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jpeg" ContentType="image/jpe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21"/>
        <w:gridCol w:w="7145"/>
      </w:tblGrid>
      <w:tr w:rsidR="004F518B" w:rsidRPr="000B65AF" w:rsidTr="00563D10">
        <w:trPr>
          <w:trHeight w:val="597"/>
        </w:trPr>
        <w:tc>
          <w:tcPr>
            <w:tcW w:w="1521" w:type="dxa"/>
            <w:tcBorders>
              <w:top w:val="nil"/>
              <w:left w:val="nil"/>
              <w:bottom w:val="nil"/>
              <w:right w:val="nil"/>
            </w:tcBorders>
          </w:tcPr>
          <w:bookmarkStart w:id="0" w:name="_Toc268263699"/>
          <w:p w:rsidR="004F518B" w:rsidRPr="00056AD5" w:rsidRDefault="00E06A62" w:rsidP="004A3DBF">
            <w:pPr>
              <w:keepLines/>
              <w:widowControl w:val="0"/>
              <w:suppressAutoHyphens/>
              <w:adjustRightInd w:val="0"/>
              <w:spacing w:line="360" w:lineRule="atLeast"/>
              <w:ind w:firstLine="0"/>
              <w:contextualSpacing/>
              <w:textAlignment w:val="baseline"/>
              <w:rPr>
                <w:kern w:val="0"/>
                <w:sz w:val="20"/>
                <w:szCs w:val="20"/>
                <w:lang w:eastAsia="ru-RU"/>
              </w:rPr>
            </w:pPr>
            <w:r>
              <w:rPr>
                <w:kern w:val="0"/>
                <w:sz w:val="20"/>
                <w:szCs w:val="20"/>
                <w:lang w:eastAsia="ru-RU"/>
              </w:rPr>
            </w:r>
            <w:r>
              <w:rPr>
                <w:kern w:val="0"/>
                <w:sz w:val="20"/>
                <w:szCs w:val="20"/>
                <w:lang w:eastAsia="ru-RU"/>
              </w:rPr>
              <w:pict>
                <v:group id="_x0000_s1026" editas="canvas" style="width:54.15pt;height:45pt;mso-position-horizontal-relative:char;mso-position-vertical-relative:line" coordorigin="-5" coordsize="1197,108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5;width:1197;height:1080" o:preferrelative="f">
                    <v:fill o:detectmouseclick="t"/>
                    <v:path o:extrusionok="t" o:connecttype="none"/>
                    <o:lock v:ext="edit" text="t"/>
                  </v:shape>
                  <v:shape id="_x0000_s1028" style="position:absolute;left:-5;width:1026;height:1080" coordsize="187,187" path="m59,26hdc52,10,52,10,52,10,22,25,1,56,,91v17,,17,,17,c18,63,35,38,59,26xm96,24v,8,,8,,8c117,33,136,44,146,61v7,-4,7,-4,7,-4c141,38,120,25,96,24xm94,94v37,22,37,22,37,22c131,116,131,116,131,116v8,6,8,6,8,6c139,122,139,122,139,122v,,,,,c139,121,139,121,139,121v4,-5,6,-11,7,-18c155,103,155,103,155,103v-5,30,-30,53,-61,53c94,156,94,156,94,156v,-9,,-9,,-9c100,147,105,146,110,144v1,,2,,3,c113,143,113,143,113,143v,,,,,c114,143,114,143,115,143v-7,-16,-7,-16,-7,-16c105,128,103,129,101,129v-1,,-1,,-2,c99,129,98,129,98,130v-6,,-13,-1,-19,-3c67,121,59,110,58,98v-18,,-18,,-18,c41,107,44,115,49,123v-7,4,-7,4,-7,4c35,118,32,106,32,94,32,75,40,58,54,46,67,61,67,61,67,61v7,-5,15,-9,24,-9c91,17,91,17,91,17v1,,2,,3,c122,17,146,32,159,55v15,-9,15,-9,15,-9c158,19,128,,94,,80,,68,3,56,8v8,15,8,15,8,15c65,23,68,22,70,21v2,7,2,7,2,7c44,37,24,63,24,94v,1,,1,,2c,96,,96,,96v1,29,15,55,36,71c51,148,51,148,51,148v12,10,26,15,43,15c129,163,158,137,162,103v7,,7,,7,c165,141,133,170,94,170v-16,,-31,-5,-43,-13c40,170,40,170,40,170v15,11,34,17,54,17c145,187,187,145,187,94hal94,94hdxm155,62v,,,,,c155,62,155,62,155,62xe" fillcolor="#3f486e" stroked="f">
                    <v:path arrowok="t"/>
                    <o:lock v:ext="edit" verticies="t"/>
                  </v:shape>
                  <w10:wrap type="none"/>
                  <w10:anchorlock/>
                </v:group>
              </w:pict>
            </w:r>
          </w:p>
        </w:tc>
        <w:tc>
          <w:tcPr>
            <w:tcW w:w="7145" w:type="dxa"/>
            <w:tcBorders>
              <w:top w:val="nil"/>
              <w:left w:val="nil"/>
              <w:bottom w:val="nil"/>
              <w:right w:val="nil"/>
            </w:tcBorders>
            <w:vAlign w:val="center"/>
          </w:tcPr>
          <w:p w:rsidR="004F518B" w:rsidRPr="00E35B4A" w:rsidRDefault="004F518B" w:rsidP="007D4CA8">
            <w:pPr>
              <w:keepLines/>
              <w:widowControl w:val="0"/>
              <w:suppressAutoHyphens/>
              <w:adjustRightInd w:val="0"/>
              <w:spacing w:line="240" w:lineRule="auto"/>
              <w:ind w:firstLine="0"/>
              <w:contextualSpacing/>
              <w:jc w:val="center"/>
              <w:textAlignment w:val="baseline"/>
              <w:rPr>
                <w:b/>
                <w:color w:val="000000"/>
                <w:kern w:val="0"/>
                <w:sz w:val="32"/>
                <w:szCs w:val="32"/>
                <w:lang w:eastAsia="ru-RU"/>
              </w:rPr>
            </w:pPr>
            <w:r w:rsidRPr="00E35B4A">
              <w:rPr>
                <w:b/>
                <w:color w:val="000000"/>
                <w:kern w:val="0"/>
                <w:sz w:val="32"/>
                <w:szCs w:val="32"/>
                <w:lang w:eastAsia="ru-RU"/>
              </w:rPr>
              <w:t>Общество с ограниченной ответственностью</w:t>
            </w:r>
          </w:p>
          <w:p w:rsidR="004F518B" w:rsidRPr="00E35B4A" w:rsidRDefault="004F518B" w:rsidP="007D4CA8">
            <w:pPr>
              <w:keepLines/>
              <w:widowControl w:val="0"/>
              <w:suppressAutoHyphens/>
              <w:adjustRightInd w:val="0"/>
              <w:spacing w:line="240" w:lineRule="auto"/>
              <w:ind w:firstLine="0"/>
              <w:contextualSpacing/>
              <w:jc w:val="center"/>
              <w:textAlignment w:val="baseline"/>
              <w:rPr>
                <w:b/>
                <w:color w:val="000000"/>
                <w:kern w:val="0"/>
                <w:sz w:val="32"/>
                <w:szCs w:val="32"/>
                <w:lang w:eastAsia="ru-RU"/>
              </w:rPr>
            </w:pPr>
            <w:r w:rsidRPr="00E35B4A">
              <w:rPr>
                <w:b/>
                <w:color w:val="000000"/>
                <w:kern w:val="0"/>
                <w:sz w:val="32"/>
                <w:szCs w:val="32"/>
                <w:lang w:eastAsia="ru-RU"/>
              </w:rPr>
              <w:t>Научно-внедренческий центр</w:t>
            </w:r>
          </w:p>
          <w:p w:rsidR="004F518B" w:rsidRPr="000B65AF" w:rsidRDefault="004F518B" w:rsidP="007D4CA8">
            <w:pPr>
              <w:keepLines/>
              <w:widowControl w:val="0"/>
              <w:suppressAutoHyphens/>
              <w:adjustRightInd w:val="0"/>
              <w:spacing w:line="240" w:lineRule="auto"/>
              <w:ind w:firstLine="0"/>
              <w:contextualSpacing/>
              <w:jc w:val="center"/>
              <w:textAlignment w:val="baseline"/>
              <w:rPr>
                <w:rFonts w:ascii="Arial Black" w:hAnsi="Arial Black"/>
                <w:kern w:val="0"/>
                <w:sz w:val="20"/>
                <w:szCs w:val="20"/>
                <w:lang w:eastAsia="ru-RU"/>
              </w:rPr>
            </w:pPr>
            <w:r w:rsidRPr="00E35B4A">
              <w:rPr>
                <w:b/>
                <w:color w:val="000000"/>
                <w:kern w:val="0"/>
                <w:sz w:val="32"/>
                <w:szCs w:val="32"/>
                <w:lang w:eastAsia="ru-RU"/>
              </w:rPr>
              <w:t>«ИНТЕГРАЦИОННЫЕ ТЕХНОЛОГИИ»</w:t>
            </w:r>
          </w:p>
        </w:tc>
      </w:tr>
    </w:tbl>
    <w:p w:rsidR="004F518B" w:rsidRPr="00D22662" w:rsidRDefault="004F518B" w:rsidP="00007E59">
      <w:pPr>
        <w:keepLines/>
        <w:suppressAutoHyphens/>
        <w:spacing w:line="240" w:lineRule="auto"/>
        <w:ind w:left="-240"/>
        <w:contextualSpacing/>
        <w:jc w:val="center"/>
        <w:rPr>
          <w:kern w:val="0"/>
          <w:sz w:val="20"/>
          <w:szCs w:val="20"/>
          <w:lang w:eastAsia="ru-RU"/>
        </w:rPr>
      </w:pPr>
      <w:r w:rsidRPr="00D22662">
        <w:rPr>
          <w:kern w:val="0"/>
          <w:sz w:val="20"/>
          <w:szCs w:val="20"/>
          <w:lang w:eastAsia="ru-RU"/>
        </w:rPr>
        <w:t>305029, Курская область, г. Курск, ул. Карла Маркса, д. 66Б.</w:t>
      </w:r>
    </w:p>
    <w:p w:rsidR="004F518B" w:rsidRPr="00007E59" w:rsidRDefault="004F518B" w:rsidP="00007E59">
      <w:pPr>
        <w:keepLines/>
        <w:suppressAutoHyphens/>
        <w:spacing w:line="240" w:lineRule="auto"/>
        <w:ind w:left="-240"/>
        <w:contextualSpacing/>
        <w:jc w:val="center"/>
        <w:rPr>
          <w:kern w:val="0"/>
          <w:sz w:val="20"/>
          <w:szCs w:val="20"/>
          <w:lang w:eastAsia="ru-RU"/>
        </w:rPr>
      </w:pPr>
      <w:r>
        <w:rPr>
          <w:kern w:val="0"/>
          <w:sz w:val="20"/>
          <w:szCs w:val="20"/>
          <w:lang w:eastAsia="ru-RU"/>
        </w:rPr>
        <w:t xml:space="preserve">Тел. </w:t>
      </w:r>
      <w:r w:rsidRPr="00007E59">
        <w:rPr>
          <w:kern w:val="0"/>
          <w:sz w:val="20"/>
          <w:szCs w:val="20"/>
          <w:lang w:eastAsia="ru-RU"/>
        </w:rPr>
        <w:t xml:space="preserve">в г. Курске (4712) 58-05-79, е-mail: </w:t>
      </w:r>
      <w:hyperlink r:id="rId7" w:history="1">
        <w:r w:rsidRPr="00007E59">
          <w:rPr>
            <w:kern w:val="0"/>
            <w:sz w:val="20"/>
            <w:szCs w:val="20"/>
            <w:lang w:eastAsia="ru-RU"/>
          </w:rPr>
          <w:t>marketing@isogd.pro</w:t>
        </w:r>
      </w:hyperlink>
      <w:r w:rsidRPr="00007E59">
        <w:rPr>
          <w:kern w:val="0"/>
          <w:sz w:val="20"/>
          <w:szCs w:val="20"/>
          <w:lang w:eastAsia="ru-RU"/>
        </w:rPr>
        <w:t>, http://www.isogd.pro/</w:t>
      </w:r>
    </w:p>
    <w:p w:rsidR="004F518B" w:rsidRPr="00056AD5" w:rsidRDefault="004F518B" w:rsidP="007D4CA8">
      <w:pPr>
        <w:keepLines/>
        <w:widowControl w:val="0"/>
        <w:suppressAutoHyphens/>
        <w:adjustRightInd w:val="0"/>
        <w:spacing w:line="240" w:lineRule="auto"/>
        <w:ind w:firstLine="0"/>
        <w:contextualSpacing/>
        <w:jc w:val="center"/>
        <w:textAlignment w:val="baseline"/>
        <w:rPr>
          <w:kern w:val="0"/>
          <w:sz w:val="20"/>
          <w:szCs w:val="20"/>
          <w:lang w:eastAsia="ru-RU"/>
        </w:rPr>
      </w:pPr>
    </w:p>
    <w:p w:rsidR="004F518B" w:rsidRPr="00056AD5" w:rsidRDefault="004F518B" w:rsidP="007D4CA8">
      <w:pPr>
        <w:keepLines/>
        <w:widowControl w:val="0"/>
        <w:suppressAutoHyphens/>
        <w:adjustRightInd w:val="0"/>
        <w:spacing w:line="240" w:lineRule="auto"/>
        <w:ind w:firstLine="0"/>
        <w:contextualSpacing/>
        <w:jc w:val="center"/>
        <w:textAlignment w:val="baseline"/>
        <w:rPr>
          <w:kern w:val="0"/>
          <w:sz w:val="20"/>
          <w:szCs w:val="20"/>
          <w:lang w:eastAsia="ru-RU"/>
        </w:rPr>
      </w:pPr>
    </w:p>
    <w:p w:rsidR="004F518B" w:rsidRPr="00056AD5" w:rsidRDefault="004F518B" w:rsidP="007D4CA8">
      <w:pPr>
        <w:keepLines/>
        <w:widowControl w:val="0"/>
        <w:suppressAutoHyphens/>
        <w:adjustRightInd w:val="0"/>
        <w:spacing w:line="240" w:lineRule="auto"/>
        <w:ind w:firstLine="0"/>
        <w:contextualSpacing/>
        <w:jc w:val="center"/>
        <w:textAlignment w:val="baseline"/>
        <w:rPr>
          <w:kern w:val="0"/>
          <w:sz w:val="20"/>
          <w:szCs w:val="20"/>
          <w:lang w:eastAsia="ru-RU"/>
        </w:rPr>
      </w:pPr>
    </w:p>
    <w:p w:rsidR="004F518B" w:rsidRPr="00353168" w:rsidRDefault="00E06A62" w:rsidP="007D4CA8">
      <w:pPr>
        <w:keepLines/>
        <w:suppressAutoHyphens/>
        <w:spacing w:line="240" w:lineRule="auto"/>
        <w:ind w:firstLine="0"/>
        <w:jc w:val="center"/>
      </w:pPr>
      <w:r>
        <w:rPr>
          <w:noProof/>
          <w:lang w:eastAsia="ru-RU"/>
        </w:rPr>
        <w:pict>
          <v:shape id="Рисунок 12" o:spid="_x0000_i1026" type="#_x0000_t75" style="width:126.25pt;height:157.1pt;visibility:visible">
            <v:imagedata r:id="rId8" o:title=""/>
          </v:shape>
        </w:pict>
      </w:r>
    </w:p>
    <w:p w:rsidR="004F518B" w:rsidRPr="00353168" w:rsidRDefault="004F518B" w:rsidP="007D4CA8">
      <w:pPr>
        <w:keepLines/>
        <w:suppressAutoHyphens/>
        <w:spacing w:line="240" w:lineRule="auto"/>
        <w:ind w:firstLine="0"/>
        <w:jc w:val="center"/>
        <w:rPr>
          <w:b/>
          <w:noProof/>
          <w:sz w:val="36"/>
          <w:szCs w:val="36"/>
          <w:lang w:eastAsia="ru-RU"/>
        </w:rPr>
      </w:pPr>
    </w:p>
    <w:p w:rsidR="004F518B" w:rsidRDefault="004F518B" w:rsidP="007D4CA8">
      <w:pPr>
        <w:keepLines/>
        <w:suppressAutoHyphens/>
        <w:spacing w:line="240" w:lineRule="auto"/>
        <w:ind w:firstLine="0"/>
        <w:jc w:val="center"/>
        <w:rPr>
          <w:b/>
          <w:kern w:val="0"/>
          <w:sz w:val="36"/>
          <w:szCs w:val="36"/>
          <w:lang w:eastAsia="ru-RU"/>
        </w:rPr>
      </w:pPr>
      <w:r>
        <w:rPr>
          <w:b/>
          <w:kern w:val="0"/>
          <w:sz w:val="36"/>
          <w:szCs w:val="36"/>
          <w:lang w:eastAsia="ru-RU"/>
        </w:rPr>
        <w:t xml:space="preserve">ВНЕСЕНИЕ ИЗМЕНЕНИЙ В </w:t>
      </w:r>
    </w:p>
    <w:p w:rsidR="004F518B" w:rsidRPr="00F516AB" w:rsidRDefault="004F518B" w:rsidP="007D4CA8">
      <w:pPr>
        <w:keepLines/>
        <w:suppressAutoHyphens/>
        <w:spacing w:line="240" w:lineRule="auto"/>
        <w:ind w:firstLine="0"/>
        <w:jc w:val="center"/>
        <w:rPr>
          <w:b/>
          <w:kern w:val="0"/>
          <w:sz w:val="36"/>
          <w:szCs w:val="36"/>
          <w:lang w:eastAsia="ru-RU"/>
        </w:rPr>
      </w:pPr>
      <w:r w:rsidRPr="00F516AB">
        <w:rPr>
          <w:b/>
          <w:kern w:val="0"/>
          <w:sz w:val="36"/>
          <w:szCs w:val="36"/>
          <w:lang w:eastAsia="ru-RU"/>
        </w:rPr>
        <w:t>ГЕНЕРАЛЬНЫЙ ПЛАН</w:t>
      </w:r>
    </w:p>
    <w:p w:rsidR="004F518B" w:rsidRPr="00353168" w:rsidRDefault="004F518B" w:rsidP="007D4CA8">
      <w:pPr>
        <w:keepLines/>
        <w:suppressAutoHyphens/>
        <w:spacing w:line="240" w:lineRule="auto"/>
        <w:ind w:firstLine="0"/>
        <w:jc w:val="center"/>
        <w:rPr>
          <w:b/>
          <w:kern w:val="0"/>
          <w:sz w:val="36"/>
          <w:szCs w:val="36"/>
          <w:lang w:eastAsia="ru-RU"/>
        </w:rPr>
      </w:pPr>
      <w:r w:rsidRPr="00353168">
        <w:rPr>
          <w:b/>
          <w:kern w:val="0"/>
          <w:sz w:val="36"/>
          <w:szCs w:val="36"/>
          <w:lang w:eastAsia="ru-RU"/>
        </w:rPr>
        <w:t xml:space="preserve"> МУНИЦИПАЛЬНОГО ОБРАЗОВАНИЯ </w:t>
      </w:r>
    </w:p>
    <w:p w:rsidR="004F518B" w:rsidRDefault="004F518B" w:rsidP="00E35B4A">
      <w:pPr>
        <w:suppressAutoHyphens/>
        <w:spacing w:line="240" w:lineRule="auto"/>
        <w:ind w:left="-240"/>
        <w:jc w:val="center"/>
        <w:rPr>
          <w:b/>
          <w:kern w:val="0"/>
          <w:sz w:val="36"/>
          <w:szCs w:val="36"/>
          <w:lang w:eastAsia="ru-RU"/>
        </w:rPr>
      </w:pPr>
      <w:r>
        <w:rPr>
          <w:b/>
          <w:kern w:val="0"/>
          <w:sz w:val="36"/>
          <w:szCs w:val="36"/>
          <w:lang w:eastAsia="ru-RU"/>
        </w:rPr>
        <w:t xml:space="preserve">«УСТЬ-КАМЧАТСКОЕ </w:t>
      </w:r>
    </w:p>
    <w:p w:rsidR="004F518B" w:rsidRPr="00870943" w:rsidRDefault="004F518B" w:rsidP="00E35B4A">
      <w:pPr>
        <w:suppressAutoHyphens/>
        <w:spacing w:line="240" w:lineRule="auto"/>
        <w:ind w:left="-240"/>
        <w:jc w:val="center"/>
        <w:rPr>
          <w:b/>
          <w:kern w:val="0"/>
          <w:sz w:val="36"/>
          <w:szCs w:val="36"/>
          <w:lang w:eastAsia="ru-RU"/>
        </w:rPr>
      </w:pPr>
      <w:r>
        <w:rPr>
          <w:b/>
          <w:kern w:val="0"/>
          <w:sz w:val="36"/>
          <w:szCs w:val="36"/>
          <w:lang w:eastAsia="ru-RU"/>
        </w:rPr>
        <w:t xml:space="preserve">СЕЛЬСКОЕ </w:t>
      </w:r>
      <w:r w:rsidRPr="00870943">
        <w:rPr>
          <w:b/>
          <w:kern w:val="0"/>
          <w:sz w:val="36"/>
          <w:szCs w:val="36"/>
          <w:lang w:eastAsia="ru-RU"/>
        </w:rPr>
        <w:t>ПОСЕЛЕНИЕ»</w:t>
      </w:r>
    </w:p>
    <w:p w:rsidR="004F518B" w:rsidRPr="00972C56" w:rsidRDefault="004F518B" w:rsidP="009912F9">
      <w:pPr>
        <w:suppressAutoHyphens/>
        <w:spacing w:line="240" w:lineRule="auto"/>
        <w:ind w:left="-240"/>
        <w:jc w:val="center"/>
        <w:rPr>
          <w:b/>
          <w:kern w:val="0"/>
          <w:sz w:val="36"/>
          <w:szCs w:val="36"/>
          <w:lang w:eastAsia="ru-RU"/>
        </w:rPr>
      </w:pPr>
      <w:r>
        <w:rPr>
          <w:b/>
          <w:kern w:val="0"/>
          <w:sz w:val="36"/>
          <w:szCs w:val="36"/>
          <w:lang w:eastAsia="ru-RU"/>
        </w:rPr>
        <w:t>УСТЬ-КАМЧАТСКОГО РАЙОНА</w:t>
      </w:r>
    </w:p>
    <w:p w:rsidR="004F518B" w:rsidRPr="00353168" w:rsidRDefault="004F518B" w:rsidP="007D4CA8">
      <w:pPr>
        <w:keepLines/>
        <w:suppressAutoHyphens/>
        <w:spacing w:line="240" w:lineRule="auto"/>
        <w:ind w:firstLine="0"/>
        <w:jc w:val="center"/>
        <w:rPr>
          <w:b/>
          <w:caps/>
          <w:kern w:val="0"/>
          <w:sz w:val="36"/>
          <w:szCs w:val="36"/>
          <w:lang w:eastAsia="ru-RU"/>
        </w:rPr>
      </w:pPr>
      <w:r>
        <w:rPr>
          <w:b/>
          <w:caps/>
          <w:kern w:val="0"/>
          <w:sz w:val="36"/>
          <w:szCs w:val="36"/>
          <w:lang w:eastAsia="ru-RU"/>
        </w:rPr>
        <w:t>Камчатского края</w:t>
      </w:r>
    </w:p>
    <w:p w:rsidR="004F518B" w:rsidRDefault="004F518B" w:rsidP="005D2D3B">
      <w:pPr>
        <w:keepLines/>
        <w:suppressAutoHyphens/>
        <w:spacing w:line="240" w:lineRule="auto"/>
        <w:jc w:val="center"/>
        <w:rPr>
          <w:b/>
          <w:sz w:val="20"/>
          <w:szCs w:val="16"/>
        </w:rPr>
      </w:pPr>
    </w:p>
    <w:p w:rsidR="004F518B" w:rsidRPr="009912F9" w:rsidRDefault="004F518B" w:rsidP="009912F9">
      <w:pPr>
        <w:keepLines/>
        <w:suppressAutoHyphens/>
        <w:spacing w:line="240" w:lineRule="auto"/>
        <w:ind w:firstLine="0"/>
        <w:jc w:val="center"/>
        <w:rPr>
          <w:b/>
          <w:sz w:val="20"/>
          <w:szCs w:val="16"/>
        </w:rPr>
      </w:pPr>
      <w:r w:rsidRPr="009912F9">
        <w:rPr>
          <w:b/>
          <w:sz w:val="20"/>
          <w:szCs w:val="16"/>
        </w:rPr>
        <w:t xml:space="preserve">(разработано в соответствии с муниципальным контрактом </w:t>
      </w:r>
      <w:r w:rsidRPr="00326ABB">
        <w:rPr>
          <w:b/>
          <w:sz w:val="20"/>
          <w:szCs w:val="16"/>
        </w:rPr>
        <w:t>№</w:t>
      </w:r>
      <w:r w:rsidR="00271F28" w:rsidRPr="00326ABB">
        <w:rPr>
          <w:b/>
          <w:sz w:val="20"/>
          <w:szCs w:val="16"/>
        </w:rPr>
        <w:t xml:space="preserve"> </w:t>
      </w:r>
      <w:r w:rsidRPr="00326ABB">
        <w:rPr>
          <w:b/>
          <w:sz w:val="20"/>
          <w:szCs w:val="16"/>
        </w:rPr>
        <w:t>0138300003716000114</w:t>
      </w:r>
      <w:r w:rsidRPr="00E35B4A">
        <w:rPr>
          <w:b/>
          <w:sz w:val="20"/>
          <w:szCs w:val="16"/>
        </w:rPr>
        <w:t xml:space="preserve">-0410839-01 от </w:t>
      </w:r>
      <w:r w:rsidR="00326ABB">
        <w:rPr>
          <w:b/>
          <w:sz w:val="20"/>
          <w:szCs w:val="16"/>
        </w:rPr>
        <w:t>0</w:t>
      </w:r>
      <w:r w:rsidRPr="00E35B4A">
        <w:rPr>
          <w:b/>
          <w:sz w:val="20"/>
          <w:szCs w:val="16"/>
        </w:rPr>
        <w:t>2.08.</w:t>
      </w:r>
      <w:r w:rsidRPr="00326ABB">
        <w:rPr>
          <w:b/>
          <w:sz w:val="20"/>
          <w:szCs w:val="16"/>
        </w:rPr>
        <w:t>2016г</w:t>
      </w:r>
      <w:r w:rsidR="00DF43B0" w:rsidRPr="00326ABB">
        <w:rPr>
          <w:b/>
          <w:sz w:val="20"/>
          <w:szCs w:val="16"/>
        </w:rPr>
        <w:t>.</w:t>
      </w:r>
      <w:r w:rsidRPr="00326ABB">
        <w:rPr>
          <w:b/>
          <w:sz w:val="20"/>
          <w:szCs w:val="16"/>
        </w:rPr>
        <w:t>)</w:t>
      </w:r>
    </w:p>
    <w:p w:rsidR="004F518B" w:rsidRPr="00353168" w:rsidRDefault="004F518B" w:rsidP="005D2D3B">
      <w:pPr>
        <w:keepLines/>
        <w:suppressAutoHyphens/>
        <w:spacing w:line="240" w:lineRule="auto"/>
        <w:ind w:firstLine="0"/>
        <w:jc w:val="center"/>
        <w:rPr>
          <w:b/>
        </w:rPr>
      </w:pPr>
    </w:p>
    <w:p w:rsidR="004F518B" w:rsidRPr="00353168" w:rsidRDefault="004F518B" w:rsidP="007D4CA8">
      <w:pPr>
        <w:ind w:firstLine="0"/>
        <w:jc w:val="center"/>
        <w:rPr>
          <w:b/>
          <w:kern w:val="0"/>
          <w:sz w:val="32"/>
          <w:szCs w:val="32"/>
          <w:lang w:eastAsia="ru-RU"/>
        </w:rPr>
      </w:pPr>
      <w:r w:rsidRPr="00353168">
        <w:rPr>
          <w:b/>
          <w:kern w:val="0"/>
          <w:sz w:val="32"/>
          <w:szCs w:val="32"/>
          <w:lang w:eastAsia="ru-RU"/>
        </w:rPr>
        <w:t>МАТЕРИАЛЫ ПО ОБОСНОВАНИЮ</w:t>
      </w:r>
    </w:p>
    <w:p w:rsidR="004F518B" w:rsidRPr="00353168" w:rsidRDefault="004F518B" w:rsidP="007D4CA8">
      <w:pPr>
        <w:keepLines/>
        <w:suppressAutoHyphens/>
        <w:ind w:firstLine="0"/>
        <w:jc w:val="center"/>
        <w:rPr>
          <w:b/>
          <w:kern w:val="0"/>
          <w:sz w:val="32"/>
          <w:szCs w:val="32"/>
          <w:lang w:eastAsia="ru-RU"/>
        </w:rPr>
      </w:pPr>
      <w:r w:rsidRPr="00353168">
        <w:rPr>
          <w:b/>
          <w:kern w:val="0"/>
          <w:sz w:val="32"/>
          <w:szCs w:val="32"/>
          <w:lang w:eastAsia="ru-RU"/>
        </w:rPr>
        <w:t>ГЕНЕРАЛЬНОГО ПЛАНА</w:t>
      </w:r>
    </w:p>
    <w:p w:rsidR="004F518B" w:rsidRPr="00353168" w:rsidRDefault="004F518B" w:rsidP="007D4CA8">
      <w:pPr>
        <w:keepLines/>
        <w:suppressAutoHyphens/>
        <w:ind w:firstLine="0"/>
        <w:rPr>
          <w:b/>
          <w:sz w:val="16"/>
          <w:szCs w:val="16"/>
        </w:rPr>
      </w:pPr>
    </w:p>
    <w:p w:rsidR="004F518B" w:rsidRPr="00353168" w:rsidRDefault="004F518B" w:rsidP="007D4CA8">
      <w:pPr>
        <w:keepLines/>
        <w:suppressAutoHyphens/>
        <w:ind w:firstLine="0"/>
        <w:jc w:val="center"/>
        <w:rPr>
          <w:b/>
          <w:caps/>
        </w:rPr>
      </w:pPr>
    </w:p>
    <w:p w:rsidR="004F518B" w:rsidRPr="00353168" w:rsidRDefault="004F518B" w:rsidP="007D4CA8">
      <w:pPr>
        <w:keepLines/>
        <w:suppressAutoHyphens/>
        <w:ind w:firstLine="0"/>
        <w:jc w:val="center"/>
        <w:rPr>
          <w:b/>
          <w:caps/>
        </w:rPr>
      </w:pPr>
    </w:p>
    <w:p w:rsidR="004F518B" w:rsidRPr="00353168" w:rsidRDefault="004F518B" w:rsidP="007D4CA8">
      <w:pPr>
        <w:ind w:firstLine="0"/>
        <w:jc w:val="center"/>
        <w:rPr>
          <w:b/>
          <w:caps/>
          <w:sz w:val="28"/>
          <w:szCs w:val="28"/>
        </w:rPr>
      </w:pPr>
      <w:r w:rsidRPr="00353168">
        <w:rPr>
          <w:b/>
          <w:caps/>
          <w:sz w:val="28"/>
          <w:szCs w:val="28"/>
        </w:rPr>
        <w:t>Т</w:t>
      </w:r>
      <w:r>
        <w:rPr>
          <w:b/>
          <w:caps/>
          <w:sz w:val="28"/>
          <w:szCs w:val="28"/>
        </w:rPr>
        <w:t>ом</w:t>
      </w:r>
      <w:r w:rsidRPr="00353168">
        <w:rPr>
          <w:b/>
          <w:caps/>
          <w:sz w:val="28"/>
          <w:szCs w:val="28"/>
        </w:rPr>
        <w:t xml:space="preserve"> 3</w:t>
      </w:r>
    </w:p>
    <w:p w:rsidR="004F518B" w:rsidRPr="00353168" w:rsidRDefault="004F518B" w:rsidP="007D4CA8">
      <w:pPr>
        <w:keepLines/>
        <w:suppressAutoHyphens/>
        <w:autoSpaceDE w:val="0"/>
        <w:ind w:firstLine="0"/>
        <w:jc w:val="center"/>
        <w:rPr>
          <w:b/>
          <w:bCs/>
        </w:rPr>
      </w:pPr>
    </w:p>
    <w:p w:rsidR="004F518B" w:rsidRDefault="004F518B" w:rsidP="007D4CA8">
      <w:pPr>
        <w:keepLines/>
        <w:suppressAutoHyphens/>
        <w:autoSpaceDE w:val="0"/>
        <w:ind w:firstLine="0"/>
        <w:jc w:val="center"/>
        <w:rPr>
          <w:b/>
          <w:bCs/>
        </w:rPr>
      </w:pPr>
    </w:p>
    <w:p w:rsidR="004F518B" w:rsidRDefault="004F518B" w:rsidP="007D4CA8">
      <w:pPr>
        <w:keepLines/>
        <w:suppressAutoHyphens/>
        <w:autoSpaceDE w:val="0"/>
        <w:ind w:firstLine="0"/>
        <w:jc w:val="center"/>
        <w:rPr>
          <w:b/>
          <w:bCs/>
        </w:rPr>
      </w:pPr>
    </w:p>
    <w:p w:rsidR="004F518B" w:rsidRDefault="004F518B" w:rsidP="00E35B4A">
      <w:pPr>
        <w:keepLines/>
        <w:suppressAutoHyphens/>
        <w:autoSpaceDE w:val="0"/>
        <w:ind w:firstLine="0"/>
        <w:rPr>
          <w:b/>
          <w:bCs/>
        </w:rPr>
      </w:pPr>
    </w:p>
    <w:p w:rsidR="004F518B" w:rsidRPr="004F12B2" w:rsidRDefault="004F518B" w:rsidP="007D4CA8">
      <w:pPr>
        <w:keepLines/>
        <w:suppressAutoHyphens/>
        <w:spacing w:after="200" w:line="276" w:lineRule="auto"/>
        <w:ind w:firstLine="0"/>
        <w:jc w:val="center"/>
        <w:rPr>
          <w:b/>
          <w:bCs/>
        </w:rPr>
      </w:pPr>
      <w:r w:rsidRPr="00E250B6">
        <w:rPr>
          <w:b/>
          <w:bCs/>
        </w:rPr>
        <w:t xml:space="preserve">г. </w:t>
      </w:r>
      <w:r>
        <w:rPr>
          <w:b/>
          <w:bCs/>
        </w:rPr>
        <w:t>Курск</w:t>
      </w:r>
      <w:r w:rsidRPr="00E250B6">
        <w:rPr>
          <w:b/>
          <w:bCs/>
        </w:rPr>
        <w:t xml:space="preserve"> </w:t>
      </w:r>
      <w:smartTag w:uri="urn:schemas-microsoft-com:office:smarttags" w:element="metricconverter">
        <w:smartTagPr>
          <w:attr w:name="ProductID" w:val="2016 г"/>
        </w:smartTagPr>
        <w:r w:rsidRPr="00E250B6">
          <w:rPr>
            <w:b/>
            <w:bCs/>
          </w:rPr>
          <w:t>201</w:t>
        </w:r>
        <w:r>
          <w:rPr>
            <w:b/>
            <w:bCs/>
          </w:rPr>
          <w:t>6</w:t>
        </w:r>
        <w:r w:rsidRPr="00E250B6">
          <w:rPr>
            <w:b/>
            <w:bCs/>
          </w:rPr>
          <w:t xml:space="preserve"> г</w:t>
        </w:r>
      </w:smartTag>
      <w:r w:rsidRPr="00E250B6">
        <w:rPr>
          <w:b/>
          <w:bCs/>
        </w:rPr>
        <w:t>.</w:t>
      </w:r>
    </w:p>
    <w:p w:rsidR="004F518B" w:rsidRPr="00353168" w:rsidRDefault="004F518B" w:rsidP="007D4CA8">
      <w:pPr>
        <w:keepLines/>
        <w:suppressAutoHyphens/>
        <w:autoSpaceDE w:val="0"/>
        <w:ind w:firstLine="0"/>
        <w:jc w:val="center"/>
        <w:rPr>
          <w:b/>
          <w:bCs/>
        </w:rPr>
        <w:sectPr w:rsidR="004F518B" w:rsidRPr="00353168" w:rsidSect="00D8552E">
          <w:headerReference w:type="even" r:id="rId9"/>
          <w:headerReference w:type="default" r:id="rId10"/>
          <w:footerReference w:type="even" r:id="rId11"/>
          <w:footerReference w:type="default" r:id="rId12"/>
          <w:pgSz w:w="11906" w:h="16838"/>
          <w:pgMar w:top="1134" w:right="1701" w:bottom="1134" w:left="1701" w:header="709" w:footer="709" w:gutter="0"/>
          <w:cols w:space="708"/>
          <w:titlePg/>
          <w:docGrid w:linePitch="360"/>
        </w:sectPr>
      </w:pPr>
    </w:p>
    <w:p w:rsidR="004F518B" w:rsidRPr="00353168" w:rsidRDefault="004F518B" w:rsidP="007D4CA8">
      <w:pPr>
        <w:keepLines/>
        <w:suppressAutoHyphens/>
        <w:ind w:firstLine="0"/>
        <w:rPr>
          <w:b/>
          <w:sz w:val="16"/>
          <w:szCs w:val="16"/>
        </w:rPr>
      </w:pPr>
    </w:p>
    <w:tbl>
      <w:tblPr>
        <w:tblW w:w="0" w:type="auto"/>
        <w:jc w:val="center"/>
        <w:tblLook w:val="00A0"/>
      </w:tblPr>
      <w:tblGrid>
        <w:gridCol w:w="3321"/>
        <w:gridCol w:w="5399"/>
      </w:tblGrid>
      <w:tr w:rsidR="004F518B" w:rsidRPr="004F12B2" w:rsidTr="004F12B2">
        <w:trPr>
          <w:jc w:val="center"/>
        </w:trPr>
        <w:tc>
          <w:tcPr>
            <w:tcW w:w="3368" w:type="dxa"/>
          </w:tcPr>
          <w:p w:rsidR="004F518B" w:rsidRPr="004F12B2" w:rsidRDefault="004F518B" w:rsidP="007D4CA8">
            <w:pPr>
              <w:keepLines/>
              <w:suppressAutoHyphens/>
              <w:spacing w:line="240" w:lineRule="auto"/>
              <w:ind w:firstLine="0"/>
              <w:contextualSpacing/>
              <w:jc w:val="left"/>
              <w:rPr>
                <w:b/>
                <w:sz w:val="28"/>
                <w:szCs w:val="28"/>
              </w:rPr>
            </w:pPr>
            <w:r w:rsidRPr="004F12B2">
              <w:rPr>
                <w:b/>
                <w:sz w:val="28"/>
                <w:szCs w:val="28"/>
              </w:rPr>
              <w:t>Заказчик</w:t>
            </w:r>
          </w:p>
        </w:tc>
        <w:tc>
          <w:tcPr>
            <w:tcW w:w="5493" w:type="dxa"/>
          </w:tcPr>
          <w:p w:rsidR="004F518B" w:rsidRPr="004F12B2" w:rsidRDefault="00326ABB" w:rsidP="007D4CA8">
            <w:pPr>
              <w:keepLines/>
              <w:suppressAutoHyphens/>
              <w:spacing w:line="240" w:lineRule="auto"/>
              <w:ind w:firstLine="0"/>
              <w:contextualSpacing/>
              <w:jc w:val="left"/>
              <w:rPr>
                <w:b/>
                <w:sz w:val="28"/>
                <w:szCs w:val="28"/>
              </w:rPr>
            </w:pPr>
            <w:r w:rsidRPr="007617FF">
              <w:rPr>
                <w:b/>
                <w:iCs/>
              </w:rPr>
              <w:t>Комитет по управлению муниципальным имуществом, вопросам территориального планирования и строительства администрации Усть-Камчатского муниципального района Камчатского края</w:t>
            </w:r>
          </w:p>
        </w:tc>
      </w:tr>
      <w:tr w:rsidR="004F518B" w:rsidRPr="004F12B2" w:rsidTr="004F12B2">
        <w:trPr>
          <w:jc w:val="center"/>
        </w:trPr>
        <w:tc>
          <w:tcPr>
            <w:tcW w:w="3368" w:type="dxa"/>
          </w:tcPr>
          <w:p w:rsidR="004F518B" w:rsidRPr="004F12B2" w:rsidRDefault="004F518B" w:rsidP="007D4CA8">
            <w:pPr>
              <w:keepLines/>
              <w:suppressAutoHyphens/>
              <w:spacing w:line="240" w:lineRule="auto"/>
              <w:ind w:firstLine="0"/>
              <w:contextualSpacing/>
              <w:jc w:val="center"/>
              <w:rPr>
                <w:b/>
                <w:sz w:val="28"/>
                <w:szCs w:val="28"/>
              </w:rPr>
            </w:pPr>
          </w:p>
        </w:tc>
        <w:tc>
          <w:tcPr>
            <w:tcW w:w="5493" w:type="dxa"/>
          </w:tcPr>
          <w:p w:rsidR="004F518B" w:rsidRPr="004F12B2" w:rsidRDefault="004F518B" w:rsidP="007D4CA8">
            <w:pPr>
              <w:keepLines/>
              <w:suppressAutoHyphens/>
              <w:spacing w:line="240" w:lineRule="auto"/>
              <w:ind w:firstLine="0"/>
              <w:contextualSpacing/>
              <w:jc w:val="left"/>
              <w:rPr>
                <w:b/>
                <w:sz w:val="28"/>
                <w:szCs w:val="28"/>
              </w:rPr>
            </w:pPr>
          </w:p>
        </w:tc>
      </w:tr>
      <w:tr w:rsidR="004F518B" w:rsidRPr="004F12B2" w:rsidTr="004F12B2">
        <w:trPr>
          <w:jc w:val="center"/>
        </w:trPr>
        <w:tc>
          <w:tcPr>
            <w:tcW w:w="3368" w:type="dxa"/>
          </w:tcPr>
          <w:p w:rsidR="004F518B" w:rsidRPr="004F12B2" w:rsidRDefault="004F518B" w:rsidP="007D4CA8">
            <w:pPr>
              <w:keepLines/>
              <w:suppressAutoHyphens/>
              <w:spacing w:line="240" w:lineRule="auto"/>
              <w:ind w:firstLine="0"/>
              <w:contextualSpacing/>
              <w:jc w:val="left"/>
              <w:rPr>
                <w:b/>
                <w:sz w:val="28"/>
                <w:szCs w:val="28"/>
              </w:rPr>
            </w:pPr>
            <w:r w:rsidRPr="004F12B2">
              <w:rPr>
                <w:b/>
                <w:sz w:val="28"/>
                <w:szCs w:val="28"/>
              </w:rPr>
              <w:t>Исполнитель</w:t>
            </w:r>
          </w:p>
        </w:tc>
        <w:tc>
          <w:tcPr>
            <w:tcW w:w="5493" w:type="dxa"/>
          </w:tcPr>
          <w:p w:rsidR="004F518B" w:rsidRPr="004F12B2" w:rsidRDefault="004F518B" w:rsidP="007D4CA8">
            <w:pPr>
              <w:keepLines/>
              <w:suppressAutoHyphens/>
              <w:spacing w:after="200" w:line="240" w:lineRule="auto"/>
              <w:ind w:firstLine="0"/>
              <w:contextualSpacing/>
              <w:jc w:val="left"/>
              <w:rPr>
                <w:b/>
                <w:kern w:val="0"/>
                <w:sz w:val="28"/>
                <w:szCs w:val="28"/>
                <w:lang w:eastAsia="ru-RU"/>
              </w:rPr>
            </w:pPr>
            <w:r w:rsidRPr="006C753F">
              <w:rPr>
                <w:b/>
                <w:color w:val="000000"/>
                <w:sz w:val="28"/>
                <w:szCs w:val="28"/>
              </w:rPr>
              <w:t xml:space="preserve">ООО </w:t>
            </w:r>
            <w:r>
              <w:rPr>
                <w:b/>
                <w:color w:val="000000"/>
                <w:sz w:val="28"/>
                <w:szCs w:val="28"/>
              </w:rPr>
              <w:t>НВЦ «Интеграционные технологии»</w:t>
            </w:r>
          </w:p>
        </w:tc>
      </w:tr>
    </w:tbl>
    <w:p w:rsidR="004F518B" w:rsidRPr="00353168" w:rsidRDefault="004F518B" w:rsidP="007D4CA8">
      <w:pPr>
        <w:keepLines/>
        <w:suppressAutoHyphens/>
        <w:ind w:firstLine="0"/>
        <w:jc w:val="center"/>
        <w:rPr>
          <w:b/>
        </w:rPr>
      </w:pPr>
    </w:p>
    <w:p w:rsidR="004F518B" w:rsidRPr="00353168" w:rsidRDefault="004F518B" w:rsidP="007D4CA8">
      <w:pPr>
        <w:keepLines/>
        <w:suppressAutoHyphens/>
        <w:ind w:firstLine="0"/>
        <w:jc w:val="center"/>
        <w:rPr>
          <w:b/>
        </w:rPr>
      </w:pPr>
    </w:p>
    <w:p w:rsidR="004F518B" w:rsidRPr="00353168" w:rsidRDefault="004F518B" w:rsidP="007D4CA8">
      <w:pPr>
        <w:keepLines/>
        <w:suppressAutoHyphens/>
        <w:ind w:firstLine="0"/>
        <w:jc w:val="center"/>
        <w:rPr>
          <w:b/>
        </w:rPr>
      </w:pPr>
    </w:p>
    <w:p w:rsidR="00D76939" w:rsidRDefault="004F518B" w:rsidP="007D4CA8">
      <w:pPr>
        <w:pStyle w:val="affb"/>
        <w:spacing w:line="240" w:lineRule="auto"/>
        <w:ind w:firstLine="0"/>
        <w:jc w:val="center"/>
        <w:rPr>
          <w:b/>
          <w:sz w:val="36"/>
        </w:rPr>
      </w:pPr>
      <w:r>
        <w:rPr>
          <w:b/>
          <w:sz w:val="36"/>
        </w:rPr>
        <w:t xml:space="preserve">ВНЕСЕНИЕ ИЗМЕНЕНИЙ </w:t>
      </w:r>
      <w:r w:rsidR="00D27C3B">
        <w:rPr>
          <w:b/>
          <w:sz w:val="36"/>
        </w:rPr>
        <w:t>В</w:t>
      </w:r>
    </w:p>
    <w:p w:rsidR="004F518B" w:rsidRPr="00F516AB" w:rsidRDefault="004F518B" w:rsidP="007D4CA8">
      <w:pPr>
        <w:pStyle w:val="affb"/>
        <w:spacing w:line="240" w:lineRule="auto"/>
        <w:ind w:firstLine="0"/>
        <w:jc w:val="center"/>
        <w:rPr>
          <w:b/>
          <w:sz w:val="36"/>
        </w:rPr>
      </w:pPr>
      <w:r>
        <w:rPr>
          <w:b/>
          <w:sz w:val="36"/>
        </w:rPr>
        <w:t xml:space="preserve"> </w:t>
      </w:r>
      <w:r w:rsidRPr="00F516AB">
        <w:rPr>
          <w:b/>
          <w:sz w:val="36"/>
        </w:rPr>
        <w:t>ГЕНЕРАЛЬНЫЙ ПЛАН</w:t>
      </w:r>
    </w:p>
    <w:p w:rsidR="004F518B" w:rsidRPr="00F516AB" w:rsidRDefault="004F518B" w:rsidP="007D4CA8">
      <w:pPr>
        <w:pStyle w:val="affb"/>
        <w:spacing w:line="240" w:lineRule="auto"/>
        <w:ind w:firstLine="0"/>
        <w:jc w:val="center"/>
        <w:rPr>
          <w:b/>
          <w:sz w:val="36"/>
        </w:rPr>
      </w:pPr>
      <w:r w:rsidRPr="00F516AB">
        <w:rPr>
          <w:b/>
          <w:sz w:val="36"/>
        </w:rPr>
        <w:t>МУНИЦИПАЛЬНОГО ОБРАЗОВАНИЯ</w:t>
      </w:r>
    </w:p>
    <w:p w:rsidR="004F518B" w:rsidRDefault="004F518B" w:rsidP="009912F9">
      <w:pPr>
        <w:suppressAutoHyphens/>
        <w:spacing w:line="240" w:lineRule="auto"/>
        <w:ind w:left="-240"/>
        <w:jc w:val="center"/>
        <w:rPr>
          <w:b/>
          <w:kern w:val="0"/>
          <w:sz w:val="36"/>
          <w:szCs w:val="36"/>
          <w:lang w:eastAsia="ru-RU"/>
        </w:rPr>
      </w:pPr>
      <w:r>
        <w:rPr>
          <w:b/>
          <w:kern w:val="0"/>
          <w:sz w:val="36"/>
          <w:szCs w:val="36"/>
          <w:lang w:eastAsia="ru-RU"/>
        </w:rPr>
        <w:t xml:space="preserve">«УСТЬ-КАМЧАТСКОЕ </w:t>
      </w:r>
    </w:p>
    <w:p w:rsidR="004F518B" w:rsidRPr="00972C56" w:rsidRDefault="004F518B" w:rsidP="009912F9">
      <w:pPr>
        <w:suppressAutoHyphens/>
        <w:spacing w:line="240" w:lineRule="auto"/>
        <w:ind w:left="-240"/>
        <w:jc w:val="center"/>
        <w:rPr>
          <w:b/>
          <w:kern w:val="0"/>
          <w:sz w:val="36"/>
          <w:szCs w:val="36"/>
          <w:lang w:eastAsia="ru-RU"/>
        </w:rPr>
      </w:pPr>
      <w:r>
        <w:rPr>
          <w:b/>
          <w:kern w:val="0"/>
          <w:sz w:val="36"/>
          <w:szCs w:val="36"/>
          <w:lang w:eastAsia="ru-RU"/>
        </w:rPr>
        <w:t>СЕЛЬСКОЕ ПОСЕЛЕНИЕ»</w:t>
      </w:r>
    </w:p>
    <w:p w:rsidR="004F518B" w:rsidRPr="00972C56" w:rsidRDefault="004F518B" w:rsidP="009912F9">
      <w:pPr>
        <w:suppressAutoHyphens/>
        <w:spacing w:line="240" w:lineRule="auto"/>
        <w:ind w:left="-240"/>
        <w:jc w:val="center"/>
        <w:rPr>
          <w:b/>
          <w:kern w:val="0"/>
          <w:sz w:val="36"/>
          <w:szCs w:val="36"/>
          <w:lang w:eastAsia="ru-RU"/>
        </w:rPr>
      </w:pPr>
      <w:r>
        <w:rPr>
          <w:b/>
          <w:kern w:val="0"/>
          <w:sz w:val="36"/>
          <w:szCs w:val="36"/>
          <w:lang w:eastAsia="ru-RU"/>
        </w:rPr>
        <w:t>УСТЬ-КАМЧАТСКОГО РАЙОНА</w:t>
      </w:r>
    </w:p>
    <w:p w:rsidR="004F518B" w:rsidRPr="00F516AB" w:rsidRDefault="004F518B" w:rsidP="007D4CA8">
      <w:pPr>
        <w:pStyle w:val="affb"/>
        <w:spacing w:line="240" w:lineRule="auto"/>
        <w:ind w:firstLine="0"/>
        <w:jc w:val="center"/>
        <w:rPr>
          <w:b/>
          <w:caps/>
          <w:sz w:val="36"/>
        </w:rPr>
      </w:pPr>
      <w:r>
        <w:rPr>
          <w:b/>
          <w:caps/>
          <w:sz w:val="36"/>
        </w:rPr>
        <w:t>Камчатского края</w:t>
      </w:r>
    </w:p>
    <w:p w:rsidR="004F518B" w:rsidRPr="00353168" w:rsidRDefault="004F518B" w:rsidP="005D2D3B">
      <w:pPr>
        <w:keepLines/>
        <w:suppressAutoHyphens/>
        <w:spacing w:line="240" w:lineRule="auto"/>
        <w:ind w:firstLine="0"/>
        <w:jc w:val="center"/>
        <w:rPr>
          <w:b/>
        </w:rPr>
      </w:pPr>
    </w:p>
    <w:p w:rsidR="004F518B" w:rsidRPr="009912F9" w:rsidRDefault="004F518B" w:rsidP="009912F9">
      <w:pPr>
        <w:keepLines/>
        <w:suppressAutoHyphens/>
        <w:spacing w:line="240" w:lineRule="auto"/>
        <w:ind w:firstLine="0"/>
        <w:jc w:val="center"/>
        <w:rPr>
          <w:b/>
          <w:sz w:val="20"/>
          <w:szCs w:val="16"/>
        </w:rPr>
      </w:pPr>
      <w:r w:rsidRPr="009912F9">
        <w:rPr>
          <w:b/>
          <w:sz w:val="20"/>
          <w:szCs w:val="16"/>
        </w:rPr>
        <w:t>(разработано в соответствии с муниципальным контракт</w:t>
      </w:r>
      <w:r w:rsidRPr="00326ABB">
        <w:rPr>
          <w:b/>
          <w:sz w:val="20"/>
          <w:szCs w:val="16"/>
        </w:rPr>
        <w:t>ом №</w:t>
      </w:r>
      <w:r w:rsidR="00326ABB" w:rsidRPr="00326ABB">
        <w:rPr>
          <w:b/>
          <w:sz w:val="20"/>
          <w:szCs w:val="16"/>
        </w:rPr>
        <w:t xml:space="preserve"> </w:t>
      </w:r>
      <w:r w:rsidRPr="00326ABB">
        <w:rPr>
          <w:b/>
          <w:sz w:val="20"/>
          <w:szCs w:val="16"/>
        </w:rPr>
        <w:t xml:space="preserve">0138300003716000114-0410839-01 от </w:t>
      </w:r>
      <w:r w:rsidR="008E63A8" w:rsidRPr="00326ABB">
        <w:rPr>
          <w:b/>
          <w:sz w:val="20"/>
          <w:szCs w:val="16"/>
        </w:rPr>
        <w:t>0</w:t>
      </w:r>
      <w:r w:rsidRPr="00326ABB">
        <w:rPr>
          <w:b/>
          <w:sz w:val="20"/>
          <w:szCs w:val="16"/>
        </w:rPr>
        <w:t>2.</w:t>
      </w:r>
      <w:r w:rsidRPr="00E35B4A">
        <w:rPr>
          <w:b/>
          <w:sz w:val="20"/>
          <w:szCs w:val="16"/>
        </w:rPr>
        <w:t>08.2016г.)</w:t>
      </w:r>
    </w:p>
    <w:p w:rsidR="004F518B" w:rsidRPr="00353168" w:rsidRDefault="004F518B" w:rsidP="005D2D3B">
      <w:pPr>
        <w:keepLines/>
        <w:suppressAutoHyphens/>
        <w:spacing w:line="240" w:lineRule="auto"/>
        <w:ind w:firstLine="0"/>
        <w:jc w:val="center"/>
        <w:rPr>
          <w:b/>
        </w:rPr>
      </w:pPr>
    </w:p>
    <w:p w:rsidR="004F518B" w:rsidRPr="00353168" w:rsidRDefault="004F518B" w:rsidP="007D4CA8">
      <w:pPr>
        <w:spacing w:line="240" w:lineRule="auto"/>
        <w:ind w:firstLine="0"/>
        <w:jc w:val="center"/>
        <w:rPr>
          <w:b/>
          <w:kern w:val="0"/>
          <w:sz w:val="32"/>
          <w:szCs w:val="32"/>
          <w:lang w:eastAsia="ru-RU"/>
        </w:rPr>
      </w:pPr>
      <w:r w:rsidRPr="00353168">
        <w:rPr>
          <w:b/>
          <w:kern w:val="0"/>
          <w:sz w:val="32"/>
          <w:szCs w:val="32"/>
          <w:lang w:eastAsia="ru-RU"/>
        </w:rPr>
        <w:t>МАТЕРИАЛЫ ПО ОБОСНОВАНИЮ</w:t>
      </w:r>
    </w:p>
    <w:p w:rsidR="004F518B" w:rsidRPr="00353168" w:rsidRDefault="004F518B" w:rsidP="007D4CA8">
      <w:pPr>
        <w:spacing w:line="240" w:lineRule="auto"/>
        <w:ind w:firstLine="0"/>
        <w:jc w:val="center"/>
        <w:rPr>
          <w:b/>
          <w:kern w:val="0"/>
          <w:sz w:val="32"/>
          <w:szCs w:val="32"/>
          <w:lang w:eastAsia="ru-RU"/>
        </w:rPr>
      </w:pPr>
      <w:r w:rsidRPr="00353168">
        <w:rPr>
          <w:b/>
          <w:kern w:val="0"/>
          <w:sz w:val="32"/>
          <w:szCs w:val="32"/>
          <w:lang w:eastAsia="ru-RU"/>
        </w:rPr>
        <w:t>ГЕНЕРАЛЬНОГО ПЛАНА</w:t>
      </w:r>
    </w:p>
    <w:p w:rsidR="004F518B" w:rsidRPr="00353168" w:rsidRDefault="004F518B" w:rsidP="007D4CA8">
      <w:pPr>
        <w:keepLines/>
        <w:suppressAutoHyphens/>
        <w:ind w:firstLine="0"/>
        <w:contextualSpacing/>
        <w:rPr>
          <w:b/>
          <w:sz w:val="16"/>
          <w:szCs w:val="16"/>
        </w:rPr>
      </w:pPr>
    </w:p>
    <w:p w:rsidR="004F518B" w:rsidRPr="00353168" w:rsidRDefault="004F518B" w:rsidP="007D4CA8">
      <w:pPr>
        <w:keepLines/>
        <w:suppressAutoHyphens/>
        <w:ind w:firstLine="0"/>
        <w:jc w:val="center"/>
        <w:rPr>
          <w:b/>
          <w:sz w:val="28"/>
          <w:szCs w:val="28"/>
        </w:rPr>
      </w:pPr>
    </w:p>
    <w:p w:rsidR="004F518B" w:rsidRPr="003037BC" w:rsidRDefault="004F518B" w:rsidP="003037BC">
      <w:pPr>
        <w:pStyle w:val="affb"/>
        <w:ind w:firstLine="0"/>
        <w:jc w:val="center"/>
        <w:rPr>
          <w:b/>
          <w:sz w:val="28"/>
        </w:rPr>
      </w:pPr>
      <w:r w:rsidRPr="003037BC">
        <w:rPr>
          <w:b/>
          <w:sz w:val="28"/>
        </w:rPr>
        <w:t>ТОМ 3</w:t>
      </w:r>
    </w:p>
    <w:p w:rsidR="004F518B" w:rsidRPr="00353168" w:rsidRDefault="004F518B" w:rsidP="007D4CA8">
      <w:pPr>
        <w:keepLines/>
        <w:suppressAutoHyphens/>
        <w:ind w:firstLine="0"/>
        <w:jc w:val="center"/>
        <w:rPr>
          <w:b/>
          <w:sz w:val="28"/>
          <w:szCs w:val="28"/>
        </w:rPr>
      </w:pPr>
      <w:r w:rsidRPr="00353168">
        <w:rPr>
          <w:b/>
          <w:sz w:val="28"/>
          <w:szCs w:val="28"/>
        </w:rPr>
        <w:t>Перечень и характеристика основных факторов риска возникновения ЧС природного и техногенного характера</w:t>
      </w:r>
    </w:p>
    <w:p w:rsidR="004F518B" w:rsidRPr="00353168" w:rsidRDefault="004F518B" w:rsidP="007D4CA8">
      <w:pPr>
        <w:keepLines/>
        <w:suppressAutoHyphens/>
        <w:ind w:firstLine="0"/>
        <w:jc w:val="center"/>
        <w:rPr>
          <w:b/>
          <w:bCs/>
        </w:rPr>
      </w:pPr>
    </w:p>
    <w:p w:rsidR="004F518B" w:rsidRPr="00353168" w:rsidRDefault="004F518B" w:rsidP="007D4CA8">
      <w:pPr>
        <w:keepLines/>
        <w:suppressAutoHyphens/>
        <w:ind w:firstLine="0"/>
        <w:jc w:val="center"/>
        <w:rPr>
          <w:b/>
          <w:bCs/>
        </w:rPr>
      </w:pPr>
    </w:p>
    <w:p w:rsidR="004F518B" w:rsidRPr="00353168" w:rsidRDefault="004F518B" w:rsidP="007D4CA8">
      <w:pPr>
        <w:keepLines/>
        <w:suppressAutoHyphens/>
        <w:ind w:firstLine="0"/>
        <w:jc w:val="center"/>
        <w:rPr>
          <w:b/>
          <w:bCs/>
        </w:rPr>
      </w:pPr>
    </w:p>
    <w:p w:rsidR="004F518B" w:rsidRDefault="004F518B" w:rsidP="00D8552E">
      <w:pPr>
        <w:keepLines/>
        <w:suppressAutoHyphens/>
        <w:ind w:firstLine="0"/>
        <w:rPr>
          <w:b/>
          <w:bCs/>
          <w:noProof/>
          <w:sz w:val="28"/>
          <w:szCs w:val="28"/>
        </w:rPr>
      </w:pPr>
      <w:bookmarkStart w:id="1" w:name="_Toc268263700"/>
      <w:bookmarkStart w:id="2" w:name="_Toc301268062"/>
      <w:bookmarkStart w:id="3" w:name="_Toc345942215"/>
      <w:bookmarkStart w:id="4" w:name="_Toc354387868"/>
      <w:bookmarkStart w:id="5" w:name="_Toc379960497"/>
      <w:bookmarkStart w:id="6" w:name="_Toc379970760"/>
      <w:bookmarkStart w:id="7" w:name="_Toc380478642"/>
      <w:bookmarkEnd w:id="0"/>
      <w:r>
        <w:rPr>
          <w:b/>
          <w:bCs/>
          <w:noProof/>
          <w:sz w:val="28"/>
          <w:szCs w:val="28"/>
        </w:rPr>
        <w:t>Директор</w:t>
      </w:r>
      <w:r>
        <w:rPr>
          <w:b/>
          <w:bCs/>
          <w:noProof/>
          <w:sz w:val="28"/>
          <w:szCs w:val="28"/>
        </w:rPr>
        <w:tab/>
      </w:r>
      <w:r>
        <w:rPr>
          <w:b/>
          <w:bCs/>
          <w:noProof/>
          <w:sz w:val="28"/>
          <w:szCs w:val="28"/>
        </w:rPr>
        <w:tab/>
      </w:r>
      <w:r>
        <w:rPr>
          <w:b/>
          <w:bCs/>
          <w:noProof/>
          <w:sz w:val="28"/>
          <w:szCs w:val="28"/>
        </w:rPr>
        <w:tab/>
      </w:r>
      <w:r>
        <w:rPr>
          <w:b/>
          <w:bCs/>
          <w:noProof/>
          <w:sz w:val="28"/>
          <w:szCs w:val="28"/>
        </w:rPr>
        <w:tab/>
      </w:r>
      <w:r>
        <w:rPr>
          <w:b/>
          <w:bCs/>
          <w:noProof/>
          <w:sz w:val="28"/>
          <w:szCs w:val="28"/>
        </w:rPr>
        <w:tab/>
      </w:r>
      <w:r>
        <w:rPr>
          <w:b/>
          <w:bCs/>
          <w:noProof/>
          <w:sz w:val="28"/>
          <w:szCs w:val="28"/>
        </w:rPr>
        <w:tab/>
        <w:t xml:space="preserve"> </w:t>
      </w:r>
      <w:r>
        <w:rPr>
          <w:b/>
          <w:bCs/>
          <w:noProof/>
          <w:sz w:val="28"/>
          <w:szCs w:val="28"/>
        </w:rPr>
        <w:tab/>
        <w:t>Назин О.С.</w:t>
      </w:r>
    </w:p>
    <w:p w:rsidR="004F518B" w:rsidRDefault="004F518B" w:rsidP="00D8552E">
      <w:pPr>
        <w:keepLines/>
        <w:suppressAutoHyphens/>
        <w:ind w:firstLine="0"/>
        <w:rPr>
          <w:b/>
          <w:bCs/>
          <w:noProof/>
          <w:sz w:val="28"/>
          <w:szCs w:val="28"/>
        </w:rPr>
      </w:pPr>
      <w:r>
        <w:rPr>
          <w:b/>
          <w:bCs/>
          <w:noProof/>
          <w:sz w:val="28"/>
          <w:szCs w:val="28"/>
        </w:rPr>
        <w:t>Главный архитектор проекта</w:t>
      </w:r>
      <w:r>
        <w:rPr>
          <w:b/>
          <w:bCs/>
          <w:noProof/>
          <w:sz w:val="28"/>
          <w:szCs w:val="28"/>
        </w:rPr>
        <w:tab/>
      </w:r>
      <w:r>
        <w:rPr>
          <w:b/>
          <w:bCs/>
          <w:noProof/>
          <w:sz w:val="28"/>
          <w:szCs w:val="28"/>
        </w:rPr>
        <w:tab/>
      </w:r>
      <w:r>
        <w:rPr>
          <w:b/>
          <w:bCs/>
          <w:noProof/>
          <w:sz w:val="28"/>
          <w:szCs w:val="28"/>
        </w:rPr>
        <w:tab/>
        <w:t>Сабельников А.Н.</w:t>
      </w:r>
    </w:p>
    <w:p w:rsidR="004F518B" w:rsidRPr="005E322E" w:rsidRDefault="004F518B" w:rsidP="005E322E">
      <w:pPr>
        <w:keepLines/>
        <w:suppressAutoHyphens/>
        <w:ind w:firstLine="0"/>
        <w:rPr>
          <w:b/>
          <w:bCs/>
          <w:noProof/>
          <w:sz w:val="28"/>
          <w:szCs w:val="28"/>
        </w:rPr>
      </w:pPr>
      <w:r>
        <w:rPr>
          <w:b/>
          <w:bCs/>
          <w:noProof/>
          <w:sz w:val="28"/>
          <w:szCs w:val="28"/>
        </w:rPr>
        <w:t xml:space="preserve">Руководитель проекта </w:t>
      </w:r>
      <w:r>
        <w:rPr>
          <w:b/>
          <w:bCs/>
          <w:noProof/>
          <w:sz w:val="28"/>
          <w:szCs w:val="28"/>
        </w:rPr>
        <w:tab/>
      </w:r>
      <w:r>
        <w:rPr>
          <w:b/>
          <w:bCs/>
          <w:noProof/>
          <w:sz w:val="28"/>
          <w:szCs w:val="28"/>
        </w:rPr>
        <w:tab/>
      </w:r>
      <w:r>
        <w:rPr>
          <w:b/>
          <w:bCs/>
          <w:noProof/>
          <w:sz w:val="28"/>
          <w:szCs w:val="28"/>
        </w:rPr>
        <w:tab/>
      </w:r>
      <w:r>
        <w:rPr>
          <w:b/>
          <w:bCs/>
          <w:noProof/>
          <w:sz w:val="28"/>
          <w:szCs w:val="28"/>
        </w:rPr>
        <w:tab/>
      </w:r>
      <w:r w:rsidRPr="00870943">
        <w:rPr>
          <w:b/>
          <w:bCs/>
          <w:noProof/>
          <w:kern w:val="1"/>
          <w:sz w:val="28"/>
          <w:szCs w:val="28"/>
          <w:lang w:eastAsia="ru-RU"/>
        </w:rPr>
        <w:t>Воронина О.И.</w:t>
      </w:r>
    </w:p>
    <w:p w:rsidR="004F518B" w:rsidRDefault="004F518B" w:rsidP="005E322E">
      <w:pPr>
        <w:suppressAutoHyphens/>
        <w:ind w:firstLine="0"/>
        <w:rPr>
          <w:rFonts w:ascii="Calibri" w:hAnsi="Calibri" w:cs="Levenim MT"/>
          <w:sz w:val="32"/>
          <w:szCs w:val="32"/>
          <w:lang w:bidi="he-IL"/>
        </w:rPr>
      </w:pPr>
    </w:p>
    <w:p w:rsidR="004F518B" w:rsidRDefault="004F518B" w:rsidP="00E5248A">
      <w:pPr>
        <w:suppressAutoHyphens/>
        <w:ind w:firstLine="240"/>
        <w:jc w:val="center"/>
        <w:rPr>
          <w:b/>
          <w:bCs/>
        </w:rPr>
        <w:sectPr w:rsidR="004F518B" w:rsidSect="00D8552E">
          <w:footerReference w:type="default" r:id="rId13"/>
          <w:footerReference w:type="first" r:id="rId14"/>
          <w:pgSz w:w="11906" w:h="16838"/>
          <w:pgMar w:top="1134" w:right="1701" w:bottom="1134" w:left="1701" w:header="709" w:footer="709" w:gutter="0"/>
          <w:cols w:space="708"/>
          <w:titlePg/>
          <w:docGrid w:linePitch="381"/>
        </w:sectPr>
      </w:pPr>
      <w:r>
        <w:rPr>
          <w:b/>
          <w:bCs/>
        </w:rPr>
        <w:t>г. Курск</w:t>
      </w:r>
      <w:r w:rsidRPr="00E250B6">
        <w:rPr>
          <w:b/>
          <w:bCs/>
        </w:rPr>
        <w:t xml:space="preserve"> </w:t>
      </w:r>
      <w:r w:rsidR="00326ABB">
        <w:rPr>
          <w:b/>
          <w:bCs/>
        </w:rPr>
        <w:t>2016</w:t>
      </w:r>
    </w:p>
    <w:p w:rsidR="004F518B" w:rsidRDefault="004F518B" w:rsidP="00E5248A">
      <w:pPr>
        <w:keepLines/>
        <w:pageBreakBefore/>
        <w:suppressAutoHyphens/>
        <w:jc w:val="center"/>
        <w:rPr>
          <w:b/>
        </w:rPr>
      </w:pPr>
      <w:r>
        <w:rPr>
          <w:b/>
        </w:rPr>
        <w:lastRenderedPageBreak/>
        <w:t xml:space="preserve">АВТОРСКИЙ КОЛЛЕКТИВ </w:t>
      </w:r>
    </w:p>
    <w:p w:rsidR="004F518B" w:rsidRDefault="004F518B" w:rsidP="00E5248A">
      <w:pPr>
        <w:keepLines/>
        <w:suppressAutoHyphens/>
        <w:jc w:val="center"/>
        <w:rPr>
          <w:b/>
        </w:rPr>
      </w:pPr>
      <w:r>
        <w:rPr>
          <w:b/>
        </w:rPr>
        <w:t>ООО НВЦ «Интеграционные технологии»</w:t>
      </w:r>
    </w:p>
    <w:p w:rsidR="004F518B" w:rsidRDefault="004F518B" w:rsidP="00E5248A">
      <w:pPr>
        <w:keepLines/>
        <w:suppressAutoHyphens/>
        <w:jc w:val="center"/>
        <w:rPr>
          <w:b/>
          <w:i/>
        </w:rPr>
      </w:pPr>
    </w:p>
    <w:p w:rsidR="004F518B" w:rsidRDefault="004F518B" w:rsidP="00E5248A">
      <w:pPr>
        <w:keepLines/>
        <w:suppressAutoHyphens/>
        <w:ind w:firstLine="364"/>
        <w:rPr>
          <w:b/>
          <w:bCs/>
          <w:i/>
        </w:rPr>
      </w:pPr>
    </w:p>
    <w:p w:rsidR="004F518B" w:rsidRDefault="004F518B" w:rsidP="00E5248A">
      <w:pPr>
        <w:keepLines/>
        <w:suppressAutoHyphens/>
        <w:ind w:firstLine="364"/>
        <w:rPr>
          <w:b/>
          <w:bCs/>
          <w:noProof/>
          <w:sz w:val="28"/>
          <w:szCs w:val="28"/>
        </w:rPr>
      </w:pPr>
      <w:r>
        <w:rPr>
          <w:b/>
          <w:bCs/>
          <w:i/>
        </w:rPr>
        <w:t>Назин О.С.</w:t>
      </w:r>
      <w:r>
        <w:rPr>
          <w:b/>
          <w:bCs/>
          <w:i/>
        </w:rPr>
        <w:tab/>
      </w:r>
      <w:r>
        <w:rPr>
          <w:b/>
          <w:bCs/>
          <w:i/>
        </w:rPr>
        <w:tab/>
        <w:t>— директор</w:t>
      </w:r>
    </w:p>
    <w:p w:rsidR="004F518B" w:rsidRDefault="004F518B" w:rsidP="00E5248A">
      <w:pPr>
        <w:keepLines/>
        <w:suppressAutoHyphens/>
        <w:ind w:firstLine="364"/>
        <w:rPr>
          <w:b/>
          <w:bCs/>
          <w:i/>
        </w:rPr>
      </w:pPr>
      <w:r>
        <w:rPr>
          <w:b/>
          <w:bCs/>
          <w:i/>
        </w:rPr>
        <w:t>Сабельников А.Н.</w:t>
      </w:r>
      <w:r>
        <w:rPr>
          <w:b/>
          <w:bCs/>
          <w:i/>
        </w:rPr>
        <w:tab/>
        <w:t>— главный архитектор проекта</w:t>
      </w:r>
    </w:p>
    <w:p w:rsidR="004F518B" w:rsidRDefault="004F518B" w:rsidP="00E5248A">
      <w:pPr>
        <w:keepLines/>
        <w:suppressAutoHyphens/>
        <w:ind w:firstLine="364"/>
        <w:rPr>
          <w:b/>
          <w:bCs/>
          <w:i/>
        </w:rPr>
      </w:pPr>
      <w:r w:rsidRPr="00870943">
        <w:rPr>
          <w:b/>
          <w:bCs/>
          <w:i/>
          <w:kern w:val="1"/>
          <w:lang w:eastAsia="ru-RU"/>
        </w:rPr>
        <w:t>Воронина О.И.</w:t>
      </w:r>
      <w:r>
        <w:rPr>
          <w:b/>
          <w:bCs/>
          <w:i/>
        </w:rPr>
        <w:tab/>
      </w:r>
      <w:r>
        <w:rPr>
          <w:b/>
          <w:bCs/>
          <w:i/>
        </w:rPr>
        <w:tab/>
        <w:t xml:space="preserve"> — руководитель проекта</w:t>
      </w:r>
    </w:p>
    <w:p w:rsidR="004F518B" w:rsidRDefault="004F518B" w:rsidP="00E5248A">
      <w:pPr>
        <w:keepLines/>
        <w:suppressAutoHyphens/>
        <w:ind w:firstLine="364"/>
        <w:rPr>
          <w:b/>
          <w:bCs/>
          <w:i/>
        </w:rPr>
      </w:pPr>
    </w:p>
    <w:p w:rsidR="004F518B" w:rsidRDefault="004F518B" w:rsidP="004527F8">
      <w:pPr>
        <w:keepLines/>
        <w:numPr>
          <w:ilvl w:val="0"/>
          <w:numId w:val="15"/>
        </w:numPr>
        <w:suppressAutoHyphens/>
        <w:autoSpaceDN w:val="0"/>
        <w:textAlignment w:val="baseline"/>
        <w:rPr>
          <w:bCs/>
          <w:i/>
        </w:rPr>
      </w:pPr>
      <w:r>
        <w:rPr>
          <w:bCs/>
          <w:i/>
        </w:rPr>
        <w:t>Ашурков В.В.</w:t>
      </w:r>
      <w:r>
        <w:rPr>
          <w:bCs/>
          <w:i/>
        </w:rPr>
        <w:tab/>
      </w:r>
      <w:r>
        <w:rPr>
          <w:bCs/>
          <w:i/>
        </w:rPr>
        <w:tab/>
        <w:t>— архитектор</w:t>
      </w:r>
    </w:p>
    <w:p w:rsidR="004F518B" w:rsidRDefault="004F518B" w:rsidP="004527F8">
      <w:pPr>
        <w:keepLines/>
        <w:numPr>
          <w:ilvl w:val="0"/>
          <w:numId w:val="15"/>
        </w:numPr>
        <w:suppressAutoHyphens/>
        <w:autoSpaceDN w:val="0"/>
        <w:textAlignment w:val="baseline"/>
        <w:rPr>
          <w:bCs/>
          <w:i/>
        </w:rPr>
      </w:pPr>
      <w:r>
        <w:rPr>
          <w:bCs/>
          <w:i/>
        </w:rPr>
        <w:t>Толмачева Н.А.</w:t>
      </w:r>
      <w:r>
        <w:rPr>
          <w:bCs/>
          <w:i/>
        </w:rPr>
        <w:tab/>
      </w:r>
      <w:r>
        <w:rPr>
          <w:bCs/>
          <w:i/>
        </w:rPr>
        <w:tab/>
        <w:t>— инженер-менеджер ГИС</w:t>
      </w:r>
    </w:p>
    <w:p w:rsidR="004F518B" w:rsidRDefault="004F518B" w:rsidP="004527F8">
      <w:pPr>
        <w:keepLines/>
        <w:numPr>
          <w:ilvl w:val="0"/>
          <w:numId w:val="15"/>
        </w:numPr>
        <w:suppressAutoHyphens/>
        <w:autoSpaceDN w:val="0"/>
        <w:textAlignment w:val="baseline"/>
        <w:rPr>
          <w:bCs/>
          <w:i/>
        </w:rPr>
      </w:pPr>
    </w:p>
    <w:p w:rsidR="004F518B" w:rsidRDefault="004F518B" w:rsidP="004527F8">
      <w:pPr>
        <w:keepLines/>
        <w:numPr>
          <w:ilvl w:val="0"/>
          <w:numId w:val="15"/>
        </w:numPr>
        <w:suppressAutoHyphens/>
        <w:autoSpaceDN w:val="0"/>
        <w:textAlignment w:val="baseline"/>
        <w:rPr>
          <w:bCs/>
          <w:i/>
        </w:rPr>
      </w:pPr>
      <w:r>
        <w:rPr>
          <w:b/>
          <w:bCs/>
          <w:i/>
        </w:rPr>
        <w:t>Бурцева Н. А.</w:t>
      </w:r>
      <w:r>
        <w:rPr>
          <w:b/>
          <w:bCs/>
          <w:i/>
        </w:rPr>
        <w:tab/>
      </w:r>
      <w:r>
        <w:rPr>
          <w:b/>
          <w:bCs/>
          <w:i/>
        </w:rPr>
        <w:tab/>
        <w:t>— начальник отдела картографии</w:t>
      </w:r>
    </w:p>
    <w:p w:rsidR="004F518B" w:rsidRDefault="004F518B" w:rsidP="004527F8">
      <w:pPr>
        <w:keepLines/>
        <w:numPr>
          <w:ilvl w:val="0"/>
          <w:numId w:val="15"/>
        </w:numPr>
        <w:suppressAutoHyphens/>
        <w:autoSpaceDN w:val="0"/>
        <w:textAlignment w:val="baseline"/>
        <w:rPr>
          <w:bCs/>
          <w:i/>
        </w:rPr>
      </w:pPr>
      <w:r>
        <w:rPr>
          <w:bCs/>
          <w:i/>
        </w:rPr>
        <w:t xml:space="preserve">Бартенева Е.В. </w:t>
      </w:r>
      <w:r>
        <w:rPr>
          <w:bCs/>
          <w:i/>
        </w:rPr>
        <w:tab/>
      </w:r>
      <w:r>
        <w:rPr>
          <w:bCs/>
          <w:i/>
        </w:rPr>
        <w:tab/>
        <w:t>— инженер-картограф</w:t>
      </w:r>
    </w:p>
    <w:p w:rsidR="004F518B" w:rsidRDefault="004F518B" w:rsidP="004527F8">
      <w:pPr>
        <w:keepLines/>
        <w:numPr>
          <w:ilvl w:val="0"/>
          <w:numId w:val="15"/>
        </w:numPr>
        <w:suppressAutoHyphens/>
        <w:autoSpaceDN w:val="0"/>
        <w:textAlignment w:val="baseline"/>
        <w:rPr>
          <w:bCs/>
          <w:i/>
        </w:rPr>
      </w:pPr>
      <w:r>
        <w:rPr>
          <w:bCs/>
          <w:i/>
        </w:rPr>
        <w:t xml:space="preserve">Яковенко А.А. </w:t>
      </w:r>
      <w:r>
        <w:rPr>
          <w:bCs/>
          <w:i/>
        </w:rPr>
        <w:tab/>
      </w:r>
      <w:r>
        <w:rPr>
          <w:bCs/>
          <w:i/>
        </w:rPr>
        <w:tab/>
        <w:t>— инженер-картограф</w:t>
      </w:r>
    </w:p>
    <w:p w:rsidR="004F518B" w:rsidRDefault="004F518B" w:rsidP="004527F8">
      <w:pPr>
        <w:keepLines/>
        <w:numPr>
          <w:ilvl w:val="0"/>
          <w:numId w:val="15"/>
        </w:numPr>
        <w:suppressAutoHyphens/>
        <w:autoSpaceDN w:val="0"/>
        <w:textAlignment w:val="baseline"/>
        <w:rPr>
          <w:bCs/>
          <w:i/>
        </w:rPr>
      </w:pPr>
    </w:p>
    <w:p w:rsidR="004F518B" w:rsidRDefault="004F518B" w:rsidP="004527F8">
      <w:pPr>
        <w:keepLines/>
        <w:numPr>
          <w:ilvl w:val="0"/>
          <w:numId w:val="15"/>
        </w:numPr>
        <w:suppressAutoHyphens/>
        <w:autoSpaceDN w:val="0"/>
        <w:textAlignment w:val="baseline"/>
        <w:rPr>
          <w:bCs/>
          <w:i/>
        </w:rPr>
      </w:pPr>
      <w:r>
        <w:rPr>
          <w:bCs/>
          <w:i/>
        </w:rPr>
        <w:t>Гальчанский К.Б</w:t>
      </w:r>
      <w:r>
        <w:rPr>
          <w:bCs/>
          <w:i/>
        </w:rPr>
        <w:tab/>
        <w:t>.</w:t>
      </w:r>
      <w:r>
        <w:rPr>
          <w:bCs/>
          <w:i/>
        </w:rPr>
        <w:tab/>
        <w:t>— гео-системный администратор</w:t>
      </w:r>
    </w:p>
    <w:p w:rsidR="004F518B" w:rsidRDefault="004F518B" w:rsidP="004527F8">
      <w:pPr>
        <w:keepLines/>
        <w:numPr>
          <w:ilvl w:val="0"/>
          <w:numId w:val="15"/>
        </w:numPr>
        <w:suppressAutoHyphens/>
        <w:autoSpaceDN w:val="0"/>
        <w:textAlignment w:val="baseline"/>
        <w:rPr>
          <w:bCs/>
          <w:i/>
        </w:rPr>
      </w:pPr>
    </w:p>
    <w:p w:rsidR="004F518B" w:rsidRDefault="004F518B" w:rsidP="008D468F">
      <w:pPr>
        <w:suppressAutoHyphens/>
        <w:ind w:firstLine="360"/>
        <w:rPr>
          <w:bCs/>
          <w:i/>
        </w:rPr>
        <w:sectPr w:rsidR="004F518B" w:rsidSect="00D8552E">
          <w:headerReference w:type="default" r:id="rId15"/>
          <w:footerReference w:type="default" r:id="rId16"/>
          <w:type w:val="continuous"/>
          <w:pgSz w:w="11906" w:h="16838"/>
          <w:pgMar w:top="1134" w:right="1701" w:bottom="1134" w:left="1701" w:header="709" w:footer="709" w:gutter="0"/>
          <w:cols w:space="708"/>
          <w:titlePg/>
          <w:docGrid w:linePitch="381"/>
        </w:sectPr>
      </w:pPr>
    </w:p>
    <w:p w:rsidR="004F518B" w:rsidRDefault="004F518B" w:rsidP="008D468F">
      <w:pPr>
        <w:suppressAutoHyphens/>
        <w:ind w:firstLine="360"/>
        <w:rPr>
          <w:bCs/>
          <w:i/>
        </w:rPr>
      </w:pPr>
    </w:p>
    <w:p w:rsidR="004F518B" w:rsidRPr="0010216B" w:rsidRDefault="004F518B" w:rsidP="00D8552E">
      <w:pPr>
        <w:keepLines/>
        <w:pageBreakBefore/>
        <w:ind w:firstLine="0"/>
        <w:jc w:val="center"/>
        <w:outlineLvl w:val="0"/>
        <w:rPr>
          <w:b/>
          <w:sz w:val="30"/>
          <w:szCs w:val="30"/>
        </w:rPr>
      </w:pPr>
      <w:bookmarkStart w:id="8" w:name="_Toc408915171"/>
      <w:bookmarkStart w:id="9" w:name="_Toc468103345"/>
      <w:r w:rsidRPr="0010216B">
        <w:rPr>
          <w:b/>
          <w:sz w:val="30"/>
          <w:szCs w:val="30"/>
        </w:rPr>
        <w:lastRenderedPageBreak/>
        <w:t>СОДЕРЖАНИЕ</w:t>
      </w:r>
      <w:bookmarkEnd w:id="1"/>
      <w:bookmarkEnd w:id="2"/>
      <w:bookmarkEnd w:id="3"/>
      <w:bookmarkEnd w:id="4"/>
      <w:bookmarkEnd w:id="5"/>
      <w:bookmarkEnd w:id="6"/>
      <w:bookmarkEnd w:id="7"/>
      <w:bookmarkEnd w:id="8"/>
      <w:bookmarkEnd w:id="9"/>
    </w:p>
    <w:p w:rsidR="004F518B" w:rsidRPr="0010216B" w:rsidRDefault="004F518B" w:rsidP="009245B9">
      <w:pPr>
        <w:keepLines/>
        <w:widowControl w:val="0"/>
        <w:tabs>
          <w:tab w:val="left" w:pos="511"/>
          <w:tab w:val="left" w:pos="8641"/>
        </w:tabs>
        <w:ind w:firstLine="851"/>
      </w:pPr>
    </w:p>
    <w:p w:rsidR="000F7900" w:rsidRDefault="00E06A62">
      <w:pPr>
        <w:pStyle w:val="12"/>
        <w:rPr>
          <w:rFonts w:asciiTheme="minorHAnsi" w:eastAsiaTheme="minorEastAsia" w:hAnsiTheme="minorHAnsi" w:cstheme="minorBidi"/>
          <w:caps w:val="0"/>
          <w:kern w:val="0"/>
          <w:sz w:val="22"/>
          <w:szCs w:val="22"/>
        </w:rPr>
      </w:pPr>
      <w:r w:rsidRPr="00E06A62">
        <w:fldChar w:fldCharType="begin"/>
      </w:r>
      <w:r w:rsidR="004F518B" w:rsidRPr="0010216B">
        <w:instrText xml:space="preserve"> TOC \o "1-3" \u </w:instrText>
      </w:r>
      <w:r w:rsidRPr="00E06A62">
        <w:fldChar w:fldCharType="separate"/>
      </w:r>
      <w:r w:rsidR="000F7900" w:rsidRPr="000F7900">
        <w:t>СОДЕРЖАНИЕ</w:t>
      </w:r>
      <w:r w:rsidR="000F7900">
        <w:tab/>
      </w:r>
      <w:r>
        <w:fldChar w:fldCharType="begin"/>
      </w:r>
      <w:r w:rsidR="000F7900">
        <w:instrText xml:space="preserve"> PAGEREF _Toc468103345 \h </w:instrText>
      </w:r>
      <w:r>
        <w:fldChar w:fldCharType="separate"/>
      </w:r>
      <w:r w:rsidR="00AA5A71">
        <w:t>4</w:t>
      </w:r>
      <w:r>
        <w:fldChar w:fldCharType="end"/>
      </w:r>
    </w:p>
    <w:p w:rsidR="000F7900" w:rsidRDefault="000F7900">
      <w:pPr>
        <w:pStyle w:val="12"/>
        <w:rPr>
          <w:rFonts w:asciiTheme="minorHAnsi" w:eastAsiaTheme="minorEastAsia" w:hAnsiTheme="minorHAnsi" w:cstheme="minorBidi"/>
          <w:caps w:val="0"/>
          <w:kern w:val="0"/>
          <w:sz w:val="22"/>
          <w:szCs w:val="22"/>
        </w:rPr>
      </w:pPr>
      <w:r w:rsidRPr="000F7900">
        <w:t>ВВЕДЕНИЕ</w:t>
      </w:r>
      <w:r>
        <w:tab/>
      </w:r>
      <w:r w:rsidR="00E06A62">
        <w:fldChar w:fldCharType="begin"/>
      </w:r>
      <w:r>
        <w:instrText xml:space="preserve"> PAGEREF _Toc468103346 \h </w:instrText>
      </w:r>
      <w:r w:rsidR="00E06A62">
        <w:fldChar w:fldCharType="separate"/>
      </w:r>
      <w:r w:rsidR="00AA5A71">
        <w:t>6</w:t>
      </w:r>
      <w:r w:rsidR="00E06A62">
        <w:fldChar w:fldCharType="end"/>
      </w:r>
    </w:p>
    <w:p w:rsidR="000F7900" w:rsidRDefault="000F7900">
      <w:pPr>
        <w:pStyle w:val="12"/>
        <w:rPr>
          <w:rFonts w:asciiTheme="minorHAnsi" w:eastAsiaTheme="minorEastAsia" w:hAnsiTheme="minorHAnsi" w:cstheme="minorBidi"/>
          <w:caps w:val="0"/>
          <w:kern w:val="0"/>
          <w:sz w:val="22"/>
          <w:szCs w:val="22"/>
        </w:rPr>
      </w:pPr>
      <w:r w:rsidRPr="00664563">
        <w:t>1.</w:t>
      </w:r>
      <w:r>
        <w:rPr>
          <w:rFonts w:asciiTheme="minorHAnsi" w:eastAsiaTheme="minorEastAsia" w:hAnsiTheme="minorHAnsi" w:cstheme="minorBidi"/>
          <w:caps w:val="0"/>
          <w:kern w:val="0"/>
          <w:sz w:val="22"/>
          <w:szCs w:val="22"/>
        </w:rPr>
        <w:tab/>
      </w:r>
      <w:r w:rsidRPr="00664563">
        <w:t>КРАТКОЕ ОПИСАНИЕ ТЕРРИТОРИИ МУНИЦИПАЛЬНОГО ОБРАЗОВАНИЯ, УСЛОВИЙ И ИНФРАСТРУКТУРЫ, ФОРМИРУЮЩИХ ФАКТОРЫ РИСКА ВОЗНИКНОВЕНИЯ ЧРЕЗВЫЧАЙНЫХ СИТУАЦИЙ</w:t>
      </w:r>
      <w:r>
        <w:tab/>
      </w:r>
      <w:r w:rsidR="00E06A62">
        <w:fldChar w:fldCharType="begin"/>
      </w:r>
      <w:r>
        <w:instrText xml:space="preserve"> PAGEREF _Toc468103347 \h </w:instrText>
      </w:r>
      <w:r w:rsidR="00E06A62">
        <w:fldChar w:fldCharType="separate"/>
      </w:r>
      <w:r w:rsidR="00AA5A71">
        <w:t>9</w:t>
      </w:r>
      <w:r w:rsidR="00E06A62">
        <w:fldChar w:fldCharType="end"/>
      </w:r>
    </w:p>
    <w:p w:rsidR="000F7900" w:rsidRDefault="000F7900">
      <w:pPr>
        <w:pStyle w:val="21"/>
        <w:rPr>
          <w:rFonts w:asciiTheme="minorHAnsi" w:eastAsiaTheme="minorEastAsia" w:hAnsiTheme="minorHAnsi" w:cstheme="minorBidi"/>
          <w:noProof/>
          <w:kern w:val="0"/>
          <w:sz w:val="22"/>
          <w:szCs w:val="22"/>
        </w:rPr>
      </w:pPr>
      <w:r w:rsidRPr="00664563">
        <w:rPr>
          <w:noProof/>
        </w:rPr>
        <w:t>1.1 Топографо-геодезические условия</w:t>
      </w:r>
      <w:r>
        <w:rPr>
          <w:noProof/>
        </w:rPr>
        <w:tab/>
      </w:r>
      <w:r w:rsidR="00E06A62">
        <w:rPr>
          <w:noProof/>
        </w:rPr>
        <w:fldChar w:fldCharType="begin"/>
      </w:r>
      <w:r>
        <w:rPr>
          <w:noProof/>
        </w:rPr>
        <w:instrText xml:space="preserve"> PAGEREF _Toc468103348 \h </w:instrText>
      </w:r>
      <w:r w:rsidR="00E06A62">
        <w:rPr>
          <w:noProof/>
        </w:rPr>
      </w:r>
      <w:r w:rsidR="00E06A62">
        <w:rPr>
          <w:noProof/>
        </w:rPr>
        <w:fldChar w:fldCharType="separate"/>
      </w:r>
      <w:r w:rsidR="00AA5A71">
        <w:rPr>
          <w:noProof/>
        </w:rPr>
        <w:t>9</w:t>
      </w:r>
      <w:r w:rsidR="00E06A62">
        <w:rPr>
          <w:noProof/>
        </w:rPr>
        <w:fldChar w:fldCharType="end"/>
      </w:r>
    </w:p>
    <w:p w:rsidR="000F7900" w:rsidRDefault="000F7900">
      <w:pPr>
        <w:pStyle w:val="21"/>
        <w:rPr>
          <w:rFonts w:asciiTheme="minorHAnsi" w:eastAsiaTheme="minorEastAsia" w:hAnsiTheme="minorHAnsi" w:cstheme="minorBidi"/>
          <w:noProof/>
          <w:kern w:val="0"/>
          <w:sz w:val="22"/>
          <w:szCs w:val="22"/>
        </w:rPr>
      </w:pPr>
      <w:r w:rsidRPr="00664563">
        <w:rPr>
          <w:noProof/>
        </w:rPr>
        <w:t>1.2 Инженерно-геологические условия</w:t>
      </w:r>
      <w:r>
        <w:rPr>
          <w:noProof/>
        </w:rPr>
        <w:tab/>
      </w:r>
      <w:r w:rsidR="00E06A62">
        <w:rPr>
          <w:noProof/>
        </w:rPr>
        <w:fldChar w:fldCharType="begin"/>
      </w:r>
      <w:r>
        <w:rPr>
          <w:noProof/>
        </w:rPr>
        <w:instrText xml:space="preserve"> PAGEREF _Toc468103349 \h </w:instrText>
      </w:r>
      <w:r w:rsidR="00E06A62">
        <w:rPr>
          <w:noProof/>
        </w:rPr>
      </w:r>
      <w:r w:rsidR="00E06A62">
        <w:rPr>
          <w:noProof/>
        </w:rPr>
        <w:fldChar w:fldCharType="separate"/>
      </w:r>
      <w:r w:rsidR="00AA5A71">
        <w:rPr>
          <w:noProof/>
        </w:rPr>
        <w:t>9</w:t>
      </w:r>
      <w:r w:rsidR="00E06A62">
        <w:rPr>
          <w:noProof/>
        </w:rPr>
        <w:fldChar w:fldCharType="end"/>
      </w:r>
    </w:p>
    <w:p w:rsidR="000F7900" w:rsidRDefault="000F7900">
      <w:pPr>
        <w:pStyle w:val="21"/>
        <w:rPr>
          <w:rFonts w:asciiTheme="minorHAnsi" w:eastAsiaTheme="minorEastAsia" w:hAnsiTheme="minorHAnsi" w:cstheme="minorBidi"/>
          <w:noProof/>
          <w:kern w:val="0"/>
          <w:sz w:val="22"/>
          <w:szCs w:val="22"/>
        </w:rPr>
      </w:pPr>
      <w:r w:rsidRPr="00664563">
        <w:rPr>
          <w:noProof/>
        </w:rPr>
        <w:t>1.3 Гидрография</w:t>
      </w:r>
      <w:r>
        <w:rPr>
          <w:noProof/>
        </w:rPr>
        <w:tab/>
      </w:r>
      <w:r w:rsidR="00E06A62">
        <w:rPr>
          <w:noProof/>
        </w:rPr>
        <w:fldChar w:fldCharType="begin"/>
      </w:r>
      <w:r>
        <w:rPr>
          <w:noProof/>
        </w:rPr>
        <w:instrText xml:space="preserve"> PAGEREF _Toc468103350 \h </w:instrText>
      </w:r>
      <w:r w:rsidR="00E06A62">
        <w:rPr>
          <w:noProof/>
        </w:rPr>
      </w:r>
      <w:r w:rsidR="00E06A62">
        <w:rPr>
          <w:noProof/>
        </w:rPr>
        <w:fldChar w:fldCharType="separate"/>
      </w:r>
      <w:r w:rsidR="00AA5A71">
        <w:rPr>
          <w:noProof/>
        </w:rPr>
        <w:t>10</w:t>
      </w:r>
      <w:r w:rsidR="00E06A62">
        <w:rPr>
          <w:noProof/>
        </w:rPr>
        <w:fldChar w:fldCharType="end"/>
      </w:r>
    </w:p>
    <w:p w:rsidR="000F7900" w:rsidRDefault="000F7900">
      <w:pPr>
        <w:pStyle w:val="21"/>
        <w:rPr>
          <w:rFonts w:asciiTheme="minorHAnsi" w:eastAsiaTheme="minorEastAsia" w:hAnsiTheme="minorHAnsi" w:cstheme="minorBidi"/>
          <w:noProof/>
          <w:kern w:val="0"/>
          <w:sz w:val="22"/>
          <w:szCs w:val="22"/>
        </w:rPr>
      </w:pPr>
      <w:r w:rsidRPr="00664563">
        <w:rPr>
          <w:noProof/>
        </w:rPr>
        <w:t>1.4 Климатические условия</w:t>
      </w:r>
      <w:r>
        <w:rPr>
          <w:noProof/>
        </w:rPr>
        <w:tab/>
      </w:r>
      <w:r w:rsidR="00E06A62">
        <w:rPr>
          <w:noProof/>
        </w:rPr>
        <w:fldChar w:fldCharType="begin"/>
      </w:r>
      <w:r>
        <w:rPr>
          <w:noProof/>
        </w:rPr>
        <w:instrText xml:space="preserve"> PAGEREF _Toc468103351 \h </w:instrText>
      </w:r>
      <w:r w:rsidR="00E06A62">
        <w:rPr>
          <w:noProof/>
        </w:rPr>
      </w:r>
      <w:r w:rsidR="00E06A62">
        <w:rPr>
          <w:noProof/>
        </w:rPr>
        <w:fldChar w:fldCharType="separate"/>
      </w:r>
      <w:r w:rsidR="00AA5A71">
        <w:rPr>
          <w:noProof/>
        </w:rPr>
        <w:t>14</w:t>
      </w:r>
      <w:r w:rsidR="00E06A62">
        <w:rPr>
          <w:noProof/>
        </w:rPr>
        <w:fldChar w:fldCharType="end"/>
      </w:r>
    </w:p>
    <w:p w:rsidR="000F7900" w:rsidRDefault="000F7900">
      <w:pPr>
        <w:pStyle w:val="21"/>
        <w:rPr>
          <w:rFonts w:asciiTheme="minorHAnsi" w:eastAsiaTheme="minorEastAsia" w:hAnsiTheme="minorHAnsi" w:cstheme="minorBidi"/>
          <w:noProof/>
          <w:kern w:val="0"/>
          <w:sz w:val="22"/>
          <w:szCs w:val="22"/>
        </w:rPr>
      </w:pPr>
      <w:r w:rsidRPr="00664563">
        <w:rPr>
          <w:noProof/>
        </w:rPr>
        <w:t>1.5 Транспортная и инженерная инфраструктура</w:t>
      </w:r>
      <w:r>
        <w:rPr>
          <w:noProof/>
        </w:rPr>
        <w:tab/>
      </w:r>
      <w:r w:rsidR="00E06A62">
        <w:rPr>
          <w:noProof/>
        </w:rPr>
        <w:fldChar w:fldCharType="begin"/>
      </w:r>
      <w:r>
        <w:rPr>
          <w:noProof/>
        </w:rPr>
        <w:instrText xml:space="preserve"> PAGEREF _Toc468103352 \h </w:instrText>
      </w:r>
      <w:r w:rsidR="00E06A62">
        <w:rPr>
          <w:noProof/>
        </w:rPr>
      </w:r>
      <w:r w:rsidR="00E06A62">
        <w:rPr>
          <w:noProof/>
        </w:rPr>
        <w:fldChar w:fldCharType="separate"/>
      </w:r>
      <w:r w:rsidR="00AA5A71">
        <w:rPr>
          <w:noProof/>
        </w:rPr>
        <w:t>15</w:t>
      </w:r>
      <w:r w:rsidR="00E06A62">
        <w:rPr>
          <w:noProof/>
        </w:rPr>
        <w:fldChar w:fldCharType="end"/>
      </w:r>
    </w:p>
    <w:p w:rsidR="000F7900" w:rsidRDefault="000F7900">
      <w:pPr>
        <w:pStyle w:val="21"/>
        <w:rPr>
          <w:rFonts w:asciiTheme="minorHAnsi" w:eastAsiaTheme="minorEastAsia" w:hAnsiTheme="minorHAnsi" w:cstheme="minorBidi"/>
          <w:noProof/>
          <w:kern w:val="0"/>
          <w:sz w:val="22"/>
          <w:szCs w:val="22"/>
        </w:rPr>
      </w:pPr>
      <w:r w:rsidRPr="00664563">
        <w:rPr>
          <w:noProof/>
        </w:rPr>
        <w:t>1.6 Характер застройки, распределение населения, функциональная специализация</w:t>
      </w:r>
      <w:r>
        <w:rPr>
          <w:noProof/>
        </w:rPr>
        <w:tab/>
      </w:r>
      <w:r w:rsidR="00E06A62">
        <w:rPr>
          <w:noProof/>
        </w:rPr>
        <w:fldChar w:fldCharType="begin"/>
      </w:r>
      <w:r>
        <w:rPr>
          <w:noProof/>
        </w:rPr>
        <w:instrText xml:space="preserve"> PAGEREF _Toc468103353 \h </w:instrText>
      </w:r>
      <w:r w:rsidR="00E06A62">
        <w:rPr>
          <w:noProof/>
        </w:rPr>
      </w:r>
      <w:r w:rsidR="00E06A62">
        <w:rPr>
          <w:noProof/>
        </w:rPr>
        <w:fldChar w:fldCharType="separate"/>
      </w:r>
      <w:r w:rsidR="00AA5A71">
        <w:rPr>
          <w:noProof/>
        </w:rPr>
        <w:t>16</w:t>
      </w:r>
      <w:r w:rsidR="00E06A62">
        <w:rPr>
          <w:noProof/>
        </w:rPr>
        <w:fldChar w:fldCharType="end"/>
      </w:r>
    </w:p>
    <w:p w:rsidR="000F7900" w:rsidRDefault="000F7900">
      <w:pPr>
        <w:pStyle w:val="12"/>
        <w:rPr>
          <w:rFonts w:asciiTheme="minorHAnsi" w:eastAsiaTheme="minorEastAsia" w:hAnsiTheme="minorHAnsi" w:cstheme="minorBidi"/>
          <w:caps w:val="0"/>
          <w:kern w:val="0"/>
          <w:sz w:val="22"/>
          <w:szCs w:val="22"/>
        </w:rPr>
      </w:pPr>
      <w:r w:rsidRPr="00664563">
        <w:t>2. ОБЩАЯ ОЦЕНКА ФАКТОРОВ РИСКА ВОЗНИКНОВЕНИЯ ЧРЕЗВЫЧАЙНЫХ СИТУАЦИЙ ПРИРОДНОГО, ТЕХНОГЕННОГО И БИОЛОГО-СОЦИАЛЬНОГО ХАРАКТЕРА</w:t>
      </w:r>
      <w:r>
        <w:tab/>
      </w:r>
      <w:r w:rsidR="00E06A62">
        <w:fldChar w:fldCharType="begin"/>
      </w:r>
      <w:r>
        <w:instrText xml:space="preserve"> PAGEREF _Toc468103354 \h </w:instrText>
      </w:r>
      <w:r w:rsidR="00E06A62">
        <w:fldChar w:fldCharType="separate"/>
      </w:r>
      <w:r w:rsidR="00AA5A71">
        <w:t>17</w:t>
      </w:r>
      <w:r w:rsidR="00E06A62">
        <w:fldChar w:fldCharType="end"/>
      </w:r>
    </w:p>
    <w:p w:rsidR="000F7900" w:rsidRDefault="000F7900">
      <w:pPr>
        <w:pStyle w:val="21"/>
        <w:rPr>
          <w:rFonts w:asciiTheme="minorHAnsi" w:eastAsiaTheme="minorEastAsia" w:hAnsiTheme="minorHAnsi" w:cstheme="minorBidi"/>
          <w:noProof/>
          <w:kern w:val="0"/>
          <w:sz w:val="22"/>
          <w:szCs w:val="22"/>
        </w:rPr>
      </w:pPr>
      <w:r w:rsidRPr="00664563">
        <w:rPr>
          <w:noProof/>
        </w:rPr>
        <w:t>2.1</w:t>
      </w:r>
      <w:r>
        <w:rPr>
          <w:rFonts w:asciiTheme="minorHAnsi" w:eastAsiaTheme="minorEastAsia" w:hAnsiTheme="minorHAnsi" w:cstheme="minorBidi"/>
          <w:noProof/>
          <w:kern w:val="0"/>
          <w:sz w:val="22"/>
          <w:szCs w:val="22"/>
        </w:rPr>
        <w:tab/>
      </w:r>
      <w:r w:rsidRPr="00664563">
        <w:rPr>
          <w:noProof/>
        </w:rPr>
        <w:t>Анализ факторов риска возникновения ЧС природного и техногенного характера с учетом влияния на них факторов риска ЧС военного, биолого-социального характера и иных угроз</w:t>
      </w:r>
      <w:r>
        <w:rPr>
          <w:noProof/>
        </w:rPr>
        <w:tab/>
      </w:r>
      <w:r w:rsidR="00E06A62">
        <w:rPr>
          <w:noProof/>
        </w:rPr>
        <w:fldChar w:fldCharType="begin"/>
      </w:r>
      <w:r>
        <w:rPr>
          <w:noProof/>
        </w:rPr>
        <w:instrText xml:space="preserve"> PAGEREF _Toc468103355 \h </w:instrText>
      </w:r>
      <w:r w:rsidR="00E06A62">
        <w:rPr>
          <w:noProof/>
        </w:rPr>
      </w:r>
      <w:r w:rsidR="00E06A62">
        <w:rPr>
          <w:noProof/>
        </w:rPr>
        <w:fldChar w:fldCharType="separate"/>
      </w:r>
      <w:r w:rsidR="00AA5A71">
        <w:rPr>
          <w:noProof/>
        </w:rPr>
        <w:t>17</w:t>
      </w:r>
      <w:r w:rsidR="00E06A62">
        <w:rPr>
          <w:noProof/>
        </w:rPr>
        <w:fldChar w:fldCharType="end"/>
      </w:r>
    </w:p>
    <w:p w:rsidR="000F7900" w:rsidRDefault="000F7900">
      <w:pPr>
        <w:pStyle w:val="21"/>
        <w:rPr>
          <w:rFonts w:asciiTheme="minorHAnsi" w:eastAsiaTheme="minorEastAsia" w:hAnsiTheme="minorHAnsi" w:cstheme="minorBidi"/>
          <w:noProof/>
          <w:kern w:val="0"/>
          <w:sz w:val="22"/>
          <w:szCs w:val="22"/>
        </w:rPr>
      </w:pPr>
      <w:r w:rsidRPr="00664563">
        <w:rPr>
          <w:noProof/>
        </w:rPr>
        <w:t>2.2</w:t>
      </w:r>
      <w:r>
        <w:rPr>
          <w:rFonts w:asciiTheme="minorHAnsi" w:eastAsiaTheme="minorEastAsia" w:hAnsiTheme="minorHAnsi" w:cstheme="minorBidi"/>
          <w:noProof/>
          <w:kern w:val="0"/>
          <w:sz w:val="22"/>
          <w:szCs w:val="22"/>
        </w:rPr>
        <w:tab/>
      </w:r>
      <w:r w:rsidRPr="00664563">
        <w:rPr>
          <w:noProof/>
        </w:rPr>
        <w:t>Анализ основных факторов риска возникновения чрезвычайных ситуаций, влияния на них факторов риска ЧС военного, биолого-социального характера и иных угроз на территории муниципального образования</w:t>
      </w:r>
      <w:r>
        <w:rPr>
          <w:noProof/>
        </w:rPr>
        <w:tab/>
      </w:r>
      <w:r w:rsidR="00E06A62">
        <w:rPr>
          <w:noProof/>
        </w:rPr>
        <w:fldChar w:fldCharType="begin"/>
      </w:r>
      <w:r>
        <w:rPr>
          <w:noProof/>
        </w:rPr>
        <w:instrText xml:space="preserve"> PAGEREF _Toc468103356 \h </w:instrText>
      </w:r>
      <w:r w:rsidR="00E06A62">
        <w:rPr>
          <w:noProof/>
        </w:rPr>
      </w:r>
      <w:r w:rsidR="00E06A62">
        <w:rPr>
          <w:noProof/>
        </w:rPr>
        <w:fldChar w:fldCharType="separate"/>
      </w:r>
      <w:r w:rsidR="00AA5A71">
        <w:rPr>
          <w:noProof/>
        </w:rPr>
        <w:t>19</w:t>
      </w:r>
      <w:r w:rsidR="00E06A62">
        <w:rPr>
          <w:noProof/>
        </w:rPr>
        <w:fldChar w:fldCharType="end"/>
      </w:r>
    </w:p>
    <w:p w:rsidR="000F7900" w:rsidRDefault="000F7900">
      <w:pPr>
        <w:pStyle w:val="21"/>
        <w:rPr>
          <w:rFonts w:asciiTheme="minorHAnsi" w:eastAsiaTheme="minorEastAsia" w:hAnsiTheme="minorHAnsi" w:cstheme="minorBidi"/>
          <w:noProof/>
          <w:kern w:val="0"/>
          <w:sz w:val="22"/>
          <w:szCs w:val="22"/>
        </w:rPr>
      </w:pPr>
      <w:r w:rsidRPr="00664563">
        <w:rPr>
          <w:noProof/>
        </w:rPr>
        <w:t>2.3</w:t>
      </w:r>
      <w:r>
        <w:rPr>
          <w:rFonts w:asciiTheme="minorHAnsi" w:eastAsiaTheme="minorEastAsia" w:hAnsiTheme="minorHAnsi" w:cstheme="minorBidi"/>
          <w:noProof/>
          <w:kern w:val="0"/>
          <w:sz w:val="22"/>
          <w:szCs w:val="22"/>
        </w:rPr>
        <w:tab/>
      </w:r>
      <w:r w:rsidRPr="00664563">
        <w:rPr>
          <w:noProof/>
        </w:rPr>
        <w:t>Общая оценка риска</w:t>
      </w:r>
      <w:r>
        <w:rPr>
          <w:noProof/>
        </w:rPr>
        <w:tab/>
      </w:r>
      <w:r w:rsidR="00E06A62">
        <w:rPr>
          <w:noProof/>
        </w:rPr>
        <w:fldChar w:fldCharType="begin"/>
      </w:r>
      <w:r>
        <w:rPr>
          <w:noProof/>
        </w:rPr>
        <w:instrText xml:space="preserve"> PAGEREF _Toc468103357 \h </w:instrText>
      </w:r>
      <w:r w:rsidR="00E06A62">
        <w:rPr>
          <w:noProof/>
        </w:rPr>
      </w:r>
      <w:r w:rsidR="00E06A62">
        <w:rPr>
          <w:noProof/>
        </w:rPr>
        <w:fldChar w:fldCharType="separate"/>
      </w:r>
      <w:r w:rsidR="00AA5A71">
        <w:rPr>
          <w:noProof/>
        </w:rPr>
        <w:t>22</w:t>
      </w:r>
      <w:r w:rsidR="00E06A62">
        <w:rPr>
          <w:noProof/>
        </w:rPr>
        <w:fldChar w:fldCharType="end"/>
      </w:r>
    </w:p>
    <w:p w:rsidR="000F7900" w:rsidRDefault="000F7900">
      <w:pPr>
        <w:pStyle w:val="12"/>
        <w:rPr>
          <w:rFonts w:asciiTheme="minorHAnsi" w:eastAsiaTheme="minorEastAsia" w:hAnsiTheme="minorHAnsi" w:cstheme="minorBidi"/>
          <w:caps w:val="0"/>
          <w:kern w:val="0"/>
          <w:sz w:val="22"/>
          <w:szCs w:val="22"/>
        </w:rPr>
      </w:pPr>
      <w:r w:rsidRPr="00664563">
        <w:t>3. ХАРАКТЕРИСТИКИ ФАКТОРОВ РИСКА ВОЗНИКНОВЕНИЯ ЧРЕЗВЫЧАЙНЫХ СИТУАЦИЙ ПРИРОДНОГО И ТЕХНОГЕННОГО ХАРАКТЕРА</w:t>
      </w:r>
      <w:r>
        <w:tab/>
      </w:r>
      <w:r w:rsidR="00E06A62">
        <w:fldChar w:fldCharType="begin"/>
      </w:r>
      <w:r>
        <w:instrText xml:space="preserve"> PAGEREF _Toc468103358 \h </w:instrText>
      </w:r>
      <w:r w:rsidR="00E06A62">
        <w:fldChar w:fldCharType="separate"/>
      </w:r>
      <w:r w:rsidR="00AA5A71">
        <w:t>25</w:t>
      </w:r>
      <w:r w:rsidR="00E06A62">
        <w:fldChar w:fldCharType="end"/>
      </w:r>
    </w:p>
    <w:p w:rsidR="000F7900" w:rsidRDefault="000F7900">
      <w:pPr>
        <w:pStyle w:val="21"/>
        <w:rPr>
          <w:rFonts w:asciiTheme="minorHAnsi" w:eastAsiaTheme="minorEastAsia" w:hAnsiTheme="minorHAnsi" w:cstheme="minorBidi"/>
          <w:noProof/>
          <w:kern w:val="0"/>
          <w:sz w:val="22"/>
          <w:szCs w:val="22"/>
        </w:rPr>
      </w:pPr>
      <w:r w:rsidRPr="00664563">
        <w:rPr>
          <w:noProof/>
        </w:rPr>
        <w:t>3.1</w:t>
      </w:r>
      <w:r>
        <w:rPr>
          <w:rFonts w:asciiTheme="minorHAnsi" w:eastAsiaTheme="minorEastAsia" w:hAnsiTheme="minorHAnsi" w:cstheme="minorBidi"/>
          <w:noProof/>
          <w:kern w:val="0"/>
          <w:sz w:val="22"/>
          <w:szCs w:val="22"/>
        </w:rPr>
        <w:tab/>
      </w:r>
      <w:r w:rsidRPr="00664563">
        <w:rPr>
          <w:noProof/>
        </w:rPr>
        <w:t>Характеристика факторов риска ЧС техногенного характера и воздействия их последствий на территорию муниципального образования «Усть-Камчатское сельское поселение»</w:t>
      </w:r>
      <w:r>
        <w:rPr>
          <w:noProof/>
        </w:rPr>
        <w:tab/>
      </w:r>
      <w:r w:rsidR="00E06A62">
        <w:rPr>
          <w:noProof/>
        </w:rPr>
        <w:fldChar w:fldCharType="begin"/>
      </w:r>
      <w:r>
        <w:rPr>
          <w:noProof/>
        </w:rPr>
        <w:instrText xml:space="preserve"> PAGEREF _Toc468103359 \h </w:instrText>
      </w:r>
      <w:r w:rsidR="00E06A62">
        <w:rPr>
          <w:noProof/>
        </w:rPr>
      </w:r>
      <w:r w:rsidR="00E06A62">
        <w:rPr>
          <w:noProof/>
        </w:rPr>
        <w:fldChar w:fldCharType="separate"/>
      </w:r>
      <w:r w:rsidR="00AA5A71">
        <w:rPr>
          <w:noProof/>
        </w:rPr>
        <w:t>25</w:t>
      </w:r>
      <w:r w:rsidR="00E06A62">
        <w:rPr>
          <w:noProof/>
        </w:rPr>
        <w:fldChar w:fldCharType="end"/>
      </w:r>
    </w:p>
    <w:p w:rsidR="000F7900" w:rsidRDefault="000F7900">
      <w:pPr>
        <w:pStyle w:val="21"/>
        <w:rPr>
          <w:rFonts w:asciiTheme="minorHAnsi" w:eastAsiaTheme="minorEastAsia" w:hAnsiTheme="minorHAnsi" w:cstheme="minorBidi"/>
          <w:noProof/>
          <w:kern w:val="0"/>
          <w:sz w:val="22"/>
          <w:szCs w:val="22"/>
        </w:rPr>
      </w:pPr>
      <w:r w:rsidRPr="00664563">
        <w:rPr>
          <w:noProof/>
        </w:rPr>
        <w:t>3.2</w:t>
      </w:r>
      <w:r>
        <w:rPr>
          <w:rFonts w:asciiTheme="minorHAnsi" w:eastAsiaTheme="minorEastAsia" w:hAnsiTheme="minorHAnsi" w:cstheme="minorBidi"/>
          <w:noProof/>
          <w:kern w:val="0"/>
          <w:sz w:val="22"/>
          <w:szCs w:val="22"/>
        </w:rPr>
        <w:tab/>
      </w:r>
      <w:r w:rsidRPr="00664563">
        <w:rPr>
          <w:noProof/>
        </w:rPr>
        <w:t>Характеристика факторов риска ЧС природного характера и воздействия их последствий на территорию муниципального образования</w:t>
      </w:r>
      <w:r>
        <w:rPr>
          <w:noProof/>
        </w:rPr>
        <w:tab/>
      </w:r>
      <w:r w:rsidR="00E06A62">
        <w:rPr>
          <w:noProof/>
        </w:rPr>
        <w:fldChar w:fldCharType="begin"/>
      </w:r>
      <w:r>
        <w:rPr>
          <w:noProof/>
        </w:rPr>
        <w:instrText xml:space="preserve"> PAGEREF _Toc468103360 \h </w:instrText>
      </w:r>
      <w:r w:rsidR="00E06A62">
        <w:rPr>
          <w:noProof/>
        </w:rPr>
      </w:r>
      <w:r w:rsidR="00E06A62">
        <w:rPr>
          <w:noProof/>
        </w:rPr>
        <w:fldChar w:fldCharType="separate"/>
      </w:r>
      <w:r w:rsidR="00AA5A71">
        <w:rPr>
          <w:noProof/>
        </w:rPr>
        <w:t>39</w:t>
      </w:r>
      <w:r w:rsidR="00E06A62">
        <w:rPr>
          <w:noProof/>
        </w:rPr>
        <w:fldChar w:fldCharType="end"/>
      </w:r>
    </w:p>
    <w:p w:rsidR="000F7900" w:rsidRDefault="000F7900">
      <w:pPr>
        <w:pStyle w:val="21"/>
        <w:rPr>
          <w:rFonts w:asciiTheme="minorHAnsi" w:eastAsiaTheme="minorEastAsia" w:hAnsiTheme="minorHAnsi" w:cstheme="minorBidi"/>
          <w:noProof/>
          <w:kern w:val="0"/>
          <w:sz w:val="22"/>
          <w:szCs w:val="22"/>
        </w:rPr>
      </w:pPr>
      <w:r w:rsidRPr="00664563">
        <w:rPr>
          <w:noProof/>
        </w:rPr>
        <w:t>3.3</w:t>
      </w:r>
      <w:r>
        <w:rPr>
          <w:rFonts w:asciiTheme="minorHAnsi" w:eastAsiaTheme="minorEastAsia" w:hAnsiTheme="minorHAnsi" w:cstheme="minorBidi"/>
          <w:noProof/>
          <w:kern w:val="0"/>
          <w:sz w:val="22"/>
          <w:szCs w:val="22"/>
        </w:rPr>
        <w:tab/>
      </w:r>
      <w:r w:rsidRPr="00664563">
        <w:rPr>
          <w:noProof/>
        </w:rPr>
        <w:t>Характеристика факторов риска ЧС биолого-социального характера и воздействия их последствий на территорию муниципального образования</w:t>
      </w:r>
      <w:r>
        <w:rPr>
          <w:noProof/>
        </w:rPr>
        <w:tab/>
      </w:r>
      <w:r w:rsidR="00E06A62">
        <w:rPr>
          <w:noProof/>
        </w:rPr>
        <w:fldChar w:fldCharType="begin"/>
      </w:r>
      <w:r>
        <w:rPr>
          <w:noProof/>
        </w:rPr>
        <w:instrText xml:space="preserve"> PAGEREF _Toc468103361 \h </w:instrText>
      </w:r>
      <w:r w:rsidR="00E06A62">
        <w:rPr>
          <w:noProof/>
        </w:rPr>
      </w:r>
      <w:r w:rsidR="00E06A62">
        <w:rPr>
          <w:noProof/>
        </w:rPr>
        <w:fldChar w:fldCharType="separate"/>
      </w:r>
      <w:r w:rsidR="00AA5A71">
        <w:rPr>
          <w:noProof/>
        </w:rPr>
        <w:t>43</w:t>
      </w:r>
      <w:r w:rsidR="00E06A62">
        <w:rPr>
          <w:noProof/>
        </w:rPr>
        <w:fldChar w:fldCharType="end"/>
      </w:r>
    </w:p>
    <w:p w:rsidR="000F7900" w:rsidRDefault="000F7900">
      <w:pPr>
        <w:pStyle w:val="12"/>
        <w:rPr>
          <w:rFonts w:asciiTheme="minorHAnsi" w:eastAsiaTheme="minorEastAsia" w:hAnsiTheme="minorHAnsi" w:cstheme="minorBidi"/>
          <w:caps w:val="0"/>
          <w:kern w:val="0"/>
          <w:sz w:val="22"/>
          <w:szCs w:val="22"/>
        </w:rPr>
      </w:pPr>
      <w:r w:rsidRPr="00664563">
        <w:t>4. Градостроительные и проектные ограничения, предложения и решения, обоснования минимизации последствий чрезвычайных ситуаций</w:t>
      </w:r>
      <w:r>
        <w:tab/>
      </w:r>
      <w:r w:rsidR="00E06A62">
        <w:fldChar w:fldCharType="begin"/>
      </w:r>
      <w:r>
        <w:instrText xml:space="preserve"> PAGEREF _Toc468103362 \h </w:instrText>
      </w:r>
      <w:r w:rsidR="00E06A62">
        <w:fldChar w:fldCharType="separate"/>
      </w:r>
      <w:r w:rsidR="00AA5A71">
        <w:t>45</w:t>
      </w:r>
      <w:r w:rsidR="00E06A62">
        <w:fldChar w:fldCharType="end"/>
      </w:r>
    </w:p>
    <w:p w:rsidR="000F7900" w:rsidRDefault="000F7900">
      <w:pPr>
        <w:pStyle w:val="21"/>
        <w:rPr>
          <w:rFonts w:asciiTheme="minorHAnsi" w:eastAsiaTheme="minorEastAsia" w:hAnsiTheme="minorHAnsi" w:cstheme="minorBidi"/>
          <w:noProof/>
          <w:kern w:val="0"/>
          <w:sz w:val="22"/>
          <w:szCs w:val="22"/>
        </w:rPr>
      </w:pPr>
      <w:r w:rsidRPr="00664563">
        <w:rPr>
          <w:noProof/>
        </w:rPr>
        <w:t>4.1</w:t>
      </w:r>
      <w:r>
        <w:rPr>
          <w:rFonts w:asciiTheme="minorHAnsi" w:eastAsiaTheme="minorEastAsia" w:hAnsiTheme="minorHAnsi" w:cstheme="minorBidi"/>
          <w:noProof/>
          <w:kern w:val="0"/>
          <w:sz w:val="22"/>
          <w:szCs w:val="22"/>
        </w:rPr>
        <w:tab/>
      </w:r>
      <w:r w:rsidRPr="00664563">
        <w:rPr>
          <w:noProof/>
        </w:rPr>
        <w:t>Инженерная подготовка и защита территории</w:t>
      </w:r>
      <w:r>
        <w:rPr>
          <w:noProof/>
        </w:rPr>
        <w:tab/>
      </w:r>
      <w:r w:rsidR="00E06A62">
        <w:rPr>
          <w:noProof/>
        </w:rPr>
        <w:fldChar w:fldCharType="begin"/>
      </w:r>
      <w:r>
        <w:rPr>
          <w:noProof/>
        </w:rPr>
        <w:instrText xml:space="preserve"> PAGEREF _Toc468103363 \h </w:instrText>
      </w:r>
      <w:r w:rsidR="00E06A62">
        <w:rPr>
          <w:noProof/>
        </w:rPr>
      </w:r>
      <w:r w:rsidR="00E06A62">
        <w:rPr>
          <w:noProof/>
        </w:rPr>
        <w:fldChar w:fldCharType="separate"/>
      </w:r>
      <w:r w:rsidR="00AA5A71">
        <w:rPr>
          <w:noProof/>
        </w:rPr>
        <w:t>45</w:t>
      </w:r>
      <w:r w:rsidR="00E06A62">
        <w:rPr>
          <w:noProof/>
        </w:rPr>
        <w:fldChar w:fldCharType="end"/>
      </w:r>
    </w:p>
    <w:p w:rsidR="000F7900" w:rsidRDefault="000F7900">
      <w:pPr>
        <w:pStyle w:val="31"/>
        <w:rPr>
          <w:rFonts w:asciiTheme="minorHAnsi" w:eastAsiaTheme="minorEastAsia" w:hAnsiTheme="minorHAnsi" w:cstheme="minorBidi"/>
          <w:noProof/>
          <w:kern w:val="0"/>
          <w:sz w:val="22"/>
          <w:szCs w:val="22"/>
        </w:rPr>
      </w:pPr>
      <w:r w:rsidRPr="00664563">
        <w:rPr>
          <w:noProof/>
          <w:kern w:val="32"/>
        </w:rPr>
        <w:t>4.1.1</w:t>
      </w:r>
      <w:r>
        <w:rPr>
          <w:rFonts w:asciiTheme="minorHAnsi" w:eastAsiaTheme="minorEastAsia" w:hAnsiTheme="minorHAnsi" w:cstheme="minorBidi"/>
          <w:noProof/>
          <w:kern w:val="0"/>
          <w:sz w:val="22"/>
          <w:szCs w:val="22"/>
        </w:rPr>
        <w:tab/>
      </w:r>
      <w:r w:rsidRPr="00664563">
        <w:rPr>
          <w:noProof/>
          <w:kern w:val="32"/>
        </w:rPr>
        <w:t>Инженерная защита от сейсмических явлений</w:t>
      </w:r>
      <w:r>
        <w:rPr>
          <w:noProof/>
        </w:rPr>
        <w:tab/>
      </w:r>
      <w:r w:rsidR="00E06A62">
        <w:rPr>
          <w:noProof/>
        </w:rPr>
        <w:fldChar w:fldCharType="begin"/>
      </w:r>
      <w:r>
        <w:rPr>
          <w:noProof/>
        </w:rPr>
        <w:instrText xml:space="preserve"> PAGEREF _Toc468103364 \h </w:instrText>
      </w:r>
      <w:r w:rsidR="00E06A62">
        <w:rPr>
          <w:noProof/>
        </w:rPr>
      </w:r>
      <w:r w:rsidR="00E06A62">
        <w:rPr>
          <w:noProof/>
        </w:rPr>
        <w:fldChar w:fldCharType="separate"/>
      </w:r>
      <w:r w:rsidR="00AA5A71">
        <w:rPr>
          <w:noProof/>
        </w:rPr>
        <w:t>46</w:t>
      </w:r>
      <w:r w:rsidR="00E06A62">
        <w:rPr>
          <w:noProof/>
        </w:rPr>
        <w:fldChar w:fldCharType="end"/>
      </w:r>
    </w:p>
    <w:p w:rsidR="000F7900" w:rsidRDefault="000F7900">
      <w:pPr>
        <w:pStyle w:val="31"/>
        <w:rPr>
          <w:rFonts w:asciiTheme="minorHAnsi" w:eastAsiaTheme="minorEastAsia" w:hAnsiTheme="minorHAnsi" w:cstheme="minorBidi"/>
          <w:noProof/>
          <w:kern w:val="0"/>
          <w:sz w:val="22"/>
          <w:szCs w:val="22"/>
        </w:rPr>
      </w:pPr>
      <w:r w:rsidRPr="00664563">
        <w:rPr>
          <w:noProof/>
          <w:kern w:val="32"/>
        </w:rPr>
        <w:t>4.1.2</w:t>
      </w:r>
      <w:r>
        <w:rPr>
          <w:rFonts w:asciiTheme="minorHAnsi" w:eastAsiaTheme="minorEastAsia" w:hAnsiTheme="minorHAnsi" w:cstheme="minorBidi"/>
          <w:noProof/>
          <w:kern w:val="0"/>
          <w:sz w:val="22"/>
          <w:szCs w:val="22"/>
        </w:rPr>
        <w:tab/>
      </w:r>
      <w:r w:rsidRPr="00664563">
        <w:rPr>
          <w:noProof/>
          <w:kern w:val="32"/>
        </w:rPr>
        <w:t>Инженерная защита от подтоплений и затоплений</w:t>
      </w:r>
      <w:r>
        <w:rPr>
          <w:noProof/>
        </w:rPr>
        <w:tab/>
      </w:r>
      <w:r w:rsidR="00E06A62">
        <w:rPr>
          <w:noProof/>
        </w:rPr>
        <w:fldChar w:fldCharType="begin"/>
      </w:r>
      <w:r>
        <w:rPr>
          <w:noProof/>
        </w:rPr>
        <w:instrText xml:space="preserve"> PAGEREF _Toc468103365 \h </w:instrText>
      </w:r>
      <w:r w:rsidR="00E06A62">
        <w:rPr>
          <w:noProof/>
        </w:rPr>
      </w:r>
      <w:r w:rsidR="00E06A62">
        <w:rPr>
          <w:noProof/>
        </w:rPr>
        <w:fldChar w:fldCharType="separate"/>
      </w:r>
      <w:r w:rsidR="00AA5A71">
        <w:rPr>
          <w:noProof/>
        </w:rPr>
        <w:t>47</w:t>
      </w:r>
      <w:r w:rsidR="00E06A62">
        <w:rPr>
          <w:noProof/>
        </w:rPr>
        <w:fldChar w:fldCharType="end"/>
      </w:r>
    </w:p>
    <w:p w:rsidR="000F7900" w:rsidRDefault="000F7900">
      <w:pPr>
        <w:pStyle w:val="31"/>
        <w:rPr>
          <w:rFonts w:asciiTheme="minorHAnsi" w:eastAsiaTheme="minorEastAsia" w:hAnsiTheme="minorHAnsi" w:cstheme="minorBidi"/>
          <w:noProof/>
          <w:kern w:val="0"/>
          <w:sz w:val="22"/>
          <w:szCs w:val="22"/>
        </w:rPr>
      </w:pPr>
      <w:r w:rsidRPr="00664563">
        <w:rPr>
          <w:noProof/>
          <w:kern w:val="32"/>
        </w:rPr>
        <w:t>4.1.3</w:t>
      </w:r>
      <w:r>
        <w:rPr>
          <w:rFonts w:asciiTheme="minorHAnsi" w:eastAsiaTheme="minorEastAsia" w:hAnsiTheme="minorHAnsi" w:cstheme="minorBidi"/>
          <w:noProof/>
          <w:kern w:val="0"/>
          <w:sz w:val="22"/>
          <w:szCs w:val="22"/>
        </w:rPr>
        <w:tab/>
      </w:r>
      <w:r w:rsidRPr="00664563">
        <w:rPr>
          <w:noProof/>
          <w:kern w:val="32"/>
        </w:rPr>
        <w:t>Инженерная защита от опасных геологических процессов</w:t>
      </w:r>
      <w:r>
        <w:rPr>
          <w:noProof/>
        </w:rPr>
        <w:tab/>
      </w:r>
      <w:r w:rsidR="00E06A62">
        <w:rPr>
          <w:noProof/>
        </w:rPr>
        <w:fldChar w:fldCharType="begin"/>
      </w:r>
      <w:r>
        <w:rPr>
          <w:noProof/>
        </w:rPr>
        <w:instrText xml:space="preserve"> PAGEREF _Toc468103366 \h </w:instrText>
      </w:r>
      <w:r w:rsidR="00E06A62">
        <w:rPr>
          <w:noProof/>
        </w:rPr>
      </w:r>
      <w:r w:rsidR="00E06A62">
        <w:rPr>
          <w:noProof/>
        </w:rPr>
        <w:fldChar w:fldCharType="separate"/>
      </w:r>
      <w:r w:rsidR="00AA5A71">
        <w:rPr>
          <w:noProof/>
        </w:rPr>
        <w:t>49</w:t>
      </w:r>
      <w:r w:rsidR="00E06A62">
        <w:rPr>
          <w:noProof/>
        </w:rPr>
        <w:fldChar w:fldCharType="end"/>
      </w:r>
    </w:p>
    <w:p w:rsidR="000F7900" w:rsidRDefault="000F7900">
      <w:pPr>
        <w:pStyle w:val="21"/>
        <w:rPr>
          <w:rFonts w:asciiTheme="minorHAnsi" w:eastAsiaTheme="minorEastAsia" w:hAnsiTheme="minorHAnsi" w:cstheme="minorBidi"/>
          <w:noProof/>
          <w:kern w:val="0"/>
          <w:sz w:val="22"/>
          <w:szCs w:val="22"/>
        </w:rPr>
      </w:pPr>
      <w:r w:rsidRPr="00664563">
        <w:rPr>
          <w:noProof/>
        </w:rPr>
        <w:t>4.2</w:t>
      </w:r>
      <w:r>
        <w:rPr>
          <w:rFonts w:asciiTheme="minorHAnsi" w:eastAsiaTheme="minorEastAsia" w:hAnsiTheme="minorHAnsi" w:cstheme="minorBidi"/>
          <w:noProof/>
          <w:kern w:val="0"/>
          <w:sz w:val="22"/>
          <w:szCs w:val="22"/>
        </w:rPr>
        <w:tab/>
      </w:r>
      <w:r w:rsidRPr="00664563">
        <w:rPr>
          <w:noProof/>
        </w:rPr>
        <w:t>Расселение населения, развитие застройки территории и размещения объектов капитального строительства</w:t>
      </w:r>
      <w:r>
        <w:rPr>
          <w:noProof/>
        </w:rPr>
        <w:tab/>
      </w:r>
      <w:r w:rsidR="00E06A62">
        <w:rPr>
          <w:noProof/>
        </w:rPr>
        <w:fldChar w:fldCharType="begin"/>
      </w:r>
      <w:r>
        <w:rPr>
          <w:noProof/>
        </w:rPr>
        <w:instrText xml:space="preserve"> PAGEREF _Toc468103367 \h </w:instrText>
      </w:r>
      <w:r w:rsidR="00E06A62">
        <w:rPr>
          <w:noProof/>
        </w:rPr>
      </w:r>
      <w:r w:rsidR="00E06A62">
        <w:rPr>
          <w:noProof/>
        </w:rPr>
        <w:fldChar w:fldCharType="separate"/>
      </w:r>
      <w:r w:rsidR="00AA5A71">
        <w:rPr>
          <w:noProof/>
        </w:rPr>
        <w:t>51</w:t>
      </w:r>
      <w:r w:rsidR="00E06A62">
        <w:rPr>
          <w:noProof/>
        </w:rPr>
        <w:fldChar w:fldCharType="end"/>
      </w:r>
    </w:p>
    <w:p w:rsidR="000F7900" w:rsidRDefault="000F7900">
      <w:pPr>
        <w:pStyle w:val="31"/>
        <w:rPr>
          <w:rFonts w:asciiTheme="minorHAnsi" w:eastAsiaTheme="minorEastAsia" w:hAnsiTheme="minorHAnsi" w:cstheme="minorBidi"/>
          <w:noProof/>
          <w:kern w:val="0"/>
          <w:sz w:val="22"/>
          <w:szCs w:val="22"/>
        </w:rPr>
      </w:pPr>
      <w:r w:rsidRPr="00664563">
        <w:rPr>
          <w:noProof/>
          <w:kern w:val="32"/>
        </w:rPr>
        <w:t>4.2.1</w:t>
      </w:r>
      <w:r>
        <w:rPr>
          <w:rFonts w:asciiTheme="minorHAnsi" w:eastAsiaTheme="minorEastAsia" w:hAnsiTheme="minorHAnsi" w:cstheme="minorBidi"/>
          <w:noProof/>
          <w:kern w:val="0"/>
          <w:sz w:val="22"/>
          <w:szCs w:val="22"/>
        </w:rPr>
        <w:tab/>
      </w:r>
      <w:r w:rsidRPr="00664563">
        <w:rPr>
          <w:noProof/>
          <w:kern w:val="32"/>
        </w:rPr>
        <w:t>Развитие застройки территории</w:t>
      </w:r>
      <w:r>
        <w:rPr>
          <w:noProof/>
        </w:rPr>
        <w:tab/>
      </w:r>
      <w:r w:rsidR="00E06A62">
        <w:rPr>
          <w:noProof/>
        </w:rPr>
        <w:fldChar w:fldCharType="begin"/>
      </w:r>
      <w:r>
        <w:rPr>
          <w:noProof/>
        </w:rPr>
        <w:instrText xml:space="preserve"> PAGEREF _Toc468103368 \h </w:instrText>
      </w:r>
      <w:r w:rsidR="00E06A62">
        <w:rPr>
          <w:noProof/>
        </w:rPr>
      </w:r>
      <w:r w:rsidR="00E06A62">
        <w:rPr>
          <w:noProof/>
        </w:rPr>
        <w:fldChar w:fldCharType="separate"/>
      </w:r>
      <w:r w:rsidR="00AA5A71">
        <w:rPr>
          <w:noProof/>
        </w:rPr>
        <w:t>51</w:t>
      </w:r>
      <w:r w:rsidR="00E06A62">
        <w:rPr>
          <w:noProof/>
        </w:rPr>
        <w:fldChar w:fldCharType="end"/>
      </w:r>
    </w:p>
    <w:p w:rsidR="000F7900" w:rsidRDefault="000F7900">
      <w:pPr>
        <w:pStyle w:val="31"/>
        <w:rPr>
          <w:rFonts w:asciiTheme="minorHAnsi" w:eastAsiaTheme="minorEastAsia" w:hAnsiTheme="minorHAnsi" w:cstheme="minorBidi"/>
          <w:noProof/>
          <w:kern w:val="0"/>
          <w:sz w:val="22"/>
          <w:szCs w:val="22"/>
        </w:rPr>
      </w:pPr>
      <w:r w:rsidRPr="00664563">
        <w:rPr>
          <w:noProof/>
          <w:kern w:val="32"/>
        </w:rPr>
        <w:t>4.2.2</w:t>
      </w:r>
      <w:r>
        <w:rPr>
          <w:rFonts w:asciiTheme="minorHAnsi" w:eastAsiaTheme="minorEastAsia" w:hAnsiTheme="minorHAnsi" w:cstheme="minorBidi"/>
          <w:noProof/>
          <w:kern w:val="0"/>
          <w:sz w:val="22"/>
          <w:szCs w:val="22"/>
        </w:rPr>
        <w:tab/>
      </w:r>
      <w:r w:rsidRPr="00664563">
        <w:rPr>
          <w:noProof/>
          <w:kern w:val="32"/>
        </w:rPr>
        <w:t>Размещение объектов капитального строительства</w:t>
      </w:r>
      <w:r>
        <w:rPr>
          <w:noProof/>
        </w:rPr>
        <w:tab/>
      </w:r>
      <w:r w:rsidR="00E06A62">
        <w:rPr>
          <w:noProof/>
        </w:rPr>
        <w:fldChar w:fldCharType="begin"/>
      </w:r>
      <w:r>
        <w:rPr>
          <w:noProof/>
        </w:rPr>
        <w:instrText xml:space="preserve"> PAGEREF _Toc468103369 \h </w:instrText>
      </w:r>
      <w:r w:rsidR="00E06A62">
        <w:rPr>
          <w:noProof/>
        </w:rPr>
      </w:r>
      <w:r w:rsidR="00E06A62">
        <w:rPr>
          <w:noProof/>
        </w:rPr>
        <w:fldChar w:fldCharType="separate"/>
      </w:r>
      <w:r w:rsidR="00AA5A71">
        <w:rPr>
          <w:noProof/>
        </w:rPr>
        <w:t>53</w:t>
      </w:r>
      <w:r w:rsidR="00E06A62">
        <w:rPr>
          <w:noProof/>
        </w:rPr>
        <w:fldChar w:fldCharType="end"/>
      </w:r>
    </w:p>
    <w:p w:rsidR="000F7900" w:rsidRDefault="000F7900">
      <w:pPr>
        <w:pStyle w:val="21"/>
        <w:rPr>
          <w:rFonts w:asciiTheme="minorHAnsi" w:eastAsiaTheme="minorEastAsia" w:hAnsiTheme="minorHAnsi" w:cstheme="minorBidi"/>
          <w:noProof/>
          <w:kern w:val="0"/>
          <w:sz w:val="22"/>
          <w:szCs w:val="22"/>
        </w:rPr>
      </w:pPr>
      <w:r w:rsidRPr="00664563">
        <w:rPr>
          <w:noProof/>
        </w:rPr>
        <w:t>4.3</w:t>
      </w:r>
      <w:r>
        <w:rPr>
          <w:rFonts w:asciiTheme="minorHAnsi" w:eastAsiaTheme="minorEastAsia" w:hAnsiTheme="minorHAnsi" w:cstheme="minorBidi"/>
          <w:noProof/>
          <w:kern w:val="0"/>
          <w:sz w:val="22"/>
          <w:szCs w:val="22"/>
        </w:rPr>
        <w:tab/>
      </w:r>
      <w:r w:rsidRPr="00664563">
        <w:rPr>
          <w:noProof/>
        </w:rPr>
        <w:t>Транспортная и инженерная инфраструктуры</w:t>
      </w:r>
      <w:r>
        <w:rPr>
          <w:noProof/>
        </w:rPr>
        <w:tab/>
      </w:r>
      <w:r w:rsidR="00E06A62">
        <w:rPr>
          <w:noProof/>
        </w:rPr>
        <w:fldChar w:fldCharType="begin"/>
      </w:r>
      <w:r>
        <w:rPr>
          <w:noProof/>
        </w:rPr>
        <w:instrText xml:space="preserve"> PAGEREF _Toc468103370 \h </w:instrText>
      </w:r>
      <w:r w:rsidR="00E06A62">
        <w:rPr>
          <w:noProof/>
        </w:rPr>
      </w:r>
      <w:r w:rsidR="00E06A62">
        <w:rPr>
          <w:noProof/>
        </w:rPr>
        <w:fldChar w:fldCharType="separate"/>
      </w:r>
      <w:r w:rsidR="00AA5A71">
        <w:rPr>
          <w:noProof/>
        </w:rPr>
        <w:t>54</w:t>
      </w:r>
      <w:r w:rsidR="00E06A62">
        <w:rPr>
          <w:noProof/>
        </w:rPr>
        <w:fldChar w:fldCharType="end"/>
      </w:r>
    </w:p>
    <w:p w:rsidR="000F7900" w:rsidRDefault="000F7900">
      <w:pPr>
        <w:pStyle w:val="31"/>
        <w:rPr>
          <w:rFonts w:asciiTheme="minorHAnsi" w:eastAsiaTheme="minorEastAsia" w:hAnsiTheme="minorHAnsi" w:cstheme="minorBidi"/>
          <w:noProof/>
          <w:kern w:val="0"/>
          <w:sz w:val="22"/>
          <w:szCs w:val="22"/>
        </w:rPr>
      </w:pPr>
      <w:r w:rsidRPr="00664563">
        <w:rPr>
          <w:noProof/>
          <w:kern w:val="32"/>
        </w:rPr>
        <w:lastRenderedPageBreak/>
        <w:t>4.3.1</w:t>
      </w:r>
      <w:r>
        <w:rPr>
          <w:rFonts w:asciiTheme="minorHAnsi" w:eastAsiaTheme="minorEastAsia" w:hAnsiTheme="minorHAnsi" w:cstheme="minorBidi"/>
          <w:noProof/>
          <w:kern w:val="0"/>
          <w:sz w:val="22"/>
          <w:szCs w:val="22"/>
        </w:rPr>
        <w:tab/>
      </w:r>
      <w:r w:rsidRPr="00664563">
        <w:rPr>
          <w:noProof/>
          <w:kern w:val="32"/>
        </w:rPr>
        <w:t>Транспортная и улично-дорожная сеть</w:t>
      </w:r>
      <w:r>
        <w:rPr>
          <w:noProof/>
        </w:rPr>
        <w:tab/>
      </w:r>
      <w:r w:rsidR="00E06A62">
        <w:rPr>
          <w:noProof/>
        </w:rPr>
        <w:fldChar w:fldCharType="begin"/>
      </w:r>
      <w:r>
        <w:rPr>
          <w:noProof/>
        </w:rPr>
        <w:instrText xml:space="preserve"> PAGEREF _Toc468103371 \h </w:instrText>
      </w:r>
      <w:r w:rsidR="00E06A62">
        <w:rPr>
          <w:noProof/>
        </w:rPr>
      </w:r>
      <w:r w:rsidR="00E06A62">
        <w:rPr>
          <w:noProof/>
        </w:rPr>
        <w:fldChar w:fldCharType="separate"/>
      </w:r>
      <w:r w:rsidR="00AA5A71">
        <w:rPr>
          <w:noProof/>
        </w:rPr>
        <w:t>54</w:t>
      </w:r>
      <w:r w:rsidR="00E06A62">
        <w:rPr>
          <w:noProof/>
        </w:rPr>
        <w:fldChar w:fldCharType="end"/>
      </w:r>
    </w:p>
    <w:p w:rsidR="000F7900" w:rsidRDefault="000F7900">
      <w:pPr>
        <w:pStyle w:val="31"/>
        <w:rPr>
          <w:rFonts w:asciiTheme="minorHAnsi" w:eastAsiaTheme="minorEastAsia" w:hAnsiTheme="minorHAnsi" w:cstheme="minorBidi"/>
          <w:noProof/>
          <w:kern w:val="0"/>
          <w:sz w:val="22"/>
          <w:szCs w:val="22"/>
        </w:rPr>
      </w:pPr>
      <w:r w:rsidRPr="00664563">
        <w:rPr>
          <w:noProof/>
          <w:kern w:val="32"/>
        </w:rPr>
        <w:t>4.3.2</w:t>
      </w:r>
      <w:r>
        <w:rPr>
          <w:rFonts w:asciiTheme="minorHAnsi" w:eastAsiaTheme="minorEastAsia" w:hAnsiTheme="minorHAnsi" w:cstheme="minorBidi"/>
          <w:noProof/>
          <w:kern w:val="0"/>
          <w:sz w:val="22"/>
          <w:szCs w:val="22"/>
        </w:rPr>
        <w:tab/>
      </w:r>
      <w:r w:rsidRPr="00664563">
        <w:rPr>
          <w:noProof/>
          <w:kern w:val="32"/>
        </w:rPr>
        <w:t>Источники хозяйственно-питьевого водоснабжения и требования к ним</w:t>
      </w:r>
      <w:r>
        <w:rPr>
          <w:noProof/>
        </w:rPr>
        <w:tab/>
      </w:r>
      <w:r w:rsidR="00E06A62">
        <w:rPr>
          <w:noProof/>
        </w:rPr>
        <w:fldChar w:fldCharType="begin"/>
      </w:r>
      <w:r>
        <w:rPr>
          <w:noProof/>
        </w:rPr>
        <w:instrText xml:space="preserve"> PAGEREF _Toc468103372 \h </w:instrText>
      </w:r>
      <w:r w:rsidR="00E06A62">
        <w:rPr>
          <w:noProof/>
        </w:rPr>
      </w:r>
      <w:r w:rsidR="00E06A62">
        <w:rPr>
          <w:noProof/>
        </w:rPr>
        <w:fldChar w:fldCharType="separate"/>
      </w:r>
      <w:r w:rsidR="00AA5A71">
        <w:rPr>
          <w:noProof/>
        </w:rPr>
        <w:t>55</w:t>
      </w:r>
      <w:r w:rsidR="00E06A62">
        <w:rPr>
          <w:noProof/>
        </w:rPr>
        <w:fldChar w:fldCharType="end"/>
      </w:r>
    </w:p>
    <w:p w:rsidR="000F7900" w:rsidRDefault="000F7900">
      <w:pPr>
        <w:pStyle w:val="31"/>
        <w:rPr>
          <w:rFonts w:asciiTheme="minorHAnsi" w:eastAsiaTheme="minorEastAsia" w:hAnsiTheme="minorHAnsi" w:cstheme="minorBidi"/>
          <w:noProof/>
          <w:kern w:val="0"/>
          <w:sz w:val="22"/>
          <w:szCs w:val="22"/>
        </w:rPr>
      </w:pPr>
      <w:r w:rsidRPr="00664563">
        <w:rPr>
          <w:noProof/>
          <w:kern w:val="32"/>
        </w:rPr>
        <w:t>4.3.3</w:t>
      </w:r>
      <w:r>
        <w:rPr>
          <w:rFonts w:asciiTheme="minorHAnsi" w:eastAsiaTheme="minorEastAsia" w:hAnsiTheme="minorHAnsi" w:cstheme="minorBidi"/>
          <w:noProof/>
          <w:kern w:val="0"/>
          <w:sz w:val="22"/>
          <w:szCs w:val="22"/>
        </w:rPr>
        <w:tab/>
      </w:r>
      <w:r w:rsidRPr="00664563">
        <w:rPr>
          <w:noProof/>
          <w:kern w:val="32"/>
        </w:rPr>
        <w:t>Электроснабжение поселения и объектов</w:t>
      </w:r>
      <w:r>
        <w:rPr>
          <w:noProof/>
        </w:rPr>
        <w:tab/>
      </w:r>
      <w:r w:rsidR="00E06A62">
        <w:rPr>
          <w:noProof/>
        </w:rPr>
        <w:fldChar w:fldCharType="begin"/>
      </w:r>
      <w:r>
        <w:rPr>
          <w:noProof/>
        </w:rPr>
        <w:instrText xml:space="preserve"> PAGEREF _Toc468103373 \h </w:instrText>
      </w:r>
      <w:r w:rsidR="00E06A62">
        <w:rPr>
          <w:noProof/>
        </w:rPr>
      </w:r>
      <w:r w:rsidR="00E06A62">
        <w:rPr>
          <w:noProof/>
        </w:rPr>
        <w:fldChar w:fldCharType="separate"/>
      </w:r>
      <w:r w:rsidR="00AA5A71">
        <w:rPr>
          <w:noProof/>
        </w:rPr>
        <w:t>56</w:t>
      </w:r>
      <w:r w:rsidR="00E06A62">
        <w:rPr>
          <w:noProof/>
        </w:rPr>
        <w:fldChar w:fldCharType="end"/>
      </w:r>
    </w:p>
    <w:p w:rsidR="000F7900" w:rsidRDefault="000F7900">
      <w:pPr>
        <w:pStyle w:val="31"/>
        <w:rPr>
          <w:rFonts w:asciiTheme="minorHAnsi" w:eastAsiaTheme="minorEastAsia" w:hAnsiTheme="minorHAnsi" w:cstheme="minorBidi"/>
          <w:noProof/>
          <w:kern w:val="0"/>
          <w:sz w:val="22"/>
          <w:szCs w:val="22"/>
        </w:rPr>
      </w:pPr>
      <w:r w:rsidRPr="00664563">
        <w:rPr>
          <w:noProof/>
          <w:kern w:val="32"/>
        </w:rPr>
        <w:t>4.3.4</w:t>
      </w:r>
      <w:r>
        <w:rPr>
          <w:rFonts w:asciiTheme="minorHAnsi" w:eastAsiaTheme="minorEastAsia" w:hAnsiTheme="minorHAnsi" w:cstheme="minorBidi"/>
          <w:noProof/>
          <w:kern w:val="0"/>
          <w:sz w:val="22"/>
          <w:szCs w:val="22"/>
        </w:rPr>
        <w:tab/>
      </w:r>
      <w:r w:rsidRPr="00664563">
        <w:rPr>
          <w:noProof/>
          <w:kern w:val="32"/>
        </w:rPr>
        <w:t>Система теплоснабжения</w:t>
      </w:r>
      <w:r>
        <w:rPr>
          <w:noProof/>
        </w:rPr>
        <w:tab/>
      </w:r>
      <w:r w:rsidR="00E06A62">
        <w:rPr>
          <w:noProof/>
        </w:rPr>
        <w:fldChar w:fldCharType="begin"/>
      </w:r>
      <w:r>
        <w:rPr>
          <w:noProof/>
        </w:rPr>
        <w:instrText xml:space="preserve"> PAGEREF _Toc468103374 \h </w:instrText>
      </w:r>
      <w:r w:rsidR="00E06A62">
        <w:rPr>
          <w:noProof/>
        </w:rPr>
      </w:r>
      <w:r w:rsidR="00E06A62">
        <w:rPr>
          <w:noProof/>
        </w:rPr>
        <w:fldChar w:fldCharType="separate"/>
      </w:r>
      <w:r w:rsidR="00AA5A71">
        <w:rPr>
          <w:noProof/>
        </w:rPr>
        <w:t>58</w:t>
      </w:r>
      <w:r w:rsidR="00E06A62">
        <w:rPr>
          <w:noProof/>
        </w:rPr>
        <w:fldChar w:fldCharType="end"/>
      </w:r>
    </w:p>
    <w:p w:rsidR="000F7900" w:rsidRDefault="000F7900">
      <w:pPr>
        <w:pStyle w:val="21"/>
        <w:rPr>
          <w:rFonts w:asciiTheme="minorHAnsi" w:eastAsiaTheme="minorEastAsia" w:hAnsiTheme="minorHAnsi" w:cstheme="minorBidi"/>
          <w:noProof/>
          <w:kern w:val="0"/>
          <w:sz w:val="22"/>
          <w:szCs w:val="22"/>
        </w:rPr>
      </w:pPr>
      <w:r w:rsidRPr="00664563">
        <w:rPr>
          <w:noProof/>
        </w:rPr>
        <w:t>4.4</w:t>
      </w:r>
      <w:r>
        <w:rPr>
          <w:rFonts w:asciiTheme="minorHAnsi" w:eastAsiaTheme="minorEastAsia" w:hAnsiTheme="minorHAnsi" w:cstheme="minorBidi"/>
          <w:noProof/>
          <w:kern w:val="0"/>
          <w:sz w:val="22"/>
          <w:szCs w:val="22"/>
        </w:rPr>
        <w:tab/>
      </w:r>
      <w:r w:rsidRPr="00664563">
        <w:rPr>
          <w:noProof/>
        </w:rPr>
        <w:t>Система оповещения населения о чрезвычайных ситуациях и система оповещения ГО</w:t>
      </w:r>
      <w:r>
        <w:rPr>
          <w:noProof/>
        </w:rPr>
        <w:tab/>
      </w:r>
      <w:r w:rsidR="00E06A62">
        <w:rPr>
          <w:noProof/>
        </w:rPr>
        <w:fldChar w:fldCharType="begin"/>
      </w:r>
      <w:r>
        <w:rPr>
          <w:noProof/>
        </w:rPr>
        <w:instrText xml:space="preserve"> PAGEREF _Toc468103375 \h </w:instrText>
      </w:r>
      <w:r w:rsidR="00E06A62">
        <w:rPr>
          <w:noProof/>
        </w:rPr>
      </w:r>
      <w:r w:rsidR="00E06A62">
        <w:rPr>
          <w:noProof/>
        </w:rPr>
        <w:fldChar w:fldCharType="separate"/>
      </w:r>
      <w:r w:rsidR="00AA5A71">
        <w:rPr>
          <w:noProof/>
        </w:rPr>
        <w:t>59</w:t>
      </w:r>
      <w:r w:rsidR="00E06A62">
        <w:rPr>
          <w:noProof/>
        </w:rPr>
        <w:fldChar w:fldCharType="end"/>
      </w:r>
    </w:p>
    <w:p w:rsidR="000F7900" w:rsidRDefault="000F7900">
      <w:pPr>
        <w:pStyle w:val="31"/>
        <w:rPr>
          <w:rFonts w:asciiTheme="minorHAnsi" w:eastAsiaTheme="minorEastAsia" w:hAnsiTheme="minorHAnsi" w:cstheme="minorBidi"/>
          <w:noProof/>
          <w:kern w:val="0"/>
          <w:sz w:val="22"/>
          <w:szCs w:val="22"/>
        </w:rPr>
      </w:pPr>
      <w:r w:rsidRPr="00664563">
        <w:rPr>
          <w:noProof/>
          <w:kern w:val="32"/>
        </w:rPr>
        <w:t>4.4.1</w:t>
      </w:r>
      <w:r>
        <w:rPr>
          <w:rFonts w:asciiTheme="minorHAnsi" w:eastAsiaTheme="minorEastAsia" w:hAnsiTheme="minorHAnsi" w:cstheme="minorBidi"/>
          <w:noProof/>
          <w:kern w:val="0"/>
          <w:sz w:val="22"/>
          <w:szCs w:val="22"/>
        </w:rPr>
        <w:tab/>
      </w:r>
      <w:r w:rsidRPr="00664563">
        <w:rPr>
          <w:noProof/>
          <w:kern w:val="32"/>
        </w:rPr>
        <w:t>Электросвязь, проводное вещание и телевидение</w:t>
      </w:r>
      <w:r>
        <w:rPr>
          <w:noProof/>
        </w:rPr>
        <w:tab/>
      </w:r>
      <w:r w:rsidR="00E06A62">
        <w:rPr>
          <w:noProof/>
        </w:rPr>
        <w:fldChar w:fldCharType="begin"/>
      </w:r>
      <w:r>
        <w:rPr>
          <w:noProof/>
        </w:rPr>
        <w:instrText xml:space="preserve"> PAGEREF _Toc468103376 \h </w:instrText>
      </w:r>
      <w:r w:rsidR="00E06A62">
        <w:rPr>
          <w:noProof/>
        </w:rPr>
      </w:r>
      <w:r w:rsidR="00E06A62">
        <w:rPr>
          <w:noProof/>
        </w:rPr>
        <w:fldChar w:fldCharType="separate"/>
      </w:r>
      <w:r w:rsidR="00AA5A71">
        <w:rPr>
          <w:noProof/>
        </w:rPr>
        <w:t>59</w:t>
      </w:r>
      <w:r w:rsidR="00E06A62">
        <w:rPr>
          <w:noProof/>
        </w:rPr>
        <w:fldChar w:fldCharType="end"/>
      </w:r>
    </w:p>
    <w:p w:rsidR="000F7900" w:rsidRDefault="000F7900">
      <w:pPr>
        <w:pStyle w:val="31"/>
        <w:rPr>
          <w:rFonts w:asciiTheme="minorHAnsi" w:eastAsiaTheme="minorEastAsia" w:hAnsiTheme="minorHAnsi" w:cstheme="minorBidi"/>
          <w:noProof/>
          <w:kern w:val="0"/>
          <w:sz w:val="22"/>
          <w:szCs w:val="22"/>
        </w:rPr>
      </w:pPr>
      <w:r w:rsidRPr="00664563">
        <w:rPr>
          <w:noProof/>
          <w:kern w:val="32"/>
        </w:rPr>
        <w:t>4.4.2</w:t>
      </w:r>
      <w:r>
        <w:rPr>
          <w:rFonts w:asciiTheme="minorHAnsi" w:eastAsiaTheme="minorEastAsia" w:hAnsiTheme="minorHAnsi" w:cstheme="minorBidi"/>
          <w:noProof/>
          <w:kern w:val="0"/>
          <w:sz w:val="22"/>
          <w:szCs w:val="22"/>
        </w:rPr>
        <w:tab/>
      </w:r>
      <w:r w:rsidRPr="00664563">
        <w:rPr>
          <w:noProof/>
          <w:kern w:val="32"/>
        </w:rPr>
        <w:t>Локальные системы оповещения в районах размещения потенциально опасных объектов</w:t>
      </w:r>
      <w:r>
        <w:rPr>
          <w:noProof/>
        </w:rPr>
        <w:tab/>
      </w:r>
      <w:r w:rsidR="00E06A62">
        <w:rPr>
          <w:noProof/>
        </w:rPr>
        <w:fldChar w:fldCharType="begin"/>
      </w:r>
      <w:r>
        <w:rPr>
          <w:noProof/>
        </w:rPr>
        <w:instrText xml:space="preserve"> PAGEREF _Toc468103377 \h </w:instrText>
      </w:r>
      <w:r w:rsidR="00E06A62">
        <w:rPr>
          <w:noProof/>
        </w:rPr>
      </w:r>
      <w:r w:rsidR="00E06A62">
        <w:rPr>
          <w:noProof/>
        </w:rPr>
        <w:fldChar w:fldCharType="separate"/>
      </w:r>
      <w:r w:rsidR="00AA5A71">
        <w:rPr>
          <w:noProof/>
        </w:rPr>
        <w:t>61</w:t>
      </w:r>
      <w:r w:rsidR="00E06A62">
        <w:rPr>
          <w:noProof/>
        </w:rPr>
        <w:fldChar w:fldCharType="end"/>
      </w:r>
    </w:p>
    <w:p w:rsidR="000F7900" w:rsidRDefault="000F7900">
      <w:pPr>
        <w:pStyle w:val="31"/>
        <w:rPr>
          <w:rFonts w:asciiTheme="minorHAnsi" w:eastAsiaTheme="minorEastAsia" w:hAnsiTheme="minorHAnsi" w:cstheme="minorBidi"/>
          <w:noProof/>
          <w:kern w:val="0"/>
          <w:sz w:val="22"/>
          <w:szCs w:val="22"/>
        </w:rPr>
      </w:pPr>
      <w:r w:rsidRPr="00664563">
        <w:rPr>
          <w:noProof/>
          <w:kern w:val="32"/>
        </w:rPr>
        <w:t>4.4.3</w:t>
      </w:r>
      <w:r>
        <w:rPr>
          <w:rFonts w:asciiTheme="minorHAnsi" w:eastAsiaTheme="minorEastAsia" w:hAnsiTheme="minorHAnsi" w:cstheme="minorBidi"/>
          <w:noProof/>
          <w:kern w:val="0"/>
          <w:sz w:val="22"/>
          <w:szCs w:val="22"/>
        </w:rPr>
        <w:tab/>
      </w:r>
      <w:r w:rsidRPr="00664563">
        <w:rPr>
          <w:noProof/>
          <w:kern w:val="32"/>
        </w:rPr>
        <w:t>Система оповещения ГО</w:t>
      </w:r>
      <w:r>
        <w:rPr>
          <w:noProof/>
        </w:rPr>
        <w:tab/>
      </w:r>
      <w:r w:rsidR="00E06A62">
        <w:rPr>
          <w:noProof/>
        </w:rPr>
        <w:fldChar w:fldCharType="begin"/>
      </w:r>
      <w:r>
        <w:rPr>
          <w:noProof/>
        </w:rPr>
        <w:instrText xml:space="preserve"> PAGEREF _Toc468103378 \h </w:instrText>
      </w:r>
      <w:r w:rsidR="00E06A62">
        <w:rPr>
          <w:noProof/>
        </w:rPr>
      </w:r>
      <w:r w:rsidR="00E06A62">
        <w:rPr>
          <w:noProof/>
        </w:rPr>
        <w:fldChar w:fldCharType="separate"/>
      </w:r>
      <w:r w:rsidR="00AA5A71">
        <w:rPr>
          <w:noProof/>
        </w:rPr>
        <w:t>61</w:t>
      </w:r>
      <w:r w:rsidR="00E06A62">
        <w:rPr>
          <w:noProof/>
        </w:rPr>
        <w:fldChar w:fldCharType="end"/>
      </w:r>
    </w:p>
    <w:p w:rsidR="000F7900" w:rsidRDefault="000F7900">
      <w:pPr>
        <w:pStyle w:val="12"/>
        <w:rPr>
          <w:rFonts w:asciiTheme="minorHAnsi" w:eastAsiaTheme="minorEastAsia" w:hAnsiTheme="minorHAnsi" w:cstheme="minorBidi"/>
          <w:caps w:val="0"/>
          <w:kern w:val="0"/>
          <w:sz w:val="22"/>
          <w:szCs w:val="22"/>
        </w:rPr>
      </w:pPr>
      <w:r w:rsidRPr="00664563">
        <w:t>5. ПЕРЕЧЕНЬ МЕРОПРИЯТИЙ ПО ОБЕСПЕЧЕНИЮ ПОЖАРНОЙ БЕЗОПАСНОСТИ</w:t>
      </w:r>
      <w:r>
        <w:tab/>
      </w:r>
      <w:r w:rsidR="00E06A62">
        <w:fldChar w:fldCharType="begin"/>
      </w:r>
      <w:r>
        <w:instrText xml:space="preserve"> PAGEREF _Toc468103379 \h </w:instrText>
      </w:r>
      <w:r w:rsidR="00E06A62">
        <w:fldChar w:fldCharType="separate"/>
      </w:r>
      <w:r w:rsidR="00AA5A71">
        <w:t>67</w:t>
      </w:r>
      <w:r w:rsidR="00E06A62">
        <w:fldChar w:fldCharType="end"/>
      </w:r>
    </w:p>
    <w:p w:rsidR="000F7900" w:rsidRDefault="000F7900">
      <w:pPr>
        <w:pStyle w:val="21"/>
        <w:rPr>
          <w:rFonts w:asciiTheme="minorHAnsi" w:eastAsiaTheme="minorEastAsia" w:hAnsiTheme="minorHAnsi" w:cstheme="minorBidi"/>
          <w:noProof/>
          <w:kern w:val="0"/>
          <w:sz w:val="22"/>
          <w:szCs w:val="22"/>
        </w:rPr>
      </w:pPr>
      <w:r w:rsidRPr="00664563">
        <w:rPr>
          <w:noProof/>
        </w:rPr>
        <w:t>5.1</w:t>
      </w:r>
      <w:r>
        <w:rPr>
          <w:rFonts w:asciiTheme="minorHAnsi" w:eastAsiaTheme="minorEastAsia" w:hAnsiTheme="minorHAnsi" w:cstheme="minorBidi"/>
          <w:noProof/>
          <w:kern w:val="0"/>
          <w:sz w:val="22"/>
          <w:szCs w:val="22"/>
        </w:rPr>
        <w:tab/>
      </w:r>
      <w:r w:rsidRPr="00664563">
        <w:rPr>
          <w:noProof/>
        </w:rPr>
        <w:t>Характеристика выполнения требований по обеспечению пожарной безопасности</w:t>
      </w:r>
      <w:r>
        <w:rPr>
          <w:noProof/>
        </w:rPr>
        <w:tab/>
      </w:r>
      <w:r w:rsidR="00E06A62">
        <w:rPr>
          <w:noProof/>
        </w:rPr>
        <w:fldChar w:fldCharType="begin"/>
      </w:r>
      <w:r>
        <w:rPr>
          <w:noProof/>
        </w:rPr>
        <w:instrText xml:space="preserve"> PAGEREF _Toc468103380 \h </w:instrText>
      </w:r>
      <w:r w:rsidR="00E06A62">
        <w:rPr>
          <w:noProof/>
        </w:rPr>
      </w:r>
      <w:r w:rsidR="00E06A62">
        <w:rPr>
          <w:noProof/>
        </w:rPr>
        <w:fldChar w:fldCharType="separate"/>
      </w:r>
      <w:r w:rsidR="00AA5A71">
        <w:rPr>
          <w:noProof/>
        </w:rPr>
        <w:t>67</w:t>
      </w:r>
      <w:r w:rsidR="00E06A62">
        <w:rPr>
          <w:noProof/>
        </w:rPr>
        <w:fldChar w:fldCharType="end"/>
      </w:r>
    </w:p>
    <w:p w:rsidR="000F7900" w:rsidRDefault="000F7900">
      <w:pPr>
        <w:pStyle w:val="21"/>
        <w:rPr>
          <w:rFonts w:asciiTheme="minorHAnsi" w:eastAsiaTheme="minorEastAsia" w:hAnsiTheme="minorHAnsi" w:cstheme="minorBidi"/>
          <w:noProof/>
          <w:kern w:val="0"/>
          <w:sz w:val="22"/>
          <w:szCs w:val="22"/>
        </w:rPr>
      </w:pPr>
      <w:r w:rsidRPr="00664563">
        <w:rPr>
          <w:noProof/>
        </w:rPr>
        <w:t>5.2</w:t>
      </w:r>
      <w:r>
        <w:rPr>
          <w:rFonts w:asciiTheme="minorHAnsi" w:eastAsiaTheme="minorEastAsia" w:hAnsiTheme="minorHAnsi" w:cstheme="minorBidi"/>
          <w:noProof/>
          <w:kern w:val="0"/>
          <w:sz w:val="22"/>
          <w:szCs w:val="22"/>
        </w:rPr>
        <w:tab/>
      </w:r>
      <w:r w:rsidRPr="00664563">
        <w:rPr>
          <w:noProof/>
        </w:rPr>
        <w:t>Проектные предложения (требования) и градостроительные решения</w:t>
      </w:r>
      <w:r>
        <w:rPr>
          <w:noProof/>
        </w:rPr>
        <w:tab/>
      </w:r>
      <w:r w:rsidR="00E06A62">
        <w:rPr>
          <w:noProof/>
        </w:rPr>
        <w:fldChar w:fldCharType="begin"/>
      </w:r>
      <w:r>
        <w:rPr>
          <w:noProof/>
        </w:rPr>
        <w:instrText xml:space="preserve"> PAGEREF _Toc468103381 \h </w:instrText>
      </w:r>
      <w:r w:rsidR="00E06A62">
        <w:rPr>
          <w:noProof/>
        </w:rPr>
      </w:r>
      <w:r w:rsidR="00E06A62">
        <w:rPr>
          <w:noProof/>
        </w:rPr>
        <w:fldChar w:fldCharType="separate"/>
      </w:r>
      <w:r w:rsidR="00AA5A71">
        <w:rPr>
          <w:noProof/>
        </w:rPr>
        <w:t>68</w:t>
      </w:r>
      <w:r w:rsidR="00E06A62">
        <w:rPr>
          <w:noProof/>
        </w:rPr>
        <w:fldChar w:fldCharType="end"/>
      </w:r>
    </w:p>
    <w:p w:rsidR="004F518B" w:rsidRPr="005D66D0" w:rsidRDefault="00E06A62" w:rsidP="0093379F">
      <w:pPr>
        <w:ind w:left="709" w:firstLine="0"/>
      </w:pPr>
      <w:r w:rsidRPr="0010216B">
        <w:fldChar w:fldCharType="end"/>
      </w:r>
      <w:bookmarkStart w:id="10" w:name="_Toc268263702"/>
    </w:p>
    <w:p w:rsidR="004F518B" w:rsidRPr="005D66D0" w:rsidRDefault="004F518B" w:rsidP="000F7900">
      <w:pPr>
        <w:ind w:firstLine="0"/>
      </w:pPr>
      <w:r>
        <w:br w:type="page"/>
      </w:r>
    </w:p>
    <w:p w:rsidR="004F518B" w:rsidRPr="00E35B4A" w:rsidRDefault="004F518B" w:rsidP="00F516AB">
      <w:pPr>
        <w:keepLines/>
        <w:ind w:firstLine="0"/>
        <w:jc w:val="center"/>
        <w:outlineLvl w:val="0"/>
        <w:rPr>
          <w:b/>
          <w:sz w:val="30"/>
          <w:szCs w:val="30"/>
        </w:rPr>
      </w:pPr>
      <w:bookmarkStart w:id="11" w:name="_Toc468103346"/>
      <w:r w:rsidRPr="00E35B4A">
        <w:rPr>
          <w:b/>
          <w:sz w:val="30"/>
          <w:szCs w:val="30"/>
        </w:rPr>
        <w:t>ВВЕДЕНИЕ</w:t>
      </w:r>
      <w:bookmarkEnd w:id="10"/>
      <w:bookmarkEnd w:id="11"/>
    </w:p>
    <w:p w:rsidR="004F518B" w:rsidRPr="00E35B4A" w:rsidRDefault="004F518B" w:rsidP="00984E0B">
      <w:pPr>
        <w:pStyle w:val="af9"/>
        <w:keepLines/>
        <w:suppressAutoHyphens/>
        <w:spacing w:before="0" w:beforeAutospacing="0" w:after="0" w:afterAutospacing="0" w:line="360" w:lineRule="auto"/>
        <w:ind w:firstLine="851"/>
        <w:jc w:val="both"/>
      </w:pPr>
      <w:r w:rsidRPr="00E35B4A">
        <w:t>Цель разработки раздела «Перечень и характеристика основных факторов риска возникновения чрезвычайных ситуаций природного и техногенного характера» в составе материалов обоснования</w:t>
      </w:r>
      <w:r>
        <w:t xml:space="preserve"> внесения изменений</w:t>
      </w:r>
      <w:r w:rsidRPr="00E35B4A">
        <w:t xml:space="preserve"> </w:t>
      </w:r>
      <w:r>
        <w:t xml:space="preserve">в </w:t>
      </w:r>
      <w:r w:rsidR="00326ABB" w:rsidRPr="00326ABB">
        <w:t>Г</w:t>
      </w:r>
      <w:r w:rsidRPr="00326ABB">
        <w:t>енеральны</w:t>
      </w:r>
      <w:r w:rsidR="00326ABB" w:rsidRPr="00326ABB">
        <w:t>й</w:t>
      </w:r>
      <w:r w:rsidRPr="00E35B4A">
        <w:t xml:space="preserve"> план муниципального образования «Усть-Камчатское сельское поселение» Усть-Камчатского района Камчатского края - анализ основных опасностей и рисков на территории сельского поселения и факторов их возникновения. </w:t>
      </w:r>
    </w:p>
    <w:p w:rsidR="004F518B" w:rsidRPr="00E35B4A" w:rsidRDefault="004F518B" w:rsidP="00984E0B">
      <w:pPr>
        <w:pStyle w:val="af9"/>
        <w:keepLines/>
        <w:suppressAutoHyphens/>
        <w:spacing w:before="0" w:beforeAutospacing="0" w:after="0" w:afterAutospacing="0" w:line="360" w:lineRule="auto"/>
        <w:ind w:firstLine="851"/>
        <w:jc w:val="both"/>
      </w:pPr>
      <w:r w:rsidRPr="00E35B4A">
        <w:t>Основной задачей при разработке раздела, на основе анализа факторов риска возникновения ЧС природного и техногенного характера, в том числе включая ЧС военного, биолого-социального характера и иных угроз проектируемой территории, определить разработку проектных мероприятий по минимизации их последствий с учетом ИТМ ГО, предупреждения ЧС и обеспечения пожарной безопасности, а также выявить территории, возможности застройки и хозяйственного использования которых ограничены действием указанных факторов, обеспечить при территориальном планировании выполнение требований соответствующих технических регламентов и законодательства в области безопасности.</w:t>
      </w:r>
    </w:p>
    <w:p w:rsidR="004F518B" w:rsidRPr="00E35B4A" w:rsidRDefault="004F518B" w:rsidP="00984E0B">
      <w:pPr>
        <w:pStyle w:val="af9"/>
        <w:keepLines/>
        <w:suppressAutoHyphens/>
        <w:spacing w:before="0" w:beforeAutospacing="0" w:after="0" w:afterAutospacing="0" w:line="360" w:lineRule="auto"/>
        <w:ind w:firstLine="851"/>
        <w:jc w:val="both"/>
      </w:pPr>
      <w:r w:rsidRPr="00E35B4A">
        <w:t xml:space="preserve">Перечень нормативных актов, нормативно-технических и иных документов. использованных при разработке </w:t>
      </w:r>
      <w:r w:rsidRPr="00326ABB">
        <w:t>раздела</w:t>
      </w:r>
      <w:r w:rsidR="00D5697A" w:rsidRPr="00326ABB">
        <w:t>:</w:t>
      </w:r>
    </w:p>
    <w:p w:rsidR="004F518B" w:rsidRPr="00E35B4A" w:rsidRDefault="004F518B" w:rsidP="00984E0B">
      <w:pPr>
        <w:pStyle w:val="af9"/>
        <w:keepLines/>
        <w:suppressAutoHyphens/>
        <w:spacing w:before="0" w:beforeAutospacing="0" w:after="0" w:afterAutospacing="0" w:line="360" w:lineRule="auto"/>
        <w:ind w:firstLine="851"/>
        <w:jc w:val="both"/>
      </w:pPr>
      <w:r w:rsidRPr="00E35B4A">
        <w:t>«Методические рекомендации по разработке проектов генеральных планов поселений и городских округов», приказ Минрегионразвития России от 26.05.2011</w:t>
      </w:r>
      <w:r w:rsidRPr="00733328">
        <w:t>г.</w:t>
      </w:r>
      <w:r w:rsidRPr="00E35B4A">
        <w:t xml:space="preserve"> №244.</w:t>
      </w:r>
    </w:p>
    <w:p w:rsidR="004F518B" w:rsidRPr="00E35B4A" w:rsidRDefault="004F518B" w:rsidP="00984E0B">
      <w:pPr>
        <w:pStyle w:val="af9"/>
        <w:keepLines/>
        <w:suppressAutoHyphens/>
        <w:spacing w:before="0" w:beforeAutospacing="0" w:after="0" w:afterAutospacing="0" w:line="360" w:lineRule="auto"/>
        <w:ind w:firstLine="851"/>
        <w:jc w:val="both"/>
      </w:pPr>
      <w:r w:rsidRPr="00E35B4A">
        <w:t>«Методика комплексной оценки индивидуального риска чрезвычайных ситуаций природного и техногенного характера». Москва, ВНИИГОЧС, 200</w:t>
      </w:r>
      <w:r w:rsidRPr="00326ABB">
        <w:t>2</w:t>
      </w:r>
      <w:r w:rsidR="00D5697A" w:rsidRPr="00326ABB">
        <w:t>;</w:t>
      </w:r>
    </w:p>
    <w:p w:rsidR="004F518B" w:rsidRPr="00E35B4A" w:rsidRDefault="004F518B" w:rsidP="00984E0B">
      <w:pPr>
        <w:pStyle w:val="af9"/>
        <w:keepLines/>
        <w:suppressAutoHyphens/>
        <w:spacing w:before="0" w:beforeAutospacing="0" w:after="0" w:afterAutospacing="0" w:line="360" w:lineRule="auto"/>
        <w:ind w:firstLine="851"/>
        <w:jc w:val="both"/>
      </w:pPr>
      <w:r w:rsidRPr="00E35B4A">
        <w:t> «Положение о системах оповещения гражданской обороны». Приказ МЧС России, Госкомсвязи России и ВГТРК от 07.12.1998г. № 701/212/803;</w:t>
      </w:r>
    </w:p>
    <w:p w:rsidR="004F518B" w:rsidRPr="00E35B4A" w:rsidRDefault="004F518B" w:rsidP="00984E0B">
      <w:pPr>
        <w:pStyle w:val="af9"/>
        <w:keepLines/>
        <w:suppressAutoHyphens/>
        <w:spacing w:before="0" w:beforeAutospacing="0" w:after="0" w:afterAutospacing="0" w:line="360" w:lineRule="auto"/>
        <w:ind w:firstLine="851"/>
        <w:jc w:val="both"/>
      </w:pPr>
      <w:r w:rsidRPr="00E35B4A">
        <w:t xml:space="preserve">«Технический регламент о требованиях пожарной безопасности», утверждённый Федеральным законом от 22 июля </w:t>
      </w:r>
      <w:smartTag w:uri="urn:schemas-microsoft-com:office:smarttags" w:element="metricconverter">
        <w:smartTagPr>
          <w:attr w:name="ProductID" w:val="2008 г"/>
        </w:smartTagPr>
        <w:r w:rsidRPr="00E35B4A">
          <w:t>2008 г</w:t>
        </w:r>
      </w:smartTag>
      <w:r w:rsidRPr="00E35B4A">
        <w:t xml:space="preserve">. </w:t>
      </w:r>
      <w:r w:rsidR="00326ABB">
        <w:t>№</w:t>
      </w:r>
      <w:r w:rsidRPr="00E35B4A">
        <w:t> 123-Ф</w:t>
      </w:r>
      <w:r w:rsidRPr="00326ABB">
        <w:t>З</w:t>
      </w:r>
      <w:r w:rsidR="00D5697A" w:rsidRPr="00326ABB">
        <w:t>;</w:t>
      </w:r>
    </w:p>
    <w:p w:rsidR="004F518B" w:rsidRPr="00E35B4A" w:rsidRDefault="004F518B" w:rsidP="00984E0B">
      <w:pPr>
        <w:pStyle w:val="af9"/>
        <w:keepLines/>
        <w:suppressAutoHyphens/>
        <w:spacing w:before="0" w:beforeAutospacing="0" w:after="0" w:afterAutospacing="0" w:line="360" w:lineRule="auto"/>
        <w:ind w:firstLine="851"/>
        <w:jc w:val="both"/>
      </w:pPr>
      <w:r w:rsidRPr="00E35B4A">
        <w:t>ГОСТ Р 23.0.01 «Безопасность в чрезвычайных ситуациях. Основные положения»;</w:t>
      </w:r>
    </w:p>
    <w:p w:rsidR="004F518B" w:rsidRPr="00E35B4A" w:rsidRDefault="004F518B" w:rsidP="00984E0B">
      <w:pPr>
        <w:pStyle w:val="af9"/>
        <w:keepLines/>
        <w:suppressAutoHyphens/>
        <w:spacing w:before="0" w:beforeAutospacing="0" w:after="0" w:afterAutospacing="0" w:line="360" w:lineRule="auto"/>
        <w:ind w:firstLine="851"/>
        <w:jc w:val="both"/>
      </w:pPr>
      <w:r w:rsidRPr="00E35B4A">
        <w:t>ГОСТ Р 22.0.02 «Безопасность в чрезвычайных ситуациях. Термины и определения основных понятий» (с Изменением № 1, введенным в действие 01.01.2001г. постановлением Госстандарта России от 31.05.2000 г. № 148-ст);</w:t>
      </w:r>
    </w:p>
    <w:p w:rsidR="004F518B" w:rsidRPr="00E35B4A" w:rsidRDefault="004F518B" w:rsidP="00984E0B">
      <w:pPr>
        <w:pStyle w:val="af9"/>
        <w:keepLines/>
        <w:suppressAutoHyphens/>
        <w:spacing w:before="0" w:beforeAutospacing="0" w:after="0" w:afterAutospacing="0" w:line="360" w:lineRule="auto"/>
        <w:ind w:firstLine="851"/>
        <w:jc w:val="both"/>
      </w:pPr>
      <w:r w:rsidRPr="00E35B4A">
        <w:t>ГОСТ Р 22.0.05 «Безопасность в чрезвычайных ситуациях. Техногенные чрезвычайные ситуации. Термины и определения»;</w:t>
      </w:r>
    </w:p>
    <w:p w:rsidR="004F518B" w:rsidRPr="00E35B4A" w:rsidRDefault="004F518B" w:rsidP="00984E0B">
      <w:pPr>
        <w:pStyle w:val="af9"/>
        <w:keepLines/>
        <w:suppressAutoHyphens/>
        <w:spacing w:before="0" w:beforeAutospacing="0" w:after="0" w:afterAutospacing="0" w:line="360" w:lineRule="auto"/>
        <w:ind w:firstLine="851"/>
        <w:jc w:val="both"/>
      </w:pPr>
      <w:r w:rsidRPr="00E35B4A">
        <w:lastRenderedPageBreak/>
        <w:t>ГОСТ Р 22.0.06 «Безопасность в чрезвычайных ситуациях. Источники природных чрезвычайных ситуаций. Поражающие факторы»;</w:t>
      </w:r>
    </w:p>
    <w:p w:rsidR="004F518B" w:rsidRPr="00E35B4A" w:rsidRDefault="004F518B" w:rsidP="00984E0B">
      <w:pPr>
        <w:pStyle w:val="af9"/>
        <w:keepLines/>
        <w:suppressAutoHyphens/>
        <w:spacing w:before="0" w:beforeAutospacing="0" w:after="0" w:afterAutospacing="0" w:line="360" w:lineRule="auto"/>
        <w:ind w:firstLine="851"/>
        <w:jc w:val="both"/>
      </w:pPr>
      <w:r w:rsidRPr="00E35B4A">
        <w:t>ГОСТ Р 22.0.07 «Безопасность в чрезвычайных ситуациях. Источники техногенных чрезвычайных ситуаций»;</w:t>
      </w:r>
    </w:p>
    <w:p w:rsidR="004F518B" w:rsidRPr="00E35B4A" w:rsidRDefault="004F518B" w:rsidP="00984E0B">
      <w:pPr>
        <w:pStyle w:val="af9"/>
        <w:keepLines/>
        <w:suppressAutoHyphens/>
        <w:spacing w:before="0" w:beforeAutospacing="0" w:after="0" w:afterAutospacing="0" w:line="360" w:lineRule="auto"/>
        <w:ind w:firstLine="851"/>
        <w:jc w:val="both"/>
      </w:pPr>
      <w:r w:rsidRPr="00E35B4A">
        <w:t>ГОСТ Р 22.3.03 «Безопасность в чрезвычайных ситуациях. Защита населения. Основные положения»;</w:t>
      </w:r>
    </w:p>
    <w:p w:rsidR="004F518B" w:rsidRPr="00E35B4A" w:rsidRDefault="004F518B" w:rsidP="00984E0B">
      <w:pPr>
        <w:pStyle w:val="af9"/>
        <w:keepLines/>
        <w:suppressAutoHyphens/>
        <w:spacing w:before="0" w:beforeAutospacing="0" w:after="0" w:afterAutospacing="0" w:line="360" w:lineRule="auto"/>
        <w:ind w:firstLine="851"/>
        <w:jc w:val="both"/>
      </w:pPr>
      <w:r w:rsidRPr="00E35B4A">
        <w:t xml:space="preserve">ГОСТ Р 22.1.01-95 «Безопасность в чрезвычайных ситуациях. Мониторинг и прогнозирование. </w:t>
      </w:r>
      <w:r w:rsidR="00326ABB" w:rsidRPr="00326ABB">
        <w:t>О</w:t>
      </w:r>
      <w:r w:rsidRPr="00E35B4A">
        <w:t>сновные положения»;</w:t>
      </w:r>
    </w:p>
    <w:p w:rsidR="004F518B" w:rsidRPr="00E35B4A" w:rsidRDefault="004F518B" w:rsidP="00984E0B">
      <w:pPr>
        <w:pStyle w:val="af9"/>
        <w:keepLines/>
        <w:suppressAutoHyphens/>
        <w:spacing w:before="0" w:beforeAutospacing="0" w:after="0" w:afterAutospacing="0" w:line="360" w:lineRule="auto"/>
        <w:ind w:firstLine="851"/>
        <w:jc w:val="both"/>
      </w:pPr>
      <w:r w:rsidRPr="00E35B4A">
        <w:t>СНиП 2.01.51-90 «Инженерно-технические мероприятия гражданской обороны»;</w:t>
      </w:r>
    </w:p>
    <w:p w:rsidR="004F518B" w:rsidRPr="00E35B4A" w:rsidRDefault="004F518B" w:rsidP="00984E0B">
      <w:pPr>
        <w:pStyle w:val="af9"/>
        <w:keepLines/>
        <w:suppressAutoHyphens/>
        <w:spacing w:before="0" w:beforeAutospacing="0" w:after="0" w:afterAutospacing="0" w:line="360" w:lineRule="auto"/>
        <w:ind w:firstLine="851"/>
        <w:jc w:val="both"/>
      </w:pPr>
      <w:r w:rsidRPr="00E35B4A">
        <w:t>СНиП II-11-77* «Защитные сооружения гражданской обороны»;</w:t>
      </w:r>
    </w:p>
    <w:p w:rsidR="004F518B" w:rsidRPr="00E35B4A" w:rsidRDefault="004F518B" w:rsidP="00984E0B">
      <w:pPr>
        <w:pStyle w:val="af9"/>
        <w:keepLines/>
        <w:suppressAutoHyphens/>
        <w:spacing w:before="0" w:beforeAutospacing="0" w:after="0" w:afterAutospacing="0" w:line="360" w:lineRule="auto"/>
        <w:ind w:firstLine="851"/>
        <w:jc w:val="both"/>
      </w:pPr>
      <w:r w:rsidRPr="00E35B4A">
        <w:t>ВСН ИТМ ГО АС-90 «Нормы проектирования инженерно-технических мероприятий гражданской обороны на атомных станциях»;</w:t>
      </w:r>
    </w:p>
    <w:p w:rsidR="004F518B" w:rsidRPr="00E35B4A" w:rsidRDefault="004F518B" w:rsidP="00984E0B">
      <w:pPr>
        <w:pStyle w:val="af9"/>
        <w:keepLines/>
        <w:suppressAutoHyphens/>
        <w:spacing w:before="0" w:beforeAutospacing="0" w:after="0" w:afterAutospacing="0" w:line="360" w:lineRule="auto"/>
        <w:ind w:firstLine="851"/>
        <w:jc w:val="both"/>
      </w:pPr>
      <w:r w:rsidRPr="00E35B4A">
        <w:t>ВСН ВК4-90 «Инструкция по подготовке и работе систем хозяйственно-питьевого водоснабжения в чрезвычайных ситуациях»;</w:t>
      </w:r>
    </w:p>
    <w:p w:rsidR="004F518B" w:rsidRPr="00E35B4A" w:rsidRDefault="004F518B" w:rsidP="00984E0B">
      <w:pPr>
        <w:pStyle w:val="af9"/>
        <w:keepLines/>
        <w:suppressAutoHyphens/>
        <w:spacing w:before="0" w:beforeAutospacing="0" w:after="0" w:afterAutospacing="0" w:line="360" w:lineRule="auto"/>
        <w:ind w:firstLine="851"/>
        <w:jc w:val="both"/>
      </w:pPr>
      <w:r w:rsidRPr="00E35B4A">
        <w:t>СНиП 2.01.53-84 «Световая маскировка населенных пунктов и объектов народного хозяйства»;</w:t>
      </w:r>
    </w:p>
    <w:p w:rsidR="004F518B" w:rsidRPr="00E35B4A" w:rsidRDefault="004F518B" w:rsidP="00984E0B">
      <w:pPr>
        <w:pStyle w:val="af9"/>
        <w:keepLines/>
        <w:suppressAutoHyphens/>
        <w:spacing w:before="0" w:beforeAutospacing="0" w:after="0" w:afterAutospacing="0" w:line="360" w:lineRule="auto"/>
        <w:ind w:firstLine="851"/>
        <w:jc w:val="both"/>
      </w:pPr>
      <w:r w:rsidRPr="00E35B4A">
        <w:t>СНиП 2.01.54-84 «Защитные сооружения гражданской обороны в подземных горных выработках»;</w:t>
      </w:r>
    </w:p>
    <w:p w:rsidR="004F518B" w:rsidRPr="00E35B4A" w:rsidRDefault="004F518B" w:rsidP="00984E0B">
      <w:pPr>
        <w:pStyle w:val="af9"/>
        <w:keepLines/>
        <w:suppressAutoHyphens/>
        <w:spacing w:before="0" w:beforeAutospacing="0" w:after="0" w:afterAutospacing="0" w:line="360" w:lineRule="auto"/>
        <w:ind w:firstLine="851"/>
        <w:jc w:val="both"/>
      </w:pPr>
      <w:r w:rsidRPr="00E35B4A">
        <w:t>СНиП 22-01-95 «Геофизика опасных природных воздействий»;</w:t>
      </w:r>
    </w:p>
    <w:p w:rsidR="004F518B" w:rsidRPr="00E35B4A" w:rsidRDefault="004F518B" w:rsidP="00984E0B">
      <w:pPr>
        <w:pStyle w:val="af9"/>
        <w:keepLines/>
        <w:suppressAutoHyphens/>
        <w:spacing w:before="0" w:beforeAutospacing="0" w:after="0" w:afterAutospacing="0" w:line="360" w:lineRule="auto"/>
        <w:ind w:firstLine="851"/>
        <w:jc w:val="both"/>
      </w:pPr>
      <w:r w:rsidRPr="00E35B4A">
        <w:t>СНиП 2.06.15-85 «Инженерная защита территорий от затопления и подтопления»;</w:t>
      </w:r>
    </w:p>
    <w:p w:rsidR="004F518B" w:rsidRPr="00E35B4A" w:rsidRDefault="004F518B" w:rsidP="00984E0B">
      <w:pPr>
        <w:pStyle w:val="af9"/>
        <w:keepLines/>
        <w:suppressAutoHyphens/>
        <w:spacing w:before="0" w:beforeAutospacing="0" w:after="0" w:afterAutospacing="0" w:line="360" w:lineRule="auto"/>
        <w:ind w:firstLine="851"/>
        <w:jc w:val="both"/>
      </w:pPr>
      <w:r w:rsidRPr="00E35B4A">
        <w:t>СНиП 2.01.15-90 «Инженерная защита территорий, зданий и сооружений от опасных геологических процессов. Основные положения проектирования»;</w:t>
      </w:r>
    </w:p>
    <w:p w:rsidR="004F518B" w:rsidRPr="00E35B4A" w:rsidRDefault="004F518B" w:rsidP="00984E0B">
      <w:pPr>
        <w:pStyle w:val="af9"/>
        <w:keepLines/>
        <w:suppressAutoHyphens/>
        <w:spacing w:before="0" w:beforeAutospacing="0" w:after="0" w:afterAutospacing="0" w:line="360" w:lineRule="auto"/>
        <w:ind w:firstLine="851"/>
        <w:jc w:val="both"/>
      </w:pPr>
      <w:r w:rsidRPr="00E35B4A">
        <w:t>СНиП II-7-81* «Строительство в сейсмических районах»;</w:t>
      </w:r>
    </w:p>
    <w:p w:rsidR="004F518B" w:rsidRPr="00E35B4A" w:rsidRDefault="004F518B" w:rsidP="00984E0B">
      <w:pPr>
        <w:pStyle w:val="af9"/>
        <w:keepLines/>
        <w:suppressAutoHyphens/>
        <w:spacing w:before="0" w:beforeAutospacing="0" w:after="0" w:afterAutospacing="0" w:line="360" w:lineRule="auto"/>
        <w:ind w:firstLine="851"/>
        <w:jc w:val="both"/>
      </w:pPr>
      <w:r w:rsidRPr="00E35B4A">
        <w:t>СНиП 2.01.01-82 «Строительная климатология и геофизика»;</w:t>
      </w:r>
    </w:p>
    <w:p w:rsidR="004F518B" w:rsidRPr="00E35B4A" w:rsidRDefault="004F518B" w:rsidP="00984E0B">
      <w:pPr>
        <w:pStyle w:val="af9"/>
        <w:keepLines/>
        <w:suppressAutoHyphens/>
        <w:spacing w:before="0" w:beforeAutospacing="0" w:after="0" w:afterAutospacing="0" w:line="360" w:lineRule="auto"/>
        <w:ind w:firstLine="851"/>
        <w:jc w:val="both"/>
      </w:pPr>
      <w:r w:rsidRPr="00E35B4A">
        <w:t>СНиП 2.01.09-91 «Здания и сооружения на подрабатываемых территориях и просадочных грунтах»;</w:t>
      </w:r>
    </w:p>
    <w:p w:rsidR="004F518B" w:rsidRPr="00E35B4A" w:rsidRDefault="004F518B" w:rsidP="00984E0B">
      <w:pPr>
        <w:pStyle w:val="af9"/>
        <w:keepLines/>
        <w:suppressAutoHyphens/>
        <w:spacing w:before="0" w:beforeAutospacing="0" w:after="0" w:afterAutospacing="0" w:line="360" w:lineRule="auto"/>
        <w:ind w:firstLine="851"/>
        <w:jc w:val="both"/>
      </w:pPr>
      <w:r w:rsidRPr="00E35B4A">
        <w:t>СНиП 11-02-96 «Инженерные изыскания для строительства. Основные положения»;</w:t>
      </w:r>
    </w:p>
    <w:p w:rsidR="004F518B" w:rsidRPr="00E35B4A" w:rsidRDefault="00326ABB" w:rsidP="00984E0B">
      <w:pPr>
        <w:pStyle w:val="af9"/>
        <w:keepLines/>
        <w:suppressAutoHyphens/>
        <w:spacing w:before="0" w:beforeAutospacing="0" w:after="0" w:afterAutospacing="0" w:line="360" w:lineRule="auto"/>
        <w:ind w:firstLine="851"/>
        <w:jc w:val="both"/>
      </w:pPr>
      <w:r>
        <w:t>С</w:t>
      </w:r>
      <w:r w:rsidR="004F518B" w:rsidRPr="00E35B4A">
        <w:t>вод правил по проектированию и строительству СП 11-112-2001 «Порядок разработки и состав раздела «Инженерно – технические мероприятия гражданской обороны. Мероприятия по предупреждению чрезвычайных ситуаций» градостроительной документации для территорий городских и сельских поселений, других муниципальных образований»;</w:t>
      </w:r>
    </w:p>
    <w:p w:rsidR="004F518B" w:rsidRPr="00E35B4A" w:rsidRDefault="004F518B" w:rsidP="00984E0B">
      <w:pPr>
        <w:pStyle w:val="af9"/>
        <w:keepLines/>
        <w:suppressAutoHyphens/>
        <w:spacing w:before="0" w:beforeAutospacing="0" w:after="0" w:afterAutospacing="0" w:line="360" w:lineRule="auto"/>
        <w:ind w:firstLine="851"/>
        <w:jc w:val="both"/>
      </w:pPr>
      <w:r w:rsidRPr="00E35B4A">
        <w:t>СанПиН 2.2.1/2.1.1.1031-01 «Санитарно-защитные зоны и санитарная классификация предприятий, сооружений и иных объектов»;</w:t>
      </w:r>
    </w:p>
    <w:p w:rsidR="004F518B" w:rsidRPr="00E35B4A" w:rsidRDefault="004F518B" w:rsidP="00984E0B">
      <w:pPr>
        <w:pStyle w:val="af9"/>
        <w:keepLines/>
        <w:suppressAutoHyphens/>
        <w:spacing w:before="0" w:beforeAutospacing="0" w:after="0" w:afterAutospacing="0" w:line="360" w:lineRule="auto"/>
        <w:ind w:firstLine="851"/>
        <w:jc w:val="both"/>
      </w:pPr>
      <w:r w:rsidRPr="00E35B4A">
        <w:lastRenderedPageBreak/>
        <w:t>РД 34.21.122-87 «Инструкция по устройству молниезащиты зданий и сооружений»; </w:t>
      </w:r>
    </w:p>
    <w:p w:rsidR="004F518B" w:rsidRPr="00E35B4A" w:rsidRDefault="004F518B" w:rsidP="00984E0B">
      <w:pPr>
        <w:pStyle w:val="af9"/>
        <w:keepLines/>
        <w:suppressAutoHyphens/>
        <w:spacing w:before="0" w:beforeAutospacing="0" w:after="0" w:afterAutospacing="0" w:line="360" w:lineRule="auto"/>
        <w:ind w:firstLine="851"/>
        <w:jc w:val="both"/>
      </w:pPr>
      <w:r w:rsidRPr="00E35B4A">
        <w:t>ВСН ВОЗ-83 «Инструкция по защите технологического оборудования от воздействия поражающих факторов ядерных взрывов»;</w:t>
      </w:r>
    </w:p>
    <w:p w:rsidR="004F518B" w:rsidRPr="00E35B4A" w:rsidRDefault="004F518B" w:rsidP="00984E0B">
      <w:pPr>
        <w:pStyle w:val="af9"/>
        <w:keepLines/>
        <w:suppressAutoHyphens/>
        <w:spacing w:before="0" w:beforeAutospacing="0" w:after="0" w:afterAutospacing="0" w:line="360" w:lineRule="auto"/>
        <w:ind w:firstLine="851"/>
        <w:jc w:val="both"/>
      </w:pPr>
      <w:r w:rsidRPr="00E35B4A">
        <w:t xml:space="preserve">Указ Президента РФ от 13.11.2012г. </w:t>
      </w:r>
      <w:r w:rsidRPr="00326ABB">
        <w:t>№</w:t>
      </w:r>
      <w:r w:rsidR="00326ABB" w:rsidRPr="00326ABB">
        <w:t xml:space="preserve"> </w:t>
      </w:r>
      <w:r w:rsidRPr="00326ABB">
        <w:t>1522</w:t>
      </w:r>
      <w:r w:rsidRPr="00E35B4A">
        <w:t xml:space="preserve"> «О создании комплексной системы экстренного оповещения населения об угрозе возникновения или о возникновении чрезвычайных ситуаций».</w:t>
      </w:r>
    </w:p>
    <w:p w:rsidR="004F518B" w:rsidRPr="00FD63C8" w:rsidRDefault="004F518B" w:rsidP="0020649B">
      <w:pPr>
        <w:pStyle w:val="1"/>
        <w:keepNext w:val="0"/>
        <w:keepLines/>
        <w:pageBreakBefore/>
        <w:widowControl w:val="0"/>
        <w:numPr>
          <w:ilvl w:val="1"/>
          <w:numId w:val="15"/>
        </w:numPr>
        <w:spacing w:before="0" w:after="0" w:line="360" w:lineRule="auto"/>
        <w:jc w:val="center"/>
        <w:rPr>
          <w:rFonts w:ascii="Times New Roman" w:hAnsi="Times New Roman"/>
          <w:sz w:val="30"/>
          <w:szCs w:val="30"/>
        </w:rPr>
      </w:pPr>
      <w:bookmarkStart w:id="12" w:name="_Toc268263703"/>
      <w:bookmarkStart w:id="13" w:name="_Toc468103347"/>
      <w:r w:rsidRPr="00FD63C8">
        <w:rPr>
          <w:rFonts w:ascii="Times New Roman" w:hAnsi="Times New Roman"/>
          <w:sz w:val="30"/>
          <w:szCs w:val="30"/>
        </w:rPr>
        <w:lastRenderedPageBreak/>
        <w:t>КРАТКОЕ ОПИСАНИЕ ТЕРРИТОРИИ МУНИЦИПАЛЬНОГО ОБРАЗОВАНИЯ, УСЛОВИЙ И ИНФРАСТРУКТУРЫ, ФОРМИРУЮЩИХ ФАКТОРЫ РИСКА ВОЗНИКНОВЕНИЯ ЧРЕЗВЫЧАЙНЫХ СИТУАЦИЙ</w:t>
      </w:r>
      <w:bookmarkEnd w:id="12"/>
      <w:bookmarkEnd w:id="13"/>
    </w:p>
    <w:p w:rsidR="004F518B" w:rsidRPr="00E35B4A" w:rsidRDefault="004F518B" w:rsidP="00DD406B">
      <w:pPr>
        <w:keepLines/>
        <w:suppressAutoHyphens/>
        <w:ind w:firstLine="0"/>
        <w:rPr>
          <w:color w:val="548DD4"/>
          <w:lang w:eastAsia="ru-RU"/>
        </w:rPr>
      </w:pPr>
    </w:p>
    <w:p w:rsidR="004F518B" w:rsidRPr="00FD63C8" w:rsidRDefault="004F518B" w:rsidP="004527F8">
      <w:pPr>
        <w:pStyle w:val="2"/>
        <w:keepNext w:val="0"/>
        <w:keepLines/>
        <w:numPr>
          <w:ilvl w:val="2"/>
          <w:numId w:val="1"/>
        </w:numPr>
        <w:suppressAutoHyphens/>
        <w:spacing w:before="0" w:after="0" w:line="360" w:lineRule="auto"/>
        <w:ind w:left="0" w:firstLine="0"/>
        <w:jc w:val="center"/>
        <w:rPr>
          <w:rFonts w:ascii="Times New Roman" w:hAnsi="Times New Roman"/>
          <w:i w:val="0"/>
          <w:sz w:val="30"/>
          <w:szCs w:val="30"/>
        </w:rPr>
      </w:pPr>
      <w:bookmarkStart w:id="14" w:name="_Toc268263704"/>
      <w:bookmarkStart w:id="15" w:name="_Toc468103348"/>
      <w:r w:rsidRPr="00FD63C8">
        <w:rPr>
          <w:rFonts w:ascii="Times New Roman" w:hAnsi="Times New Roman"/>
          <w:i w:val="0"/>
          <w:sz w:val="30"/>
          <w:szCs w:val="30"/>
        </w:rPr>
        <w:t>Топографо-геодезические условия</w:t>
      </w:r>
      <w:bookmarkEnd w:id="14"/>
      <w:bookmarkEnd w:id="15"/>
    </w:p>
    <w:p w:rsidR="004F518B" w:rsidRPr="00FD63C8" w:rsidRDefault="004F518B" w:rsidP="009912F9">
      <w:pPr>
        <w:pStyle w:val="aff5"/>
        <w:keepLines/>
        <w:suppressAutoHyphens/>
        <w:spacing w:after="0" w:line="360" w:lineRule="auto"/>
        <w:ind w:left="0" w:firstLine="851"/>
        <w:jc w:val="both"/>
        <w:rPr>
          <w:iCs/>
        </w:rPr>
      </w:pPr>
      <w:bookmarkStart w:id="16" w:name="_Toc268263705"/>
      <w:r w:rsidRPr="00FD63C8">
        <w:rPr>
          <w:iCs/>
        </w:rPr>
        <w:t xml:space="preserve">Муниципальное образование «Усть-Камчатское сельское поселение» расположено восточной части Усть-Камчатского района. </w:t>
      </w:r>
    </w:p>
    <w:p w:rsidR="004F518B" w:rsidRPr="00FD63C8" w:rsidRDefault="004F518B" w:rsidP="009912F9">
      <w:pPr>
        <w:pStyle w:val="aff5"/>
        <w:keepLines/>
        <w:suppressAutoHyphens/>
        <w:spacing w:after="0" w:line="360" w:lineRule="auto"/>
        <w:ind w:left="0" w:firstLine="851"/>
        <w:jc w:val="both"/>
        <w:rPr>
          <w:iCs/>
        </w:rPr>
      </w:pPr>
      <w:r w:rsidRPr="00FD63C8">
        <w:rPr>
          <w:iCs/>
        </w:rPr>
        <w:t xml:space="preserve">Площадь </w:t>
      </w:r>
      <w:r w:rsidR="00137722" w:rsidRPr="00326ABB">
        <w:rPr>
          <w:iCs/>
        </w:rPr>
        <w:t xml:space="preserve">Усть-Камчатского </w:t>
      </w:r>
      <w:r w:rsidRPr="00326ABB">
        <w:rPr>
          <w:iCs/>
        </w:rPr>
        <w:t>сельского поселения</w:t>
      </w:r>
      <w:r w:rsidRPr="00FD63C8">
        <w:rPr>
          <w:iCs/>
        </w:rPr>
        <w:t xml:space="preserve">  составляет </w:t>
      </w:r>
      <w:r w:rsidRPr="00FD63C8">
        <w:t>4742,95 га</w:t>
      </w:r>
      <w:r w:rsidR="00326ABB">
        <w:rPr>
          <w:iCs/>
        </w:rPr>
        <w:t>, что составляет 11,6</w:t>
      </w:r>
      <w:r w:rsidRPr="00FD63C8">
        <w:rPr>
          <w:iCs/>
        </w:rPr>
        <w:t xml:space="preserve">% площади </w:t>
      </w:r>
      <w:r w:rsidR="00326ABB" w:rsidRPr="00326ABB">
        <w:rPr>
          <w:iCs/>
        </w:rPr>
        <w:t xml:space="preserve">Усть-Камчатского </w:t>
      </w:r>
      <w:r w:rsidRPr="00326ABB">
        <w:rPr>
          <w:iCs/>
        </w:rPr>
        <w:t>района.</w:t>
      </w:r>
      <w:r w:rsidRPr="00FD63C8">
        <w:rPr>
          <w:iCs/>
        </w:rPr>
        <w:t xml:space="preserve"> Численность населения муниципального образования на 01.01.2016 г. составила 4040 человек или 40,19% от численности населения </w:t>
      </w:r>
      <w:r w:rsidRPr="00087770">
        <w:rPr>
          <w:iCs/>
        </w:rPr>
        <w:t>Усть-</w:t>
      </w:r>
      <w:r w:rsidRPr="00326ABB">
        <w:rPr>
          <w:iCs/>
        </w:rPr>
        <w:t>Камчатского района.</w:t>
      </w:r>
    </w:p>
    <w:p w:rsidR="004F518B" w:rsidRDefault="004F518B" w:rsidP="009912F9">
      <w:pPr>
        <w:pStyle w:val="aff5"/>
        <w:keepLines/>
        <w:suppressAutoHyphens/>
        <w:spacing w:after="0" w:line="360" w:lineRule="auto"/>
        <w:ind w:left="0" w:firstLine="851"/>
        <w:jc w:val="both"/>
        <w:rPr>
          <w:color w:val="4F81BD"/>
          <w:lang w:eastAsia="ru-RU"/>
        </w:rPr>
      </w:pPr>
      <w:r w:rsidRPr="00FD63C8">
        <w:rPr>
          <w:iCs/>
        </w:rPr>
        <w:t xml:space="preserve">В состав </w:t>
      </w:r>
      <w:r w:rsidRPr="00326ABB">
        <w:rPr>
          <w:iCs/>
        </w:rPr>
        <w:t>муниципального образования</w:t>
      </w:r>
      <w:r w:rsidRPr="00FD63C8">
        <w:rPr>
          <w:iCs/>
        </w:rPr>
        <w:t xml:space="preserve">  входят</w:t>
      </w:r>
      <w:r w:rsidRPr="00E35B4A">
        <w:rPr>
          <w:iCs/>
          <w:color w:val="548DD4"/>
        </w:rPr>
        <w:t xml:space="preserve"> </w:t>
      </w:r>
      <w:r w:rsidRPr="00962E63">
        <w:t>поселок Усть-Камчатск и село Крутоберегово</w:t>
      </w:r>
      <w:r w:rsidRPr="00E0592E">
        <w:rPr>
          <w:color w:val="4F81BD"/>
        </w:rPr>
        <w:t xml:space="preserve">. </w:t>
      </w:r>
      <w:r w:rsidRPr="00962E63">
        <w:t>Административным центром муниципального образования является поселок Усть-Камчатс</w:t>
      </w:r>
      <w:r w:rsidRPr="004E6AD5">
        <w:t>к,</w:t>
      </w:r>
      <w:r w:rsidRPr="00E0592E">
        <w:rPr>
          <w:color w:val="4F81BD"/>
        </w:rPr>
        <w:t xml:space="preserve"> </w:t>
      </w:r>
      <w:r>
        <w:t>расположенный</w:t>
      </w:r>
      <w:r w:rsidRPr="00E0592E">
        <w:rPr>
          <w:color w:val="4F81BD"/>
        </w:rPr>
        <w:t xml:space="preserve"> </w:t>
      </w:r>
      <w:r>
        <w:t xml:space="preserve">на берегу </w:t>
      </w:r>
      <w:r w:rsidRPr="00326ABB">
        <w:t>Камчатского</w:t>
      </w:r>
      <w:r w:rsidRPr="00FD661A">
        <w:t xml:space="preserve"> залива</w:t>
      </w:r>
      <w:r>
        <w:t>.</w:t>
      </w:r>
      <w:r w:rsidRPr="00E82703">
        <w:rPr>
          <w:color w:val="943634"/>
        </w:rPr>
        <w:t xml:space="preserve"> </w:t>
      </w:r>
      <w:r w:rsidRPr="00DA7761">
        <w:t>Расстояние</w:t>
      </w:r>
      <w:r w:rsidRPr="003F763D">
        <w:t xml:space="preserve"> от административного центра поселения до города </w:t>
      </w:r>
      <w:r>
        <w:t xml:space="preserve">Петропавловска-Камчатского </w:t>
      </w:r>
      <w:r w:rsidRPr="003F763D">
        <w:t xml:space="preserve">по автомобильным дорогам </w:t>
      </w:r>
      <w:r>
        <w:t>–</w:t>
      </w:r>
      <w:r w:rsidRPr="003F763D">
        <w:t xml:space="preserve"> </w:t>
      </w:r>
      <w:r>
        <w:t>737 км.</w:t>
      </w:r>
      <w:r w:rsidRPr="00E0592E">
        <w:rPr>
          <w:color w:val="4F81BD"/>
          <w:lang w:eastAsia="ru-RU"/>
        </w:rPr>
        <w:t xml:space="preserve"> </w:t>
      </w:r>
    </w:p>
    <w:p w:rsidR="004F518B" w:rsidRPr="00E35B4A" w:rsidRDefault="004F518B" w:rsidP="009912F9">
      <w:pPr>
        <w:pStyle w:val="aff5"/>
        <w:keepLines/>
        <w:suppressAutoHyphens/>
        <w:spacing w:after="0" w:line="360" w:lineRule="auto"/>
        <w:ind w:left="0" w:firstLine="851"/>
        <w:jc w:val="both"/>
        <w:rPr>
          <w:iCs/>
          <w:color w:val="548DD4"/>
        </w:rPr>
      </w:pPr>
    </w:p>
    <w:p w:rsidR="004F518B" w:rsidRPr="00A628C2" w:rsidRDefault="004F518B" w:rsidP="004527F8">
      <w:pPr>
        <w:pStyle w:val="2"/>
        <w:keepNext w:val="0"/>
        <w:keepLines/>
        <w:widowControl w:val="0"/>
        <w:numPr>
          <w:ilvl w:val="2"/>
          <w:numId w:val="1"/>
        </w:numPr>
        <w:suppressAutoHyphens/>
        <w:spacing w:before="0" w:after="0" w:line="360" w:lineRule="auto"/>
        <w:ind w:left="0" w:firstLine="0"/>
        <w:jc w:val="center"/>
        <w:rPr>
          <w:rFonts w:ascii="Times New Roman" w:hAnsi="Times New Roman"/>
          <w:i w:val="0"/>
          <w:sz w:val="30"/>
          <w:szCs w:val="30"/>
        </w:rPr>
      </w:pPr>
      <w:bookmarkStart w:id="17" w:name="_Toc468103349"/>
      <w:r w:rsidRPr="00A628C2">
        <w:rPr>
          <w:rFonts w:ascii="Times New Roman" w:hAnsi="Times New Roman"/>
          <w:i w:val="0"/>
          <w:sz w:val="30"/>
          <w:szCs w:val="30"/>
        </w:rPr>
        <w:t>Инженерно-геологические условия</w:t>
      </w:r>
      <w:bookmarkEnd w:id="16"/>
      <w:bookmarkEnd w:id="17"/>
    </w:p>
    <w:p w:rsidR="004F518B" w:rsidRPr="00A52169" w:rsidRDefault="004F518B" w:rsidP="00A0348C">
      <w:pPr>
        <w:pStyle w:val="aff5"/>
        <w:keepLines/>
        <w:suppressAutoHyphens/>
        <w:spacing w:after="0" w:line="360" w:lineRule="auto"/>
        <w:ind w:left="0" w:firstLine="851"/>
        <w:jc w:val="both"/>
      </w:pPr>
      <w:r w:rsidRPr="00FC30C0">
        <w:t>В геологическом строении</w:t>
      </w:r>
      <w:r w:rsidRPr="00A52169">
        <w:t xml:space="preserve"> района принимают участие современные рыхлые дельтовые образования, представленные морскими, аллювиальными, озёрно-лагунными и болотными отложениями. Характерной их особенностью является сильная изменчивость литологического состава осадков как по площади, так и в вертикальном разрезе, что типично для дельтовых прибрежно-морских фаций. Подстилаются они отложениями плиоцена </w:t>
      </w:r>
      <w:r w:rsidRPr="00326ABB">
        <w:t>(</w:t>
      </w:r>
      <w:r w:rsidR="00326ABB">
        <w:t>о</w:t>
      </w:r>
      <w:r w:rsidR="00326ABB" w:rsidRPr="00326ABB">
        <w:t>льховская</w:t>
      </w:r>
      <w:r w:rsidRPr="00A52169">
        <w:t xml:space="preserve"> свита).</w:t>
      </w:r>
    </w:p>
    <w:p w:rsidR="004F518B" w:rsidRPr="00A52169" w:rsidRDefault="004F518B" w:rsidP="00A0348C">
      <w:pPr>
        <w:pStyle w:val="aff5"/>
        <w:keepLines/>
        <w:suppressAutoHyphens/>
        <w:spacing w:after="0" w:line="360" w:lineRule="auto"/>
        <w:ind w:left="0" w:firstLine="851"/>
        <w:jc w:val="both"/>
      </w:pPr>
      <w:r w:rsidRPr="00A52169">
        <w:t>Суммарная мощность дельтовых отложений превышает 35-40 м. Представлены они песчано-гравийными грунтами с прослоями и линзами песков разной крупности (от гравелистых до пылеватых) и илов (размер линз 3-10 м).</w:t>
      </w:r>
    </w:p>
    <w:p w:rsidR="004F518B" w:rsidRPr="00A52169" w:rsidRDefault="004F518B" w:rsidP="00A0348C">
      <w:pPr>
        <w:pStyle w:val="aff5"/>
        <w:keepLines/>
        <w:suppressAutoHyphens/>
        <w:spacing w:after="0" w:line="360" w:lineRule="auto"/>
        <w:ind w:left="0" w:firstLine="851"/>
        <w:jc w:val="both"/>
      </w:pPr>
      <w:r w:rsidRPr="00A52169">
        <w:t>Нижняя часть разреза и береговые валы слагаются гравийными и галечниковыми грунтами с песчаным заполнителем (до 35% и более). Грунты среднеплотного сложения, водонасыщенные и влажные. Они залегают в виде линз и слоёв</w:t>
      </w:r>
      <w:r>
        <w:t>,</w:t>
      </w:r>
      <w:r w:rsidRPr="00A52169">
        <w:t xml:space="preserve"> взаимно замещающих друг друга. Максимальная скрытая мощность их – 14.</w:t>
      </w:r>
      <w:r w:rsidRPr="00326ABB">
        <w:t>3 м</w:t>
      </w:r>
      <w:r w:rsidR="003B636B" w:rsidRPr="00326ABB">
        <w:t>етра</w:t>
      </w:r>
      <w:r w:rsidRPr="00326ABB">
        <w:t>.</w:t>
      </w:r>
    </w:p>
    <w:p w:rsidR="004F518B" w:rsidRPr="00A52169" w:rsidRDefault="004F518B" w:rsidP="00A0348C">
      <w:pPr>
        <w:pStyle w:val="aff5"/>
        <w:keepLines/>
        <w:suppressAutoHyphens/>
        <w:spacing w:after="0" w:line="360" w:lineRule="auto"/>
        <w:ind w:left="0" w:firstLine="851"/>
        <w:jc w:val="both"/>
      </w:pPr>
      <w:r w:rsidRPr="00A52169">
        <w:lastRenderedPageBreak/>
        <w:t>В верхней части разреза (за исключением валов) преобладают мелкозернистые пески с включением линз пылеватых и иловатых песков и ила. Мощность иловатых песков колеблется от 1.2-1.6 м до 4.0-6.4 м, а илов – от 0.1 до 1.8 м, возможно более.</w:t>
      </w:r>
    </w:p>
    <w:p w:rsidR="004F518B" w:rsidRPr="00A52169" w:rsidRDefault="004F518B" w:rsidP="00A0348C">
      <w:pPr>
        <w:pStyle w:val="aff5"/>
        <w:keepLines/>
        <w:suppressAutoHyphens/>
        <w:spacing w:after="0" w:line="360" w:lineRule="auto"/>
        <w:ind w:left="0" w:firstLine="851"/>
        <w:jc w:val="both"/>
      </w:pPr>
      <w:r w:rsidRPr="00A52169">
        <w:t>Морские отлож</w:t>
      </w:r>
      <w:r>
        <w:t>ения слагают косы, отделяющие реку</w:t>
      </w:r>
      <w:r w:rsidRPr="00A52169">
        <w:t xml:space="preserve"> Камчатку и </w:t>
      </w:r>
      <w:r>
        <w:t xml:space="preserve">протоку </w:t>
      </w:r>
      <w:r w:rsidRPr="00326ABB">
        <w:t>Озерную</w:t>
      </w:r>
      <w:r w:rsidRPr="00A52169">
        <w:t xml:space="preserve"> от Камчатского залива, и остров Чаячий. Они представлены валунно-галечно-песчаными отложениями с остатками современной морской фауны. Скрытая мощность их составляет 18-20 м.</w:t>
      </w:r>
    </w:p>
    <w:p w:rsidR="004F518B" w:rsidRPr="00A52169" w:rsidRDefault="004F518B" w:rsidP="00A0348C">
      <w:pPr>
        <w:pStyle w:val="aff5"/>
        <w:keepLines/>
        <w:suppressAutoHyphens/>
        <w:spacing w:after="0" w:line="360" w:lineRule="auto"/>
        <w:ind w:left="0" w:firstLine="851"/>
        <w:jc w:val="both"/>
      </w:pPr>
      <w:r w:rsidRPr="00A52169">
        <w:t>Озёрно-лагунные образования встречены преимущественно на побережье оз. Нерпичьего и представлены разнозернистыми песками с примесью ила и мелкой гальки, тонкозернистыми песками и глинами. Мощность отложений достигает 7-8 м.</w:t>
      </w:r>
    </w:p>
    <w:p w:rsidR="004F518B" w:rsidRPr="00C339E8" w:rsidRDefault="004F518B" w:rsidP="00A0348C">
      <w:pPr>
        <w:pStyle w:val="aff5"/>
        <w:keepLines/>
        <w:suppressAutoHyphens/>
        <w:spacing w:after="0" w:line="360" w:lineRule="auto"/>
        <w:ind w:left="0" w:firstLine="851"/>
        <w:jc w:val="both"/>
      </w:pPr>
      <w:r w:rsidRPr="00A52169">
        <w:t>Болотные отложения широко развиты в пределах района. Они залегают на озёрно-лагунных и дельтовых образованиях и представлены торфом со значительным количеством неразложившихся растительных остатков с прослоями и линзами вулканического пепла. Мощность торфа на большей части рассматриваемой территории не превышает 1.5-2.0 м, составляя чаще 0.2-0.5 м. На западе в пределах непроходимого болота, она не установлена, но, по-видимому, превышает 2</w:t>
      </w:r>
      <w:r>
        <w:t xml:space="preserve"> </w:t>
      </w:r>
      <w:r w:rsidRPr="00A52169">
        <w:t>м.</w:t>
      </w:r>
    </w:p>
    <w:p w:rsidR="004F518B" w:rsidRPr="00A628C2" w:rsidRDefault="004F518B" w:rsidP="00A628C2">
      <w:pPr>
        <w:pStyle w:val="aff5"/>
        <w:keepLines/>
        <w:suppressAutoHyphens/>
        <w:spacing w:after="0" w:line="360" w:lineRule="auto"/>
        <w:ind w:left="0" w:firstLine="851"/>
        <w:jc w:val="both"/>
        <w:rPr>
          <w:iCs/>
        </w:rPr>
      </w:pPr>
      <w:r w:rsidRPr="00EE5DD0">
        <w:t>Инженерно-строительные условия в пределах рассматриваемой территории неблагоприятные, что обусловлено высокой фоновой сейсмичностью, затоплением значительной её части при наивысшем уровне воды в р.</w:t>
      </w:r>
      <w:r>
        <w:t xml:space="preserve"> </w:t>
      </w:r>
      <w:r w:rsidRPr="00EE5DD0">
        <w:t>Камчатке редкой повторяемости и подверженнос</w:t>
      </w:r>
      <w:r>
        <w:t xml:space="preserve">тью воздействия волны «цунами» </w:t>
      </w:r>
      <w:r w:rsidRPr="00EE5DD0">
        <w:t>почти повсеместным близким залеганием уровня грунтовых вод, широким развитием грунтов с понижен</w:t>
      </w:r>
      <w:r w:rsidR="00326ABB">
        <w:t>ной несущей способностью</w:t>
      </w:r>
      <w:r w:rsidRPr="00EE5DD0">
        <w:t>, интенсивным заболачиванием</w:t>
      </w:r>
      <w:r>
        <w:t>.</w:t>
      </w:r>
    </w:p>
    <w:p w:rsidR="004F518B" w:rsidRPr="00326ABB" w:rsidRDefault="004F518B" w:rsidP="004527F8">
      <w:pPr>
        <w:pStyle w:val="2"/>
        <w:keepNext w:val="0"/>
        <w:keepLines/>
        <w:widowControl w:val="0"/>
        <w:numPr>
          <w:ilvl w:val="2"/>
          <w:numId w:val="1"/>
        </w:numPr>
        <w:suppressAutoHyphens/>
        <w:spacing w:before="0" w:after="0" w:line="360" w:lineRule="auto"/>
        <w:ind w:left="0" w:firstLine="0"/>
        <w:jc w:val="center"/>
        <w:rPr>
          <w:rFonts w:ascii="Times New Roman" w:hAnsi="Times New Roman"/>
          <w:i w:val="0"/>
          <w:sz w:val="30"/>
          <w:szCs w:val="30"/>
        </w:rPr>
      </w:pPr>
      <w:bookmarkStart w:id="18" w:name="_Toc468103350"/>
      <w:r w:rsidRPr="00326ABB">
        <w:rPr>
          <w:rFonts w:ascii="Times New Roman" w:hAnsi="Times New Roman"/>
          <w:i w:val="0"/>
          <w:sz w:val="30"/>
          <w:szCs w:val="30"/>
        </w:rPr>
        <w:t>Гидрография</w:t>
      </w:r>
      <w:bookmarkEnd w:id="18"/>
    </w:p>
    <w:p w:rsidR="004F518B" w:rsidRPr="00A52169" w:rsidRDefault="004F518B" w:rsidP="00A0348C">
      <w:pPr>
        <w:pStyle w:val="aff5"/>
        <w:keepLines/>
        <w:suppressAutoHyphens/>
        <w:spacing w:after="0" w:line="360" w:lineRule="auto"/>
        <w:ind w:left="0" w:firstLine="851"/>
        <w:jc w:val="both"/>
      </w:pPr>
      <w:bookmarkStart w:id="19" w:name="_Toc268263706"/>
      <w:bookmarkStart w:id="20" w:name="_Toc445472308"/>
      <w:r w:rsidRPr="00326ABB">
        <w:t>Территориально Усть-Камчатск</w:t>
      </w:r>
      <w:r w:rsidR="00D77F9C" w:rsidRPr="00326ABB">
        <w:t>ое сельское поселение</w:t>
      </w:r>
      <w:r w:rsidRPr="00326ABB">
        <w:t xml:space="preserve"> расположен</w:t>
      </w:r>
      <w:r w:rsidR="00D77F9C" w:rsidRPr="00326ABB">
        <w:t>о</w:t>
      </w:r>
      <w:r w:rsidRPr="00A52169">
        <w:t xml:space="preserve"> на ч</w:t>
      </w:r>
      <w:r>
        <w:t xml:space="preserve">етырех участках: два участка, п. </w:t>
      </w:r>
      <w:r w:rsidRPr="00A52169">
        <w:t xml:space="preserve">Новый и </w:t>
      </w:r>
      <w:r w:rsidR="00A212F8" w:rsidRPr="00326ABB">
        <w:t>микрорайон</w:t>
      </w:r>
      <w:r w:rsidRPr="00A52169">
        <w:t xml:space="preserve"> Погодный, находятся на левобережных </w:t>
      </w:r>
      <w:r>
        <w:t xml:space="preserve">дельтовых территориях в устье реки </w:t>
      </w:r>
      <w:r w:rsidRPr="00A52169">
        <w:t>Камч</w:t>
      </w:r>
      <w:r>
        <w:t>атка</w:t>
      </w:r>
      <w:r w:rsidR="007C325B" w:rsidRPr="0067160B">
        <w:t>,</w:t>
      </w:r>
      <w:r>
        <w:t xml:space="preserve"> третий расположен на Дембие</w:t>
      </w:r>
      <w:r w:rsidRPr="00A52169">
        <w:t>вской косе и четвертый составляет</w:t>
      </w:r>
      <w:r w:rsidR="005452E7">
        <w:t xml:space="preserve"> междуречье рек Крутая и Первая</w:t>
      </w:r>
      <w:r w:rsidR="0067160B">
        <w:t xml:space="preserve"> </w:t>
      </w:r>
      <w:r w:rsidR="005452E7">
        <w:t>(село</w:t>
      </w:r>
      <w:r w:rsidR="007C325B" w:rsidRPr="00C51EC5">
        <w:t xml:space="preserve"> </w:t>
      </w:r>
      <w:r w:rsidRPr="00C51EC5">
        <w:t>Крутоберегово</w:t>
      </w:r>
      <w:r w:rsidR="005452E7">
        <w:t>)</w:t>
      </w:r>
      <w:r w:rsidRPr="00A52169">
        <w:t>, являясь с одной стороны побере</w:t>
      </w:r>
      <w:r w:rsidRPr="0067160B">
        <w:t>жь</w:t>
      </w:r>
      <w:r w:rsidR="003779DD" w:rsidRPr="0067160B">
        <w:t>ем</w:t>
      </w:r>
      <w:r w:rsidRPr="00A52169">
        <w:t xml:space="preserve"> оз.</w:t>
      </w:r>
      <w:r>
        <w:t xml:space="preserve"> </w:t>
      </w:r>
      <w:r w:rsidRPr="00A52169">
        <w:t>Нерпичье и, с другой – подошвой горных склонов г.</w:t>
      </w:r>
      <w:r>
        <w:t xml:space="preserve"> </w:t>
      </w:r>
      <w:r w:rsidRPr="0067160B">
        <w:t>Медвежь</w:t>
      </w:r>
      <w:r w:rsidR="003779DD" w:rsidRPr="0067160B">
        <w:t>я</w:t>
      </w:r>
      <w:r w:rsidRPr="0067160B">
        <w:t>.</w:t>
      </w:r>
    </w:p>
    <w:p w:rsidR="004F518B" w:rsidRPr="00A52169" w:rsidRDefault="004F518B" w:rsidP="00A0348C">
      <w:pPr>
        <w:pStyle w:val="aff5"/>
        <w:keepLines/>
        <w:suppressAutoHyphens/>
        <w:spacing w:after="0" w:line="360" w:lineRule="auto"/>
        <w:ind w:left="0" w:firstLine="851"/>
        <w:jc w:val="both"/>
      </w:pPr>
      <w:r w:rsidRPr="00A52169">
        <w:t xml:space="preserve">Гидрологический район градостроительного освоения представлен следующей наиболее крупной речной сетью и водными образованиями: река Камчатка с водоприемником – Камчатский залив Тихого </w:t>
      </w:r>
      <w:r w:rsidRPr="0067160B">
        <w:t>океана</w:t>
      </w:r>
      <w:r w:rsidR="00260FF5" w:rsidRPr="0067160B">
        <w:t>,</w:t>
      </w:r>
      <w:r w:rsidRPr="0067160B">
        <w:t xml:space="preserve"> протока Озерная</w:t>
      </w:r>
      <w:r w:rsidR="00260FF5" w:rsidRPr="0067160B">
        <w:t>,</w:t>
      </w:r>
      <w:r w:rsidRPr="0067160B">
        <w:t xml:space="preserve"> озеро Нерпичье</w:t>
      </w:r>
      <w:r w:rsidR="00260FF5" w:rsidRPr="0067160B">
        <w:t>,</w:t>
      </w:r>
      <w:r>
        <w:t xml:space="preserve"> река Крутая и река </w:t>
      </w:r>
      <w:r w:rsidRPr="00A52169">
        <w:t>Первая.</w:t>
      </w:r>
    </w:p>
    <w:p w:rsidR="004F518B" w:rsidRPr="00A52169" w:rsidRDefault="004F518B" w:rsidP="00A0348C">
      <w:pPr>
        <w:pStyle w:val="aff5"/>
        <w:keepLines/>
        <w:suppressAutoHyphens/>
        <w:spacing w:after="0" w:line="360" w:lineRule="auto"/>
        <w:ind w:left="0" w:firstLine="851"/>
        <w:jc w:val="both"/>
      </w:pPr>
      <w:r w:rsidRPr="004A78DF">
        <w:t>Река Камчатка.</w:t>
      </w:r>
      <w:r w:rsidRPr="00A52169">
        <w:t xml:space="preserve"> Длина р. Камчатки 758 км</w:t>
      </w:r>
      <w:r>
        <w:t>.</w:t>
      </w:r>
      <w:r w:rsidRPr="00A52169">
        <w:t>, площадь водосбора 55.9 тыс.км</w:t>
      </w:r>
      <w:r w:rsidRPr="0067160B">
        <w:rPr>
          <w:vertAlign w:val="superscript"/>
        </w:rPr>
        <w:t>2</w:t>
      </w:r>
      <w:r w:rsidRPr="0067160B">
        <w:t>.</w:t>
      </w:r>
    </w:p>
    <w:p w:rsidR="004F518B" w:rsidRPr="00A52169" w:rsidRDefault="004F518B" w:rsidP="00A0348C">
      <w:pPr>
        <w:pStyle w:val="aff5"/>
        <w:keepLines/>
        <w:suppressAutoHyphens/>
        <w:spacing w:after="0" w:line="360" w:lineRule="auto"/>
        <w:ind w:left="0" w:firstLine="851"/>
        <w:jc w:val="both"/>
      </w:pPr>
      <w:r w:rsidRPr="00A52169">
        <w:lastRenderedPageBreak/>
        <w:t xml:space="preserve">Перед впадением в море р. Камчатки в неё впадает слева </w:t>
      </w:r>
      <w:r w:rsidRPr="0067160B">
        <w:t>протока Озерная</w:t>
      </w:r>
      <w:r w:rsidRPr="00A52169">
        <w:t>, вытекающая из оз.</w:t>
      </w:r>
      <w:r>
        <w:t xml:space="preserve"> Нерпичье</w:t>
      </w:r>
      <w:r w:rsidRPr="00A52169">
        <w:t xml:space="preserve">. Справа к устью р. Камчатки примыкает </w:t>
      </w:r>
      <w:r w:rsidRPr="005452E7">
        <w:t>Западная лагуна.</w:t>
      </w:r>
      <w:r w:rsidRPr="00A52169">
        <w:t xml:space="preserve"> </w:t>
      </w:r>
      <w:r>
        <w:t xml:space="preserve">Протока </w:t>
      </w:r>
      <w:r w:rsidRPr="005452E7">
        <w:t>Озерная и Западная лагуна отделены от моря песчано-галечниковыми косами – Дембиевской и Западной.</w:t>
      </w:r>
    </w:p>
    <w:p w:rsidR="004F518B" w:rsidRPr="00A52169" w:rsidRDefault="004F518B" w:rsidP="00A0348C">
      <w:pPr>
        <w:pStyle w:val="aff5"/>
        <w:keepLines/>
        <w:suppressAutoHyphens/>
        <w:spacing w:after="0" w:line="360" w:lineRule="auto"/>
        <w:ind w:left="0" w:firstLine="851"/>
        <w:jc w:val="both"/>
      </w:pPr>
      <w:r w:rsidRPr="00A52169">
        <w:t>Ширина р. Камчатки в устьевой части в период половодья достигает 1200-1500 м, в межень 600-800 м, скорость течения 0.6 м/сек, в паводки скорость увеличивается до 2.0-2.5 м/сек.</w:t>
      </w:r>
    </w:p>
    <w:p w:rsidR="004F518B" w:rsidRPr="00A52169" w:rsidRDefault="004F518B" w:rsidP="00A0348C">
      <w:pPr>
        <w:pStyle w:val="aff5"/>
        <w:keepLines/>
        <w:suppressAutoHyphens/>
        <w:spacing w:after="0" w:line="360" w:lineRule="auto"/>
        <w:ind w:left="0" w:firstLine="851"/>
        <w:jc w:val="both"/>
      </w:pPr>
      <w:r w:rsidRPr="00A52169">
        <w:t>Берега р. Камчатки крутые, высотой 1.5-3.0 м, песчано-галечные, в половодье легко разрушаются. Часть материала размыва берегов откладывается в русле реки, что вызывает его неустойчивость и приводит к образованию островов и отмелей в дельте реки. Часть выносится в Камчатский залив, где под действием прибрежного морского течения откладывается на стрелке морской косы. Среднегодовая мутность реки 130-150 г/</w:t>
      </w:r>
      <w:r w:rsidRPr="0067160B">
        <w:t>м</w:t>
      </w:r>
      <w:r w:rsidRPr="0067160B">
        <w:rPr>
          <w:vertAlign w:val="superscript"/>
        </w:rPr>
        <w:t>3</w:t>
      </w:r>
      <w:r w:rsidRPr="0067160B">
        <w:t>.</w:t>
      </w:r>
    </w:p>
    <w:p w:rsidR="004F518B" w:rsidRPr="00A52169" w:rsidRDefault="004F518B" w:rsidP="00A0348C">
      <w:pPr>
        <w:pStyle w:val="aff5"/>
        <w:keepLines/>
        <w:suppressAutoHyphens/>
        <w:spacing w:after="0" w:line="360" w:lineRule="auto"/>
        <w:ind w:left="0" w:firstLine="851"/>
        <w:jc w:val="both"/>
      </w:pPr>
      <w:r w:rsidRPr="00A52169">
        <w:t>Водный режим приустьевого участка реки Камчатки зависит от взаимодействия речного стока и приливно-отливных и сгонно-нагонных явлений Камчатского залива. Во время приливно-нагонных явлений воды океана поднимаются вверх по течению на 9-13 км.</w:t>
      </w:r>
    </w:p>
    <w:p w:rsidR="004F518B" w:rsidRPr="00A52169" w:rsidRDefault="004F518B" w:rsidP="00A0348C">
      <w:pPr>
        <w:pStyle w:val="aff5"/>
        <w:keepLines/>
        <w:suppressAutoHyphens/>
        <w:spacing w:after="0" w:line="360" w:lineRule="auto"/>
        <w:ind w:left="0" w:firstLine="851"/>
        <w:jc w:val="both"/>
      </w:pPr>
      <w:r w:rsidRPr="00A52169">
        <w:t xml:space="preserve">Средний уровень реки в межень (по водопосту </w:t>
      </w:r>
      <w:r w:rsidR="0067160B">
        <w:t xml:space="preserve">п. </w:t>
      </w:r>
      <w:r w:rsidRPr="0067160B">
        <w:t>Усть-Камчатск</w:t>
      </w:r>
      <w:r w:rsidRPr="00A52169">
        <w:t>) составляет 115 см над «0» графика. Наивысший уровень наблюдается в июне-июле, в период летнего половодья, что связано с таянием снега в горах.</w:t>
      </w:r>
    </w:p>
    <w:p w:rsidR="004F518B" w:rsidRPr="00A52169" w:rsidRDefault="004F518B" w:rsidP="00A0348C">
      <w:pPr>
        <w:pStyle w:val="aff5"/>
        <w:keepLines/>
        <w:suppressAutoHyphens/>
        <w:spacing w:after="0" w:line="360" w:lineRule="auto"/>
        <w:ind w:left="0" w:firstLine="851"/>
        <w:jc w:val="both"/>
      </w:pPr>
      <w:r w:rsidRPr="00A52169">
        <w:t>Средняя высота уровня в половодье на 2 м выше меженного. Продолжительность периода стояния высоких вод, отличающихся от наивысшего на 1/3 высоты, 30-40 дней.</w:t>
      </w:r>
    </w:p>
    <w:p w:rsidR="004F518B" w:rsidRPr="00A52169" w:rsidRDefault="004F518B" w:rsidP="00A0348C">
      <w:pPr>
        <w:pStyle w:val="aff5"/>
        <w:keepLines/>
        <w:suppressAutoHyphens/>
        <w:spacing w:after="0" w:line="360" w:lineRule="auto"/>
        <w:ind w:left="0" w:firstLine="851"/>
        <w:jc w:val="both"/>
      </w:pPr>
      <w:r w:rsidRPr="00A52169">
        <w:t xml:space="preserve">Минимальный наблюденный уровень – 0.5 м </w:t>
      </w:r>
      <w:r w:rsidRPr="0067160B">
        <w:t>абс.</w:t>
      </w:r>
      <w:r w:rsidRPr="00A52169">
        <w:t xml:space="preserve"> Основным источником питания реки являются подземные воды до 50%, несколько уступает ему снеговое – 38% и дождевое составляет 12% от общего годового стока.</w:t>
      </w:r>
    </w:p>
    <w:p w:rsidR="004F518B" w:rsidRPr="00A52169" w:rsidRDefault="004F518B" w:rsidP="00A0348C">
      <w:pPr>
        <w:pStyle w:val="aff5"/>
        <w:keepLines/>
        <w:suppressAutoHyphens/>
        <w:spacing w:after="0" w:line="360" w:lineRule="auto"/>
        <w:ind w:left="0" w:firstLine="851"/>
        <w:jc w:val="both"/>
      </w:pPr>
      <w:r w:rsidRPr="00A52169">
        <w:t>Средний многолетний расход воды в приустьевом участке 573 м</w:t>
      </w:r>
      <w:r w:rsidRPr="004A78DF">
        <w:t>3</w:t>
      </w:r>
      <w:r w:rsidRPr="00A52169">
        <w:t>/сек. Максимальный – 3700 м</w:t>
      </w:r>
      <w:r w:rsidRPr="004A78DF">
        <w:t>3</w:t>
      </w:r>
      <w:r w:rsidRPr="00A52169">
        <w:t>/сек – проходил в 1960г., наименьший – 328 м</w:t>
      </w:r>
      <w:r w:rsidRPr="004A78DF">
        <w:t>3</w:t>
      </w:r>
      <w:r w:rsidRPr="00A52169">
        <w:t xml:space="preserve">/сек – в </w:t>
      </w:r>
      <w:r w:rsidRPr="0067160B">
        <w:t>1934</w:t>
      </w:r>
      <w:r w:rsidR="0067160B" w:rsidRPr="0067160B">
        <w:t xml:space="preserve"> </w:t>
      </w:r>
      <w:r w:rsidRPr="0067160B">
        <w:t>г</w:t>
      </w:r>
      <w:r w:rsidR="00451B4E" w:rsidRPr="0067160B">
        <w:t>оду</w:t>
      </w:r>
      <w:r w:rsidRPr="00A52169">
        <w:t>.</w:t>
      </w:r>
    </w:p>
    <w:p w:rsidR="004F518B" w:rsidRDefault="004F518B" w:rsidP="00A0348C">
      <w:pPr>
        <w:pStyle w:val="aff5"/>
        <w:keepLines/>
        <w:suppressAutoHyphens/>
        <w:spacing w:after="0" w:line="360" w:lineRule="auto"/>
        <w:ind w:left="0" w:firstLine="851"/>
        <w:jc w:val="both"/>
      </w:pPr>
      <w:r w:rsidRPr="00A52169">
        <w:t>Высокие паводки р.</w:t>
      </w:r>
      <w:r>
        <w:t xml:space="preserve"> </w:t>
      </w:r>
      <w:r w:rsidRPr="00A52169">
        <w:t xml:space="preserve">Камчатки при горизонтах 1% обеспеченности затапливают почти весь дельтовый </w:t>
      </w:r>
      <w:r>
        <w:t>рельеф в устьевой части.</w:t>
      </w:r>
    </w:p>
    <w:p w:rsidR="004F518B" w:rsidRPr="00A52169" w:rsidRDefault="004F518B" w:rsidP="00A0348C">
      <w:pPr>
        <w:pStyle w:val="aff5"/>
        <w:keepLines/>
        <w:suppressAutoHyphens/>
        <w:spacing w:after="0" w:line="360" w:lineRule="auto"/>
        <w:ind w:left="0" w:firstLine="851"/>
        <w:jc w:val="both"/>
      </w:pPr>
      <w:r w:rsidRPr="00A52169">
        <w:t>Появление ледяных образований на р. Камчатке у п. Усть-Камчатск наблюдается в конце октября, начале ноября. Средняя продолжительность периода с ледовыми явлениями 205 дней, продолжительность ледостава 160 дней, толщина льда 30-40 см.</w:t>
      </w:r>
    </w:p>
    <w:p w:rsidR="004F518B" w:rsidRPr="00A52169" w:rsidRDefault="004F518B" w:rsidP="00A0348C">
      <w:pPr>
        <w:pStyle w:val="aff5"/>
        <w:keepLines/>
        <w:suppressAutoHyphens/>
        <w:spacing w:after="0" w:line="360" w:lineRule="auto"/>
        <w:ind w:left="0" w:firstLine="851"/>
        <w:jc w:val="both"/>
      </w:pPr>
      <w:r w:rsidRPr="00A52169">
        <w:t>Вскрытие реки происходит в начале мая, окончательное очищение ото льда – конец мая. Устье реки Камчатки не замерзает.</w:t>
      </w:r>
    </w:p>
    <w:p w:rsidR="004F518B" w:rsidRPr="00A52169" w:rsidRDefault="004F518B" w:rsidP="00A0348C">
      <w:pPr>
        <w:pStyle w:val="aff5"/>
        <w:keepLines/>
        <w:suppressAutoHyphens/>
        <w:spacing w:after="0" w:line="360" w:lineRule="auto"/>
        <w:ind w:left="0" w:firstLine="851"/>
        <w:jc w:val="both"/>
      </w:pPr>
      <w:r w:rsidRPr="00A52169">
        <w:lastRenderedPageBreak/>
        <w:t xml:space="preserve">По химическому составу вода р. Камчатки относится к гидрокабонатному классу. Среди анионов преобладают ионы НСОз (29-43% </w:t>
      </w:r>
      <w:r w:rsidRPr="0067160B">
        <w:t>экв</w:t>
      </w:r>
      <w:r w:rsidRPr="00A52169">
        <w:t xml:space="preserve">), однако в периоды половодий вода имеет слабовыраженный сульфатный характер (содержание </w:t>
      </w:r>
      <w:r w:rsidRPr="004A78DF">
        <w:t xml:space="preserve">SO4 </w:t>
      </w:r>
      <w:r w:rsidRPr="00A52169">
        <w:t>в</w:t>
      </w:r>
      <w:r w:rsidRPr="004A78DF">
        <w:t xml:space="preserve"> </w:t>
      </w:r>
      <w:r w:rsidRPr="00A52169">
        <w:t xml:space="preserve">этот период повышается до 27% </w:t>
      </w:r>
      <w:r w:rsidRPr="0067160B">
        <w:t>экв</w:t>
      </w:r>
      <w:r w:rsidRPr="00A52169">
        <w:t xml:space="preserve">). Среди катионов преобладают ионы Са (15-29% </w:t>
      </w:r>
      <w:r w:rsidRPr="0067160B">
        <w:t>экв</w:t>
      </w:r>
      <w:r w:rsidRPr="00A52169">
        <w:t>).</w:t>
      </w:r>
    </w:p>
    <w:p w:rsidR="004F518B" w:rsidRPr="00A52169" w:rsidRDefault="004F518B" w:rsidP="00A0348C">
      <w:pPr>
        <w:pStyle w:val="aff5"/>
        <w:keepLines/>
        <w:suppressAutoHyphens/>
        <w:spacing w:after="0" w:line="360" w:lineRule="auto"/>
        <w:ind w:left="0" w:firstLine="851"/>
        <w:jc w:val="both"/>
      </w:pPr>
      <w:r w:rsidRPr="00A52169">
        <w:t>Минерализация воды колеблется в пределах 35-200 мг/л. Во время приливов минерализация в</w:t>
      </w:r>
      <w:r>
        <w:t>оды увеличивается до 10 г/л</w:t>
      </w:r>
      <w:r w:rsidRPr="00A52169">
        <w:t xml:space="preserve">. Жесткость изменяется </w:t>
      </w:r>
      <w:r w:rsidRPr="00A52169">
        <w:br/>
        <w:t>от 0,52 до 1,80 мг-экв.л).</w:t>
      </w:r>
    </w:p>
    <w:p w:rsidR="004F518B" w:rsidRPr="00A52169" w:rsidRDefault="005452E7" w:rsidP="00A0348C">
      <w:pPr>
        <w:pStyle w:val="aff5"/>
        <w:keepLines/>
        <w:suppressAutoHyphens/>
        <w:spacing w:after="0" w:line="360" w:lineRule="auto"/>
        <w:ind w:left="0" w:firstLine="851"/>
        <w:jc w:val="both"/>
      </w:pPr>
      <w:r>
        <w:t>Протока Озерная</w:t>
      </w:r>
      <w:r w:rsidR="004F518B" w:rsidRPr="00A52169">
        <w:t>, соединяющую р. Камчатку с оз. Нерпичьим. Водный режим складывается под влиянием собственного стока и сгонно-нагонных явлений на море.</w:t>
      </w:r>
    </w:p>
    <w:p w:rsidR="004F518B" w:rsidRPr="00A52169" w:rsidRDefault="004F518B" w:rsidP="00A0348C">
      <w:pPr>
        <w:pStyle w:val="aff5"/>
        <w:keepLines/>
        <w:suppressAutoHyphens/>
        <w:spacing w:after="0" w:line="360" w:lineRule="auto"/>
        <w:ind w:left="0" w:firstLine="851"/>
        <w:jc w:val="both"/>
      </w:pPr>
      <w:r w:rsidRPr="00A52169">
        <w:t xml:space="preserve">Уровни и расходы </w:t>
      </w:r>
      <w:r w:rsidR="005452E7" w:rsidRPr="005452E7">
        <w:t>протоки</w:t>
      </w:r>
      <w:r w:rsidRPr="005452E7">
        <w:t xml:space="preserve"> Оз</w:t>
      </w:r>
      <w:r w:rsidR="005452E7" w:rsidRPr="005452E7">
        <w:t>е</w:t>
      </w:r>
      <w:r w:rsidRPr="005452E7">
        <w:t>рной</w:t>
      </w:r>
      <w:r w:rsidRPr="00A52169">
        <w:t xml:space="preserve"> устойчивы. Сезонные колебания (межень-половодье) не превышает 0.2-0.3 </w:t>
      </w:r>
      <w:r w:rsidRPr="0067160B">
        <w:t>м</w:t>
      </w:r>
      <w:r w:rsidR="009F04FB" w:rsidRPr="0067160B">
        <w:t>етров</w:t>
      </w:r>
      <w:r w:rsidRPr="0067160B">
        <w:t>.</w:t>
      </w:r>
    </w:p>
    <w:p w:rsidR="004F518B" w:rsidRDefault="004F518B" w:rsidP="00A0348C">
      <w:pPr>
        <w:pStyle w:val="aff5"/>
        <w:keepLines/>
        <w:suppressAutoHyphens/>
        <w:spacing w:after="0" w:line="360" w:lineRule="auto"/>
        <w:ind w:left="0" w:firstLine="851"/>
        <w:jc w:val="both"/>
      </w:pPr>
      <w:r w:rsidRPr="00A52169">
        <w:t>Прилив распространяется вверх по реке и входит в оз. Нерпичье. У истока реки у о</w:t>
      </w:r>
      <w:r>
        <w:t>з</w:t>
      </w:r>
      <w:r w:rsidRPr="00A52169">
        <w:t xml:space="preserve">. Чаячьего суточные приливно-отливные колебания составляют 0.2-0.3 м. В устье реки высота прилива достигает 1.5 </w:t>
      </w:r>
      <w:r w:rsidRPr="0067160B">
        <w:t>м</w:t>
      </w:r>
      <w:r w:rsidR="001C0B81" w:rsidRPr="0067160B">
        <w:t>етра</w:t>
      </w:r>
      <w:r w:rsidRPr="0067160B">
        <w:t>.</w:t>
      </w:r>
    </w:p>
    <w:p w:rsidR="004F518B" w:rsidRPr="00A52169" w:rsidRDefault="004F518B" w:rsidP="00A0348C">
      <w:pPr>
        <w:pStyle w:val="aff5"/>
        <w:keepLines/>
        <w:suppressAutoHyphens/>
        <w:spacing w:after="0" w:line="360" w:lineRule="auto"/>
        <w:ind w:left="0" w:firstLine="851"/>
        <w:jc w:val="both"/>
      </w:pPr>
      <w:r w:rsidRPr="00A52169">
        <w:t xml:space="preserve">Скорости течения </w:t>
      </w:r>
      <w:r w:rsidR="005452E7" w:rsidRPr="005452E7">
        <w:t>протоки</w:t>
      </w:r>
      <w:r w:rsidRPr="005452E7">
        <w:t xml:space="preserve"> Оз</w:t>
      </w:r>
      <w:r w:rsidR="005452E7" w:rsidRPr="005452E7">
        <w:t>е</w:t>
      </w:r>
      <w:r w:rsidRPr="005452E7">
        <w:t>рной</w:t>
      </w:r>
      <w:r w:rsidRPr="00A52169">
        <w:t xml:space="preserve"> знакопеременные – при приливе наблюдаются обратные течения. Максимальные скорости </w:t>
      </w:r>
      <w:r w:rsidR="005452E7" w:rsidRPr="005452E7">
        <w:t>течения протоки</w:t>
      </w:r>
      <w:r w:rsidRPr="005452E7">
        <w:t xml:space="preserve"> Оз</w:t>
      </w:r>
      <w:r w:rsidR="005452E7" w:rsidRPr="005452E7">
        <w:t>е</w:t>
      </w:r>
      <w:r w:rsidRPr="005452E7">
        <w:t>рной</w:t>
      </w:r>
      <w:r w:rsidRPr="00A52169">
        <w:t xml:space="preserve"> при приливе и отливе составляют: на поверхности – 1.2 м/сек, у дна – 0.7 м/сек.</w:t>
      </w:r>
    </w:p>
    <w:p w:rsidR="004F518B" w:rsidRPr="00A52169" w:rsidRDefault="005452E7" w:rsidP="00A0348C">
      <w:pPr>
        <w:pStyle w:val="aff5"/>
        <w:keepLines/>
        <w:suppressAutoHyphens/>
        <w:spacing w:after="0" w:line="360" w:lineRule="auto"/>
        <w:ind w:left="0" w:firstLine="851"/>
        <w:jc w:val="both"/>
      </w:pPr>
      <w:r w:rsidRPr="005452E7">
        <w:t>Протока</w:t>
      </w:r>
      <w:r w:rsidR="004F518B" w:rsidRPr="005452E7">
        <w:t xml:space="preserve"> Оз</w:t>
      </w:r>
      <w:r w:rsidRPr="005452E7">
        <w:t>е</w:t>
      </w:r>
      <w:r w:rsidR="004F518B" w:rsidRPr="005452E7">
        <w:t>рная</w:t>
      </w:r>
      <w:r w:rsidR="004F518B" w:rsidRPr="00A52169">
        <w:t xml:space="preserve"> замерзает начиная с верховий. Сначала, в середине ноября, замерзает Северная, а затем – Южная протока.</w:t>
      </w:r>
    </w:p>
    <w:p w:rsidR="004F518B" w:rsidRPr="00A52169" w:rsidRDefault="004F518B" w:rsidP="00A0348C">
      <w:pPr>
        <w:pStyle w:val="aff5"/>
        <w:keepLines/>
        <w:suppressAutoHyphens/>
        <w:spacing w:after="0" w:line="360" w:lineRule="auto"/>
        <w:ind w:left="0" w:firstLine="851"/>
        <w:jc w:val="both"/>
      </w:pPr>
      <w:r w:rsidRPr="00A52169">
        <w:t>В нижнем течении река замерзает в конце декабря – начале января. Устойчивого ледового покрова в нижнем течении реки не бывает – лёд взламывается приливами, проходящими судами и выносится отливным течением в море. Толщина льда 30-40 см. Окончательное очищение ото льда происходит в мае.</w:t>
      </w:r>
    </w:p>
    <w:p w:rsidR="004F518B" w:rsidRPr="00A52169" w:rsidRDefault="004F518B" w:rsidP="00A0348C">
      <w:pPr>
        <w:pStyle w:val="aff5"/>
        <w:keepLines/>
        <w:suppressAutoHyphens/>
        <w:spacing w:after="0" w:line="360" w:lineRule="auto"/>
        <w:ind w:left="0" w:firstLine="851"/>
        <w:jc w:val="both"/>
      </w:pPr>
      <w:r w:rsidRPr="004A78DF">
        <w:t>Озеро Нерпичье</w:t>
      </w:r>
      <w:r w:rsidRPr="00A52169">
        <w:t xml:space="preserve"> – крупнейшее озеро лиманного типа на всем дальневосточном п</w:t>
      </w:r>
      <w:r>
        <w:t>обережье</w:t>
      </w:r>
      <w:r w:rsidRPr="00A52169">
        <w:t>. Площадь зеркала 552 км</w:t>
      </w:r>
      <w:r w:rsidRPr="00A0348C">
        <w:t xml:space="preserve"> 2</w:t>
      </w:r>
      <w:r w:rsidRPr="00A52169">
        <w:t xml:space="preserve">, площадь водосбора 2,5 тыс. км </w:t>
      </w:r>
      <w:r w:rsidRPr="004A78DF">
        <w:t>²</w:t>
      </w:r>
      <w:r w:rsidRPr="00A52169">
        <w:t xml:space="preserve">. Озеро вытянуто с юго-востока на северо-запад и состоит из двух озер – </w:t>
      </w:r>
      <w:r w:rsidRPr="005452E7">
        <w:t>собственно</w:t>
      </w:r>
      <w:r w:rsidRPr="00A52169">
        <w:t xml:space="preserve"> озера Нерпичьего, имеющего форму неправильного четырехугольника, и находящегося в его северо-восточной части овального залива – озера Култучного. В озеро впадает более тридцати рек и ручьев. Наиболее </w:t>
      </w:r>
      <w:r w:rsidRPr="0067160B">
        <w:t>значительные</w:t>
      </w:r>
      <w:r w:rsidR="001C0B81" w:rsidRPr="0067160B">
        <w:t xml:space="preserve"> реки</w:t>
      </w:r>
      <w:r w:rsidRPr="00A52169">
        <w:t xml:space="preserve"> Тарховка и Халница. Озеро Нерпичье играет важную роль в формировании гидрологического режима р.</w:t>
      </w:r>
      <w:r>
        <w:t xml:space="preserve"> </w:t>
      </w:r>
      <w:r w:rsidRPr="00A52169">
        <w:t>Камчатки в ее устьевой части. Длина озера 45,2 км средняя ширина 12 км, наибольшая – 22 км, наибольшая глубина – 14 м.</w:t>
      </w:r>
    </w:p>
    <w:p w:rsidR="004F518B" w:rsidRPr="004A78DF" w:rsidRDefault="004F518B" w:rsidP="00A0348C">
      <w:pPr>
        <w:pStyle w:val="aff5"/>
        <w:keepLines/>
        <w:suppressAutoHyphens/>
        <w:spacing w:after="0" w:line="360" w:lineRule="auto"/>
        <w:ind w:left="0" w:firstLine="851"/>
        <w:jc w:val="both"/>
      </w:pPr>
      <w:r w:rsidRPr="004A78DF">
        <w:t>Камчатский залив</w:t>
      </w:r>
      <w:r w:rsidRPr="00A52169">
        <w:t xml:space="preserve">  открыт в сторону Тихого океана.</w:t>
      </w:r>
    </w:p>
    <w:p w:rsidR="004F518B" w:rsidRDefault="004F518B" w:rsidP="00A0348C">
      <w:pPr>
        <w:pStyle w:val="aff5"/>
        <w:keepLines/>
        <w:suppressAutoHyphens/>
        <w:spacing w:after="0" w:line="360" w:lineRule="auto"/>
        <w:ind w:left="0" w:firstLine="851"/>
        <w:jc w:val="both"/>
      </w:pPr>
      <w:r w:rsidRPr="00A52169">
        <w:t xml:space="preserve">Волны и зыбь свободно заходят в него, в результате чего волнение здесь очень интенсивно. </w:t>
      </w:r>
    </w:p>
    <w:p w:rsidR="004F518B" w:rsidRPr="00A52169" w:rsidRDefault="004F518B" w:rsidP="00A0348C">
      <w:pPr>
        <w:pStyle w:val="aff5"/>
        <w:keepLines/>
        <w:suppressAutoHyphens/>
        <w:spacing w:after="0" w:line="360" w:lineRule="auto"/>
        <w:ind w:left="0" w:firstLine="851"/>
        <w:jc w:val="both"/>
      </w:pPr>
      <w:r w:rsidRPr="00A52169">
        <w:lastRenderedPageBreak/>
        <w:t>При сильном волнении отмечены случаи, когда волны перекатываются через косу на отметку 5-6 м. В результате комплексного воздействия морского волнения, течения р.</w:t>
      </w:r>
      <w:r>
        <w:t xml:space="preserve"> </w:t>
      </w:r>
      <w:r w:rsidRPr="00A52169">
        <w:t>Камчатки и береговая полоса Дембиевской косы неустойчива. Коса постепенно увеличивает свою длину в направлении на запад.</w:t>
      </w:r>
      <w:r w:rsidR="0067160B">
        <w:t xml:space="preserve"> </w:t>
      </w:r>
      <w:r w:rsidRPr="00A52169">
        <w:t>Прирост Дембиевской косы по многолетним наблюдениям составляет примерно 5-10 м</w:t>
      </w:r>
      <w:r>
        <w:t>.</w:t>
      </w:r>
      <w:r w:rsidRPr="00A52169">
        <w:t xml:space="preserve"> в год. Как следствие штормовых воздействий моря в устье </w:t>
      </w:r>
      <w:r w:rsidRPr="00DA7761">
        <w:t>реки Камчатки,</w:t>
      </w:r>
      <w:r w:rsidRPr="00A52169">
        <w:t xml:space="preserve"> у оконечности Дембиевской </w:t>
      </w:r>
      <w:r w:rsidR="0067160B">
        <w:t xml:space="preserve">косы </w:t>
      </w:r>
      <w:r w:rsidRPr="00A52169">
        <w:t xml:space="preserve">происходят большие разовые </w:t>
      </w:r>
      <w:bookmarkStart w:id="21" w:name="_GoBack"/>
      <w:bookmarkEnd w:id="21"/>
      <w:r w:rsidRPr="005452E7">
        <w:t>подвижки насосов.</w:t>
      </w:r>
    </w:p>
    <w:p w:rsidR="004F518B" w:rsidRPr="00A52169" w:rsidRDefault="004F518B" w:rsidP="00A0348C">
      <w:pPr>
        <w:pStyle w:val="aff5"/>
        <w:keepLines/>
        <w:suppressAutoHyphens/>
        <w:spacing w:after="0" w:line="360" w:lineRule="auto"/>
        <w:ind w:left="0" w:firstLine="851"/>
        <w:jc w:val="both"/>
      </w:pPr>
      <w:r w:rsidRPr="00A52169">
        <w:t>В Камчатском заливе часто наблюдается зы</w:t>
      </w:r>
      <w:r w:rsidR="0067160B">
        <w:t xml:space="preserve">бь, идущая из открытого моря с </w:t>
      </w:r>
      <w:r w:rsidRPr="00A52169">
        <w:t>южных направлений ЮВ, Ю, ЮЗ.</w:t>
      </w:r>
    </w:p>
    <w:p w:rsidR="004F518B" w:rsidRPr="00A52169" w:rsidRDefault="004F518B" w:rsidP="00A0348C">
      <w:pPr>
        <w:pStyle w:val="aff5"/>
        <w:keepLines/>
        <w:suppressAutoHyphens/>
        <w:spacing w:after="0" w:line="360" w:lineRule="auto"/>
        <w:ind w:left="0" w:firstLine="851"/>
        <w:jc w:val="both"/>
      </w:pPr>
      <w:r w:rsidRPr="00A52169">
        <w:t xml:space="preserve">Приливы в Камчатском заливе смешанные: при больших склонениях луны – суточные, при малых </w:t>
      </w:r>
      <w:r w:rsidR="001428E8" w:rsidRPr="0067160B">
        <w:t>-</w:t>
      </w:r>
      <w:r w:rsidR="001428E8">
        <w:t xml:space="preserve"> </w:t>
      </w:r>
      <w:r w:rsidRPr="00A52169">
        <w:t>полусуточные. Амплитуда приливно-отливных колебаний – 1,90 м. Зимой Камчатский залив не замерзает, наблюдаются плавучие льды.</w:t>
      </w:r>
    </w:p>
    <w:p w:rsidR="004F518B" w:rsidRPr="00A52169" w:rsidRDefault="004F518B" w:rsidP="00A0348C">
      <w:pPr>
        <w:pStyle w:val="aff5"/>
        <w:keepLines/>
        <w:suppressAutoHyphens/>
        <w:spacing w:after="0" w:line="360" w:lineRule="auto"/>
        <w:ind w:left="0" w:firstLine="851"/>
        <w:jc w:val="both"/>
      </w:pPr>
      <w:r w:rsidRPr="00A52169">
        <w:t xml:space="preserve">Приливо-нагонные воды Камчатского залива Тихого океана создают высокую опасность переработки берегов дельтовых участков </w:t>
      </w:r>
      <w:r w:rsidRPr="00DA7761">
        <w:t>реки Камчатки</w:t>
      </w:r>
      <w:r w:rsidRPr="00A52169">
        <w:t>, береговых участков</w:t>
      </w:r>
      <w:r>
        <w:t xml:space="preserve"> Дембиевской косы и др</w:t>
      </w:r>
      <w:r w:rsidRPr="00A52169">
        <w:t>.</w:t>
      </w:r>
    </w:p>
    <w:p w:rsidR="004F518B" w:rsidRPr="00A52169" w:rsidRDefault="004F518B" w:rsidP="00A0348C">
      <w:pPr>
        <w:pStyle w:val="aff5"/>
        <w:keepLines/>
        <w:suppressAutoHyphens/>
        <w:spacing w:after="0" w:line="360" w:lineRule="auto"/>
        <w:ind w:left="0" w:firstLine="851"/>
        <w:jc w:val="both"/>
      </w:pPr>
      <w:r w:rsidRPr="004A78DF">
        <w:t>Реки Крутая и Первая.</w:t>
      </w:r>
      <w:r w:rsidRPr="00A52169">
        <w:t xml:space="preserve"> Реки протекают по территории участка нового строительства в районе Крутоберегово, берущих начало на отрогах горного </w:t>
      </w:r>
      <w:r w:rsidRPr="00DA7761">
        <w:t>склона горы Медвеж</w:t>
      </w:r>
      <w:r w:rsidRPr="0067160B">
        <w:t>ь</w:t>
      </w:r>
      <w:r w:rsidR="001428E8" w:rsidRPr="0067160B">
        <w:t>я</w:t>
      </w:r>
      <w:r w:rsidRPr="00DA7761">
        <w:t xml:space="preserve"> и впадающих в озеро Нерпичье</w:t>
      </w:r>
      <w:r w:rsidRPr="00A52169">
        <w:t>. Река горного типа с уклонами 0,03-0,05</w:t>
      </w:r>
      <w:r w:rsidR="0067160B">
        <w:t xml:space="preserve"> </w:t>
      </w:r>
      <w:r w:rsidR="0067160B" w:rsidRPr="00CF02D8">
        <w:t>°/оо</w:t>
      </w:r>
      <w:r w:rsidRPr="00A52169">
        <w:t>.</w:t>
      </w:r>
    </w:p>
    <w:p w:rsidR="004F518B" w:rsidRPr="00A52169" w:rsidRDefault="004F518B" w:rsidP="00A0348C">
      <w:pPr>
        <w:pStyle w:val="aff5"/>
        <w:keepLines/>
        <w:suppressAutoHyphens/>
        <w:spacing w:after="0" w:line="360" w:lineRule="auto"/>
        <w:ind w:left="0" w:firstLine="851"/>
        <w:jc w:val="both"/>
      </w:pPr>
      <w:r>
        <w:t>Река К</w:t>
      </w:r>
      <w:r w:rsidRPr="00A52169">
        <w:t xml:space="preserve">рутая имеет длину около 5 км с площадью водосбора 1,8 </w:t>
      </w:r>
      <w:r w:rsidRPr="00452290">
        <w:t>км², а река Первая</w:t>
      </w:r>
      <w:r w:rsidRPr="00A52169">
        <w:t xml:space="preserve"> – 10 км с площадью водосбора 31,3 км</w:t>
      </w:r>
      <w:r w:rsidRPr="004A78DF">
        <w:t>². Русла рек при больших паводках могут сбрасывать селевые потоки.</w:t>
      </w:r>
    </w:p>
    <w:p w:rsidR="004F518B" w:rsidRPr="004A78DF" w:rsidRDefault="004F518B" w:rsidP="00A0348C">
      <w:pPr>
        <w:pStyle w:val="aff5"/>
        <w:keepLines/>
        <w:suppressAutoHyphens/>
        <w:spacing w:after="0" w:line="360" w:lineRule="auto"/>
        <w:ind w:left="0" w:firstLine="851"/>
        <w:jc w:val="both"/>
      </w:pPr>
      <w:r w:rsidRPr="004A78DF">
        <w:t>Характеристика цунам</w:t>
      </w:r>
      <w:r w:rsidRPr="0067160B">
        <w:t>и</w:t>
      </w:r>
      <w:r w:rsidR="001428E8" w:rsidRPr="0067160B">
        <w:t>.</w:t>
      </w:r>
      <w:r w:rsidRPr="004A78DF">
        <w:t xml:space="preserve"> </w:t>
      </w:r>
    </w:p>
    <w:p w:rsidR="004F518B" w:rsidRPr="00A52169" w:rsidRDefault="004F518B" w:rsidP="00A0348C">
      <w:pPr>
        <w:pStyle w:val="aff5"/>
        <w:keepLines/>
        <w:suppressAutoHyphens/>
        <w:spacing w:after="0" w:line="360" w:lineRule="auto"/>
        <w:ind w:left="0" w:firstLine="851"/>
        <w:jc w:val="both"/>
      </w:pPr>
      <w:r w:rsidRPr="00A52169">
        <w:t>Усть-Камчатск неоднократно подвергался воздействию цунами – огромных одиночных волн прибоя, возникающих в Тихом океане во время подводных землетрясений.</w:t>
      </w:r>
    </w:p>
    <w:p w:rsidR="004F518B" w:rsidRPr="00A52169" w:rsidRDefault="004F518B" w:rsidP="00A0348C">
      <w:pPr>
        <w:pStyle w:val="aff5"/>
        <w:keepLines/>
        <w:suppressAutoHyphens/>
        <w:spacing w:after="0" w:line="360" w:lineRule="auto"/>
        <w:ind w:left="0" w:firstLine="851"/>
        <w:jc w:val="both"/>
      </w:pPr>
      <w:r w:rsidRPr="00A52169">
        <w:t>Наибольшие разрушения наблюдались в Усть-Камчатске в 1923 году, когда волной цунами высотой около 20 м с Дембиевской косы были смыты все строения, а в юго-западной части поселка были разрушены дома.</w:t>
      </w:r>
    </w:p>
    <w:p w:rsidR="004F518B" w:rsidRPr="00A52169" w:rsidRDefault="004F518B" w:rsidP="00A0348C">
      <w:pPr>
        <w:pStyle w:val="aff5"/>
        <w:keepLines/>
        <w:suppressAutoHyphens/>
        <w:spacing w:after="0" w:line="360" w:lineRule="auto"/>
        <w:ind w:left="0" w:firstLine="851"/>
        <w:jc w:val="both"/>
      </w:pPr>
      <w:r w:rsidRPr="00A52169">
        <w:t>Цунами возникают при обширных внезапных изменениях рельефа дна – сбросах, происходящих в результате освобождения потенциальной энергии упругой деформации, накапливающейся в процессе вековых геотектонических процессов.</w:t>
      </w:r>
    </w:p>
    <w:p w:rsidR="004F518B" w:rsidRPr="00A52169" w:rsidRDefault="004F518B" w:rsidP="00A0348C">
      <w:pPr>
        <w:pStyle w:val="aff5"/>
        <w:keepLines/>
        <w:suppressAutoHyphens/>
        <w:spacing w:after="0" w:line="360" w:lineRule="auto"/>
        <w:ind w:left="0" w:firstLine="851"/>
        <w:jc w:val="both"/>
      </w:pPr>
      <w:r w:rsidRPr="00A52169">
        <w:t>В эпицентре амплитуда волны, вызванной давлением, не превышает 5 м. По мере распространения возмущения обычно образуется группа, состоящая из 3-9 волн, причем наибольшей бывает одна из средних волн.</w:t>
      </w:r>
    </w:p>
    <w:p w:rsidR="004F518B" w:rsidRPr="00A52169" w:rsidRDefault="004F518B" w:rsidP="00A0348C">
      <w:pPr>
        <w:pStyle w:val="aff5"/>
        <w:keepLines/>
        <w:suppressAutoHyphens/>
        <w:spacing w:after="0" w:line="360" w:lineRule="auto"/>
        <w:ind w:left="0" w:firstLine="851"/>
        <w:jc w:val="both"/>
      </w:pPr>
      <w:r w:rsidRPr="00A52169">
        <w:lastRenderedPageBreak/>
        <w:t>Волны цунами обладают периодом 10-30 минут, длинной более 100 км и скоростью распространения 800 км/час. В открытом океане такие длинные волны обычно бывают незаметны.</w:t>
      </w:r>
    </w:p>
    <w:p w:rsidR="004F518B" w:rsidRPr="00A52169" w:rsidRDefault="004F518B" w:rsidP="00A0348C">
      <w:pPr>
        <w:pStyle w:val="aff5"/>
        <w:keepLines/>
        <w:suppressAutoHyphens/>
        <w:spacing w:after="0" w:line="360" w:lineRule="auto"/>
        <w:ind w:left="0" w:firstLine="851"/>
        <w:jc w:val="both"/>
      </w:pPr>
      <w:r w:rsidRPr="00A52169">
        <w:t>При приближении к берегу высота волны увеличивается.</w:t>
      </w:r>
    </w:p>
    <w:p w:rsidR="004F518B" w:rsidRPr="00A52169" w:rsidRDefault="004F518B" w:rsidP="00A0348C">
      <w:pPr>
        <w:pStyle w:val="aff5"/>
        <w:keepLines/>
        <w:suppressAutoHyphens/>
        <w:spacing w:after="0" w:line="360" w:lineRule="auto"/>
        <w:ind w:left="0" w:firstLine="851"/>
        <w:jc w:val="both"/>
      </w:pPr>
      <w:r w:rsidRPr="00A52169">
        <w:t xml:space="preserve">На мелководье, </w:t>
      </w:r>
      <w:r w:rsidR="0067160B" w:rsidRPr="00A52169">
        <w:t>вследствие</w:t>
      </w:r>
      <w:r w:rsidRPr="00A52169">
        <w:t xml:space="preserve"> трения </w:t>
      </w:r>
      <w:r w:rsidRPr="0067160B">
        <w:t>о</w:t>
      </w:r>
      <w:r w:rsidR="0067160B" w:rsidRPr="0067160B">
        <w:t xml:space="preserve"> </w:t>
      </w:r>
      <w:r w:rsidRPr="0067160B">
        <w:t>дно</w:t>
      </w:r>
      <w:r w:rsidRPr="00A52169">
        <w:t xml:space="preserve"> у волны увеличивается крутизна переднего фронта и волна цунами превращается в «водяную стену» большой высоты. Такая волна, благодаря значительной скорости движения, обладает кинетической энергией и разрушительной силой.</w:t>
      </w:r>
    </w:p>
    <w:p w:rsidR="004F518B" w:rsidRPr="00A52169" w:rsidRDefault="004F518B" w:rsidP="00A0348C">
      <w:pPr>
        <w:pStyle w:val="aff5"/>
        <w:keepLines/>
        <w:suppressAutoHyphens/>
        <w:spacing w:after="0" w:line="360" w:lineRule="auto"/>
        <w:ind w:left="0" w:firstLine="851"/>
        <w:jc w:val="both"/>
      </w:pPr>
      <w:r w:rsidRPr="0067160B">
        <w:t xml:space="preserve">Для </w:t>
      </w:r>
      <w:r w:rsidR="0067160B" w:rsidRPr="0067160B">
        <w:t>поселка Усть-Камчатск</w:t>
      </w:r>
      <w:r w:rsidRPr="00A52169">
        <w:t xml:space="preserve"> расчетная высота волны цунами принята – 25 м.</w:t>
      </w:r>
    </w:p>
    <w:p w:rsidR="004F518B" w:rsidRPr="00E0592E" w:rsidRDefault="004F518B" w:rsidP="00A0348C">
      <w:pPr>
        <w:pStyle w:val="aff5"/>
        <w:keepLines/>
        <w:suppressAutoHyphens/>
        <w:spacing w:after="0" w:line="360" w:lineRule="auto"/>
        <w:ind w:left="0" w:firstLine="851"/>
        <w:jc w:val="both"/>
      </w:pPr>
      <w:r w:rsidRPr="00A52169">
        <w:t xml:space="preserve">Район мыса Погодного волной цунами высотой 25 м не затапливается. Район мыса Толстого затапливается слоем от 0,9 до 4,7 м. Район </w:t>
      </w:r>
      <w:r w:rsidR="00B62A43" w:rsidRPr="00CB4876">
        <w:t>ул. Лесная</w:t>
      </w:r>
      <w:r w:rsidR="00B62A43" w:rsidRPr="00A52169">
        <w:t xml:space="preserve"> </w:t>
      </w:r>
      <w:r w:rsidRPr="00A52169">
        <w:t xml:space="preserve">затапливается слоем от 0,8 до 5,1 м. Район </w:t>
      </w:r>
      <w:r w:rsidRPr="001428E8">
        <w:t>мыса</w:t>
      </w:r>
      <w:r w:rsidRPr="00B62A43">
        <w:t xml:space="preserve"> Сабачьего</w:t>
      </w:r>
      <w:r w:rsidRPr="00A52169">
        <w:t xml:space="preserve"> затапливается слоем до 4,2 м</w:t>
      </w:r>
      <w:r>
        <w:t>.</w:t>
      </w:r>
    </w:p>
    <w:p w:rsidR="004F518B" w:rsidRPr="00680A69" w:rsidRDefault="004F518B" w:rsidP="00680A69">
      <w:pPr>
        <w:suppressAutoHyphens/>
        <w:ind w:firstLine="851"/>
      </w:pPr>
    </w:p>
    <w:p w:rsidR="004F518B" w:rsidRPr="00A9331E" w:rsidRDefault="004F518B" w:rsidP="004527F8">
      <w:pPr>
        <w:pStyle w:val="2"/>
        <w:keepNext w:val="0"/>
        <w:keepLines/>
        <w:numPr>
          <w:ilvl w:val="2"/>
          <w:numId w:val="1"/>
        </w:numPr>
        <w:suppressAutoHyphens/>
        <w:spacing w:before="0" w:after="0" w:line="360" w:lineRule="auto"/>
        <w:ind w:left="0" w:firstLine="0"/>
        <w:jc w:val="center"/>
        <w:rPr>
          <w:rFonts w:ascii="Times New Roman" w:hAnsi="Times New Roman"/>
          <w:i w:val="0"/>
          <w:sz w:val="30"/>
          <w:szCs w:val="30"/>
        </w:rPr>
      </w:pPr>
      <w:bookmarkStart w:id="22" w:name="_Toc468103351"/>
      <w:r w:rsidRPr="00A9331E">
        <w:rPr>
          <w:rFonts w:ascii="Times New Roman" w:hAnsi="Times New Roman"/>
          <w:i w:val="0"/>
          <w:sz w:val="30"/>
          <w:szCs w:val="30"/>
        </w:rPr>
        <w:t>Климатические условия</w:t>
      </w:r>
      <w:bookmarkEnd w:id="19"/>
      <w:bookmarkEnd w:id="20"/>
      <w:bookmarkEnd w:id="22"/>
    </w:p>
    <w:p w:rsidR="004F518B" w:rsidRPr="00141951" w:rsidRDefault="004F518B" w:rsidP="00A0348C">
      <w:pPr>
        <w:pStyle w:val="aff5"/>
        <w:keepLines/>
        <w:suppressAutoHyphens/>
        <w:spacing w:after="0" w:line="360" w:lineRule="auto"/>
        <w:ind w:left="0" w:firstLine="851"/>
        <w:jc w:val="both"/>
      </w:pPr>
      <w:bookmarkStart w:id="23" w:name="_Toc268263707"/>
      <w:bookmarkStart w:id="24" w:name="_Toc445472309"/>
      <w:r w:rsidRPr="00B62A43">
        <w:t>Территория сельского поселения</w:t>
      </w:r>
      <w:r w:rsidRPr="00141951">
        <w:t xml:space="preserve"> согласно СНиП 23-01-99* входит в II строительно-климатический район, подрайон II-А.  </w:t>
      </w:r>
    </w:p>
    <w:p w:rsidR="004F518B" w:rsidRPr="00141951" w:rsidRDefault="004F518B" w:rsidP="00A0348C">
      <w:pPr>
        <w:pStyle w:val="aff5"/>
        <w:keepLines/>
        <w:suppressAutoHyphens/>
        <w:spacing w:after="0" w:line="360" w:lineRule="auto"/>
        <w:ind w:left="0" w:firstLine="851"/>
        <w:jc w:val="both"/>
      </w:pPr>
      <w:r w:rsidRPr="00141951">
        <w:t xml:space="preserve">Климат </w:t>
      </w:r>
      <w:r w:rsidRPr="00754C0F">
        <w:t>умеренной</w:t>
      </w:r>
      <w:r w:rsidRPr="00141951">
        <w:t xml:space="preserve"> зоны, морского подтипа со сравнительно тёплой зимой и прохладным летом.</w:t>
      </w:r>
    </w:p>
    <w:p w:rsidR="004F518B" w:rsidRPr="00A0348C" w:rsidRDefault="004F518B" w:rsidP="00A0348C">
      <w:pPr>
        <w:pStyle w:val="aff5"/>
        <w:keepLines/>
        <w:suppressAutoHyphens/>
        <w:spacing w:after="0" w:line="360" w:lineRule="auto"/>
        <w:ind w:left="0" w:firstLine="851"/>
        <w:jc w:val="both"/>
      </w:pPr>
      <w:r w:rsidRPr="00A52169">
        <w:t xml:space="preserve">Характерными особенностями </w:t>
      </w:r>
      <w:r w:rsidRPr="00754C0F">
        <w:t>климата данной зоны являются:</w:t>
      </w:r>
    </w:p>
    <w:p w:rsidR="004F518B" w:rsidRPr="00A52169" w:rsidRDefault="004F518B" w:rsidP="004527F8">
      <w:pPr>
        <w:pStyle w:val="aff5"/>
        <w:keepLines/>
        <w:numPr>
          <w:ilvl w:val="0"/>
          <w:numId w:val="29"/>
        </w:numPr>
        <w:suppressAutoHyphens/>
        <w:spacing w:after="0" w:line="360" w:lineRule="auto"/>
        <w:jc w:val="both"/>
      </w:pPr>
      <w:r w:rsidRPr="00A52169">
        <w:t xml:space="preserve">прослеживающаяся муссонная циркуляция воздушных масс с </w:t>
      </w:r>
      <w:r>
        <w:t xml:space="preserve">  </w:t>
      </w:r>
      <w:r w:rsidRPr="00A52169">
        <w:t>преобладающими направлениями ветро</w:t>
      </w:r>
      <w:r>
        <w:t>в: летом – южное, юго-восточное</w:t>
      </w:r>
      <w:r w:rsidRPr="00A52169">
        <w:t>, зим</w:t>
      </w:r>
      <w:r>
        <w:t>ой – северное, северо-западное;</w:t>
      </w:r>
    </w:p>
    <w:p w:rsidR="004F518B" w:rsidRPr="00A52169" w:rsidRDefault="004F518B" w:rsidP="004527F8">
      <w:pPr>
        <w:pStyle w:val="aff5"/>
        <w:keepLines/>
        <w:numPr>
          <w:ilvl w:val="0"/>
          <w:numId w:val="29"/>
        </w:numPr>
        <w:suppressAutoHyphens/>
        <w:spacing w:after="0" w:line="360" w:lineRule="auto"/>
        <w:jc w:val="both"/>
      </w:pPr>
      <w:r w:rsidRPr="00A52169">
        <w:t>интенсивная циклоническая деятельность (циклоны перемещаются преимущественно с запада на восток);</w:t>
      </w:r>
    </w:p>
    <w:p w:rsidR="004F518B" w:rsidRPr="00A52169" w:rsidRDefault="004F518B" w:rsidP="004527F8">
      <w:pPr>
        <w:pStyle w:val="aff5"/>
        <w:keepLines/>
        <w:numPr>
          <w:ilvl w:val="0"/>
          <w:numId w:val="29"/>
        </w:numPr>
        <w:suppressAutoHyphens/>
        <w:spacing w:after="0" w:line="360" w:lineRule="auto"/>
        <w:jc w:val="both"/>
      </w:pPr>
      <w:r w:rsidRPr="00A52169">
        <w:t>большая облачность;</w:t>
      </w:r>
    </w:p>
    <w:p w:rsidR="004F518B" w:rsidRPr="00A52169" w:rsidRDefault="004F518B" w:rsidP="004527F8">
      <w:pPr>
        <w:pStyle w:val="aff5"/>
        <w:keepLines/>
        <w:numPr>
          <w:ilvl w:val="0"/>
          <w:numId w:val="29"/>
        </w:numPr>
        <w:suppressAutoHyphens/>
        <w:spacing w:after="0" w:line="360" w:lineRule="auto"/>
        <w:jc w:val="both"/>
      </w:pPr>
      <w:r w:rsidRPr="00A52169">
        <w:t>высокая влажность воздуха (среднегодовая относительная влажность воздуха 83%);</w:t>
      </w:r>
    </w:p>
    <w:p w:rsidR="004F518B" w:rsidRPr="00A52169" w:rsidRDefault="004F518B" w:rsidP="004527F8">
      <w:pPr>
        <w:pStyle w:val="aff5"/>
        <w:keepLines/>
        <w:numPr>
          <w:ilvl w:val="0"/>
          <w:numId w:val="29"/>
        </w:numPr>
        <w:suppressAutoHyphens/>
        <w:spacing w:after="0" w:line="360" w:lineRule="auto"/>
        <w:jc w:val="both"/>
      </w:pPr>
      <w:r w:rsidRPr="00A52169">
        <w:t>неравномерное выпадение осадков;</w:t>
      </w:r>
    </w:p>
    <w:p w:rsidR="004F518B" w:rsidRPr="00A52169" w:rsidRDefault="004F518B" w:rsidP="004527F8">
      <w:pPr>
        <w:pStyle w:val="aff5"/>
        <w:keepLines/>
        <w:numPr>
          <w:ilvl w:val="0"/>
          <w:numId w:val="29"/>
        </w:numPr>
        <w:suppressAutoHyphens/>
        <w:spacing w:after="0" w:line="360" w:lineRule="auto"/>
        <w:jc w:val="both"/>
      </w:pPr>
      <w:r w:rsidRPr="00A52169">
        <w:t>холодный период – 410 мм;</w:t>
      </w:r>
    </w:p>
    <w:p w:rsidR="004F518B" w:rsidRPr="00E6611F" w:rsidRDefault="004F518B" w:rsidP="004527F8">
      <w:pPr>
        <w:pStyle w:val="aff5"/>
        <w:keepLines/>
        <w:numPr>
          <w:ilvl w:val="0"/>
          <w:numId w:val="29"/>
        </w:numPr>
        <w:suppressAutoHyphens/>
        <w:spacing w:after="0" w:line="360" w:lineRule="auto"/>
        <w:jc w:val="both"/>
      </w:pPr>
      <w:r w:rsidRPr="00A52169">
        <w:t>тёплый период – 260 мм</w:t>
      </w:r>
      <w:r w:rsidRPr="00E6611F">
        <w:t>.</w:t>
      </w:r>
    </w:p>
    <w:p w:rsidR="004F518B" w:rsidRPr="00A10FC8" w:rsidRDefault="004F518B" w:rsidP="00A0348C">
      <w:pPr>
        <w:pStyle w:val="aff5"/>
        <w:keepLines/>
        <w:suppressAutoHyphens/>
        <w:spacing w:after="0" w:line="360" w:lineRule="auto"/>
        <w:ind w:left="0" w:firstLine="851"/>
        <w:jc w:val="both"/>
      </w:pPr>
      <w:r w:rsidRPr="00A52169">
        <w:t xml:space="preserve">Зима продолжительная, снежная. Преобладает слабо и умеренно морозная погода с ветром. Снегопады сопровождаются продолжительными метелями. Объёмы снегопереноса 1383 </w:t>
      </w:r>
      <w:r w:rsidRPr="00B62A43">
        <w:t>м</w:t>
      </w:r>
      <w:r w:rsidRPr="00B62A43">
        <w:rPr>
          <w:vertAlign w:val="superscript"/>
        </w:rPr>
        <w:t>3</w:t>
      </w:r>
      <w:r w:rsidRPr="00B62A43">
        <w:t>/п.</w:t>
      </w:r>
      <w:r w:rsidR="00B62A43">
        <w:t xml:space="preserve"> </w:t>
      </w:r>
      <w:r w:rsidRPr="00B62A43">
        <w:t>м</w:t>
      </w:r>
      <w:r w:rsidR="001428E8" w:rsidRPr="00B62A43">
        <w:t>етров</w:t>
      </w:r>
      <w:r w:rsidRPr="00A10FC8">
        <w:t>.</w:t>
      </w:r>
    </w:p>
    <w:p w:rsidR="004F518B" w:rsidRPr="00A10FC8" w:rsidRDefault="004F518B" w:rsidP="00A0348C">
      <w:pPr>
        <w:pStyle w:val="aff5"/>
        <w:keepLines/>
        <w:suppressAutoHyphens/>
        <w:spacing w:after="0" w:line="360" w:lineRule="auto"/>
        <w:ind w:left="0" w:firstLine="851"/>
        <w:jc w:val="both"/>
      </w:pPr>
      <w:r w:rsidRPr="00A52169">
        <w:t>Устойчивый снежный покров достигает в среднем за год 88 см</w:t>
      </w:r>
      <w:r w:rsidRPr="00A10FC8">
        <w:t>.</w:t>
      </w:r>
    </w:p>
    <w:p w:rsidR="004F518B" w:rsidRPr="00A10FC8" w:rsidRDefault="004F518B" w:rsidP="00A0348C">
      <w:pPr>
        <w:pStyle w:val="aff5"/>
        <w:keepLines/>
        <w:suppressAutoHyphens/>
        <w:spacing w:after="0" w:line="360" w:lineRule="auto"/>
        <w:ind w:left="0" w:firstLine="851"/>
        <w:jc w:val="both"/>
      </w:pPr>
      <w:r w:rsidRPr="00A52169">
        <w:lastRenderedPageBreak/>
        <w:t>Самый холодный месяц – февраль, средняя месячная температура – 12.4˚С, абсолютный минимум – 42˚С</w:t>
      </w:r>
      <w:r w:rsidRPr="00A10FC8">
        <w:t>.</w:t>
      </w:r>
    </w:p>
    <w:p w:rsidR="004F518B" w:rsidRPr="00A52169" w:rsidRDefault="004F518B" w:rsidP="00A0348C">
      <w:pPr>
        <w:pStyle w:val="aff5"/>
        <w:keepLines/>
        <w:suppressAutoHyphens/>
        <w:spacing w:after="0" w:line="360" w:lineRule="auto"/>
        <w:ind w:left="0" w:firstLine="851"/>
        <w:jc w:val="both"/>
      </w:pPr>
      <w:r w:rsidRPr="00A52169">
        <w:t>Лето прохладное с частыми дождями.</w:t>
      </w:r>
    </w:p>
    <w:p w:rsidR="004F518B" w:rsidRPr="00A10FC8" w:rsidRDefault="004F518B" w:rsidP="00A0348C">
      <w:pPr>
        <w:pStyle w:val="aff5"/>
        <w:keepLines/>
        <w:suppressAutoHyphens/>
        <w:spacing w:after="0" w:line="360" w:lineRule="auto"/>
        <w:ind w:left="0" w:firstLine="851"/>
        <w:jc w:val="both"/>
      </w:pPr>
      <w:r w:rsidRPr="00A52169">
        <w:t>Самый жаркий месяц – август. Среднемесячная температура 12.2˚С, абсолютный максимум +30˚С</w:t>
      </w:r>
      <w:r w:rsidRPr="00A10FC8">
        <w:t>.</w:t>
      </w:r>
    </w:p>
    <w:p w:rsidR="004F518B" w:rsidRPr="00A52169" w:rsidRDefault="004F518B" w:rsidP="00A0348C">
      <w:pPr>
        <w:pStyle w:val="aff5"/>
        <w:keepLines/>
        <w:suppressAutoHyphens/>
        <w:spacing w:after="0" w:line="360" w:lineRule="auto"/>
        <w:ind w:left="0" w:firstLine="851"/>
        <w:jc w:val="both"/>
      </w:pPr>
      <w:r w:rsidRPr="00A52169">
        <w:t>Вегетационный период 120 дней.</w:t>
      </w:r>
    </w:p>
    <w:p w:rsidR="004F518B" w:rsidRPr="00A52169" w:rsidRDefault="004F518B" w:rsidP="00A0348C">
      <w:pPr>
        <w:pStyle w:val="aff5"/>
        <w:keepLines/>
        <w:suppressAutoHyphens/>
        <w:spacing w:after="0" w:line="360" w:lineRule="auto"/>
        <w:ind w:left="0" w:firstLine="851"/>
        <w:jc w:val="both"/>
      </w:pPr>
      <w:r w:rsidRPr="00A52169">
        <w:t>В течение года наблюдается 54 дня с туманом.</w:t>
      </w:r>
    </w:p>
    <w:p w:rsidR="004F518B" w:rsidRPr="00A52169" w:rsidRDefault="004F518B" w:rsidP="00A0348C">
      <w:pPr>
        <w:pStyle w:val="aff5"/>
        <w:keepLines/>
        <w:suppressAutoHyphens/>
        <w:spacing w:after="0" w:line="360" w:lineRule="auto"/>
        <w:ind w:left="0" w:firstLine="851"/>
        <w:jc w:val="both"/>
      </w:pPr>
      <w:r w:rsidRPr="00A52169">
        <w:t>Преобладают северные – 23%, северо-восточные – 21% и южные – 21% ветра. Среднегодовая скорость ветра – 4.7 м/сек, за год отмечается 12% штилей. Осень тёплая продолжительная.</w:t>
      </w:r>
    </w:p>
    <w:p w:rsidR="004F518B" w:rsidRPr="00A52169" w:rsidRDefault="004F518B" w:rsidP="00A9331E">
      <w:pPr>
        <w:suppressAutoHyphens/>
        <w:ind w:firstLine="851"/>
      </w:pPr>
    </w:p>
    <w:p w:rsidR="004F518B" w:rsidRPr="003D3114" w:rsidRDefault="004F518B" w:rsidP="004527F8">
      <w:pPr>
        <w:pStyle w:val="2"/>
        <w:keepNext w:val="0"/>
        <w:keepLines/>
        <w:numPr>
          <w:ilvl w:val="2"/>
          <w:numId w:val="1"/>
        </w:numPr>
        <w:suppressAutoHyphens/>
        <w:spacing w:before="0" w:after="0" w:line="360" w:lineRule="auto"/>
        <w:ind w:left="0" w:firstLine="0"/>
        <w:jc w:val="center"/>
        <w:rPr>
          <w:rFonts w:ascii="Times New Roman" w:hAnsi="Times New Roman"/>
          <w:i w:val="0"/>
          <w:sz w:val="30"/>
          <w:szCs w:val="30"/>
        </w:rPr>
      </w:pPr>
      <w:bookmarkStart w:id="25" w:name="_Toc468103352"/>
      <w:r w:rsidRPr="003D3114">
        <w:rPr>
          <w:rFonts w:ascii="Times New Roman" w:hAnsi="Times New Roman"/>
          <w:i w:val="0"/>
          <w:sz w:val="30"/>
          <w:szCs w:val="30"/>
        </w:rPr>
        <w:t xml:space="preserve">Транспортная </w:t>
      </w:r>
      <w:bookmarkEnd w:id="23"/>
      <w:r w:rsidRPr="003D3114">
        <w:rPr>
          <w:rFonts w:ascii="Times New Roman" w:hAnsi="Times New Roman"/>
          <w:i w:val="0"/>
          <w:sz w:val="30"/>
          <w:szCs w:val="30"/>
        </w:rPr>
        <w:t>и инженерная инфраструктура</w:t>
      </w:r>
      <w:bookmarkEnd w:id="24"/>
      <w:bookmarkEnd w:id="25"/>
    </w:p>
    <w:p w:rsidR="004F518B" w:rsidRPr="00DB3549" w:rsidRDefault="004F518B" w:rsidP="00A0348C">
      <w:pPr>
        <w:keepLines/>
        <w:suppressAutoHyphens/>
        <w:ind w:firstLine="851"/>
      </w:pPr>
      <w:r w:rsidRPr="00B27905">
        <w:t>Посе</w:t>
      </w:r>
      <w:r>
        <w:t>лок</w:t>
      </w:r>
      <w:r w:rsidRPr="00DB3549">
        <w:t xml:space="preserve"> Усть-Камчатск соединен с основными </w:t>
      </w:r>
      <w:r>
        <w:t>населенными пунктами</w:t>
      </w:r>
      <w:r w:rsidR="0017023B" w:rsidRPr="0017023B">
        <w:t xml:space="preserve"> </w:t>
      </w:r>
      <w:r w:rsidR="0017023B" w:rsidRPr="00B62A43">
        <w:t>Усть-Камчатского</w:t>
      </w:r>
      <w:r w:rsidRPr="00B62A43">
        <w:t xml:space="preserve"> района</w:t>
      </w:r>
      <w:r w:rsidRPr="00DB3549">
        <w:t xml:space="preserve">: </w:t>
      </w:r>
      <w:r w:rsidRPr="00B62A43">
        <w:t>п.</w:t>
      </w:r>
      <w:r w:rsidR="00B62A43" w:rsidRPr="00B62A43">
        <w:t xml:space="preserve"> </w:t>
      </w:r>
      <w:r w:rsidRPr="00B62A43">
        <w:t>Ключи</w:t>
      </w:r>
      <w:r w:rsidRPr="00DB3549">
        <w:t>, п. Козыревск</w:t>
      </w:r>
      <w:r w:rsidRPr="00B27905">
        <w:t>, село Майское</w:t>
      </w:r>
      <w:r>
        <w:t xml:space="preserve"> региональной</w:t>
      </w:r>
      <w:r w:rsidRPr="00DB3549">
        <w:t xml:space="preserve"> автодорогой Камчатского края: </w:t>
      </w:r>
      <w:r w:rsidRPr="00A0348C">
        <w:t>Мильково - Ключи - Усть-Камчатск.</w:t>
      </w:r>
    </w:p>
    <w:p w:rsidR="004F518B" w:rsidRPr="000E70B9" w:rsidRDefault="004F518B" w:rsidP="00A0348C">
      <w:pPr>
        <w:ind w:firstLine="851"/>
      </w:pPr>
      <w:r w:rsidRPr="00B27905">
        <w:t xml:space="preserve">Данная главная территориальная дорога краевого значения IV категории имеет </w:t>
      </w:r>
      <w:r>
        <w:t>в основном грунтовое покрытие.</w:t>
      </w:r>
    </w:p>
    <w:p w:rsidR="004F518B" w:rsidRPr="003D3114" w:rsidRDefault="004F518B" w:rsidP="009245B9">
      <w:pPr>
        <w:keepLines/>
        <w:suppressAutoHyphens/>
        <w:ind w:firstLine="851"/>
        <w:rPr>
          <w:kern w:val="0"/>
          <w:shd w:val="clear" w:color="auto" w:fill="FEFEFE"/>
          <w:lang w:eastAsia="ru-RU"/>
        </w:rPr>
      </w:pPr>
      <w:r w:rsidRPr="003D3114">
        <w:rPr>
          <w:kern w:val="0"/>
          <w:shd w:val="clear" w:color="auto" w:fill="FEFEFE"/>
          <w:lang w:eastAsia="ru-RU"/>
        </w:rPr>
        <w:t>Улично-дорожная сеть муниципального образования представляет собой часть территории, ограниченной красными линиями и предназначенной для движения транспортных средств и пешеходов, прокладки инженерных коммуникаций, размещения зеленых насаждений и шумозащитных устройств, установки технических средств информации и организации движения.</w:t>
      </w:r>
    </w:p>
    <w:p w:rsidR="004F518B" w:rsidRPr="003D3114" w:rsidRDefault="004F518B" w:rsidP="00B84BF7">
      <w:pPr>
        <w:keepLines/>
        <w:suppressAutoHyphens/>
        <w:ind w:firstLine="851"/>
      </w:pPr>
      <w:r w:rsidRPr="003D3114">
        <w:t xml:space="preserve">Общая протяженность </w:t>
      </w:r>
      <w:r>
        <w:t xml:space="preserve">улично-дорожной сети </w:t>
      </w:r>
      <w:r w:rsidRPr="003D3114">
        <w:t xml:space="preserve"> муниципального образования «Усть-Камчатское сельское поселение» составляет около 60 км. </w:t>
      </w:r>
    </w:p>
    <w:p w:rsidR="004F518B" w:rsidRDefault="004F518B" w:rsidP="003D3114">
      <w:pPr>
        <w:ind w:firstLine="851"/>
      </w:pPr>
      <w:r w:rsidRPr="002B79CC">
        <w:rPr>
          <w:lang w:eastAsia="ru-RU"/>
        </w:rPr>
        <w:t>Для хозяйственно-питьевого водоснабже</w:t>
      </w:r>
      <w:r w:rsidR="00B62A43">
        <w:rPr>
          <w:lang w:eastAsia="ru-RU"/>
        </w:rPr>
        <w:t xml:space="preserve">ния </w:t>
      </w:r>
      <w:r w:rsidR="00B62A43" w:rsidRPr="00B62A43">
        <w:rPr>
          <w:lang w:eastAsia="ru-RU"/>
        </w:rPr>
        <w:t>Усть-Камчатского сельского поселения</w:t>
      </w:r>
      <w:r w:rsidRPr="002B79CC">
        <w:rPr>
          <w:lang w:eastAsia="ru-RU"/>
        </w:rPr>
        <w:t xml:space="preserve"> используются подземные воды (</w:t>
      </w:r>
      <w:r w:rsidRPr="00B56BD9">
        <w:rPr>
          <w:lang w:eastAsia="ru-RU"/>
        </w:rPr>
        <w:t xml:space="preserve">водозабор “Чаячий“) </w:t>
      </w:r>
      <w:r w:rsidRPr="002B79CC">
        <w:rPr>
          <w:lang w:eastAsia="ru-RU"/>
        </w:rPr>
        <w:t xml:space="preserve">и частично поверхностные воды (водозабор </w:t>
      </w:r>
      <w:r w:rsidRPr="00B56BD9">
        <w:rPr>
          <w:lang w:eastAsia="ru-RU"/>
        </w:rPr>
        <w:t>“</w:t>
      </w:r>
      <w:r w:rsidRPr="002B79CC">
        <w:rPr>
          <w:lang w:eastAsia="ru-RU"/>
        </w:rPr>
        <w:t>Крутоберегово</w:t>
      </w:r>
      <w:r w:rsidRPr="00B56BD9">
        <w:rPr>
          <w:lang w:eastAsia="ru-RU"/>
        </w:rPr>
        <w:t>“)</w:t>
      </w:r>
      <w:r w:rsidRPr="002B79CC">
        <w:rPr>
          <w:lang w:eastAsia="ru-RU"/>
        </w:rPr>
        <w:t>.</w:t>
      </w:r>
      <w:r w:rsidRPr="006B29C5">
        <w:t xml:space="preserve"> </w:t>
      </w:r>
    </w:p>
    <w:p w:rsidR="004F518B" w:rsidRDefault="004F518B" w:rsidP="00B84BF7">
      <w:pPr>
        <w:keepLines/>
        <w:widowControl w:val="0"/>
        <w:adjustRightInd w:val="0"/>
        <w:ind w:firstLine="851"/>
        <w:textAlignment w:val="baseline"/>
      </w:pPr>
      <w:bookmarkStart w:id="26" w:name="_Toc247098667"/>
      <w:bookmarkStart w:id="27" w:name="_Toc247120175"/>
      <w:r w:rsidRPr="00B56BD9">
        <w:t>Центральное водоснабжение Усть-Камчатского сельского поселения обеспечивается</w:t>
      </w:r>
      <w:r>
        <w:t xml:space="preserve"> </w:t>
      </w:r>
      <w:r w:rsidRPr="003B731F">
        <w:t>водопроводом  протяженностью 13,5 км.</w:t>
      </w:r>
      <w:r w:rsidRPr="00B56BD9">
        <w:t xml:space="preserve"> </w:t>
      </w:r>
    </w:p>
    <w:bookmarkEnd w:id="26"/>
    <w:bookmarkEnd w:id="27"/>
    <w:p w:rsidR="004F518B" w:rsidRDefault="004F518B" w:rsidP="003D3114">
      <w:pPr>
        <w:suppressAutoHyphens/>
        <w:ind w:firstLine="851"/>
        <w:rPr>
          <w:color w:val="4F81BD"/>
        </w:rPr>
      </w:pPr>
      <w:r w:rsidRPr="00B62A43">
        <w:t>Единой системы централизованной канализации</w:t>
      </w:r>
      <w:r w:rsidRPr="00DD3F95">
        <w:t xml:space="preserve"> в муниципальном образовании отсутствует.</w:t>
      </w:r>
      <w:r>
        <w:t xml:space="preserve">  Канализирована только большая часть п. Усть-</w:t>
      </w:r>
      <w:r w:rsidRPr="00DD3F95">
        <w:t>Камчатск. Сточные воды из жилых домов сбрасываются</w:t>
      </w:r>
      <w:r w:rsidRPr="00E0592E">
        <w:rPr>
          <w:color w:val="4F81BD"/>
        </w:rPr>
        <w:t xml:space="preserve"> </w:t>
      </w:r>
      <w:r w:rsidR="00B62A43">
        <w:rPr>
          <w:color w:val="000000"/>
        </w:rPr>
        <w:t>в протоку Озерную</w:t>
      </w:r>
      <w:r w:rsidRPr="00D50854">
        <w:rPr>
          <w:color w:val="000000"/>
        </w:rPr>
        <w:t>, в протоку Карлушку, без очистки.</w:t>
      </w:r>
      <w:r w:rsidRPr="004E5626">
        <w:rPr>
          <w:color w:val="000000"/>
        </w:rPr>
        <w:t xml:space="preserve"> </w:t>
      </w:r>
      <w:r w:rsidRPr="00D50854">
        <w:rPr>
          <w:color w:val="000000"/>
        </w:rPr>
        <w:t xml:space="preserve">Часть домов канализована с отведением стоков в септики и выгреба, откуда вывоз нечистот производится </w:t>
      </w:r>
      <w:r w:rsidRPr="00F0699E">
        <w:rPr>
          <w:color w:val="000000"/>
        </w:rPr>
        <w:t>машинами.</w:t>
      </w:r>
      <w:r w:rsidRPr="00E0592E">
        <w:rPr>
          <w:color w:val="4F81BD"/>
        </w:rPr>
        <w:t xml:space="preserve"> </w:t>
      </w:r>
    </w:p>
    <w:p w:rsidR="004F518B" w:rsidRPr="00F501A9" w:rsidRDefault="004F518B" w:rsidP="003D3114">
      <w:pPr>
        <w:suppressAutoHyphens/>
        <w:ind w:firstLine="851"/>
      </w:pPr>
      <w:r w:rsidRPr="00F501A9">
        <w:lastRenderedPageBreak/>
        <w:t xml:space="preserve">Теплоснабжение сельского поселения осуществляется с помощью индивидуальных автономных дизельных миникотельных (робот-бойлеров) мощностью до 0,70 Гкал/час рассчитанных на 1 или несколько домов. Всего в </w:t>
      </w:r>
      <w:r>
        <w:t xml:space="preserve">сельском </w:t>
      </w:r>
      <w:r w:rsidRPr="003B731F">
        <w:t>поселении 33 мини-котельных.</w:t>
      </w:r>
      <w:r w:rsidRPr="00C74A33">
        <w:rPr>
          <w:color w:val="FF0000"/>
        </w:rPr>
        <w:t xml:space="preserve"> </w:t>
      </w:r>
      <w:r w:rsidRPr="00F501A9">
        <w:t xml:space="preserve">Все котельные </w:t>
      </w:r>
      <w:r w:rsidR="00B62A43">
        <w:t>сельского поселения</w:t>
      </w:r>
      <w:r w:rsidRPr="00F501A9">
        <w:t xml:space="preserve"> работают на привозном дизельном топливе.</w:t>
      </w:r>
    </w:p>
    <w:p w:rsidR="004F518B" w:rsidRDefault="004F518B" w:rsidP="009245B9">
      <w:pPr>
        <w:keepLines/>
        <w:tabs>
          <w:tab w:val="left" w:pos="3909"/>
        </w:tabs>
        <w:suppressAutoHyphens/>
        <w:ind w:firstLine="851"/>
      </w:pPr>
      <w:r w:rsidRPr="00E67574">
        <w:t xml:space="preserve">Электроснабжение потребителей </w:t>
      </w:r>
      <w:r w:rsidR="00B62A43" w:rsidRPr="00B62A43">
        <w:t>Усть-Камчатского сельского поселения</w:t>
      </w:r>
      <w:r w:rsidRPr="00E67574">
        <w:t xml:space="preserve"> осуществляется от ДЭС</w:t>
      </w:r>
      <w:r w:rsidR="00544801">
        <w:t xml:space="preserve"> </w:t>
      </w:r>
      <w:r w:rsidR="00544801" w:rsidRPr="00B62A43">
        <w:t>-</w:t>
      </w:r>
      <w:r w:rsidRPr="00E67574">
        <w:t xml:space="preserve"> </w:t>
      </w:r>
      <w:r w:rsidR="00B62A43" w:rsidRPr="00E67574">
        <w:t xml:space="preserve">23, </w:t>
      </w:r>
      <w:r w:rsidR="00B62A43">
        <w:t>работающей</w:t>
      </w:r>
      <w:r w:rsidRPr="00E67574">
        <w:t xml:space="preserve"> на привозном дизельном топливе</w:t>
      </w:r>
      <w:r>
        <w:t>.</w:t>
      </w:r>
    </w:p>
    <w:p w:rsidR="004F518B" w:rsidRPr="00E35B4A" w:rsidRDefault="004F518B" w:rsidP="009245B9">
      <w:pPr>
        <w:keepLines/>
        <w:tabs>
          <w:tab w:val="left" w:pos="3909"/>
        </w:tabs>
        <w:suppressAutoHyphens/>
        <w:ind w:firstLine="851"/>
        <w:rPr>
          <w:color w:val="548DD4"/>
          <w:lang w:eastAsia="ru-RU"/>
        </w:rPr>
      </w:pPr>
    </w:p>
    <w:p w:rsidR="004F518B" w:rsidRPr="003D3114" w:rsidRDefault="004F518B" w:rsidP="004527F8">
      <w:pPr>
        <w:pStyle w:val="2"/>
        <w:keepLines/>
        <w:numPr>
          <w:ilvl w:val="2"/>
          <w:numId w:val="1"/>
        </w:numPr>
        <w:suppressAutoHyphens/>
        <w:spacing w:before="0" w:after="0" w:line="360" w:lineRule="auto"/>
        <w:ind w:left="0" w:firstLine="0"/>
        <w:jc w:val="center"/>
        <w:rPr>
          <w:rFonts w:ascii="Times New Roman" w:hAnsi="Times New Roman"/>
          <w:i w:val="0"/>
          <w:sz w:val="30"/>
          <w:szCs w:val="30"/>
        </w:rPr>
      </w:pPr>
      <w:bookmarkStart w:id="28" w:name="_Toc268263708"/>
      <w:bookmarkStart w:id="29" w:name="_Toc445472310"/>
      <w:bookmarkStart w:id="30" w:name="_Toc468103353"/>
      <w:r w:rsidRPr="003D3114">
        <w:rPr>
          <w:rFonts w:ascii="Times New Roman" w:hAnsi="Times New Roman"/>
          <w:i w:val="0"/>
          <w:sz w:val="30"/>
          <w:szCs w:val="30"/>
        </w:rPr>
        <w:t>Характер застройки, распределение населения, функциональная специализация</w:t>
      </w:r>
      <w:bookmarkEnd w:id="28"/>
      <w:bookmarkEnd w:id="29"/>
      <w:bookmarkEnd w:id="30"/>
    </w:p>
    <w:p w:rsidR="004F518B" w:rsidRPr="003D3114" w:rsidRDefault="004F518B" w:rsidP="004F0480">
      <w:pPr>
        <w:keepLines/>
        <w:widowControl w:val="0"/>
        <w:adjustRightInd w:val="0"/>
        <w:ind w:firstLine="851"/>
        <w:textAlignment w:val="baseline"/>
        <w:rPr>
          <w:kern w:val="0"/>
          <w:lang w:eastAsia="ru-RU"/>
        </w:rPr>
      </w:pPr>
      <w:r w:rsidRPr="003D3114">
        <w:rPr>
          <w:kern w:val="0"/>
          <w:lang w:eastAsia="ru-RU"/>
        </w:rPr>
        <w:t>Рельеф села относительно спокоен, планировочная структура уличной сети имеет преимущест</w:t>
      </w:r>
      <w:r>
        <w:rPr>
          <w:kern w:val="0"/>
          <w:lang w:eastAsia="ru-RU"/>
        </w:rPr>
        <w:t>венно прямоугольную сетку улиц.</w:t>
      </w:r>
    </w:p>
    <w:p w:rsidR="004F518B" w:rsidRPr="003D3114" w:rsidRDefault="004F518B" w:rsidP="003D3114">
      <w:pPr>
        <w:keepLines/>
        <w:widowControl w:val="0"/>
        <w:adjustRightInd w:val="0"/>
        <w:ind w:firstLine="851"/>
        <w:textAlignment w:val="baseline"/>
        <w:rPr>
          <w:kern w:val="0"/>
          <w:lang w:eastAsia="ru-RU"/>
        </w:rPr>
      </w:pPr>
      <w:bookmarkStart w:id="31" w:name="_Toc445472311"/>
      <w:r w:rsidRPr="003D3114">
        <w:rPr>
          <w:kern w:val="0"/>
          <w:lang w:eastAsia="ru-RU"/>
        </w:rPr>
        <w:t>Общая площадь жилищного фонда муниципального образования — 125,6, тыс. м</w:t>
      </w:r>
      <w:r w:rsidRPr="00B62A43">
        <w:rPr>
          <w:kern w:val="0"/>
          <w:vertAlign w:val="superscript"/>
          <w:lang w:eastAsia="ru-RU"/>
        </w:rPr>
        <w:t>2</w:t>
      </w:r>
      <w:r w:rsidRPr="003D3114">
        <w:rPr>
          <w:kern w:val="0"/>
          <w:lang w:eastAsia="ru-RU"/>
        </w:rPr>
        <w:t>. Средняя обеспеченность жилищным фондом на одного жителя равна 31,1 м</w:t>
      </w:r>
      <w:r w:rsidRPr="00B62A43">
        <w:rPr>
          <w:kern w:val="0"/>
          <w:vertAlign w:val="superscript"/>
          <w:lang w:eastAsia="ru-RU"/>
        </w:rPr>
        <w:t>2</w:t>
      </w:r>
      <w:r w:rsidRPr="003D3114">
        <w:rPr>
          <w:kern w:val="0"/>
          <w:lang w:eastAsia="ru-RU"/>
        </w:rPr>
        <w:t xml:space="preserve">/чел. </w:t>
      </w:r>
    </w:p>
    <w:p w:rsidR="004F518B" w:rsidRPr="003D3114" w:rsidRDefault="004F518B" w:rsidP="003D3114">
      <w:pPr>
        <w:keepLines/>
        <w:widowControl w:val="0"/>
        <w:adjustRightInd w:val="0"/>
        <w:ind w:firstLine="851"/>
        <w:textAlignment w:val="baseline"/>
        <w:rPr>
          <w:kern w:val="0"/>
          <w:lang w:eastAsia="ru-RU"/>
        </w:rPr>
      </w:pPr>
      <w:bookmarkStart w:id="32" w:name="_Toc315701111"/>
      <w:bookmarkStart w:id="33" w:name="_Toc315701113"/>
      <w:bookmarkEnd w:id="32"/>
      <w:bookmarkEnd w:id="33"/>
      <w:r w:rsidRPr="003D3114">
        <w:rPr>
          <w:kern w:val="0"/>
          <w:lang w:eastAsia="ru-RU"/>
        </w:rPr>
        <w:t xml:space="preserve">В жилой застройке населенных пунктов преобладают многоэтажные здания, по материалу стены построек в основном панельные, блочные и деревянные. Дома распределены по обе стороны улиц. </w:t>
      </w:r>
    </w:p>
    <w:p w:rsidR="004F518B" w:rsidRPr="003D3114" w:rsidRDefault="004F518B" w:rsidP="003D3114">
      <w:pPr>
        <w:keepLines/>
        <w:widowControl w:val="0"/>
        <w:adjustRightInd w:val="0"/>
        <w:ind w:firstLine="851"/>
        <w:textAlignment w:val="baseline"/>
        <w:rPr>
          <w:kern w:val="0"/>
          <w:lang w:eastAsia="ru-RU"/>
        </w:rPr>
      </w:pPr>
      <w:r w:rsidRPr="003D3114">
        <w:rPr>
          <w:kern w:val="0"/>
          <w:lang w:eastAsia="ru-RU"/>
        </w:rPr>
        <w:t>Уровень благоустройства жилищного фонда составляет: по водопроводу —100%; канализации — 98%; центральному отоплению - 88%; сетевому газу — 0%.</w:t>
      </w:r>
    </w:p>
    <w:p w:rsidR="004F518B" w:rsidRPr="003D3114" w:rsidRDefault="004F518B" w:rsidP="003D3114">
      <w:pPr>
        <w:keepLines/>
        <w:widowControl w:val="0"/>
        <w:adjustRightInd w:val="0"/>
        <w:ind w:firstLine="851"/>
        <w:textAlignment w:val="baseline"/>
        <w:rPr>
          <w:kern w:val="0"/>
          <w:lang w:eastAsia="ru-RU"/>
        </w:rPr>
      </w:pPr>
      <w:r w:rsidRPr="003D3114">
        <w:rPr>
          <w:kern w:val="0"/>
          <w:lang w:eastAsia="ru-RU"/>
        </w:rPr>
        <w:t>Основу экономики муниципального образования «Усть-Камчатское сельское поселение» в настоящее время составляет рыбная отрасль. Наиболее крупное предприятие рыбной промышленности– ООО «Устькамчатрыба» (численность работающих  - 300 чел., из них постоянно работающих – 40 чел.). Производственные предприятия на территории Усть-Камчатского сельского поселения представлены Потребительским об</w:t>
      </w:r>
      <w:r>
        <w:rPr>
          <w:kern w:val="0"/>
          <w:lang w:eastAsia="ru-RU"/>
        </w:rPr>
        <w:t>ществом «Усть-Камчатский хлеб»</w:t>
      </w:r>
      <w:r w:rsidRPr="003D3114">
        <w:rPr>
          <w:kern w:val="0"/>
          <w:lang w:eastAsia="ru-RU"/>
        </w:rPr>
        <w:t>,</w:t>
      </w:r>
      <w:r>
        <w:rPr>
          <w:kern w:val="0"/>
          <w:lang w:eastAsia="ru-RU"/>
        </w:rPr>
        <w:t xml:space="preserve"> </w:t>
      </w:r>
      <w:r w:rsidRPr="003D3114">
        <w:rPr>
          <w:kern w:val="0"/>
          <w:lang w:eastAsia="ru-RU"/>
        </w:rPr>
        <w:t>полиграфическая промышленность.</w:t>
      </w:r>
    </w:p>
    <w:p w:rsidR="004F518B" w:rsidRPr="003D3114" w:rsidRDefault="004F518B" w:rsidP="003D3114">
      <w:pPr>
        <w:keepLines/>
        <w:widowControl w:val="0"/>
        <w:adjustRightInd w:val="0"/>
        <w:ind w:firstLine="851"/>
        <w:textAlignment w:val="baseline"/>
        <w:rPr>
          <w:kern w:val="0"/>
          <w:lang w:eastAsia="ru-RU"/>
        </w:rPr>
      </w:pPr>
      <w:r w:rsidRPr="003D3114">
        <w:rPr>
          <w:kern w:val="0"/>
          <w:lang w:eastAsia="ru-RU"/>
        </w:rPr>
        <w:t>Сельское хозяйство представлено молочно-мясным животноводством, овощеводством. Отрасль представлена сельскохозяйственным потребительским перерабатывающим кооперативом «Крутобереговский».</w:t>
      </w:r>
    </w:p>
    <w:p w:rsidR="004F518B" w:rsidRPr="003D3114" w:rsidRDefault="00F61326" w:rsidP="00F61326">
      <w:pPr>
        <w:pStyle w:val="1"/>
        <w:keepNext w:val="0"/>
        <w:keepLines/>
        <w:pageBreakBefore/>
        <w:suppressAutoHyphens/>
        <w:spacing w:before="0" w:after="0" w:line="360" w:lineRule="auto"/>
        <w:ind w:left="360" w:firstLine="0"/>
        <w:jc w:val="center"/>
        <w:rPr>
          <w:rFonts w:ascii="Times New Roman" w:hAnsi="Times New Roman"/>
          <w:sz w:val="30"/>
          <w:szCs w:val="30"/>
        </w:rPr>
      </w:pPr>
      <w:bookmarkStart w:id="34" w:name="_Toc468103354"/>
      <w:r w:rsidRPr="00B62A43">
        <w:rPr>
          <w:rFonts w:ascii="Times New Roman" w:hAnsi="Times New Roman"/>
          <w:sz w:val="30"/>
          <w:szCs w:val="30"/>
        </w:rPr>
        <w:lastRenderedPageBreak/>
        <w:t>2.</w:t>
      </w:r>
      <w:r>
        <w:rPr>
          <w:rFonts w:ascii="Times New Roman" w:hAnsi="Times New Roman"/>
          <w:sz w:val="30"/>
          <w:szCs w:val="30"/>
        </w:rPr>
        <w:t xml:space="preserve"> </w:t>
      </w:r>
      <w:r w:rsidR="004F518B" w:rsidRPr="003D3114">
        <w:rPr>
          <w:rFonts w:ascii="Times New Roman" w:hAnsi="Times New Roman"/>
          <w:sz w:val="30"/>
          <w:szCs w:val="30"/>
        </w:rPr>
        <w:t>ОБЩАЯ ОЦЕНКА ФАКТОРОВ РИСКА ВОЗНИКНОВЕНИЯ ЧРЕЗВЫЧАЙНЫХ СИТУАЦИЙ ПРИРОДНОГО, ТЕХНОГЕННОГО И БИОЛОГО-СОЦИАЛЬНОГО ХАРАКТЕРА</w:t>
      </w:r>
      <w:bookmarkEnd w:id="31"/>
      <w:bookmarkEnd w:id="34"/>
    </w:p>
    <w:p w:rsidR="004F518B" w:rsidRPr="00E35B4A" w:rsidRDefault="004F518B" w:rsidP="009245B9">
      <w:pPr>
        <w:keepLines/>
        <w:tabs>
          <w:tab w:val="left" w:pos="142"/>
        </w:tabs>
        <w:suppressAutoHyphens/>
        <w:ind w:firstLine="851"/>
        <w:jc w:val="center"/>
        <w:rPr>
          <w:color w:val="548DD4"/>
          <w:lang w:eastAsia="ru-RU"/>
        </w:rPr>
      </w:pPr>
    </w:p>
    <w:p w:rsidR="004F518B" w:rsidRPr="003D3114" w:rsidRDefault="004F518B" w:rsidP="004527F8">
      <w:pPr>
        <w:pStyle w:val="2"/>
        <w:keepNext w:val="0"/>
        <w:keepLines/>
        <w:numPr>
          <w:ilvl w:val="1"/>
          <w:numId w:val="2"/>
        </w:numPr>
        <w:suppressAutoHyphens/>
        <w:spacing w:before="0" w:after="0" w:line="360" w:lineRule="auto"/>
        <w:ind w:left="0" w:firstLine="0"/>
        <w:jc w:val="center"/>
        <w:rPr>
          <w:rFonts w:ascii="Times New Roman" w:hAnsi="Times New Roman"/>
          <w:i w:val="0"/>
          <w:sz w:val="30"/>
          <w:szCs w:val="30"/>
        </w:rPr>
      </w:pPr>
      <w:bookmarkStart w:id="35" w:name="_Toc445472312"/>
      <w:bookmarkStart w:id="36" w:name="_Toc468103355"/>
      <w:r w:rsidRPr="003D3114">
        <w:rPr>
          <w:rFonts w:ascii="Times New Roman" w:hAnsi="Times New Roman"/>
          <w:i w:val="0"/>
          <w:sz w:val="30"/>
          <w:szCs w:val="30"/>
        </w:rPr>
        <w:t>Анализ факторов риска возникновения ЧС природного и техногенного характера с учетом влияния на них факторов риска ЧС военного, биолого-социального характера и иных угроз</w:t>
      </w:r>
      <w:bookmarkEnd w:id="35"/>
      <w:bookmarkEnd w:id="36"/>
    </w:p>
    <w:p w:rsidR="004F518B" w:rsidRPr="003D3114" w:rsidRDefault="004F518B" w:rsidP="00443B99">
      <w:pPr>
        <w:ind w:firstLine="851"/>
        <w:rPr>
          <w:snapToGrid w:val="0"/>
        </w:rPr>
      </w:pPr>
      <w:r w:rsidRPr="003D3114">
        <w:rPr>
          <w:snapToGrid w:val="0"/>
        </w:rPr>
        <w:t xml:space="preserve">Вопросы обеспечения безопасности населения и территории должны быть приоритетными в действиях администрации </w:t>
      </w:r>
      <w:r w:rsidRPr="003D3114">
        <w:rPr>
          <w:kern w:val="0"/>
          <w:shd w:val="clear" w:color="auto" w:fill="FEFEFE"/>
          <w:lang w:eastAsia="ru-RU"/>
        </w:rPr>
        <w:t xml:space="preserve">муниципального образования </w:t>
      </w:r>
      <w:r w:rsidRPr="003D3114">
        <w:rPr>
          <w:snapToGrid w:val="0"/>
        </w:rPr>
        <w:t xml:space="preserve">«Усть-Камчатское сельское поселение». </w:t>
      </w:r>
    </w:p>
    <w:p w:rsidR="004F518B" w:rsidRPr="003D3114" w:rsidRDefault="004F518B" w:rsidP="00443B99">
      <w:pPr>
        <w:ind w:firstLine="851"/>
        <w:rPr>
          <w:snapToGrid w:val="0"/>
        </w:rPr>
      </w:pPr>
      <w:r w:rsidRPr="003D3114">
        <w:rPr>
          <w:snapToGrid w:val="0"/>
        </w:rPr>
        <w:t xml:space="preserve">В соответствии с Федеральным законом от 27.12.02 г. № 184-ФЗ </w:t>
      </w:r>
      <w:r w:rsidRPr="003D3114">
        <w:t>"О техническом регулировании" критерием безопасности является уровень риска. Закон "О техническом регулировании" дает следующее понятие термину безопасность: - "Б</w:t>
      </w:r>
      <w:r w:rsidRPr="003D3114">
        <w:rPr>
          <w:snapToGrid w:val="0"/>
        </w:rPr>
        <w:t>езопасность продукции, процессов производства, эксплуатации, хранения, перевозки, реализации и утилизации (далее - безопасность) - состояние, при котором отсутствует недопустимый риск, связанный с причинением вреда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w:t>
      </w:r>
    </w:p>
    <w:p w:rsidR="004F518B" w:rsidRPr="003D3114" w:rsidRDefault="004F518B" w:rsidP="00443B99">
      <w:pPr>
        <w:ind w:firstLine="851"/>
        <w:rPr>
          <w:snapToGrid w:val="0"/>
        </w:rPr>
      </w:pPr>
      <w:r w:rsidRPr="003D3114">
        <w:rPr>
          <w:snapToGrid w:val="0"/>
        </w:rPr>
        <w:t xml:space="preserve">Согласно «Руководства по оценке рисков чрезвычайных ситуаций техногенного характера, в том числе при эксплуатации критически важных объектов Российской Федерации», утверждённого первым заместителем </w:t>
      </w:r>
      <w:r w:rsidRPr="00B62A43">
        <w:rPr>
          <w:snapToGrid w:val="0"/>
        </w:rPr>
        <w:t>Министра МЧС России 09.01.2008 №</w:t>
      </w:r>
      <w:r w:rsidR="00E92D3C" w:rsidRPr="00B62A43">
        <w:rPr>
          <w:snapToGrid w:val="0"/>
        </w:rPr>
        <w:t xml:space="preserve"> </w:t>
      </w:r>
      <w:r w:rsidRPr="00B62A43">
        <w:rPr>
          <w:snapToGrid w:val="0"/>
        </w:rPr>
        <w:t>1-4-60-9</w:t>
      </w:r>
      <w:r w:rsidRPr="003D3114">
        <w:rPr>
          <w:snapToGrid w:val="0"/>
        </w:rPr>
        <w:t>, используются следующие основные понятия:</w:t>
      </w:r>
    </w:p>
    <w:p w:rsidR="004F518B" w:rsidRPr="003D3114" w:rsidRDefault="004F518B" w:rsidP="00443B99">
      <w:pPr>
        <w:ind w:firstLine="851"/>
        <w:rPr>
          <w:snapToGrid w:val="0"/>
        </w:rPr>
      </w:pPr>
      <w:r w:rsidRPr="003D3114">
        <w:rPr>
          <w:i/>
          <w:snapToGrid w:val="0"/>
        </w:rPr>
        <w:t>Риск</w:t>
      </w:r>
      <w:r w:rsidRPr="003D3114">
        <w:rPr>
          <w:snapToGrid w:val="0"/>
        </w:rPr>
        <w:t xml:space="preserve"> – количественная характеристика меры возможной опасности и размера последствий её реализации.</w:t>
      </w:r>
    </w:p>
    <w:p w:rsidR="004F518B" w:rsidRPr="003D3114" w:rsidRDefault="004F518B" w:rsidP="00443B99">
      <w:pPr>
        <w:ind w:firstLine="851"/>
        <w:rPr>
          <w:snapToGrid w:val="0"/>
        </w:rPr>
      </w:pPr>
      <w:r w:rsidRPr="003D3114">
        <w:rPr>
          <w:i/>
          <w:snapToGrid w:val="0"/>
        </w:rPr>
        <w:t>Риск</w:t>
      </w:r>
      <w:r w:rsidRPr="003D3114">
        <w:rPr>
          <w:snapToGrid w:val="0"/>
        </w:rPr>
        <w:t xml:space="preserve"> </w:t>
      </w:r>
      <w:r w:rsidRPr="003D3114">
        <w:rPr>
          <w:i/>
          <w:snapToGrid w:val="0"/>
        </w:rPr>
        <w:t>чрезвычайной</w:t>
      </w:r>
      <w:r w:rsidRPr="003D3114">
        <w:rPr>
          <w:snapToGrid w:val="0"/>
        </w:rPr>
        <w:t xml:space="preserve"> </w:t>
      </w:r>
      <w:r w:rsidRPr="003D3114">
        <w:rPr>
          <w:i/>
          <w:snapToGrid w:val="0"/>
        </w:rPr>
        <w:t>ситуации</w:t>
      </w:r>
      <w:r w:rsidRPr="003D3114">
        <w:rPr>
          <w:snapToGrid w:val="0"/>
        </w:rPr>
        <w:t xml:space="preserve"> – потенциальная возможность возникновения чрезвычайной ситуации с негативными последствиями, представляющими угрозу жизни, здоровью и имуществу населения, объектам экономики и окружающей среде.</w:t>
      </w:r>
    </w:p>
    <w:p w:rsidR="004F518B" w:rsidRPr="003D3114" w:rsidRDefault="004F518B" w:rsidP="00443B99">
      <w:pPr>
        <w:ind w:firstLine="851"/>
        <w:rPr>
          <w:snapToGrid w:val="0"/>
        </w:rPr>
      </w:pPr>
      <w:r w:rsidRPr="003D3114">
        <w:rPr>
          <w:i/>
          <w:snapToGrid w:val="0"/>
        </w:rPr>
        <w:t>Риск индивидуальный</w:t>
      </w:r>
      <w:r w:rsidRPr="003D3114">
        <w:rPr>
          <w:snapToGrid w:val="0"/>
        </w:rPr>
        <w:t xml:space="preserve"> – частота поражения отдельного человека в результате воздействия всей совокупности исследуемых факторов опасности в рассматриваемой точке пространства.</w:t>
      </w:r>
    </w:p>
    <w:p w:rsidR="004F518B" w:rsidRPr="003D3114" w:rsidRDefault="004F518B" w:rsidP="00443B99">
      <w:pPr>
        <w:ind w:firstLine="851"/>
        <w:rPr>
          <w:snapToGrid w:val="0"/>
        </w:rPr>
      </w:pPr>
      <w:r w:rsidRPr="003D3114">
        <w:rPr>
          <w:i/>
          <w:snapToGrid w:val="0"/>
        </w:rPr>
        <w:lastRenderedPageBreak/>
        <w:t>Риск</w:t>
      </w:r>
      <w:r w:rsidRPr="003D3114">
        <w:rPr>
          <w:snapToGrid w:val="0"/>
        </w:rPr>
        <w:t xml:space="preserve"> </w:t>
      </w:r>
      <w:r w:rsidRPr="003D3114">
        <w:rPr>
          <w:i/>
          <w:snapToGrid w:val="0"/>
        </w:rPr>
        <w:t>социальный</w:t>
      </w:r>
      <w:r w:rsidRPr="003D3114">
        <w:rPr>
          <w:snapToGrid w:val="0"/>
        </w:rPr>
        <w:t xml:space="preserve"> – зависимость между частотой реализации определённых факторов опасностей и размером последствий для здоровья людей (числом погибших или пострадавших), так называемые F/N-диаграммы или кривые социального риска.</w:t>
      </w:r>
    </w:p>
    <w:p w:rsidR="004F518B" w:rsidRPr="003D3114" w:rsidRDefault="004F518B" w:rsidP="00D32101">
      <w:pPr>
        <w:widowControl w:val="0"/>
        <w:ind w:firstLine="851"/>
        <w:rPr>
          <w:snapToGrid w:val="0"/>
        </w:rPr>
      </w:pPr>
      <w:r w:rsidRPr="003D3114">
        <w:rPr>
          <w:i/>
          <w:snapToGrid w:val="0"/>
        </w:rPr>
        <w:t>Риск</w:t>
      </w:r>
      <w:r w:rsidRPr="003D3114">
        <w:rPr>
          <w:snapToGrid w:val="0"/>
        </w:rPr>
        <w:t xml:space="preserve"> </w:t>
      </w:r>
      <w:r w:rsidRPr="003D3114">
        <w:rPr>
          <w:i/>
          <w:snapToGrid w:val="0"/>
        </w:rPr>
        <w:t>экономический</w:t>
      </w:r>
      <w:r w:rsidRPr="003D3114">
        <w:rPr>
          <w:snapToGrid w:val="0"/>
        </w:rPr>
        <w:t xml:space="preserve"> – в данном Руководстве понимается зависимость между частотой реализации определённых факторов опасностей и размером материального ущерба, так называемые F/G-диаграммы или кривые экономического риска.</w:t>
      </w:r>
    </w:p>
    <w:p w:rsidR="004F518B" w:rsidRPr="003D3114" w:rsidRDefault="004F518B" w:rsidP="00D32101">
      <w:pPr>
        <w:widowControl w:val="0"/>
        <w:ind w:firstLine="851"/>
        <w:rPr>
          <w:snapToGrid w:val="0"/>
        </w:rPr>
      </w:pPr>
      <w:r w:rsidRPr="003D3114">
        <w:rPr>
          <w:i/>
          <w:snapToGrid w:val="0"/>
        </w:rPr>
        <w:t>Риск</w:t>
      </w:r>
      <w:r w:rsidRPr="003D3114">
        <w:rPr>
          <w:snapToGrid w:val="0"/>
        </w:rPr>
        <w:t xml:space="preserve"> </w:t>
      </w:r>
      <w:r w:rsidRPr="003D3114">
        <w:rPr>
          <w:i/>
          <w:snapToGrid w:val="0"/>
        </w:rPr>
        <w:t>коллективный</w:t>
      </w:r>
      <w:r w:rsidRPr="003D3114">
        <w:rPr>
          <w:snapToGrid w:val="0"/>
        </w:rPr>
        <w:t xml:space="preserve"> – ожидаемое количество погибших или пострадавших в результате возможных реализаций факторов опасности за определённый период времени.</w:t>
      </w:r>
    </w:p>
    <w:p w:rsidR="004F518B" w:rsidRPr="003D3114" w:rsidRDefault="004F518B" w:rsidP="00D32101">
      <w:pPr>
        <w:widowControl w:val="0"/>
        <w:ind w:firstLine="851"/>
        <w:rPr>
          <w:snapToGrid w:val="0"/>
        </w:rPr>
      </w:pPr>
      <w:r w:rsidRPr="003D3114">
        <w:rPr>
          <w:i/>
          <w:snapToGrid w:val="0"/>
        </w:rPr>
        <w:t>Риск</w:t>
      </w:r>
      <w:r w:rsidRPr="003D3114">
        <w:rPr>
          <w:snapToGrid w:val="0"/>
        </w:rPr>
        <w:t xml:space="preserve"> </w:t>
      </w:r>
      <w:r w:rsidRPr="003D3114">
        <w:rPr>
          <w:i/>
          <w:snapToGrid w:val="0"/>
        </w:rPr>
        <w:t>материальный</w:t>
      </w:r>
      <w:r w:rsidRPr="003D3114">
        <w:rPr>
          <w:snapToGrid w:val="0"/>
        </w:rPr>
        <w:t xml:space="preserve"> – в данном Руководстве понимаются ожидаемые материальные потери в результате возможных реализаций факторов опасности за определённый период времени.</w:t>
      </w:r>
    </w:p>
    <w:p w:rsidR="004F518B" w:rsidRPr="003D3114" w:rsidRDefault="004F518B" w:rsidP="00D32101">
      <w:pPr>
        <w:widowControl w:val="0"/>
        <w:ind w:firstLine="851"/>
        <w:rPr>
          <w:snapToGrid w:val="0"/>
        </w:rPr>
      </w:pPr>
      <w:r w:rsidRPr="003D3114">
        <w:rPr>
          <w:i/>
          <w:snapToGrid w:val="0"/>
        </w:rPr>
        <w:t>Риск</w:t>
      </w:r>
      <w:r w:rsidRPr="003D3114">
        <w:rPr>
          <w:snapToGrid w:val="0"/>
        </w:rPr>
        <w:t xml:space="preserve"> </w:t>
      </w:r>
      <w:r w:rsidRPr="003D3114">
        <w:rPr>
          <w:i/>
          <w:snapToGrid w:val="0"/>
        </w:rPr>
        <w:t>предельно</w:t>
      </w:r>
      <w:r w:rsidRPr="003D3114">
        <w:rPr>
          <w:snapToGrid w:val="0"/>
        </w:rPr>
        <w:t xml:space="preserve"> </w:t>
      </w:r>
      <w:r w:rsidRPr="003D3114">
        <w:rPr>
          <w:i/>
          <w:snapToGrid w:val="0"/>
        </w:rPr>
        <w:t>допустимый</w:t>
      </w:r>
      <w:r w:rsidRPr="003D3114">
        <w:rPr>
          <w:snapToGrid w:val="0"/>
        </w:rPr>
        <w:t xml:space="preserve"> – нормативный уровень риска, определяющий верхнюю границу допустимого риска.</w:t>
      </w:r>
    </w:p>
    <w:p w:rsidR="004F518B" w:rsidRPr="003D3114" w:rsidRDefault="004F518B" w:rsidP="00D32101">
      <w:pPr>
        <w:widowControl w:val="0"/>
        <w:ind w:firstLine="851"/>
        <w:rPr>
          <w:snapToGrid w:val="0"/>
        </w:rPr>
      </w:pPr>
      <w:r w:rsidRPr="003D3114">
        <w:rPr>
          <w:i/>
          <w:snapToGrid w:val="0"/>
        </w:rPr>
        <w:t>Риск неприемлемый (недопустимый)</w:t>
      </w:r>
      <w:r w:rsidRPr="003D3114">
        <w:rPr>
          <w:snapToGrid w:val="0"/>
        </w:rPr>
        <w:t xml:space="preserve"> – риск, уровень которого превышает величину предельно допустимого уровня риска.</w:t>
      </w:r>
    </w:p>
    <w:p w:rsidR="004F518B" w:rsidRPr="003D3114" w:rsidRDefault="004F518B" w:rsidP="00D32101">
      <w:pPr>
        <w:widowControl w:val="0"/>
        <w:ind w:firstLine="851"/>
        <w:rPr>
          <w:snapToGrid w:val="0"/>
        </w:rPr>
      </w:pPr>
      <w:r w:rsidRPr="003D3114">
        <w:rPr>
          <w:i/>
          <w:snapToGrid w:val="0"/>
        </w:rPr>
        <w:t>Риск допустимый</w:t>
      </w:r>
      <w:r w:rsidRPr="003D3114">
        <w:rPr>
          <w:snapToGrid w:val="0"/>
        </w:rPr>
        <w:t xml:space="preserve"> – риск, уровень которого ниже величины предельно допустимого уровня риска. Допустимый риск подразделяется на три категории: повышенный, условно приемлемый и приемлемый риск.</w:t>
      </w:r>
    </w:p>
    <w:p w:rsidR="004F518B" w:rsidRPr="003D3114" w:rsidRDefault="004F518B" w:rsidP="00D32101">
      <w:pPr>
        <w:widowControl w:val="0"/>
        <w:ind w:firstLine="851"/>
        <w:rPr>
          <w:snapToGrid w:val="0"/>
        </w:rPr>
      </w:pPr>
      <w:r w:rsidRPr="003D3114">
        <w:rPr>
          <w:i/>
          <w:snapToGrid w:val="0"/>
        </w:rPr>
        <w:t>Риск повышенный</w:t>
      </w:r>
      <w:r w:rsidRPr="003D3114">
        <w:rPr>
          <w:snapToGrid w:val="0"/>
        </w:rPr>
        <w:t xml:space="preserve"> – риск, уровень которого близок к предельно допустимому, требуются меры по его снижению и контролю.</w:t>
      </w:r>
    </w:p>
    <w:p w:rsidR="004F518B" w:rsidRPr="003D3114" w:rsidRDefault="004F518B" w:rsidP="00D32101">
      <w:pPr>
        <w:widowControl w:val="0"/>
        <w:ind w:firstLine="851"/>
        <w:rPr>
          <w:snapToGrid w:val="0"/>
        </w:rPr>
      </w:pPr>
      <w:r w:rsidRPr="003D3114">
        <w:rPr>
          <w:i/>
          <w:snapToGrid w:val="0"/>
        </w:rPr>
        <w:t>Риск условно приемлемый</w:t>
      </w:r>
      <w:r w:rsidRPr="003D3114">
        <w:rPr>
          <w:snapToGrid w:val="0"/>
        </w:rPr>
        <w:t xml:space="preserve"> – риск, уровень которого разумно оправдан с социальной, экономической и экологической точек зрения, но рекомендуются меры по его дальнейшему снижению и контролю.</w:t>
      </w:r>
    </w:p>
    <w:p w:rsidR="004F518B" w:rsidRPr="003D3114" w:rsidRDefault="004F518B" w:rsidP="00D32101">
      <w:pPr>
        <w:widowControl w:val="0"/>
        <w:ind w:firstLine="851"/>
        <w:rPr>
          <w:snapToGrid w:val="0"/>
        </w:rPr>
      </w:pPr>
      <w:r w:rsidRPr="003D3114">
        <w:rPr>
          <w:i/>
          <w:snapToGrid w:val="0"/>
        </w:rPr>
        <w:t>Риск приемлемый</w:t>
      </w:r>
      <w:r w:rsidRPr="003D3114">
        <w:rPr>
          <w:snapToGrid w:val="0"/>
        </w:rPr>
        <w:t xml:space="preserve"> – риск, уровень которого безусловно оправдан с социальной, экономической и экологической точек зрения или пренебрежимо мал.</w:t>
      </w:r>
    </w:p>
    <w:p w:rsidR="004F518B" w:rsidRPr="003D3114" w:rsidRDefault="004F518B" w:rsidP="00D32101">
      <w:pPr>
        <w:widowControl w:val="0"/>
        <w:ind w:firstLine="851"/>
        <w:rPr>
          <w:snapToGrid w:val="0"/>
        </w:rPr>
      </w:pPr>
      <w:r w:rsidRPr="003D3114">
        <w:rPr>
          <w:i/>
          <w:snapToGrid w:val="0"/>
        </w:rPr>
        <w:t>Опасность</w:t>
      </w:r>
      <w:r w:rsidRPr="003D3114">
        <w:rPr>
          <w:snapToGrid w:val="0"/>
        </w:rPr>
        <w:t xml:space="preserve"> – способность причинения какого-либо вреда (ущерба), в том числе угроза жизни и здоровью человека, его материальным и духовным ценностям, окружающей среде.</w:t>
      </w:r>
    </w:p>
    <w:p w:rsidR="004F518B" w:rsidRPr="003D3114" w:rsidRDefault="004F518B" w:rsidP="00D32101">
      <w:pPr>
        <w:widowControl w:val="0"/>
        <w:ind w:firstLine="851"/>
        <w:rPr>
          <w:snapToGrid w:val="0"/>
        </w:rPr>
      </w:pPr>
      <w:r w:rsidRPr="003D3114">
        <w:rPr>
          <w:i/>
          <w:snapToGrid w:val="0"/>
        </w:rPr>
        <w:t>Пострадавшие</w:t>
      </w:r>
      <w:r w:rsidRPr="003D3114">
        <w:rPr>
          <w:snapToGrid w:val="0"/>
        </w:rPr>
        <w:t xml:space="preserve"> – количество людей, погибших или получивших в результате чрезвычайной ситуации ущерб здоровью.</w:t>
      </w:r>
    </w:p>
    <w:p w:rsidR="004F518B" w:rsidRPr="003D3114" w:rsidRDefault="004F518B" w:rsidP="00D32101">
      <w:pPr>
        <w:widowControl w:val="0"/>
        <w:ind w:firstLine="851"/>
        <w:rPr>
          <w:snapToGrid w:val="0"/>
        </w:rPr>
      </w:pPr>
      <w:r w:rsidRPr="003D3114">
        <w:rPr>
          <w:i/>
          <w:snapToGrid w:val="0"/>
        </w:rPr>
        <w:t>Ущерб</w:t>
      </w:r>
      <w:r w:rsidRPr="003D3114">
        <w:rPr>
          <w:snapToGrid w:val="0"/>
        </w:rPr>
        <w:t xml:space="preserve"> – потери некоторого субъекта или группы субъектов части или всех своих ценностей.</w:t>
      </w:r>
    </w:p>
    <w:p w:rsidR="004F518B" w:rsidRPr="003D3114" w:rsidRDefault="004F518B" w:rsidP="00D32101">
      <w:pPr>
        <w:widowControl w:val="0"/>
        <w:ind w:firstLine="851"/>
        <w:rPr>
          <w:snapToGrid w:val="0"/>
        </w:rPr>
      </w:pPr>
      <w:r w:rsidRPr="003D3114">
        <w:rPr>
          <w:i/>
          <w:snapToGrid w:val="0"/>
        </w:rPr>
        <w:t>Ущерб материальный</w:t>
      </w:r>
      <w:r w:rsidRPr="003D3114">
        <w:rPr>
          <w:snapToGrid w:val="0"/>
        </w:rPr>
        <w:t xml:space="preserve"> – потери материальных ценностей, собственности или финансовых средств.</w:t>
      </w:r>
    </w:p>
    <w:p w:rsidR="004F518B" w:rsidRPr="003D3114" w:rsidRDefault="004F518B" w:rsidP="00D32101">
      <w:pPr>
        <w:widowControl w:val="0"/>
        <w:ind w:firstLine="851"/>
        <w:rPr>
          <w:snapToGrid w:val="0"/>
        </w:rPr>
      </w:pPr>
      <w:r w:rsidRPr="003D3114">
        <w:rPr>
          <w:i/>
          <w:snapToGrid w:val="0"/>
        </w:rPr>
        <w:t>Ущерб социальный</w:t>
      </w:r>
      <w:r w:rsidRPr="003D3114">
        <w:rPr>
          <w:snapToGrid w:val="0"/>
        </w:rPr>
        <w:t xml:space="preserve"> – потери, связанные с жизнью, здоровьем и духовными </w:t>
      </w:r>
      <w:r w:rsidRPr="003D3114">
        <w:rPr>
          <w:snapToGrid w:val="0"/>
        </w:rPr>
        <w:lastRenderedPageBreak/>
        <w:t>ценностями индивидуума, социальных групп и общества в целом.</w:t>
      </w:r>
    </w:p>
    <w:p w:rsidR="004F518B" w:rsidRPr="003D3114" w:rsidRDefault="004F518B" w:rsidP="006B1CEB">
      <w:pPr>
        <w:keepNext/>
        <w:ind w:firstLine="851"/>
        <w:rPr>
          <w:snapToGrid w:val="0"/>
        </w:rPr>
      </w:pPr>
      <w:r w:rsidRPr="003D3114">
        <w:rPr>
          <w:i/>
          <w:snapToGrid w:val="0"/>
        </w:rPr>
        <w:t>Ущерб социально-экономический</w:t>
      </w:r>
      <w:r w:rsidRPr="003D3114">
        <w:rPr>
          <w:snapToGrid w:val="0"/>
        </w:rPr>
        <w:t xml:space="preserve"> – стоимостное выражение потерь, связанных с жизнью, здоровьем и духовными ценностями индивидуума, социальных групп и общества в целом.</w:t>
      </w:r>
    </w:p>
    <w:p w:rsidR="004F518B" w:rsidRPr="003D3114" w:rsidRDefault="004F518B" w:rsidP="006B1CEB">
      <w:pPr>
        <w:keepNext/>
        <w:ind w:firstLine="851"/>
        <w:rPr>
          <w:snapToGrid w:val="0"/>
        </w:rPr>
      </w:pPr>
      <w:r w:rsidRPr="003D3114">
        <w:rPr>
          <w:i/>
          <w:snapToGrid w:val="0"/>
        </w:rPr>
        <w:t>Ущерб эколого-экономический</w:t>
      </w:r>
      <w:r w:rsidRPr="003D3114">
        <w:rPr>
          <w:snapToGrid w:val="0"/>
        </w:rPr>
        <w:t xml:space="preserve"> – сумма затрат на ликвидацию последствий чрезвычайной ситуации, восстановление объектов и сооружений, расположенных на загрязнённой территории, а также реабилитацию загрязнённой территории или оплату за нанесение вреда окружающей среде от загрязнения земель, водных объектов и атмосферы.</w:t>
      </w:r>
    </w:p>
    <w:p w:rsidR="004F518B" w:rsidRPr="003D3114" w:rsidRDefault="004F518B" w:rsidP="006B1CEB">
      <w:pPr>
        <w:keepNext/>
        <w:ind w:firstLine="851"/>
        <w:rPr>
          <w:snapToGrid w:val="0"/>
        </w:rPr>
      </w:pPr>
      <w:r w:rsidRPr="003D3114">
        <w:rPr>
          <w:snapToGrid w:val="0"/>
        </w:rPr>
        <w:t>Оценка риска выполняется с учетом погрешностей, присутствующих как при оценке риска, так и при оценке того, что можно считать допустимым.</w:t>
      </w:r>
    </w:p>
    <w:p w:rsidR="004F518B" w:rsidRPr="003D3114" w:rsidRDefault="004F518B" w:rsidP="006B1CEB">
      <w:pPr>
        <w:keepNext/>
        <w:ind w:firstLine="851"/>
        <w:rPr>
          <w:snapToGrid w:val="0"/>
        </w:rPr>
      </w:pPr>
      <w:r w:rsidRPr="003D3114">
        <w:rPr>
          <w:snapToGrid w:val="0"/>
        </w:rPr>
        <w:t>Таким образом задача оценки риска заключается в решении двух составляющих.</w:t>
      </w:r>
    </w:p>
    <w:p w:rsidR="004F518B" w:rsidRPr="003D3114" w:rsidRDefault="004F518B" w:rsidP="006B1CEB">
      <w:pPr>
        <w:keepNext/>
        <w:ind w:firstLine="851"/>
        <w:rPr>
          <w:snapToGrid w:val="0"/>
        </w:rPr>
      </w:pPr>
      <w:r w:rsidRPr="003D3114">
        <w:rPr>
          <w:snapToGrid w:val="0"/>
        </w:rPr>
        <w:t xml:space="preserve">Первая ставит целью определить вероятность (частоту) возникновения события инициирующего возникновение поражающих факторов (источник ЧС). </w:t>
      </w:r>
    </w:p>
    <w:p w:rsidR="004F518B" w:rsidRPr="003D3114" w:rsidRDefault="004F518B" w:rsidP="006B1CEB">
      <w:pPr>
        <w:keepNext/>
        <w:ind w:firstLine="851"/>
        <w:rPr>
          <w:snapToGrid w:val="0"/>
        </w:rPr>
      </w:pPr>
      <w:r w:rsidRPr="003D3114">
        <w:rPr>
          <w:snapToGrid w:val="0"/>
        </w:rPr>
        <w:t>Вторая составляющая заключается в определении вероятности поражения человека при условии формирования заданных поражающих факторов, с последующим осуществлением зонирования территории по показателю индивидуального риска.</w:t>
      </w:r>
    </w:p>
    <w:p w:rsidR="004F518B" w:rsidRPr="003D3114" w:rsidRDefault="004F518B" w:rsidP="006B1CEB">
      <w:pPr>
        <w:keepNext/>
        <w:ind w:firstLine="851"/>
        <w:rPr>
          <w:snapToGrid w:val="0"/>
        </w:rPr>
      </w:pPr>
      <w:r w:rsidRPr="003D3114">
        <w:rPr>
          <w:snapToGrid w:val="0"/>
        </w:rPr>
        <w:t>При определении количественных показателей риска, важнейшей задачей является расчет вероятности формирования источника чрезвычайной ситуации. Правильное определение этого показателя позволит принять адекватные меры по защите населения и территории. Его завышением по отношению к реальному значению приводит к большим прогнозируемым потерям населения и, как следствие к необоснованным мероприятиям по предупреждению чрезвычайных ситуаций.</w:t>
      </w:r>
    </w:p>
    <w:p w:rsidR="004F518B" w:rsidRPr="003D3114" w:rsidRDefault="004F518B" w:rsidP="006B1CEB">
      <w:pPr>
        <w:keepNext/>
        <w:ind w:firstLine="851"/>
        <w:rPr>
          <w:snapToGrid w:val="0"/>
        </w:rPr>
      </w:pPr>
      <w:r w:rsidRPr="003D3114">
        <w:rPr>
          <w:snapToGrid w:val="0"/>
        </w:rPr>
        <w:t>Оценка риска является составной частью управления безопасностью. Оценка риска заключается в систематическом использовании всей доступной информации для идентификации опасностей и определения риска возможных нежелательных событий.</w:t>
      </w:r>
    </w:p>
    <w:p w:rsidR="004F518B" w:rsidRPr="00E35B4A" w:rsidRDefault="004F518B" w:rsidP="009245B9">
      <w:pPr>
        <w:keepLines/>
        <w:suppressAutoHyphens/>
        <w:ind w:firstLine="851"/>
        <w:rPr>
          <w:color w:val="548DD4"/>
          <w:kern w:val="0"/>
          <w:lang w:eastAsia="ru-RU"/>
        </w:rPr>
      </w:pPr>
    </w:p>
    <w:p w:rsidR="004F518B" w:rsidRPr="003D3114" w:rsidRDefault="004F518B" w:rsidP="004527F8">
      <w:pPr>
        <w:pStyle w:val="2"/>
        <w:keepLines/>
        <w:numPr>
          <w:ilvl w:val="1"/>
          <w:numId w:val="2"/>
        </w:numPr>
        <w:suppressAutoHyphens/>
        <w:spacing w:before="0" w:after="0" w:line="360" w:lineRule="auto"/>
        <w:ind w:left="0" w:firstLine="0"/>
        <w:jc w:val="center"/>
        <w:rPr>
          <w:rFonts w:ascii="Times New Roman" w:hAnsi="Times New Roman"/>
          <w:i w:val="0"/>
          <w:sz w:val="30"/>
          <w:szCs w:val="30"/>
        </w:rPr>
      </w:pPr>
      <w:bookmarkStart w:id="37" w:name="_Toc300828410"/>
      <w:bookmarkStart w:id="38" w:name="_Toc301189948"/>
      <w:bookmarkStart w:id="39" w:name="_Toc301190003"/>
      <w:bookmarkStart w:id="40" w:name="_Toc301267446"/>
      <w:bookmarkStart w:id="41" w:name="_Toc301268074"/>
      <w:bookmarkStart w:id="42" w:name="_Toc322356019"/>
      <w:bookmarkStart w:id="43" w:name="_Toc334422683"/>
      <w:bookmarkStart w:id="44" w:name="_Toc334434234"/>
      <w:bookmarkStart w:id="45" w:name="_Toc334434758"/>
      <w:bookmarkStart w:id="46" w:name="_Toc334434819"/>
      <w:bookmarkStart w:id="47" w:name="_Toc335207000"/>
      <w:bookmarkStart w:id="48" w:name="_Toc335207062"/>
      <w:bookmarkStart w:id="49" w:name="_Toc335213207"/>
      <w:bookmarkStart w:id="50" w:name="_Toc335317868"/>
      <w:bookmarkStart w:id="51" w:name="_Toc445472313"/>
      <w:bookmarkStart w:id="52" w:name="_Toc46810335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3D3114">
        <w:rPr>
          <w:rFonts w:ascii="Times New Roman" w:hAnsi="Times New Roman"/>
          <w:i w:val="0"/>
          <w:sz w:val="30"/>
          <w:szCs w:val="30"/>
        </w:rPr>
        <w:t>Анализ основных факторов риска возникновения чрезвычайных ситуаций, влияния на них факторов риска ЧС военного, биолого-социального характера и иных угроз на территории муниципального образования</w:t>
      </w:r>
      <w:bookmarkEnd w:id="51"/>
      <w:bookmarkEnd w:id="52"/>
    </w:p>
    <w:p w:rsidR="004F518B" w:rsidRPr="003D3114" w:rsidRDefault="004F518B" w:rsidP="00F77F23">
      <w:pPr>
        <w:keepNext/>
        <w:ind w:firstLine="851"/>
      </w:pPr>
      <w:r w:rsidRPr="003D3114">
        <w:t xml:space="preserve">Характерной особенностью инфраструктуры </w:t>
      </w:r>
      <w:r w:rsidRPr="003D3114">
        <w:rPr>
          <w:kern w:val="0"/>
          <w:shd w:val="clear" w:color="auto" w:fill="FEFEFE"/>
          <w:lang w:eastAsia="ru-RU"/>
        </w:rPr>
        <w:t xml:space="preserve">муниципального образования </w:t>
      </w:r>
      <w:r w:rsidRPr="003D3114">
        <w:t xml:space="preserve">является расположение ряда потенциально опасных объектов в черте застройки. Эти обстоятельства определяют высокую вероятность возникновения чрезвычайных ситуаций </w:t>
      </w:r>
      <w:r w:rsidRPr="003D3114">
        <w:lastRenderedPageBreak/>
        <w:t>техногенного характера, а также тяжесть возможных социально-экономических последствий.</w:t>
      </w:r>
    </w:p>
    <w:p w:rsidR="004F518B" w:rsidRPr="003D3114" w:rsidRDefault="004F518B" w:rsidP="00F77F23">
      <w:pPr>
        <w:keepNext/>
        <w:ind w:firstLine="851"/>
      </w:pPr>
      <w:r w:rsidRPr="003D3114">
        <w:t>Основными факторами риска возникновения чрезвычайных ситуаций являются</w:t>
      </w:r>
      <w:r w:rsidRPr="00E35B4A">
        <w:rPr>
          <w:color w:val="548DD4"/>
        </w:rPr>
        <w:t xml:space="preserve"> </w:t>
      </w:r>
      <w:r w:rsidRPr="003D3114">
        <w:t xml:space="preserve">опасности (как имевшие место, так и прогнозируемые с высокой степенью вероятности), на территории </w:t>
      </w:r>
      <w:r w:rsidRPr="003D3114">
        <w:rPr>
          <w:kern w:val="0"/>
          <w:shd w:val="clear" w:color="auto" w:fill="FEFEFE"/>
          <w:lang w:eastAsia="ru-RU"/>
        </w:rPr>
        <w:t xml:space="preserve">муниципального образования </w:t>
      </w:r>
      <w:r w:rsidRPr="003D3114">
        <w:t>и существенно сказывающиеся на безопасности населения:</w:t>
      </w:r>
    </w:p>
    <w:p w:rsidR="004F518B" w:rsidRPr="003D3114" w:rsidRDefault="004F518B" w:rsidP="00F77F23">
      <w:pPr>
        <w:keepNext/>
        <w:widowControl w:val="0"/>
        <w:autoSpaceDE w:val="0"/>
        <w:autoSpaceDN w:val="0"/>
        <w:adjustRightInd w:val="0"/>
        <w:ind w:firstLine="851"/>
      </w:pPr>
      <w:r w:rsidRPr="003D3114">
        <w:rPr>
          <w:bCs/>
        </w:rPr>
        <w:t>- террористические;</w:t>
      </w:r>
    </w:p>
    <w:p w:rsidR="004F518B" w:rsidRPr="003D3114" w:rsidRDefault="004F518B" w:rsidP="00F77F23">
      <w:pPr>
        <w:keepNext/>
        <w:widowControl w:val="0"/>
        <w:autoSpaceDE w:val="0"/>
        <w:autoSpaceDN w:val="0"/>
        <w:adjustRightInd w:val="0"/>
        <w:ind w:firstLine="851"/>
      </w:pPr>
      <w:r w:rsidRPr="003D3114">
        <w:rPr>
          <w:bCs/>
        </w:rPr>
        <w:t>- криминальные;</w:t>
      </w:r>
    </w:p>
    <w:p w:rsidR="004F518B" w:rsidRPr="003D3114" w:rsidRDefault="004F518B" w:rsidP="00F77F23">
      <w:pPr>
        <w:keepNext/>
        <w:widowControl w:val="0"/>
        <w:autoSpaceDE w:val="0"/>
        <w:autoSpaceDN w:val="0"/>
        <w:adjustRightInd w:val="0"/>
        <w:ind w:firstLine="851"/>
      </w:pPr>
      <w:r w:rsidRPr="003D3114">
        <w:rPr>
          <w:bCs/>
        </w:rPr>
        <w:t>- коммунально-бытового и жилищного характера;</w:t>
      </w:r>
    </w:p>
    <w:p w:rsidR="004F518B" w:rsidRPr="003D3114" w:rsidRDefault="004F518B" w:rsidP="00F77F23">
      <w:pPr>
        <w:keepNext/>
        <w:widowControl w:val="0"/>
        <w:autoSpaceDE w:val="0"/>
        <w:autoSpaceDN w:val="0"/>
        <w:adjustRightInd w:val="0"/>
        <w:ind w:firstLine="851"/>
      </w:pPr>
      <w:r w:rsidRPr="003D3114">
        <w:rPr>
          <w:bCs/>
        </w:rPr>
        <w:t>- техногенные;</w:t>
      </w:r>
    </w:p>
    <w:p w:rsidR="004F518B" w:rsidRPr="003D3114" w:rsidRDefault="004F518B" w:rsidP="00F77F23">
      <w:pPr>
        <w:keepNext/>
        <w:widowControl w:val="0"/>
        <w:autoSpaceDE w:val="0"/>
        <w:autoSpaceDN w:val="0"/>
        <w:adjustRightInd w:val="0"/>
        <w:ind w:firstLine="851"/>
      </w:pPr>
      <w:r w:rsidRPr="003D3114">
        <w:rPr>
          <w:bCs/>
        </w:rPr>
        <w:t>- военные;</w:t>
      </w:r>
    </w:p>
    <w:p w:rsidR="004F518B" w:rsidRPr="003D3114" w:rsidRDefault="004F518B" w:rsidP="00F77F23">
      <w:pPr>
        <w:keepNext/>
        <w:widowControl w:val="0"/>
        <w:autoSpaceDE w:val="0"/>
        <w:autoSpaceDN w:val="0"/>
        <w:adjustRightInd w:val="0"/>
        <w:ind w:firstLine="851"/>
      </w:pPr>
      <w:r w:rsidRPr="003D3114">
        <w:rPr>
          <w:bCs/>
        </w:rPr>
        <w:t>- природные;</w:t>
      </w:r>
    </w:p>
    <w:p w:rsidR="004F518B" w:rsidRPr="003D3114" w:rsidRDefault="004F518B" w:rsidP="00F77F23">
      <w:pPr>
        <w:keepNext/>
        <w:widowControl w:val="0"/>
        <w:autoSpaceDE w:val="0"/>
        <w:autoSpaceDN w:val="0"/>
        <w:adjustRightInd w:val="0"/>
        <w:ind w:firstLine="851"/>
        <w:rPr>
          <w:bCs/>
        </w:rPr>
      </w:pPr>
      <w:r w:rsidRPr="003D3114">
        <w:rPr>
          <w:bCs/>
        </w:rPr>
        <w:t>- эпидемиологического характера;</w:t>
      </w:r>
    </w:p>
    <w:p w:rsidR="004F518B" w:rsidRPr="003D3114" w:rsidRDefault="004F518B" w:rsidP="00F77F23">
      <w:pPr>
        <w:keepNext/>
        <w:widowControl w:val="0"/>
        <w:autoSpaceDE w:val="0"/>
        <w:autoSpaceDN w:val="0"/>
        <w:adjustRightInd w:val="0"/>
        <w:ind w:firstLine="851"/>
        <w:rPr>
          <w:bCs/>
        </w:rPr>
      </w:pPr>
      <w:r w:rsidRPr="003D3114">
        <w:rPr>
          <w:bCs/>
        </w:rPr>
        <w:t>- экологические.</w:t>
      </w:r>
    </w:p>
    <w:p w:rsidR="004F518B" w:rsidRPr="003D3114" w:rsidRDefault="004F518B" w:rsidP="00F77F23">
      <w:pPr>
        <w:keepNext/>
        <w:ind w:firstLine="851"/>
      </w:pPr>
      <w:r w:rsidRPr="003D3114">
        <w:t>Конкретная часть территории РФ (субъекта РФ, муниципального образования) в зависимости от степени риска может быть отнесена к одному из 4-х типов зон риска:</w:t>
      </w:r>
    </w:p>
    <w:p w:rsidR="004F518B" w:rsidRPr="003D3114" w:rsidRDefault="004F518B" w:rsidP="00F77F23">
      <w:pPr>
        <w:keepNext/>
        <w:ind w:firstLine="851"/>
        <w:rPr>
          <w:snapToGrid w:val="0"/>
        </w:rPr>
      </w:pPr>
      <w:r w:rsidRPr="003D3114">
        <w:rPr>
          <w:snapToGrid w:val="0"/>
        </w:rPr>
        <w:t xml:space="preserve">● </w:t>
      </w:r>
      <w:r w:rsidRPr="003D3114">
        <w:rPr>
          <w:i/>
          <w:snapToGrid w:val="0"/>
        </w:rPr>
        <w:t>зона неприемлемого (недопустимого) риска</w:t>
      </w:r>
      <w:r w:rsidRPr="003D3114">
        <w:rPr>
          <w:snapToGrid w:val="0"/>
        </w:rPr>
        <w:t xml:space="preserve"> – это территория, на которой не допускается нахождение людей, за исключением лиц, обеспечивающих проведение соответствующего комплекса организационных, социальных и технических мероприятий (специальное строительство инженерных сооружений, введение дополнительных систем защиты, контроля, оповещения и т.д.), направленного на снижение риска до допустимого уровня. Новое строительство не разрешается независимо от возможных экономических и социальных преимуществ того или иного вида хозяйственной деятельности, за исключением объектов обороны, охраны государственной границы или объектов, осуществляющих функционирование в автоматическом режиме. В плановом порядке осуществляется переселение людей в безопасные районы;</w:t>
      </w:r>
    </w:p>
    <w:p w:rsidR="004F518B" w:rsidRPr="003D3114" w:rsidRDefault="004F518B" w:rsidP="00F77F23">
      <w:pPr>
        <w:keepNext/>
        <w:ind w:firstLine="851"/>
        <w:rPr>
          <w:snapToGrid w:val="0"/>
        </w:rPr>
      </w:pPr>
      <w:r w:rsidRPr="003D3114">
        <w:rPr>
          <w:snapToGrid w:val="0"/>
        </w:rPr>
        <w:t xml:space="preserve">● </w:t>
      </w:r>
      <w:r w:rsidRPr="003D3114">
        <w:rPr>
          <w:i/>
          <w:snapToGrid w:val="0"/>
        </w:rPr>
        <w:t>зона повышенного риска</w:t>
      </w:r>
      <w:r w:rsidRPr="003D3114">
        <w:rPr>
          <w:snapToGrid w:val="0"/>
        </w:rPr>
        <w:t xml:space="preserve"> – это территория, на которой допускается временное пребывание ограниченного количества людей, связанных с выполнением служебных обязанностей. Новое жилищное и промышленное строительство допускается в исключительных случаях по решению глав администраций субъектов РФ или федеральных органов исполнительной власти при условии обязательного выполнения комплекса специальных мероприятий по снижению риска до приемлемого уровня, обязательному контролю риска и предупреждению чрезвычайных ситуаций;</w:t>
      </w:r>
    </w:p>
    <w:p w:rsidR="004F518B" w:rsidRPr="003D3114" w:rsidRDefault="004F518B" w:rsidP="00F77F23">
      <w:pPr>
        <w:keepNext/>
        <w:ind w:firstLine="851"/>
        <w:rPr>
          <w:snapToGrid w:val="0"/>
        </w:rPr>
      </w:pPr>
      <w:r w:rsidRPr="003D3114">
        <w:rPr>
          <w:snapToGrid w:val="0"/>
        </w:rPr>
        <w:lastRenderedPageBreak/>
        <w:t xml:space="preserve">● </w:t>
      </w:r>
      <w:r w:rsidRPr="003D3114">
        <w:rPr>
          <w:i/>
          <w:snapToGrid w:val="0"/>
        </w:rPr>
        <w:t>зона условно приемлемого риска</w:t>
      </w:r>
      <w:r w:rsidRPr="003D3114">
        <w:rPr>
          <w:snapToGrid w:val="0"/>
        </w:rPr>
        <w:t xml:space="preserve"> – территория, где допускается строительство и размещение новых жилых, социальных и промышленных объектов при условии обязательного выполнения комплекса дополнительных мероприятий по снижению риска;</w:t>
      </w:r>
    </w:p>
    <w:p w:rsidR="004F518B" w:rsidRPr="003D3114" w:rsidRDefault="004F518B" w:rsidP="00F77F23">
      <w:pPr>
        <w:keepNext/>
        <w:ind w:firstLine="851"/>
        <w:rPr>
          <w:snapToGrid w:val="0"/>
        </w:rPr>
      </w:pPr>
      <w:r w:rsidRPr="003D3114">
        <w:rPr>
          <w:snapToGrid w:val="0"/>
        </w:rPr>
        <w:t xml:space="preserve">● </w:t>
      </w:r>
      <w:r w:rsidRPr="003D3114">
        <w:rPr>
          <w:i/>
          <w:snapToGrid w:val="0"/>
        </w:rPr>
        <w:t>зона приемлемого риска</w:t>
      </w:r>
      <w:r w:rsidRPr="003D3114">
        <w:rPr>
          <w:snapToGrid w:val="0"/>
        </w:rPr>
        <w:t xml:space="preserve"> – территория, на которой допускается любое строительство и размещение населения.</w:t>
      </w:r>
    </w:p>
    <w:p w:rsidR="004F518B" w:rsidRPr="003D3114" w:rsidRDefault="004F518B" w:rsidP="00F77F23">
      <w:pPr>
        <w:keepNext/>
        <w:ind w:firstLine="851"/>
        <w:rPr>
          <w:snapToGrid w:val="0"/>
        </w:rPr>
      </w:pPr>
      <w:r w:rsidRPr="003D3114">
        <w:rPr>
          <w:snapToGrid w:val="0"/>
        </w:rPr>
        <w:t xml:space="preserve">Решение о временных ограничениях на проживание и хозяйственную деятельность и проведении комплекса мероприятий, направленных на снижение риска, принимается Правительством РФ или органом исполнительной власти субъекта РФ по представлению надзорных органов. При невозможности снижения уровня риска ограничения на проживание и хозяйственную деятельность </w:t>
      </w:r>
      <w:r w:rsidRPr="00B62A43">
        <w:rPr>
          <w:snapToGrid w:val="0"/>
        </w:rPr>
        <w:t xml:space="preserve">вводятся </w:t>
      </w:r>
      <w:r w:rsidR="00B62A43" w:rsidRPr="00B62A43">
        <w:rPr>
          <w:snapToGrid w:val="0"/>
        </w:rPr>
        <w:t>з</w:t>
      </w:r>
      <w:r w:rsidRPr="00B62A43">
        <w:rPr>
          <w:snapToGrid w:val="0"/>
        </w:rPr>
        <w:t>аконом</w:t>
      </w:r>
      <w:r w:rsidRPr="003D3114">
        <w:rPr>
          <w:snapToGrid w:val="0"/>
        </w:rPr>
        <w:t xml:space="preserve"> Российской Федерации или законом субъекта РФ.</w:t>
      </w:r>
    </w:p>
    <w:p w:rsidR="004F518B" w:rsidRPr="003D3114" w:rsidRDefault="004F518B" w:rsidP="00F77F23">
      <w:pPr>
        <w:keepNext/>
        <w:ind w:firstLine="851"/>
        <w:rPr>
          <w:snapToGrid w:val="0"/>
        </w:rPr>
      </w:pPr>
      <w:r w:rsidRPr="003D3114">
        <w:rPr>
          <w:snapToGrid w:val="0"/>
        </w:rPr>
        <w:t>Границы зон в координатах «частота ЧС – число пострадавших» и «частота ЧС – материальный ущерб» представлены в таблице 1 и таблице 2 соответственно:</w:t>
      </w:r>
    </w:p>
    <w:p w:rsidR="004F518B" w:rsidRPr="003D3114" w:rsidRDefault="004F518B" w:rsidP="00F516AB">
      <w:pPr>
        <w:pStyle w:val="affc"/>
      </w:pPr>
      <w:r w:rsidRPr="003D3114">
        <w:t xml:space="preserve">Таблица </w:t>
      </w:r>
      <w:r w:rsidR="00E06A62">
        <w:fldChar w:fldCharType="begin"/>
      </w:r>
      <w:r w:rsidR="00B0669F">
        <w:instrText xml:space="preserve"> SEQ Таблица \* ARABIC </w:instrText>
      </w:r>
      <w:r w:rsidR="00E06A62">
        <w:fldChar w:fldCharType="separate"/>
      </w:r>
      <w:r w:rsidR="00AA5A71">
        <w:rPr>
          <w:noProof/>
        </w:rPr>
        <w:t>1</w:t>
      </w:r>
      <w:r w:rsidR="00E06A62">
        <w:rPr>
          <w:noProof/>
        </w:rPr>
        <w:fldChar w:fldCharType="end"/>
      </w:r>
      <w:r w:rsidRPr="003D3114">
        <w:t xml:space="preserve"> – Определение границ зон рисков в координатах «частота ЧС – число пострадавших»</w:t>
      </w:r>
    </w:p>
    <w:p w:rsidR="004F518B" w:rsidRPr="00E35B4A" w:rsidRDefault="00AA5A71" w:rsidP="009245B9">
      <w:pPr>
        <w:keepLines/>
        <w:widowControl w:val="0"/>
        <w:ind w:firstLine="0"/>
        <w:jc w:val="center"/>
        <w:rPr>
          <w:color w:val="548DD4"/>
        </w:rPr>
      </w:pPr>
      <w:r w:rsidRPr="00E06A62">
        <w:rPr>
          <w:b/>
          <w:noProof/>
          <w:color w:val="548DD4"/>
          <w:lang w:eastAsia="ru-RU"/>
        </w:rPr>
        <w:pict>
          <v:shape id="Рисунок 59" o:spid="_x0000_i1027" type="#_x0000_t75" style="width:458.2pt;height:179.55pt;visibility:visible">
            <v:imagedata r:id="rId17" o:title=""/>
          </v:shape>
        </w:pict>
      </w:r>
    </w:p>
    <w:p w:rsidR="004F518B" w:rsidRPr="003D3114" w:rsidRDefault="004F518B" w:rsidP="00F77F23">
      <w:pPr>
        <w:pStyle w:val="affc"/>
        <w:keepNext/>
      </w:pPr>
      <w:r w:rsidRPr="003D3114">
        <w:t xml:space="preserve">Таблица </w:t>
      </w:r>
      <w:r w:rsidR="00E06A62">
        <w:fldChar w:fldCharType="begin"/>
      </w:r>
      <w:r w:rsidR="00B0669F">
        <w:instrText xml:space="preserve"> SEQ Таблица \* ARABIC </w:instrText>
      </w:r>
      <w:r w:rsidR="00E06A62">
        <w:fldChar w:fldCharType="separate"/>
      </w:r>
      <w:r w:rsidR="00AA5A71">
        <w:rPr>
          <w:noProof/>
        </w:rPr>
        <w:t>2</w:t>
      </w:r>
      <w:r w:rsidR="00E06A62">
        <w:rPr>
          <w:noProof/>
        </w:rPr>
        <w:fldChar w:fldCharType="end"/>
      </w:r>
      <w:r w:rsidRPr="003D3114">
        <w:t xml:space="preserve"> – Определение границ зон рисков в координатах «частота ЧС – материальный ущерб»</w:t>
      </w:r>
    </w:p>
    <w:p w:rsidR="004F518B" w:rsidRDefault="00AA5A71" w:rsidP="009245B9">
      <w:pPr>
        <w:keepLines/>
        <w:suppressAutoHyphens/>
        <w:ind w:firstLine="0"/>
        <w:jc w:val="center"/>
        <w:rPr>
          <w:noProof/>
          <w:color w:val="548DD4"/>
          <w:lang w:eastAsia="ru-RU"/>
        </w:rPr>
      </w:pPr>
      <w:r w:rsidRPr="00E06A62">
        <w:rPr>
          <w:noProof/>
          <w:color w:val="548DD4"/>
          <w:lang w:eastAsia="ru-RU"/>
        </w:rPr>
        <w:pict>
          <v:shape id="Рисунок 60" o:spid="_x0000_i1028" type="#_x0000_t75" style="width:455.4pt;height:196.35pt;visibility:visible">
            <v:imagedata r:id="rId18" o:title=""/>
          </v:shape>
        </w:pict>
      </w:r>
    </w:p>
    <w:p w:rsidR="00B62A43" w:rsidRPr="00E35B4A" w:rsidRDefault="00B62A43" w:rsidP="009245B9">
      <w:pPr>
        <w:keepLines/>
        <w:suppressAutoHyphens/>
        <w:ind w:firstLine="0"/>
        <w:jc w:val="center"/>
        <w:rPr>
          <w:color w:val="548DD4"/>
        </w:rPr>
      </w:pPr>
    </w:p>
    <w:p w:rsidR="004F518B" w:rsidRPr="003D3114" w:rsidRDefault="004F518B" w:rsidP="004527F8">
      <w:pPr>
        <w:pStyle w:val="2"/>
        <w:keepLines/>
        <w:numPr>
          <w:ilvl w:val="1"/>
          <w:numId w:val="2"/>
        </w:numPr>
        <w:suppressAutoHyphens/>
        <w:spacing w:before="0" w:after="0" w:line="360" w:lineRule="auto"/>
        <w:ind w:left="0" w:firstLine="0"/>
        <w:jc w:val="center"/>
        <w:rPr>
          <w:rFonts w:ascii="Times New Roman" w:hAnsi="Times New Roman"/>
          <w:i w:val="0"/>
          <w:sz w:val="30"/>
          <w:szCs w:val="30"/>
        </w:rPr>
      </w:pPr>
      <w:bookmarkStart w:id="53" w:name="_Toc445472314"/>
      <w:bookmarkStart w:id="54" w:name="_Toc468103357"/>
      <w:r w:rsidRPr="003D3114">
        <w:rPr>
          <w:rFonts w:ascii="Times New Roman" w:hAnsi="Times New Roman"/>
          <w:i w:val="0"/>
          <w:sz w:val="30"/>
          <w:szCs w:val="30"/>
        </w:rPr>
        <w:lastRenderedPageBreak/>
        <w:t>Общая оценка риска</w:t>
      </w:r>
      <w:bookmarkEnd w:id="53"/>
      <w:bookmarkEnd w:id="54"/>
    </w:p>
    <w:p w:rsidR="004F518B" w:rsidRPr="003D3114" w:rsidRDefault="004F518B" w:rsidP="00F90BDA">
      <w:pPr>
        <w:ind w:firstLine="851"/>
        <w:rPr>
          <w:snapToGrid w:val="0"/>
        </w:rPr>
      </w:pPr>
      <w:r w:rsidRPr="003D3114">
        <w:rPr>
          <w:snapToGrid w:val="0"/>
        </w:rPr>
        <w:t>К числу основных расчетных показателей риска относятся:</w:t>
      </w:r>
    </w:p>
    <w:p w:rsidR="004F518B" w:rsidRPr="003D3114" w:rsidRDefault="004F518B" w:rsidP="004527F8">
      <w:pPr>
        <w:pStyle w:val="aff5"/>
        <w:numPr>
          <w:ilvl w:val="0"/>
          <w:numId w:val="8"/>
        </w:numPr>
        <w:spacing w:after="0" w:line="360" w:lineRule="auto"/>
        <w:ind w:left="1570" w:hanging="357"/>
        <w:rPr>
          <w:snapToGrid w:val="0"/>
        </w:rPr>
      </w:pPr>
      <w:r w:rsidRPr="003D3114">
        <w:rPr>
          <w:snapToGrid w:val="0"/>
        </w:rPr>
        <w:t>индивидуальный риск;</w:t>
      </w:r>
    </w:p>
    <w:p w:rsidR="004F518B" w:rsidRPr="003D3114" w:rsidRDefault="004F518B" w:rsidP="004527F8">
      <w:pPr>
        <w:pStyle w:val="aff5"/>
        <w:numPr>
          <w:ilvl w:val="0"/>
          <w:numId w:val="8"/>
        </w:numPr>
        <w:spacing w:after="0" w:line="360" w:lineRule="auto"/>
        <w:ind w:left="1570" w:hanging="357"/>
        <w:rPr>
          <w:snapToGrid w:val="0"/>
        </w:rPr>
      </w:pPr>
      <w:r w:rsidRPr="003D3114">
        <w:rPr>
          <w:snapToGrid w:val="0"/>
        </w:rPr>
        <w:t>коллективный риск;</w:t>
      </w:r>
    </w:p>
    <w:p w:rsidR="004F518B" w:rsidRPr="003D3114" w:rsidRDefault="004F518B" w:rsidP="004527F8">
      <w:pPr>
        <w:pStyle w:val="aff5"/>
        <w:numPr>
          <w:ilvl w:val="0"/>
          <w:numId w:val="8"/>
        </w:numPr>
        <w:spacing w:after="0" w:line="360" w:lineRule="auto"/>
        <w:ind w:left="1570" w:hanging="357"/>
        <w:rPr>
          <w:snapToGrid w:val="0"/>
        </w:rPr>
      </w:pPr>
      <w:r w:rsidRPr="003D3114">
        <w:rPr>
          <w:snapToGrid w:val="0"/>
        </w:rPr>
        <w:t>социальный риск;</w:t>
      </w:r>
    </w:p>
    <w:p w:rsidR="004F518B" w:rsidRPr="003D3114" w:rsidRDefault="004F518B" w:rsidP="004527F8">
      <w:pPr>
        <w:pStyle w:val="aff5"/>
        <w:numPr>
          <w:ilvl w:val="0"/>
          <w:numId w:val="8"/>
        </w:numPr>
        <w:spacing w:after="0" w:line="360" w:lineRule="auto"/>
        <w:ind w:left="1570" w:hanging="357"/>
        <w:rPr>
          <w:snapToGrid w:val="0"/>
        </w:rPr>
      </w:pPr>
      <w:r w:rsidRPr="003D3114">
        <w:rPr>
          <w:snapToGrid w:val="0"/>
        </w:rPr>
        <w:t>материальный риск;</w:t>
      </w:r>
    </w:p>
    <w:p w:rsidR="004F518B" w:rsidRPr="003D3114" w:rsidRDefault="004F518B" w:rsidP="004527F8">
      <w:pPr>
        <w:pStyle w:val="aff5"/>
        <w:numPr>
          <w:ilvl w:val="0"/>
          <w:numId w:val="8"/>
        </w:numPr>
        <w:spacing w:after="0" w:line="360" w:lineRule="auto"/>
        <w:ind w:left="1570" w:hanging="357"/>
        <w:rPr>
          <w:snapToGrid w:val="0"/>
        </w:rPr>
      </w:pPr>
      <w:r w:rsidRPr="003D3114">
        <w:rPr>
          <w:snapToGrid w:val="0"/>
        </w:rPr>
        <w:t>экономический риск.</w:t>
      </w:r>
    </w:p>
    <w:p w:rsidR="004F518B" w:rsidRPr="003D3114" w:rsidRDefault="004F518B" w:rsidP="00F90BDA">
      <w:pPr>
        <w:ind w:firstLine="851"/>
        <w:rPr>
          <w:snapToGrid w:val="0"/>
        </w:rPr>
      </w:pPr>
      <w:r w:rsidRPr="003D3114">
        <w:rPr>
          <w:snapToGrid w:val="0"/>
        </w:rPr>
        <w:t xml:space="preserve">Физический смысл </w:t>
      </w:r>
      <w:r w:rsidRPr="003D3114">
        <w:rPr>
          <w:i/>
          <w:snapToGrid w:val="0"/>
        </w:rPr>
        <w:t>индивидуального риска</w:t>
      </w:r>
      <w:r w:rsidRPr="003D3114">
        <w:rPr>
          <w:snapToGrid w:val="0"/>
        </w:rPr>
        <w:t xml:space="preserve"> может быть представлен как частота поражения отдельного человека в результате воздействия всей совокупности исследуемых факторов опасности в рассматриваемой точке пространства. Индивидуальный риск,</w:t>
      </w:r>
      <w:r w:rsidRPr="00E35B4A">
        <w:rPr>
          <w:snapToGrid w:val="0"/>
          <w:color w:val="548DD4"/>
        </w:rPr>
        <w:t xml:space="preserve"> </w:t>
      </w:r>
      <w:r w:rsidRPr="003D3114">
        <w:rPr>
          <w:snapToGrid w:val="0"/>
        </w:rPr>
        <w:t>являющейся функцией, определяемой на поверхности, прилегающей к опасному объекту, рассчитывается по формуле:</w:t>
      </w:r>
    </w:p>
    <w:p w:rsidR="004F518B" w:rsidRPr="003D3114" w:rsidRDefault="004F518B" w:rsidP="0063123A">
      <w:pPr>
        <w:widowControl w:val="0"/>
        <w:ind w:firstLine="0"/>
        <w:jc w:val="center"/>
        <w:rPr>
          <w:kern w:val="0"/>
          <w:lang w:eastAsia="ru-RU"/>
        </w:rPr>
      </w:pPr>
      <w:r w:rsidRPr="003D3114">
        <w:rPr>
          <w:i/>
          <w:kern w:val="0"/>
          <w:lang w:val="en-US" w:eastAsia="ru-RU"/>
        </w:rPr>
        <w:t>R</w:t>
      </w:r>
      <w:r w:rsidRPr="003D3114">
        <w:rPr>
          <w:i/>
          <w:kern w:val="0"/>
          <w:vertAlign w:val="subscript"/>
          <w:lang w:eastAsia="ru-RU"/>
        </w:rPr>
        <w:t>∑</w:t>
      </w:r>
      <w:r w:rsidRPr="003D3114">
        <w:rPr>
          <w:kern w:val="0"/>
          <w:lang w:eastAsia="ru-RU"/>
        </w:rPr>
        <w:t>(</w:t>
      </w:r>
      <w:r w:rsidRPr="003D3114">
        <w:rPr>
          <w:i/>
          <w:kern w:val="0"/>
          <w:lang w:val="en-US" w:eastAsia="ru-RU"/>
        </w:rPr>
        <w:t>x</w:t>
      </w:r>
      <w:r w:rsidRPr="003D3114">
        <w:rPr>
          <w:i/>
          <w:kern w:val="0"/>
          <w:lang w:eastAsia="ru-RU"/>
        </w:rPr>
        <w:t>,</w:t>
      </w:r>
      <w:r w:rsidRPr="003D3114">
        <w:rPr>
          <w:i/>
          <w:kern w:val="0"/>
          <w:lang w:val="en-US" w:eastAsia="ru-RU"/>
        </w:rPr>
        <w:t>y</w:t>
      </w:r>
      <w:r w:rsidRPr="003D3114">
        <w:rPr>
          <w:kern w:val="0"/>
          <w:lang w:eastAsia="ru-RU"/>
        </w:rPr>
        <w:t>)</w:t>
      </w:r>
      <w:r w:rsidRPr="003D3114">
        <w:rPr>
          <w:i/>
          <w:kern w:val="0"/>
          <w:lang w:eastAsia="ru-RU"/>
        </w:rPr>
        <w:t xml:space="preserve"> = </w:t>
      </w:r>
      <w:r w:rsidRPr="003D3114">
        <w:rPr>
          <w:kern w:val="0"/>
          <w:lang w:eastAsia="ru-RU"/>
        </w:rPr>
        <w:t>∑</w:t>
      </w:r>
      <w:r w:rsidRPr="003D3114">
        <w:rPr>
          <w:i/>
          <w:kern w:val="0"/>
          <w:vertAlign w:val="subscript"/>
          <w:lang w:val="en-US" w:eastAsia="ru-RU"/>
        </w:rPr>
        <w:t>i</w:t>
      </w:r>
      <w:r w:rsidRPr="003D3114">
        <w:rPr>
          <w:i/>
          <w:kern w:val="0"/>
          <w:vertAlign w:val="subscript"/>
          <w:lang w:eastAsia="ru-RU"/>
        </w:rPr>
        <w:t>,</w:t>
      </w:r>
      <w:r w:rsidRPr="003D3114">
        <w:rPr>
          <w:i/>
          <w:kern w:val="0"/>
          <w:vertAlign w:val="subscript"/>
          <w:lang w:val="en-US" w:eastAsia="ru-RU"/>
        </w:rPr>
        <w:t>j</w:t>
      </w:r>
      <w:r w:rsidRPr="003D3114">
        <w:rPr>
          <w:i/>
          <w:kern w:val="0"/>
          <w:lang w:val="en-US" w:eastAsia="ru-RU"/>
        </w:rPr>
        <w:t>λ</w:t>
      </w:r>
      <w:r w:rsidRPr="003D3114">
        <w:rPr>
          <w:i/>
          <w:kern w:val="0"/>
          <w:vertAlign w:val="subscript"/>
          <w:lang w:val="en-US" w:eastAsia="ru-RU"/>
        </w:rPr>
        <w:t>i</w:t>
      </w:r>
      <w:r w:rsidRPr="003D3114">
        <w:rPr>
          <w:i/>
          <w:kern w:val="0"/>
          <w:lang w:val="en-US" w:eastAsia="ru-RU"/>
        </w:rPr>
        <w:t>E</w:t>
      </w:r>
      <w:r w:rsidRPr="003D3114">
        <w:rPr>
          <w:i/>
          <w:kern w:val="0"/>
          <w:vertAlign w:val="subscript"/>
          <w:lang w:val="en-US" w:eastAsia="ru-RU"/>
        </w:rPr>
        <w:t>ij</w:t>
      </w:r>
      <w:r w:rsidRPr="003D3114">
        <w:rPr>
          <w:kern w:val="0"/>
          <w:lang w:eastAsia="ru-RU"/>
        </w:rPr>
        <w:t>(</w:t>
      </w:r>
      <w:r w:rsidRPr="003D3114">
        <w:rPr>
          <w:i/>
          <w:kern w:val="0"/>
          <w:lang w:val="en-US" w:eastAsia="ru-RU"/>
        </w:rPr>
        <w:t>x</w:t>
      </w:r>
      <w:r w:rsidRPr="003D3114">
        <w:rPr>
          <w:i/>
          <w:kern w:val="0"/>
          <w:lang w:eastAsia="ru-RU"/>
        </w:rPr>
        <w:t>,</w:t>
      </w:r>
      <w:r w:rsidRPr="003D3114">
        <w:rPr>
          <w:i/>
          <w:kern w:val="0"/>
          <w:lang w:val="en-US" w:eastAsia="ru-RU"/>
        </w:rPr>
        <w:t>y</w:t>
      </w:r>
      <w:r w:rsidRPr="003D3114">
        <w:rPr>
          <w:kern w:val="0"/>
          <w:lang w:eastAsia="ru-RU"/>
        </w:rPr>
        <w:t>)</w:t>
      </w:r>
      <w:r w:rsidRPr="003D3114">
        <w:rPr>
          <w:i/>
          <w:kern w:val="0"/>
          <w:lang w:val="en-US" w:eastAsia="ru-RU"/>
        </w:rPr>
        <w:t>P</w:t>
      </w:r>
      <w:r w:rsidRPr="003D3114">
        <w:rPr>
          <w:i/>
          <w:kern w:val="0"/>
          <w:vertAlign w:val="subscript"/>
          <w:lang w:val="en-US" w:eastAsia="ru-RU"/>
        </w:rPr>
        <w:t>j</w:t>
      </w:r>
      <w:r w:rsidRPr="003D3114">
        <w:rPr>
          <w:kern w:val="0"/>
          <w:lang w:eastAsia="ru-RU"/>
        </w:rPr>
        <w:t>,</w:t>
      </w:r>
    </w:p>
    <w:p w:rsidR="004F518B" w:rsidRPr="003D3114" w:rsidRDefault="004F518B" w:rsidP="00F90BDA">
      <w:pPr>
        <w:ind w:firstLine="851"/>
        <w:rPr>
          <w:snapToGrid w:val="0"/>
        </w:rPr>
      </w:pPr>
      <w:r w:rsidRPr="003D3114">
        <w:rPr>
          <w:snapToGrid w:val="0"/>
        </w:rPr>
        <w:t xml:space="preserve">где </w:t>
      </w:r>
      <w:r w:rsidRPr="003D3114">
        <w:rPr>
          <w:i/>
        </w:rPr>
        <w:t>λ</w:t>
      </w:r>
      <w:r w:rsidRPr="003D3114">
        <w:rPr>
          <w:i/>
          <w:vertAlign w:val="subscript"/>
        </w:rPr>
        <w:t>i</w:t>
      </w:r>
      <w:r w:rsidRPr="003D3114">
        <w:rPr>
          <w:snapToGrid w:val="0"/>
        </w:rPr>
        <w:t xml:space="preserve"> – частота реализации i-го сценария;</w:t>
      </w:r>
    </w:p>
    <w:p w:rsidR="004F518B" w:rsidRPr="003D3114" w:rsidRDefault="004F518B" w:rsidP="00F90BDA">
      <w:pPr>
        <w:ind w:firstLine="851"/>
        <w:rPr>
          <w:snapToGrid w:val="0"/>
        </w:rPr>
      </w:pPr>
      <w:r w:rsidRPr="003D3114">
        <w:rPr>
          <w:i/>
        </w:rPr>
        <w:t>E</w:t>
      </w:r>
      <w:r w:rsidRPr="003D3114">
        <w:rPr>
          <w:i/>
          <w:vertAlign w:val="subscript"/>
        </w:rPr>
        <w:t>ij</w:t>
      </w:r>
      <w:r w:rsidRPr="003D3114">
        <w:t>(</w:t>
      </w:r>
      <w:r w:rsidRPr="003D3114">
        <w:rPr>
          <w:i/>
        </w:rPr>
        <w:t>x,y</w:t>
      </w:r>
      <w:r w:rsidRPr="003D3114">
        <w:t>)</w:t>
      </w:r>
      <w:r w:rsidRPr="003D3114">
        <w:rPr>
          <w:snapToGrid w:val="0"/>
        </w:rPr>
        <w:t xml:space="preserve"> – вероятность реализации j-го механизма в точке (x,y) для i-го сценария;</w:t>
      </w:r>
    </w:p>
    <w:p w:rsidR="004F518B" w:rsidRPr="003D3114" w:rsidRDefault="004F518B" w:rsidP="00F90BDA">
      <w:pPr>
        <w:ind w:firstLine="851"/>
        <w:rPr>
          <w:snapToGrid w:val="0"/>
        </w:rPr>
      </w:pPr>
      <w:r w:rsidRPr="003D3114">
        <w:rPr>
          <w:i/>
        </w:rPr>
        <w:t>P</w:t>
      </w:r>
      <w:r w:rsidRPr="003D3114">
        <w:rPr>
          <w:i/>
          <w:vertAlign w:val="subscript"/>
        </w:rPr>
        <w:t>j</w:t>
      </w:r>
      <w:r w:rsidRPr="003D3114">
        <w:rPr>
          <w:snapToGrid w:val="0"/>
        </w:rPr>
        <w:t xml:space="preserve"> – вероятность поражения при реализации j-го механизма воздействия.</w:t>
      </w:r>
    </w:p>
    <w:p w:rsidR="004F518B" w:rsidRPr="003D3114" w:rsidRDefault="004F518B" w:rsidP="00F90BDA">
      <w:pPr>
        <w:ind w:firstLine="851"/>
        <w:rPr>
          <w:snapToGrid w:val="0"/>
        </w:rPr>
      </w:pPr>
      <w:r w:rsidRPr="003D3114">
        <w:rPr>
          <w:snapToGrid w:val="0"/>
        </w:rPr>
        <w:t xml:space="preserve">Через </w:t>
      </w:r>
      <w:r w:rsidRPr="003D3114">
        <w:rPr>
          <w:i/>
          <w:snapToGrid w:val="0"/>
        </w:rPr>
        <w:t>индивидуальный риск</w:t>
      </w:r>
      <w:r w:rsidRPr="003D3114">
        <w:rPr>
          <w:snapToGrid w:val="0"/>
        </w:rPr>
        <w:t xml:space="preserve"> может быть выражен коллективный риск:</w:t>
      </w:r>
    </w:p>
    <w:p w:rsidR="004F518B" w:rsidRPr="003D3114" w:rsidRDefault="004F518B" w:rsidP="0063123A">
      <w:pPr>
        <w:widowControl w:val="0"/>
        <w:ind w:firstLine="0"/>
        <w:jc w:val="center"/>
        <w:rPr>
          <w:kern w:val="0"/>
          <w:lang w:eastAsia="ru-RU"/>
        </w:rPr>
      </w:pPr>
      <w:r w:rsidRPr="003D3114">
        <w:rPr>
          <w:i/>
          <w:kern w:val="0"/>
          <w:lang w:val="en-US" w:eastAsia="ru-RU"/>
        </w:rPr>
        <w:t>R</w:t>
      </w:r>
      <w:r w:rsidRPr="003D3114">
        <w:rPr>
          <w:kern w:val="0"/>
          <w:vertAlign w:val="subscript"/>
          <w:lang w:eastAsia="ru-RU"/>
        </w:rPr>
        <w:t>кол</w:t>
      </w:r>
      <w:r w:rsidRPr="003D3114">
        <w:rPr>
          <w:kern w:val="0"/>
          <w:lang w:eastAsia="ru-RU"/>
        </w:rPr>
        <w:t xml:space="preserve"> = </w:t>
      </w:r>
      <w:r w:rsidRPr="003D3114">
        <w:rPr>
          <w:kern w:val="0"/>
          <w:position w:val="-38"/>
          <w:lang w:val="en-US" w:eastAsia="ru-RU"/>
        </w:rPr>
        <w:object w:dxaOrig="420" w:dyaOrig="660">
          <v:shape id="_x0000_i1029" type="#_x0000_t75" style="width:11.2pt;height:32.75pt" o:ole="">
            <v:imagedata r:id="rId19" o:title=""/>
          </v:shape>
          <o:OLEObject Type="Embed" ProgID="Equation.3" ShapeID="_x0000_i1029" DrawAspect="Content" ObjectID="_1542009476" r:id="rId20"/>
        </w:object>
      </w:r>
      <w:r w:rsidRPr="003D3114">
        <w:rPr>
          <w:i/>
          <w:kern w:val="0"/>
          <w:lang w:eastAsia="ru-RU"/>
        </w:rPr>
        <w:t xml:space="preserve"> </w:t>
      </w:r>
      <w:r w:rsidRPr="003D3114">
        <w:rPr>
          <w:i/>
          <w:kern w:val="0"/>
          <w:lang w:val="en-US" w:eastAsia="ru-RU"/>
        </w:rPr>
        <w:t>R</w:t>
      </w:r>
      <w:r w:rsidRPr="003D3114">
        <w:rPr>
          <w:i/>
          <w:kern w:val="0"/>
          <w:vertAlign w:val="subscript"/>
          <w:lang w:eastAsia="ru-RU"/>
        </w:rPr>
        <w:t>∑</w:t>
      </w:r>
      <w:r w:rsidRPr="003D3114">
        <w:rPr>
          <w:kern w:val="0"/>
          <w:lang w:eastAsia="ru-RU"/>
        </w:rPr>
        <w:t>(</w:t>
      </w:r>
      <w:r w:rsidRPr="003D3114">
        <w:rPr>
          <w:i/>
          <w:kern w:val="0"/>
          <w:lang w:val="en-US" w:eastAsia="ru-RU"/>
        </w:rPr>
        <w:t>x</w:t>
      </w:r>
      <w:r w:rsidRPr="003D3114">
        <w:rPr>
          <w:i/>
          <w:kern w:val="0"/>
          <w:lang w:eastAsia="ru-RU"/>
        </w:rPr>
        <w:t>,</w:t>
      </w:r>
      <w:r w:rsidRPr="003D3114">
        <w:rPr>
          <w:i/>
          <w:kern w:val="0"/>
          <w:lang w:val="en-US" w:eastAsia="ru-RU"/>
        </w:rPr>
        <w:t>y</w:t>
      </w:r>
      <w:r w:rsidRPr="003D3114">
        <w:rPr>
          <w:kern w:val="0"/>
          <w:lang w:eastAsia="ru-RU"/>
        </w:rPr>
        <w:t>)</w:t>
      </w:r>
      <w:r w:rsidRPr="003D3114">
        <w:rPr>
          <w:i/>
          <w:kern w:val="0"/>
          <w:lang w:val="en-US" w:eastAsia="ru-RU"/>
        </w:rPr>
        <w:t>N</w:t>
      </w:r>
      <w:r w:rsidRPr="003D3114">
        <w:rPr>
          <w:kern w:val="0"/>
          <w:lang w:eastAsia="ru-RU"/>
        </w:rPr>
        <w:t>(</w:t>
      </w:r>
      <w:r w:rsidRPr="003D3114">
        <w:rPr>
          <w:i/>
          <w:kern w:val="0"/>
          <w:lang w:val="en-US" w:eastAsia="ru-RU"/>
        </w:rPr>
        <w:t>x</w:t>
      </w:r>
      <w:r w:rsidRPr="003D3114">
        <w:rPr>
          <w:i/>
          <w:kern w:val="0"/>
          <w:lang w:eastAsia="ru-RU"/>
        </w:rPr>
        <w:t>,</w:t>
      </w:r>
      <w:r w:rsidRPr="003D3114">
        <w:rPr>
          <w:i/>
          <w:kern w:val="0"/>
          <w:lang w:val="en-US" w:eastAsia="ru-RU"/>
        </w:rPr>
        <w:t>y</w:t>
      </w:r>
      <w:r w:rsidRPr="003D3114">
        <w:rPr>
          <w:kern w:val="0"/>
          <w:lang w:eastAsia="ru-RU"/>
        </w:rPr>
        <w:t>)</w:t>
      </w:r>
      <w:r w:rsidRPr="003D3114">
        <w:rPr>
          <w:i/>
          <w:kern w:val="0"/>
          <w:lang w:val="en-US" w:eastAsia="ru-RU"/>
        </w:rPr>
        <w:t>dxdy</w:t>
      </w:r>
      <w:r w:rsidRPr="003D3114">
        <w:rPr>
          <w:kern w:val="0"/>
          <w:lang w:eastAsia="ru-RU"/>
        </w:rPr>
        <w:t>,</w:t>
      </w:r>
    </w:p>
    <w:p w:rsidR="004F518B" w:rsidRPr="003D3114" w:rsidRDefault="004F518B" w:rsidP="00F90BDA">
      <w:pPr>
        <w:ind w:firstLine="851"/>
        <w:rPr>
          <w:snapToGrid w:val="0"/>
        </w:rPr>
      </w:pPr>
      <w:r w:rsidRPr="003D3114">
        <w:rPr>
          <w:snapToGrid w:val="0"/>
        </w:rPr>
        <w:t xml:space="preserve">где </w:t>
      </w:r>
      <w:r w:rsidRPr="003D3114">
        <w:rPr>
          <w:i/>
        </w:rPr>
        <w:t>N</w:t>
      </w:r>
      <w:r w:rsidRPr="003D3114">
        <w:t>(</w:t>
      </w:r>
      <w:r w:rsidRPr="003D3114">
        <w:rPr>
          <w:i/>
        </w:rPr>
        <w:t>x,y</w:t>
      </w:r>
      <w:r w:rsidRPr="003D3114">
        <w:t>)</w:t>
      </w:r>
      <w:r w:rsidRPr="003D3114">
        <w:rPr>
          <w:snapToGrid w:val="0"/>
        </w:rPr>
        <w:t xml:space="preserve"> – плотность распределения населения и/или персонала по поверхности, прилегающей к опасному объекту.</w:t>
      </w:r>
    </w:p>
    <w:p w:rsidR="004F518B" w:rsidRPr="003D3114" w:rsidRDefault="004F518B" w:rsidP="00F77F23">
      <w:pPr>
        <w:keepNext/>
        <w:ind w:firstLine="851"/>
        <w:rPr>
          <w:snapToGrid w:val="0"/>
        </w:rPr>
      </w:pPr>
      <w:r w:rsidRPr="003D3114">
        <w:rPr>
          <w:snapToGrid w:val="0"/>
        </w:rPr>
        <w:t xml:space="preserve">Вероятность реализации события </w:t>
      </w:r>
      <w:r w:rsidRPr="003D3114">
        <w:rPr>
          <w:i/>
        </w:rPr>
        <w:t>p</w:t>
      </w:r>
      <w:r w:rsidRPr="003D3114">
        <w:rPr>
          <w:i/>
          <w:vertAlign w:val="subscript"/>
        </w:rPr>
        <w:t>i</w:t>
      </w:r>
      <w:r w:rsidRPr="003D3114">
        <w:rPr>
          <w:snapToGrid w:val="0"/>
        </w:rPr>
        <w:t xml:space="preserve"> за рассматриваемый период времени </w:t>
      </w:r>
      <w:r w:rsidRPr="003D3114">
        <w:rPr>
          <w:i/>
        </w:rPr>
        <w:t>t</w:t>
      </w:r>
      <w:r w:rsidRPr="003D3114">
        <w:rPr>
          <w:snapToGrid w:val="0"/>
        </w:rPr>
        <w:t xml:space="preserve"> может быть связана с частотой реализации этого события </w:t>
      </w:r>
      <w:r w:rsidRPr="003D3114">
        <w:rPr>
          <w:i/>
        </w:rPr>
        <w:t>λ</w:t>
      </w:r>
      <w:r w:rsidRPr="003D3114">
        <w:rPr>
          <w:i/>
          <w:vertAlign w:val="subscript"/>
        </w:rPr>
        <w:t>i</w:t>
      </w:r>
      <w:r w:rsidRPr="003D3114">
        <w:rPr>
          <w:snapToGrid w:val="0"/>
        </w:rPr>
        <w:t xml:space="preserve"> (при выполнении условия </w:t>
      </w:r>
      <w:r w:rsidRPr="003D3114">
        <w:rPr>
          <w:i/>
        </w:rPr>
        <w:t>λ</w:t>
      </w:r>
      <w:r w:rsidRPr="003D3114">
        <w:rPr>
          <w:i/>
          <w:vertAlign w:val="subscript"/>
        </w:rPr>
        <w:t>i</w:t>
      </w:r>
      <w:r w:rsidRPr="003D3114">
        <w:t>·</w:t>
      </w:r>
      <w:r w:rsidRPr="003D3114">
        <w:rPr>
          <w:i/>
        </w:rPr>
        <w:t>t</w:t>
      </w:r>
      <w:r w:rsidRPr="003D3114">
        <w:t xml:space="preserve"> ≤ 0,01</w:t>
      </w:r>
      <w:r w:rsidRPr="003D3114">
        <w:rPr>
          <w:snapToGrid w:val="0"/>
        </w:rPr>
        <w:t>) достаточно просто:</w:t>
      </w:r>
    </w:p>
    <w:p w:rsidR="004F518B" w:rsidRPr="003D3114" w:rsidRDefault="004F518B" w:rsidP="0063123A">
      <w:pPr>
        <w:widowControl w:val="0"/>
        <w:ind w:firstLine="0"/>
        <w:jc w:val="center"/>
        <w:rPr>
          <w:kern w:val="0"/>
          <w:lang w:eastAsia="ru-RU"/>
        </w:rPr>
      </w:pPr>
      <w:r w:rsidRPr="003D3114">
        <w:rPr>
          <w:i/>
          <w:kern w:val="0"/>
          <w:lang w:val="en-US" w:eastAsia="ru-RU"/>
        </w:rPr>
        <w:t>p</w:t>
      </w:r>
      <w:r w:rsidRPr="003D3114">
        <w:rPr>
          <w:i/>
          <w:kern w:val="0"/>
          <w:vertAlign w:val="subscript"/>
          <w:lang w:val="en-US" w:eastAsia="ru-RU"/>
        </w:rPr>
        <w:t>i</w:t>
      </w:r>
      <w:r w:rsidRPr="003D3114">
        <w:rPr>
          <w:kern w:val="0"/>
          <w:lang w:eastAsia="ru-RU"/>
        </w:rPr>
        <w:t xml:space="preserve"> ≈ </w:t>
      </w:r>
      <w:r w:rsidRPr="003D3114">
        <w:rPr>
          <w:i/>
          <w:kern w:val="0"/>
          <w:lang w:val="en-US" w:eastAsia="ru-RU"/>
        </w:rPr>
        <w:t>λ</w:t>
      </w:r>
      <w:r w:rsidRPr="003D3114">
        <w:rPr>
          <w:i/>
          <w:kern w:val="0"/>
          <w:vertAlign w:val="subscript"/>
          <w:lang w:val="en-US" w:eastAsia="ru-RU"/>
        </w:rPr>
        <w:t>i</w:t>
      </w:r>
      <w:r w:rsidRPr="003D3114">
        <w:rPr>
          <w:kern w:val="0"/>
          <w:lang w:eastAsia="ru-RU"/>
        </w:rPr>
        <w:t>·</w:t>
      </w:r>
      <w:r w:rsidRPr="003D3114">
        <w:rPr>
          <w:i/>
          <w:kern w:val="0"/>
          <w:lang w:val="en-US" w:eastAsia="ru-RU"/>
        </w:rPr>
        <w:t>t</w:t>
      </w:r>
      <w:r w:rsidRPr="003D3114">
        <w:rPr>
          <w:kern w:val="0"/>
          <w:lang w:eastAsia="ru-RU"/>
        </w:rPr>
        <w:t>.</w:t>
      </w:r>
    </w:p>
    <w:p w:rsidR="004F518B" w:rsidRPr="003D3114" w:rsidRDefault="004F518B" w:rsidP="0090605A">
      <w:pPr>
        <w:ind w:firstLine="851"/>
        <w:rPr>
          <w:snapToGrid w:val="0"/>
        </w:rPr>
      </w:pPr>
      <w:r w:rsidRPr="003D3114">
        <w:rPr>
          <w:snapToGrid w:val="0"/>
        </w:rPr>
        <w:t>Коллективный риск поэтому, по сути, является математическим ожиданием дискретной случайной величины людских потерь N и может быть рассчитан как:</w:t>
      </w:r>
    </w:p>
    <w:p w:rsidR="004F518B" w:rsidRPr="003D3114" w:rsidRDefault="004F518B" w:rsidP="0063123A">
      <w:pPr>
        <w:widowControl w:val="0"/>
        <w:spacing w:line="240" w:lineRule="auto"/>
        <w:ind w:firstLine="0"/>
        <w:jc w:val="center"/>
        <w:rPr>
          <w:kern w:val="0"/>
          <w:lang w:eastAsia="ru-RU"/>
        </w:rPr>
      </w:pPr>
      <w:r w:rsidRPr="003D3114">
        <w:rPr>
          <w:i/>
          <w:kern w:val="0"/>
          <w:lang w:val="en-US" w:eastAsia="ru-RU"/>
        </w:rPr>
        <w:t>R</w:t>
      </w:r>
      <w:r w:rsidRPr="003D3114">
        <w:rPr>
          <w:kern w:val="0"/>
          <w:vertAlign w:val="subscript"/>
          <w:lang w:eastAsia="ru-RU"/>
        </w:rPr>
        <w:t>кол</w:t>
      </w:r>
      <w:r w:rsidRPr="003D3114">
        <w:rPr>
          <w:kern w:val="0"/>
          <w:lang w:eastAsia="ru-RU"/>
        </w:rPr>
        <w:t xml:space="preserve"> = </w:t>
      </w:r>
      <w:r w:rsidRPr="003D3114">
        <w:rPr>
          <w:kern w:val="0"/>
          <w:position w:val="-36"/>
          <w:lang w:val="en-US" w:eastAsia="ru-RU"/>
        </w:rPr>
        <w:object w:dxaOrig="460" w:dyaOrig="780">
          <v:shape id="_x0000_i1030" type="#_x0000_t75" style="width:13.1pt;height:39.25pt" o:ole="">
            <v:imagedata r:id="rId21" o:title=""/>
          </v:shape>
          <o:OLEObject Type="Embed" ProgID="Equation.3" ShapeID="_x0000_i1030" DrawAspect="Content" ObjectID="_1542009477" r:id="rId22"/>
        </w:object>
      </w:r>
      <w:r w:rsidRPr="003D3114">
        <w:rPr>
          <w:i/>
          <w:kern w:val="0"/>
          <w:lang w:val="en-US" w:eastAsia="ru-RU"/>
        </w:rPr>
        <w:t>n</w:t>
      </w:r>
      <w:r w:rsidRPr="003D3114">
        <w:rPr>
          <w:i/>
          <w:kern w:val="0"/>
          <w:vertAlign w:val="subscript"/>
          <w:lang w:val="en-US" w:eastAsia="ru-RU"/>
        </w:rPr>
        <w:t>i</w:t>
      </w:r>
      <w:r w:rsidRPr="003D3114">
        <w:rPr>
          <w:kern w:val="0"/>
          <w:lang w:eastAsia="ru-RU"/>
        </w:rPr>
        <w:t>∙</w:t>
      </w:r>
      <w:r w:rsidRPr="003D3114">
        <w:rPr>
          <w:i/>
          <w:kern w:val="0"/>
          <w:vertAlign w:val="subscript"/>
          <w:lang w:eastAsia="ru-RU"/>
        </w:rPr>
        <w:t xml:space="preserve"> </w:t>
      </w:r>
      <w:r w:rsidRPr="003D3114">
        <w:rPr>
          <w:i/>
          <w:kern w:val="0"/>
          <w:lang w:val="en-US" w:eastAsia="ru-RU"/>
        </w:rPr>
        <w:t>p</w:t>
      </w:r>
      <w:r w:rsidRPr="003D3114">
        <w:rPr>
          <w:i/>
          <w:kern w:val="0"/>
          <w:vertAlign w:val="subscript"/>
          <w:lang w:val="en-US" w:eastAsia="ru-RU"/>
        </w:rPr>
        <w:t>i</w:t>
      </w:r>
      <w:r w:rsidRPr="003D3114">
        <w:rPr>
          <w:i/>
          <w:kern w:val="0"/>
          <w:vertAlign w:val="subscript"/>
          <w:lang w:eastAsia="ru-RU"/>
        </w:rPr>
        <w:t xml:space="preserve"> </w:t>
      </w:r>
      <w:r w:rsidRPr="003D3114">
        <w:rPr>
          <w:kern w:val="0"/>
          <w:lang w:eastAsia="ru-RU"/>
        </w:rPr>
        <w:t>,</w:t>
      </w:r>
    </w:p>
    <w:p w:rsidR="004F518B" w:rsidRPr="003D3114" w:rsidRDefault="004F518B" w:rsidP="0090605A">
      <w:pPr>
        <w:ind w:firstLine="851"/>
        <w:rPr>
          <w:snapToGrid w:val="0"/>
        </w:rPr>
      </w:pPr>
      <w:r w:rsidRPr="003D3114">
        <w:rPr>
          <w:snapToGrid w:val="0"/>
        </w:rPr>
        <w:t xml:space="preserve">где </w:t>
      </w:r>
      <w:r w:rsidRPr="003D3114">
        <w:rPr>
          <w:i/>
        </w:rPr>
        <w:t>n</w:t>
      </w:r>
      <w:r w:rsidRPr="003D3114">
        <w:rPr>
          <w:i/>
          <w:vertAlign w:val="subscript"/>
        </w:rPr>
        <w:t>i</w:t>
      </w:r>
      <w:r w:rsidRPr="003D3114">
        <w:rPr>
          <w:snapToGrid w:val="0"/>
        </w:rPr>
        <w:t xml:space="preserve"> – значение величины людских потерь при реализации </w:t>
      </w:r>
      <w:r w:rsidRPr="003D3114">
        <w:rPr>
          <w:i/>
          <w:snapToGrid w:val="0"/>
        </w:rPr>
        <w:t>i</w:t>
      </w:r>
      <w:r w:rsidRPr="003D3114">
        <w:rPr>
          <w:snapToGrid w:val="0"/>
        </w:rPr>
        <w:t xml:space="preserve">-го сценария аварийной ситуации из </w:t>
      </w:r>
      <w:r w:rsidRPr="003D3114">
        <w:rPr>
          <w:i/>
          <w:snapToGrid w:val="0"/>
        </w:rPr>
        <w:t>k</w:t>
      </w:r>
      <w:r w:rsidRPr="003D3114">
        <w:rPr>
          <w:snapToGrid w:val="0"/>
        </w:rPr>
        <w:t xml:space="preserve"> возможных, который может осуществляться с вероятностью равной </w:t>
      </w:r>
      <w:r w:rsidRPr="003D3114">
        <w:rPr>
          <w:i/>
        </w:rPr>
        <w:t>p</w:t>
      </w:r>
      <w:r w:rsidRPr="003D3114">
        <w:rPr>
          <w:i/>
          <w:vertAlign w:val="subscript"/>
        </w:rPr>
        <w:t>i</w:t>
      </w:r>
      <w:r w:rsidRPr="003D3114">
        <w:rPr>
          <w:snapToGrid w:val="0"/>
        </w:rPr>
        <w:t xml:space="preserve"> .</w:t>
      </w:r>
    </w:p>
    <w:p w:rsidR="004F518B" w:rsidRPr="003D3114" w:rsidRDefault="004F518B" w:rsidP="0090605A">
      <w:pPr>
        <w:ind w:firstLine="851"/>
        <w:rPr>
          <w:snapToGrid w:val="0"/>
        </w:rPr>
      </w:pPr>
      <w:r w:rsidRPr="003D3114">
        <w:rPr>
          <w:snapToGrid w:val="0"/>
        </w:rPr>
        <w:t>По аналогии с коллективным риском определяется материальный риск (математическое ожидание дискретной случайной величины материального ущерба G), который рассчитывается как:</w:t>
      </w:r>
    </w:p>
    <w:p w:rsidR="004F518B" w:rsidRPr="003D3114" w:rsidRDefault="004F518B" w:rsidP="0063123A">
      <w:pPr>
        <w:ind w:firstLine="0"/>
        <w:jc w:val="center"/>
      </w:pPr>
      <w:r w:rsidRPr="003D3114">
        <w:rPr>
          <w:i/>
        </w:rPr>
        <w:lastRenderedPageBreak/>
        <w:t>R</w:t>
      </w:r>
      <w:r w:rsidRPr="003D3114">
        <w:rPr>
          <w:vertAlign w:val="subscript"/>
        </w:rPr>
        <w:t>мат</w:t>
      </w:r>
      <w:r w:rsidRPr="003D3114">
        <w:t xml:space="preserve"> = </w:t>
      </w:r>
      <w:r w:rsidRPr="003D3114">
        <w:rPr>
          <w:position w:val="-36"/>
        </w:rPr>
        <w:object w:dxaOrig="460" w:dyaOrig="780">
          <v:shape id="_x0000_i1031" type="#_x0000_t75" style="width:13.1pt;height:39.25pt" o:ole="">
            <v:imagedata r:id="rId21" o:title=""/>
          </v:shape>
          <o:OLEObject Type="Embed" ProgID="Equation.3" ShapeID="_x0000_i1031" DrawAspect="Content" ObjectID="_1542009478" r:id="rId23"/>
        </w:object>
      </w:r>
      <w:r w:rsidRPr="003D3114">
        <w:rPr>
          <w:i/>
        </w:rPr>
        <w:t>g</w:t>
      </w:r>
      <w:r w:rsidRPr="003D3114">
        <w:rPr>
          <w:i/>
          <w:vertAlign w:val="subscript"/>
        </w:rPr>
        <w:t>i</w:t>
      </w:r>
      <w:r w:rsidRPr="003D3114">
        <w:t>∙</w:t>
      </w:r>
      <w:r w:rsidRPr="003D3114">
        <w:rPr>
          <w:i/>
          <w:vertAlign w:val="subscript"/>
        </w:rPr>
        <w:t xml:space="preserve"> </w:t>
      </w:r>
      <w:r w:rsidRPr="003D3114">
        <w:rPr>
          <w:i/>
        </w:rPr>
        <w:t>p</w:t>
      </w:r>
      <w:r w:rsidRPr="003D3114">
        <w:rPr>
          <w:i/>
          <w:vertAlign w:val="subscript"/>
        </w:rPr>
        <w:t xml:space="preserve">i </w:t>
      </w:r>
      <w:r w:rsidRPr="003D3114">
        <w:t>,</w:t>
      </w:r>
    </w:p>
    <w:p w:rsidR="004F518B" w:rsidRPr="003D3114" w:rsidRDefault="004F518B" w:rsidP="0090605A">
      <w:pPr>
        <w:ind w:firstLine="851"/>
        <w:rPr>
          <w:snapToGrid w:val="0"/>
        </w:rPr>
      </w:pPr>
      <w:r w:rsidRPr="003D3114">
        <w:rPr>
          <w:snapToGrid w:val="0"/>
        </w:rPr>
        <w:t xml:space="preserve">где </w:t>
      </w:r>
      <w:r w:rsidRPr="003D3114">
        <w:rPr>
          <w:i/>
        </w:rPr>
        <w:t>g</w:t>
      </w:r>
      <w:r w:rsidRPr="003D3114">
        <w:rPr>
          <w:i/>
          <w:vertAlign w:val="subscript"/>
        </w:rPr>
        <w:t>i</w:t>
      </w:r>
      <w:r w:rsidRPr="003D3114">
        <w:rPr>
          <w:snapToGrid w:val="0"/>
        </w:rPr>
        <w:t xml:space="preserve"> – значение стоимостной оценки материального ущерба при реализации </w:t>
      </w:r>
      <w:r w:rsidRPr="003D3114">
        <w:rPr>
          <w:i/>
        </w:rPr>
        <w:t>i</w:t>
      </w:r>
      <w:r w:rsidRPr="003D3114">
        <w:rPr>
          <w:snapToGrid w:val="0"/>
        </w:rPr>
        <w:t xml:space="preserve"> -го сценария аварийной ситуации из </w:t>
      </w:r>
      <w:r w:rsidRPr="003D3114">
        <w:rPr>
          <w:i/>
          <w:snapToGrid w:val="0"/>
        </w:rPr>
        <w:t>k</w:t>
      </w:r>
      <w:r w:rsidRPr="003D3114">
        <w:rPr>
          <w:snapToGrid w:val="0"/>
        </w:rPr>
        <w:t xml:space="preserve"> возможных, который может осуществляться с вероятностью равной </w:t>
      </w:r>
      <w:r w:rsidRPr="003D3114">
        <w:rPr>
          <w:i/>
        </w:rPr>
        <w:t>p</w:t>
      </w:r>
      <w:r w:rsidRPr="003D3114">
        <w:rPr>
          <w:i/>
          <w:vertAlign w:val="subscript"/>
        </w:rPr>
        <w:t>i</w:t>
      </w:r>
      <w:r w:rsidRPr="003D3114">
        <w:rPr>
          <w:snapToGrid w:val="0"/>
        </w:rPr>
        <w:t xml:space="preserve"> .</w:t>
      </w:r>
    </w:p>
    <w:p w:rsidR="004F518B" w:rsidRPr="003D3114" w:rsidRDefault="004F518B" w:rsidP="0090605A">
      <w:pPr>
        <w:ind w:firstLine="851"/>
        <w:rPr>
          <w:snapToGrid w:val="0"/>
        </w:rPr>
      </w:pPr>
      <w:r w:rsidRPr="003D3114">
        <w:rPr>
          <w:snapToGrid w:val="0"/>
        </w:rPr>
        <w:t xml:space="preserve">Для любой случайной величины </w:t>
      </w:r>
      <w:r w:rsidRPr="003D3114">
        <w:rPr>
          <w:i/>
          <w:snapToGrid w:val="0"/>
        </w:rPr>
        <w:t>Y</w:t>
      </w:r>
      <w:r w:rsidRPr="003D3114">
        <w:rPr>
          <w:snapToGrid w:val="0"/>
        </w:rPr>
        <w:t xml:space="preserve"> (будь то дискретная случайная величина людских потерь N или дискретная случайная величина материального ущерба </w:t>
      </w:r>
      <w:r w:rsidRPr="003D3114">
        <w:rPr>
          <w:i/>
          <w:snapToGrid w:val="0"/>
        </w:rPr>
        <w:t>G</w:t>
      </w:r>
      <w:r w:rsidRPr="003D3114">
        <w:rPr>
          <w:snapToGrid w:val="0"/>
        </w:rPr>
        <w:t xml:space="preserve">) универсальной характеристикой является её функция распределения </w:t>
      </w:r>
      <w:r w:rsidRPr="003D3114">
        <w:rPr>
          <w:i/>
          <w:snapToGrid w:val="0"/>
        </w:rPr>
        <w:t>F(y)</w:t>
      </w:r>
      <w:r w:rsidRPr="003D3114">
        <w:rPr>
          <w:snapToGrid w:val="0"/>
        </w:rPr>
        <w:t xml:space="preserve">, равная вероятности </w:t>
      </w:r>
      <w:r w:rsidRPr="003D3114">
        <w:rPr>
          <w:i/>
          <w:snapToGrid w:val="0"/>
        </w:rPr>
        <w:t>Р</w:t>
      </w:r>
      <w:r w:rsidRPr="003D3114">
        <w:rPr>
          <w:snapToGrid w:val="0"/>
        </w:rPr>
        <w:t xml:space="preserve"> того, что случайная величина </w:t>
      </w:r>
      <w:r w:rsidRPr="003D3114">
        <w:rPr>
          <w:i/>
          <w:snapToGrid w:val="0"/>
        </w:rPr>
        <w:t>Y</w:t>
      </w:r>
      <w:r w:rsidRPr="003D3114">
        <w:rPr>
          <w:snapToGrid w:val="0"/>
        </w:rPr>
        <w:t xml:space="preserve"> примет значение меньше </w:t>
      </w:r>
      <w:r w:rsidRPr="003D3114">
        <w:rPr>
          <w:i/>
          <w:snapToGrid w:val="0"/>
        </w:rPr>
        <w:t>у</w:t>
      </w:r>
      <w:r w:rsidRPr="003D3114">
        <w:rPr>
          <w:snapToGrid w:val="0"/>
        </w:rPr>
        <w:t>:</w:t>
      </w:r>
    </w:p>
    <w:p w:rsidR="004F518B" w:rsidRPr="003D3114" w:rsidRDefault="004F518B" w:rsidP="0063123A">
      <w:pPr>
        <w:ind w:firstLine="0"/>
        <w:jc w:val="center"/>
        <w:rPr>
          <w:snapToGrid w:val="0"/>
        </w:rPr>
      </w:pPr>
      <w:r w:rsidRPr="003D3114">
        <w:rPr>
          <w:i/>
        </w:rPr>
        <w:t>F</w:t>
      </w:r>
      <w:r w:rsidRPr="003D3114">
        <w:t>(</w:t>
      </w:r>
      <w:r w:rsidRPr="003D3114">
        <w:rPr>
          <w:i/>
        </w:rPr>
        <w:t>y</w:t>
      </w:r>
      <w:r w:rsidRPr="003D3114">
        <w:t xml:space="preserve">) = </w:t>
      </w:r>
      <w:r w:rsidRPr="003D3114">
        <w:rPr>
          <w:i/>
        </w:rPr>
        <w:t>Р</w:t>
      </w:r>
      <w:r w:rsidRPr="003D3114">
        <w:t>(</w:t>
      </w:r>
      <w:r w:rsidRPr="003D3114">
        <w:rPr>
          <w:i/>
        </w:rPr>
        <w:t>Y</w:t>
      </w:r>
      <w:r w:rsidRPr="003D3114">
        <w:t xml:space="preserve"> &lt; </w:t>
      </w:r>
      <w:r w:rsidRPr="003D3114">
        <w:rPr>
          <w:i/>
        </w:rPr>
        <w:t>у</w:t>
      </w:r>
      <w:r w:rsidRPr="003D3114">
        <w:t>).</w:t>
      </w:r>
    </w:p>
    <w:p w:rsidR="004F518B" w:rsidRPr="003D3114" w:rsidRDefault="004F518B" w:rsidP="0090605A">
      <w:pPr>
        <w:ind w:firstLine="851"/>
        <w:rPr>
          <w:snapToGrid w:val="0"/>
        </w:rPr>
      </w:pPr>
      <w:r w:rsidRPr="003D3114">
        <w:rPr>
          <w:snapToGrid w:val="0"/>
        </w:rPr>
        <w:t xml:space="preserve">В практике расчета показателей риска обычно используют дополнительную функцию распределения случайной величины, равную вероятности </w:t>
      </w:r>
      <w:r w:rsidRPr="003D3114">
        <w:rPr>
          <w:i/>
          <w:snapToGrid w:val="0"/>
        </w:rPr>
        <w:t>Р</w:t>
      </w:r>
      <w:r w:rsidRPr="003D3114">
        <w:rPr>
          <w:snapToGrid w:val="0"/>
        </w:rPr>
        <w:t xml:space="preserve"> того, что случайная величина </w:t>
      </w:r>
      <w:r w:rsidRPr="003D3114">
        <w:rPr>
          <w:i/>
          <w:snapToGrid w:val="0"/>
        </w:rPr>
        <w:t>Y</w:t>
      </w:r>
      <w:r w:rsidRPr="003D3114">
        <w:rPr>
          <w:snapToGrid w:val="0"/>
        </w:rPr>
        <w:t xml:space="preserve"> примет значение не меньше </w:t>
      </w:r>
      <w:r w:rsidRPr="003D3114">
        <w:rPr>
          <w:i/>
          <w:snapToGrid w:val="0"/>
        </w:rPr>
        <w:t>у</w:t>
      </w:r>
      <w:r w:rsidRPr="003D3114">
        <w:rPr>
          <w:snapToGrid w:val="0"/>
        </w:rPr>
        <w:t>:</w:t>
      </w:r>
    </w:p>
    <w:p w:rsidR="004F518B" w:rsidRPr="003D3114" w:rsidRDefault="004F518B" w:rsidP="0063123A">
      <w:pPr>
        <w:ind w:firstLine="0"/>
        <w:jc w:val="center"/>
        <w:rPr>
          <w:snapToGrid w:val="0"/>
        </w:rPr>
      </w:pPr>
      <w:r w:rsidRPr="003D3114">
        <w:rPr>
          <w:position w:val="-4"/>
        </w:rPr>
        <w:object w:dxaOrig="279" w:dyaOrig="320">
          <v:shape id="_x0000_i1032" type="#_x0000_t75" style="width:14.05pt;height:15.9pt" o:ole="">
            <v:imagedata r:id="rId24" o:title=""/>
          </v:shape>
          <o:OLEObject Type="Embed" ProgID="Equation.3" ShapeID="_x0000_i1032" DrawAspect="Content" ObjectID="_1542009479" r:id="rId25"/>
        </w:object>
      </w:r>
      <w:r w:rsidRPr="003D3114">
        <w:t>(</w:t>
      </w:r>
      <w:r w:rsidRPr="003D3114">
        <w:rPr>
          <w:i/>
        </w:rPr>
        <w:t>у</w:t>
      </w:r>
      <w:r w:rsidRPr="003D3114">
        <w:t xml:space="preserve">) = 1 – </w:t>
      </w:r>
      <w:r w:rsidRPr="003D3114">
        <w:rPr>
          <w:i/>
        </w:rPr>
        <w:t>Р</w:t>
      </w:r>
      <w:r w:rsidRPr="003D3114">
        <w:t>(</w:t>
      </w:r>
      <w:r w:rsidRPr="003D3114">
        <w:rPr>
          <w:i/>
        </w:rPr>
        <w:t>Y</w:t>
      </w:r>
      <w:r w:rsidRPr="003D3114">
        <w:t xml:space="preserve"> &lt; </w:t>
      </w:r>
      <w:r w:rsidRPr="003D3114">
        <w:rPr>
          <w:i/>
        </w:rPr>
        <w:t>у</w:t>
      </w:r>
      <w:r w:rsidRPr="003D3114">
        <w:t xml:space="preserve">) = </w:t>
      </w:r>
      <w:r w:rsidRPr="003D3114">
        <w:rPr>
          <w:i/>
        </w:rPr>
        <w:t>Р</w:t>
      </w:r>
      <w:r w:rsidRPr="003D3114">
        <w:t>(</w:t>
      </w:r>
      <w:r w:rsidRPr="003D3114">
        <w:rPr>
          <w:i/>
        </w:rPr>
        <w:t>Y</w:t>
      </w:r>
      <w:r w:rsidRPr="003D3114">
        <w:t xml:space="preserve"> ≥ </w:t>
      </w:r>
      <w:r w:rsidRPr="003D3114">
        <w:rPr>
          <w:i/>
        </w:rPr>
        <w:t>у</w:t>
      </w:r>
      <w:r w:rsidRPr="003D3114">
        <w:t>),</w:t>
      </w:r>
    </w:p>
    <w:p w:rsidR="004F518B" w:rsidRPr="003D3114" w:rsidRDefault="004F518B" w:rsidP="00CB5D77">
      <w:pPr>
        <w:widowControl w:val="0"/>
        <w:ind w:firstLine="851"/>
        <w:rPr>
          <w:snapToGrid w:val="0"/>
        </w:rPr>
      </w:pPr>
      <w:r w:rsidRPr="003D3114">
        <w:rPr>
          <w:snapToGrid w:val="0"/>
        </w:rPr>
        <w:t xml:space="preserve">которая может быть выражена через значения </w:t>
      </w:r>
      <w:r w:rsidRPr="003D3114">
        <w:rPr>
          <w:i/>
        </w:rPr>
        <w:t>p</w:t>
      </w:r>
      <w:r w:rsidRPr="003D3114">
        <w:rPr>
          <w:i/>
          <w:vertAlign w:val="subscript"/>
        </w:rPr>
        <w:t>i</w:t>
      </w:r>
      <w:r w:rsidRPr="003D3114">
        <w:rPr>
          <w:snapToGrid w:val="0"/>
        </w:rPr>
        <w:t xml:space="preserve"> и уi следующим образом:</w:t>
      </w:r>
    </w:p>
    <w:p w:rsidR="004F518B" w:rsidRPr="00E35B4A" w:rsidRDefault="00AA5A71" w:rsidP="00CB5D77">
      <w:pPr>
        <w:widowControl w:val="0"/>
        <w:ind w:firstLine="0"/>
        <w:jc w:val="center"/>
        <w:rPr>
          <w:snapToGrid w:val="0"/>
          <w:color w:val="548DD4"/>
        </w:rPr>
      </w:pPr>
      <w:r w:rsidRPr="00E06A62">
        <w:rPr>
          <w:noProof/>
          <w:color w:val="548DD4"/>
          <w:lang w:eastAsia="ru-RU"/>
        </w:rPr>
        <w:pict>
          <v:shape id="Рисунок 136" o:spid="_x0000_i1033" type="#_x0000_t75" style="width:175.8pt;height:138.4pt;visibility:visible">
            <v:imagedata r:id="rId26" o:title=""/>
          </v:shape>
        </w:pict>
      </w:r>
    </w:p>
    <w:p w:rsidR="004F518B" w:rsidRPr="003D3114" w:rsidRDefault="004F518B" w:rsidP="00CB5D77">
      <w:pPr>
        <w:widowControl w:val="0"/>
        <w:ind w:firstLine="851"/>
        <w:rPr>
          <w:snapToGrid w:val="0"/>
        </w:rPr>
      </w:pPr>
      <w:r w:rsidRPr="003D3114">
        <w:rPr>
          <w:snapToGrid w:val="0"/>
        </w:rPr>
        <w:t xml:space="preserve">где </w:t>
      </w:r>
      <w:r w:rsidRPr="003D3114">
        <w:rPr>
          <w:i/>
        </w:rPr>
        <w:t>p</w:t>
      </w:r>
      <w:r w:rsidRPr="003D3114">
        <w:rPr>
          <w:i/>
          <w:vertAlign w:val="subscript"/>
        </w:rPr>
        <w:t>о</w:t>
      </w:r>
      <w:r w:rsidRPr="003D3114">
        <w:t xml:space="preserve"> = 1 – </w:t>
      </w:r>
      <w:r w:rsidRPr="003D3114">
        <w:rPr>
          <w:position w:val="-36"/>
        </w:rPr>
        <w:object w:dxaOrig="460" w:dyaOrig="780">
          <v:shape id="_x0000_i1034" type="#_x0000_t75" style="width:13.1pt;height:39.25pt" o:ole="">
            <v:imagedata r:id="rId21" o:title=""/>
          </v:shape>
          <o:OLEObject Type="Embed" ProgID="Equation.3" ShapeID="_x0000_i1034" DrawAspect="Content" ObjectID="_1542009480" r:id="rId27"/>
        </w:object>
      </w:r>
      <w:r w:rsidRPr="003D3114">
        <w:rPr>
          <w:i/>
          <w:vertAlign w:val="subscript"/>
        </w:rPr>
        <w:t xml:space="preserve"> </w:t>
      </w:r>
      <w:r w:rsidRPr="003D3114">
        <w:rPr>
          <w:i/>
        </w:rPr>
        <w:t>p</w:t>
      </w:r>
      <w:r w:rsidRPr="003D3114">
        <w:rPr>
          <w:i/>
          <w:vertAlign w:val="subscript"/>
        </w:rPr>
        <w:t>i</w:t>
      </w:r>
      <w:r w:rsidRPr="003D3114">
        <w:rPr>
          <w:snapToGrid w:val="0"/>
        </w:rPr>
        <w:t xml:space="preserve"> есть вероятность безаварийной эксплуатации.</w:t>
      </w:r>
    </w:p>
    <w:p w:rsidR="004F518B" w:rsidRPr="003D3114" w:rsidRDefault="004F518B" w:rsidP="00CB5D77">
      <w:pPr>
        <w:widowControl w:val="0"/>
        <w:ind w:firstLine="851"/>
        <w:rPr>
          <w:snapToGrid w:val="0"/>
        </w:rPr>
      </w:pPr>
      <w:r w:rsidRPr="003D3114">
        <w:rPr>
          <w:snapToGrid w:val="0"/>
        </w:rPr>
        <w:t xml:space="preserve">Зависимость между вероятностью реализации </w:t>
      </w:r>
      <w:r w:rsidRPr="003D3114">
        <w:rPr>
          <w:position w:val="-4"/>
        </w:rPr>
        <w:object w:dxaOrig="279" w:dyaOrig="320">
          <v:shape id="_x0000_i1035" type="#_x0000_t75" style="width:14.05pt;height:15.9pt" o:ole="">
            <v:imagedata r:id="rId24" o:title=""/>
          </v:shape>
          <o:OLEObject Type="Embed" ProgID="Equation.3" ShapeID="_x0000_i1035" DrawAspect="Content" ObjectID="_1542009481" r:id="rId28"/>
        </w:object>
      </w:r>
      <w:r w:rsidRPr="003D3114">
        <w:t>(</w:t>
      </w:r>
      <w:r w:rsidRPr="003D3114">
        <w:rPr>
          <w:i/>
        </w:rPr>
        <w:t>у</w:t>
      </w:r>
      <w:r w:rsidRPr="003D3114">
        <w:t>)</w:t>
      </w:r>
      <w:r w:rsidRPr="003D3114">
        <w:rPr>
          <w:snapToGrid w:val="0"/>
        </w:rPr>
        <w:t xml:space="preserve"> и величиной значения случайной величины </w:t>
      </w:r>
      <w:r w:rsidRPr="003D3114">
        <w:rPr>
          <w:i/>
          <w:snapToGrid w:val="0"/>
        </w:rPr>
        <w:t>Y</w:t>
      </w:r>
      <w:r w:rsidRPr="003D3114">
        <w:rPr>
          <w:snapToGrid w:val="0"/>
        </w:rPr>
        <w:t xml:space="preserve"> строится в виде </w:t>
      </w:r>
      <w:r w:rsidRPr="003D3114">
        <w:rPr>
          <w:i/>
          <w:snapToGrid w:val="0"/>
        </w:rPr>
        <w:t>F/Y</w:t>
      </w:r>
      <w:r w:rsidRPr="003D3114">
        <w:rPr>
          <w:snapToGrid w:val="0"/>
        </w:rPr>
        <w:t xml:space="preserve">-диаграммы. Как показатели риска </w:t>
      </w:r>
      <w:r w:rsidRPr="003D3114">
        <w:rPr>
          <w:i/>
          <w:snapToGrid w:val="0"/>
        </w:rPr>
        <w:t>F/N-</w:t>
      </w:r>
      <w:r w:rsidRPr="003D3114">
        <w:rPr>
          <w:snapToGrid w:val="0"/>
        </w:rPr>
        <w:t xml:space="preserve"> и </w:t>
      </w:r>
      <w:r w:rsidRPr="003D3114">
        <w:rPr>
          <w:i/>
          <w:snapToGrid w:val="0"/>
        </w:rPr>
        <w:t>F/G-</w:t>
      </w:r>
      <w:r w:rsidRPr="003D3114">
        <w:rPr>
          <w:snapToGrid w:val="0"/>
        </w:rPr>
        <w:t xml:space="preserve"> диаграммы называются кривыми социального или экономического риска, соответственно.</w:t>
      </w:r>
    </w:p>
    <w:p w:rsidR="004F518B" w:rsidRPr="003D3114" w:rsidRDefault="004F518B" w:rsidP="00CB5D77">
      <w:pPr>
        <w:widowControl w:val="0"/>
        <w:ind w:firstLine="851"/>
        <w:rPr>
          <w:snapToGrid w:val="0"/>
        </w:rPr>
      </w:pPr>
      <w:r w:rsidRPr="003D3114">
        <w:rPr>
          <w:snapToGrid w:val="0"/>
        </w:rPr>
        <w:t>Расчёт проведён с использованием укрупнённых показателей, без разделения на персонал объектов и население жилой зоны.</w:t>
      </w:r>
    </w:p>
    <w:p w:rsidR="004F518B" w:rsidRDefault="004F518B" w:rsidP="00CB5D77">
      <w:pPr>
        <w:widowControl w:val="0"/>
        <w:ind w:firstLine="851"/>
        <w:rPr>
          <w:snapToGrid w:val="0"/>
        </w:rPr>
      </w:pPr>
      <w:r w:rsidRPr="003D3114">
        <w:rPr>
          <w:snapToGrid w:val="0"/>
        </w:rPr>
        <w:t>При расчёте коллективного риска учитываются поправочные коэффициенты (К1 – количество объектов, К2 – протяжённость технологических сетей, К3 – периодичность доставки опасных грузов, К4 время пребывания опасных грузов на объекте).</w:t>
      </w:r>
    </w:p>
    <w:p w:rsidR="000F7900" w:rsidRPr="003D3114" w:rsidRDefault="000F7900" w:rsidP="00CB5D77">
      <w:pPr>
        <w:widowControl w:val="0"/>
        <w:ind w:firstLine="851"/>
        <w:rPr>
          <w:snapToGrid w:val="0"/>
        </w:rPr>
      </w:pPr>
    </w:p>
    <w:p w:rsidR="004F518B" w:rsidRPr="003D3114" w:rsidRDefault="004F518B" w:rsidP="00F77F23">
      <w:pPr>
        <w:pStyle w:val="affc"/>
      </w:pPr>
      <w:r w:rsidRPr="003D3114">
        <w:lastRenderedPageBreak/>
        <w:t xml:space="preserve">Таблица </w:t>
      </w:r>
      <w:r w:rsidR="00E06A62">
        <w:fldChar w:fldCharType="begin"/>
      </w:r>
      <w:r w:rsidR="00B0669F">
        <w:instrText xml:space="preserve"> SEQ Таблица \* ARABIC </w:instrText>
      </w:r>
      <w:r w:rsidR="00E06A62">
        <w:fldChar w:fldCharType="separate"/>
      </w:r>
      <w:r w:rsidR="00AA5A71">
        <w:rPr>
          <w:noProof/>
        </w:rPr>
        <w:t>3</w:t>
      </w:r>
      <w:r w:rsidR="00E06A62">
        <w:rPr>
          <w:noProof/>
        </w:rPr>
        <w:fldChar w:fldCharType="end"/>
      </w:r>
      <w:r w:rsidRPr="003D3114">
        <w:t xml:space="preserve"> – Сводные данные по расчётным показателям погибших и пострадавших среди населения при возникновении ЧС техногенного характера на территории </w:t>
      </w:r>
      <w:r w:rsidRPr="003D3114">
        <w:rPr>
          <w:kern w:val="0"/>
          <w:shd w:val="clear" w:color="auto" w:fill="FEFEFE"/>
          <w:lang w:eastAsia="ru-RU"/>
        </w:rPr>
        <w:t xml:space="preserve">муниципального образования </w:t>
      </w:r>
      <w:r w:rsidRPr="003D3114">
        <w:t>«Усть-Камчатское сельское поселение».</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36"/>
        <w:gridCol w:w="1701"/>
        <w:gridCol w:w="1843"/>
        <w:gridCol w:w="2126"/>
      </w:tblGrid>
      <w:tr w:rsidR="004F518B" w:rsidRPr="003D3114" w:rsidTr="00C267F8">
        <w:trPr>
          <w:trHeight w:val="20"/>
        </w:trPr>
        <w:tc>
          <w:tcPr>
            <w:tcW w:w="3936" w:type="dxa"/>
            <w:vMerge w:val="restart"/>
            <w:vAlign w:val="center"/>
          </w:tcPr>
          <w:p w:rsidR="004F518B" w:rsidRPr="003D3114" w:rsidRDefault="004F518B" w:rsidP="00083BC2">
            <w:pPr>
              <w:keepLines/>
              <w:widowControl w:val="0"/>
              <w:adjustRightInd w:val="0"/>
              <w:spacing w:line="240" w:lineRule="auto"/>
              <w:ind w:firstLine="0"/>
              <w:jc w:val="center"/>
              <w:textAlignment w:val="baseline"/>
              <w:rPr>
                <w:b/>
                <w:bCs/>
                <w:kern w:val="0"/>
                <w:sz w:val="20"/>
                <w:szCs w:val="20"/>
                <w:lang w:eastAsia="ru-RU"/>
              </w:rPr>
            </w:pPr>
            <w:r w:rsidRPr="003D3114">
              <w:rPr>
                <w:b/>
                <w:bCs/>
                <w:kern w:val="0"/>
                <w:sz w:val="20"/>
                <w:szCs w:val="20"/>
                <w:lang w:eastAsia="ru-RU"/>
              </w:rPr>
              <w:t>Аварийные</w:t>
            </w:r>
          </w:p>
          <w:p w:rsidR="004F518B" w:rsidRPr="003D3114" w:rsidRDefault="004F518B" w:rsidP="00083BC2">
            <w:pPr>
              <w:keepLines/>
              <w:widowControl w:val="0"/>
              <w:adjustRightInd w:val="0"/>
              <w:spacing w:line="240" w:lineRule="auto"/>
              <w:ind w:firstLine="0"/>
              <w:jc w:val="center"/>
              <w:textAlignment w:val="baseline"/>
              <w:rPr>
                <w:b/>
                <w:bCs/>
                <w:kern w:val="0"/>
                <w:sz w:val="20"/>
                <w:szCs w:val="20"/>
                <w:lang w:eastAsia="ru-RU"/>
              </w:rPr>
            </w:pPr>
            <w:r w:rsidRPr="003D3114">
              <w:rPr>
                <w:b/>
                <w:bCs/>
                <w:kern w:val="0"/>
                <w:sz w:val="20"/>
                <w:szCs w:val="20"/>
                <w:lang w:eastAsia="ru-RU"/>
              </w:rPr>
              <w:t>сценарии</w:t>
            </w:r>
          </w:p>
          <w:p w:rsidR="004F518B" w:rsidRPr="003D3114" w:rsidRDefault="004F518B" w:rsidP="00083BC2">
            <w:pPr>
              <w:keepLines/>
              <w:widowControl w:val="0"/>
              <w:adjustRightInd w:val="0"/>
              <w:spacing w:line="240" w:lineRule="auto"/>
              <w:ind w:firstLine="0"/>
              <w:jc w:val="center"/>
              <w:textAlignment w:val="baseline"/>
              <w:rPr>
                <w:b/>
                <w:bCs/>
                <w:kern w:val="0"/>
                <w:sz w:val="20"/>
                <w:szCs w:val="20"/>
                <w:lang w:eastAsia="ru-RU"/>
              </w:rPr>
            </w:pPr>
            <w:r w:rsidRPr="003D3114">
              <w:rPr>
                <w:b/>
                <w:bCs/>
                <w:kern w:val="0"/>
                <w:sz w:val="20"/>
                <w:szCs w:val="20"/>
                <w:lang w:eastAsia="ru-RU"/>
              </w:rPr>
              <w:t>(наиболее опасные)</w:t>
            </w:r>
          </w:p>
        </w:tc>
        <w:tc>
          <w:tcPr>
            <w:tcW w:w="5670" w:type="dxa"/>
            <w:gridSpan w:val="3"/>
            <w:vAlign w:val="center"/>
          </w:tcPr>
          <w:p w:rsidR="004F518B" w:rsidRPr="003D3114" w:rsidRDefault="004F518B" w:rsidP="00083BC2">
            <w:pPr>
              <w:keepLines/>
              <w:spacing w:line="240" w:lineRule="auto"/>
              <w:ind w:firstLine="0"/>
              <w:jc w:val="center"/>
              <w:rPr>
                <w:b/>
                <w:bCs/>
                <w:kern w:val="0"/>
                <w:sz w:val="20"/>
                <w:szCs w:val="20"/>
                <w:lang w:eastAsia="ru-RU"/>
              </w:rPr>
            </w:pPr>
            <w:r w:rsidRPr="003D3114">
              <w:rPr>
                <w:b/>
                <w:bCs/>
                <w:kern w:val="0"/>
                <w:sz w:val="20"/>
                <w:szCs w:val="20"/>
                <w:lang w:eastAsia="ru-RU"/>
              </w:rPr>
              <w:t>Параметры</w:t>
            </w:r>
          </w:p>
        </w:tc>
      </w:tr>
      <w:tr w:rsidR="004F518B" w:rsidRPr="003D3114" w:rsidTr="00C267F8">
        <w:trPr>
          <w:trHeight w:val="20"/>
        </w:trPr>
        <w:tc>
          <w:tcPr>
            <w:tcW w:w="3936" w:type="dxa"/>
            <w:vMerge/>
            <w:vAlign w:val="center"/>
          </w:tcPr>
          <w:p w:rsidR="004F518B" w:rsidRPr="003D3114" w:rsidRDefault="004F518B" w:rsidP="00083BC2">
            <w:pPr>
              <w:keepLines/>
              <w:widowControl w:val="0"/>
              <w:adjustRightInd w:val="0"/>
              <w:spacing w:line="240" w:lineRule="auto"/>
              <w:ind w:firstLine="0"/>
              <w:jc w:val="center"/>
              <w:textAlignment w:val="baseline"/>
              <w:rPr>
                <w:b/>
                <w:bCs/>
                <w:kern w:val="0"/>
                <w:sz w:val="20"/>
                <w:szCs w:val="20"/>
                <w:lang w:eastAsia="ru-RU"/>
              </w:rPr>
            </w:pPr>
          </w:p>
        </w:tc>
        <w:tc>
          <w:tcPr>
            <w:tcW w:w="1701" w:type="dxa"/>
            <w:vAlign w:val="center"/>
          </w:tcPr>
          <w:p w:rsidR="004F518B" w:rsidRPr="003D3114" w:rsidRDefault="004F518B" w:rsidP="00083BC2">
            <w:pPr>
              <w:keepLines/>
              <w:widowControl w:val="0"/>
              <w:adjustRightInd w:val="0"/>
              <w:spacing w:line="240" w:lineRule="auto"/>
              <w:ind w:firstLine="0"/>
              <w:jc w:val="center"/>
              <w:textAlignment w:val="baseline"/>
              <w:rPr>
                <w:b/>
                <w:bCs/>
                <w:kern w:val="0"/>
                <w:sz w:val="20"/>
                <w:szCs w:val="20"/>
                <w:lang w:eastAsia="ru-RU"/>
              </w:rPr>
            </w:pPr>
            <w:r w:rsidRPr="003D3114">
              <w:rPr>
                <w:b/>
                <w:bCs/>
                <w:kern w:val="0"/>
                <w:sz w:val="20"/>
                <w:szCs w:val="20"/>
                <w:lang w:eastAsia="ru-RU"/>
              </w:rPr>
              <w:t>Вероятность</w:t>
            </w:r>
          </w:p>
          <w:p w:rsidR="004F518B" w:rsidRPr="003D3114" w:rsidRDefault="004F518B" w:rsidP="00083BC2">
            <w:pPr>
              <w:keepLines/>
              <w:widowControl w:val="0"/>
              <w:adjustRightInd w:val="0"/>
              <w:spacing w:line="240" w:lineRule="auto"/>
              <w:ind w:firstLine="0"/>
              <w:jc w:val="center"/>
              <w:textAlignment w:val="baseline"/>
              <w:rPr>
                <w:b/>
                <w:bCs/>
                <w:kern w:val="0"/>
                <w:sz w:val="20"/>
                <w:szCs w:val="20"/>
                <w:lang w:eastAsia="ru-RU"/>
              </w:rPr>
            </w:pPr>
            <w:r w:rsidRPr="003D3114">
              <w:rPr>
                <w:b/>
                <w:bCs/>
                <w:kern w:val="0"/>
                <w:sz w:val="20"/>
                <w:szCs w:val="20"/>
                <w:lang w:eastAsia="ru-RU"/>
              </w:rPr>
              <w:t>События</w:t>
            </w:r>
          </w:p>
        </w:tc>
        <w:tc>
          <w:tcPr>
            <w:tcW w:w="1843" w:type="dxa"/>
            <w:vAlign w:val="center"/>
          </w:tcPr>
          <w:p w:rsidR="004F518B" w:rsidRPr="003D3114" w:rsidRDefault="004F518B" w:rsidP="00083BC2">
            <w:pPr>
              <w:keepLines/>
              <w:widowControl w:val="0"/>
              <w:adjustRightInd w:val="0"/>
              <w:spacing w:line="240" w:lineRule="auto"/>
              <w:ind w:firstLine="0"/>
              <w:jc w:val="center"/>
              <w:textAlignment w:val="baseline"/>
              <w:rPr>
                <w:b/>
                <w:bCs/>
                <w:kern w:val="0"/>
                <w:sz w:val="20"/>
                <w:szCs w:val="20"/>
                <w:lang w:eastAsia="ru-RU"/>
              </w:rPr>
            </w:pPr>
            <w:r w:rsidRPr="003D3114">
              <w:rPr>
                <w:b/>
                <w:bCs/>
                <w:kern w:val="0"/>
                <w:sz w:val="20"/>
                <w:szCs w:val="20"/>
                <w:lang w:eastAsia="ru-RU"/>
              </w:rPr>
              <w:t>Количество погибших</w:t>
            </w:r>
          </w:p>
        </w:tc>
        <w:tc>
          <w:tcPr>
            <w:tcW w:w="2126" w:type="dxa"/>
            <w:vAlign w:val="center"/>
          </w:tcPr>
          <w:p w:rsidR="004F518B" w:rsidRPr="003D3114" w:rsidRDefault="004F518B" w:rsidP="00083BC2">
            <w:pPr>
              <w:keepLines/>
              <w:widowControl w:val="0"/>
              <w:adjustRightInd w:val="0"/>
              <w:spacing w:line="240" w:lineRule="auto"/>
              <w:ind w:firstLine="0"/>
              <w:jc w:val="center"/>
              <w:textAlignment w:val="baseline"/>
              <w:rPr>
                <w:b/>
                <w:bCs/>
                <w:kern w:val="0"/>
                <w:sz w:val="20"/>
                <w:szCs w:val="20"/>
                <w:lang w:eastAsia="ru-RU"/>
              </w:rPr>
            </w:pPr>
            <w:r w:rsidRPr="003D3114">
              <w:rPr>
                <w:b/>
                <w:bCs/>
                <w:kern w:val="0"/>
                <w:sz w:val="20"/>
                <w:szCs w:val="20"/>
                <w:lang w:eastAsia="ru-RU"/>
              </w:rPr>
              <w:t>Количество</w:t>
            </w:r>
          </w:p>
          <w:p w:rsidR="004F518B" w:rsidRPr="003D3114" w:rsidRDefault="004F518B" w:rsidP="00083BC2">
            <w:pPr>
              <w:keepLines/>
              <w:widowControl w:val="0"/>
              <w:adjustRightInd w:val="0"/>
              <w:spacing w:line="240" w:lineRule="auto"/>
              <w:ind w:firstLine="0"/>
              <w:jc w:val="center"/>
              <w:textAlignment w:val="baseline"/>
              <w:rPr>
                <w:b/>
                <w:bCs/>
                <w:kern w:val="0"/>
                <w:sz w:val="20"/>
                <w:szCs w:val="20"/>
                <w:lang w:eastAsia="ru-RU"/>
              </w:rPr>
            </w:pPr>
            <w:r w:rsidRPr="003D3114">
              <w:rPr>
                <w:b/>
                <w:bCs/>
                <w:kern w:val="0"/>
                <w:sz w:val="20"/>
                <w:szCs w:val="20"/>
                <w:lang w:eastAsia="ru-RU"/>
              </w:rPr>
              <w:t>пострадавших</w:t>
            </w:r>
          </w:p>
        </w:tc>
      </w:tr>
      <w:tr w:rsidR="004F518B" w:rsidRPr="003D3114" w:rsidTr="00C267F8">
        <w:trPr>
          <w:trHeight w:val="20"/>
        </w:trPr>
        <w:tc>
          <w:tcPr>
            <w:tcW w:w="3936" w:type="dxa"/>
            <w:vAlign w:val="center"/>
          </w:tcPr>
          <w:p w:rsidR="004F518B" w:rsidRPr="003D3114" w:rsidRDefault="004F518B" w:rsidP="00E82703">
            <w:pPr>
              <w:keepLines/>
              <w:widowControl w:val="0"/>
              <w:adjustRightInd w:val="0"/>
              <w:spacing w:line="240" w:lineRule="auto"/>
              <w:ind w:firstLine="0"/>
              <w:jc w:val="center"/>
              <w:textAlignment w:val="baseline"/>
              <w:rPr>
                <w:kern w:val="0"/>
                <w:sz w:val="20"/>
                <w:szCs w:val="20"/>
                <w:lang w:eastAsia="ru-RU"/>
              </w:rPr>
            </w:pPr>
            <w:r w:rsidRPr="003D3114">
              <w:rPr>
                <w:kern w:val="0"/>
                <w:sz w:val="20"/>
                <w:szCs w:val="20"/>
                <w:lang w:eastAsia="ru-RU"/>
              </w:rPr>
              <w:t xml:space="preserve">Авария при перевозке АХОВ (по </w:t>
            </w:r>
            <w:r>
              <w:rPr>
                <w:kern w:val="0"/>
                <w:sz w:val="20"/>
                <w:szCs w:val="20"/>
                <w:lang w:eastAsia="ru-RU"/>
              </w:rPr>
              <w:t>автомобильной дороге</w:t>
            </w:r>
            <w:r w:rsidRPr="003D3114">
              <w:rPr>
                <w:kern w:val="0"/>
                <w:sz w:val="20"/>
                <w:szCs w:val="20"/>
                <w:lang w:eastAsia="ru-RU"/>
              </w:rPr>
              <w:t>, в проектируемой зоне)</w:t>
            </w:r>
          </w:p>
        </w:tc>
        <w:tc>
          <w:tcPr>
            <w:tcW w:w="1701" w:type="dxa"/>
            <w:vAlign w:val="center"/>
          </w:tcPr>
          <w:p w:rsidR="004F518B" w:rsidRPr="004F63A9" w:rsidRDefault="004F518B" w:rsidP="00083BC2">
            <w:pPr>
              <w:pStyle w:val="HTML"/>
              <w:keepLines/>
              <w:widowControl w:val="0"/>
              <w:suppressAutoHyphens/>
              <w:adjustRightInd w:val="0"/>
              <w:jc w:val="center"/>
              <w:textAlignment w:val="baseline"/>
              <w:rPr>
                <w:rFonts w:ascii="Times New Roman" w:hAnsi="Times New Roman"/>
                <w:bCs/>
              </w:rPr>
            </w:pPr>
            <w:r w:rsidRPr="004F63A9">
              <w:rPr>
                <w:rFonts w:ascii="Times New Roman" w:hAnsi="Times New Roman"/>
                <w:bCs/>
              </w:rPr>
              <w:t>2,4*10</w:t>
            </w:r>
            <w:r w:rsidRPr="004F63A9">
              <w:rPr>
                <w:rFonts w:ascii="Times New Roman" w:hAnsi="Times New Roman"/>
                <w:bCs/>
                <w:vertAlign w:val="superscript"/>
              </w:rPr>
              <w:t>-7</w:t>
            </w:r>
          </w:p>
        </w:tc>
        <w:tc>
          <w:tcPr>
            <w:tcW w:w="1843" w:type="dxa"/>
            <w:vAlign w:val="center"/>
          </w:tcPr>
          <w:p w:rsidR="004F518B" w:rsidRPr="003D3114" w:rsidRDefault="004F518B" w:rsidP="00083BC2">
            <w:pPr>
              <w:keepLines/>
              <w:widowControl w:val="0"/>
              <w:adjustRightInd w:val="0"/>
              <w:spacing w:line="240" w:lineRule="auto"/>
              <w:ind w:firstLine="0"/>
              <w:jc w:val="center"/>
              <w:textAlignment w:val="baseline"/>
              <w:rPr>
                <w:kern w:val="0"/>
                <w:sz w:val="20"/>
                <w:szCs w:val="20"/>
                <w:lang w:eastAsia="ru-RU"/>
              </w:rPr>
            </w:pPr>
            <w:r w:rsidRPr="003D3114">
              <w:rPr>
                <w:kern w:val="0"/>
                <w:sz w:val="20"/>
                <w:szCs w:val="20"/>
                <w:lang w:eastAsia="ru-RU"/>
              </w:rPr>
              <w:t>До 7-10%</w:t>
            </w:r>
          </w:p>
        </w:tc>
        <w:tc>
          <w:tcPr>
            <w:tcW w:w="2126" w:type="dxa"/>
            <w:vAlign w:val="center"/>
          </w:tcPr>
          <w:p w:rsidR="004F518B" w:rsidRPr="003D3114" w:rsidRDefault="004F518B" w:rsidP="00083BC2">
            <w:pPr>
              <w:keepLines/>
              <w:widowControl w:val="0"/>
              <w:adjustRightInd w:val="0"/>
              <w:spacing w:line="240" w:lineRule="auto"/>
              <w:ind w:firstLine="0"/>
              <w:jc w:val="center"/>
              <w:textAlignment w:val="baseline"/>
              <w:rPr>
                <w:kern w:val="0"/>
                <w:sz w:val="20"/>
                <w:szCs w:val="20"/>
                <w:lang w:eastAsia="ru-RU"/>
              </w:rPr>
            </w:pPr>
            <w:r w:rsidRPr="003D3114">
              <w:rPr>
                <w:kern w:val="0"/>
                <w:sz w:val="20"/>
                <w:szCs w:val="20"/>
                <w:lang w:eastAsia="ru-RU"/>
              </w:rPr>
              <w:t>До 20-28%</w:t>
            </w:r>
          </w:p>
        </w:tc>
      </w:tr>
      <w:tr w:rsidR="004F518B" w:rsidRPr="003D3114" w:rsidTr="00C267F8">
        <w:trPr>
          <w:trHeight w:val="20"/>
        </w:trPr>
        <w:tc>
          <w:tcPr>
            <w:tcW w:w="3936" w:type="dxa"/>
            <w:vAlign w:val="center"/>
          </w:tcPr>
          <w:p w:rsidR="004F518B" w:rsidRPr="003D3114" w:rsidRDefault="004F518B" w:rsidP="00083BC2">
            <w:pPr>
              <w:keepLines/>
              <w:widowControl w:val="0"/>
              <w:adjustRightInd w:val="0"/>
              <w:spacing w:line="240" w:lineRule="auto"/>
              <w:ind w:firstLine="0"/>
              <w:jc w:val="center"/>
              <w:textAlignment w:val="baseline"/>
              <w:rPr>
                <w:kern w:val="0"/>
                <w:sz w:val="20"/>
                <w:szCs w:val="20"/>
                <w:lang w:eastAsia="ru-RU"/>
              </w:rPr>
            </w:pPr>
            <w:r>
              <w:rPr>
                <w:kern w:val="0"/>
                <w:sz w:val="20"/>
                <w:szCs w:val="20"/>
                <w:lang w:eastAsia="ru-RU"/>
              </w:rPr>
              <w:t xml:space="preserve">Авария при перевозке ГСМ (по </w:t>
            </w:r>
            <w:r w:rsidRPr="003D3114">
              <w:rPr>
                <w:kern w:val="0"/>
                <w:sz w:val="20"/>
                <w:szCs w:val="20"/>
                <w:lang w:eastAsia="ru-RU"/>
              </w:rPr>
              <w:t>автомобильной дороге, в проектируемой зоне)</w:t>
            </w:r>
          </w:p>
        </w:tc>
        <w:tc>
          <w:tcPr>
            <w:tcW w:w="1701" w:type="dxa"/>
            <w:vAlign w:val="center"/>
          </w:tcPr>
          <w:p w:rsidR="004F518B" w:rsidRPr="004F63A9" w:rsidRDefault="004F518B" w:rsidP="00083BC2">
            <w:pPr>
              <w:pStyle w:val="HTML"/>
              <w:keepLines/>
              <w:widowControl w:val="0"/>
              <w:suppressAutoHyphens/>
              <w:adjustRightInd w:val="0"/>
              <w:jc w:val="center"/>
              <w:textAlignment w:val="baseline"/>
              <w:rPr>
                <w:rFonts w:ascii="Times New Roman" w:hAnsi="Times New Roman"/>
                <w:bCs/>
              </w:rPr>
            </w:pPr>
            <w:r w:rsidRPr="004F63A9">
              <w:rPr>
                <w:rFonts w:ascii="Times New Roman" w:hAnsi="Times New Roman"/>
                <w:bCs/>
              </w:rPr>
              <w:t>2,4*10</w:t>
            </w:r>
            <w:r w:rsidRPr="004F63A9">
              <w:rPr>
                <w:rFonts w:ascii="Times New Roman" w:hAnsi="Times New Roman"/>
                <w:bCs/>
                <w:vertAlign w:val="superscript"/>
              </w:rPr>
              <w:t>-7</w:t>
            </w:r>
          </w:p>
        </w:tc>
        <w:tc>
          <w:tcPr>
            <w:tcW w:w="1843" w:type="dxa"/>
            <w:vAlign w:val="center"/>
          </w:tcPr>
          <w:p w:rsidR="004F518B" w:rsidRPr="003D3114" w:rsidRDefault="004F518B" w:rsidP="00083BC2">
            <w:pPr>
              <w:keepLines/>
              <w:widowControl w:val="0"/>
              <w:adjustRightInd w:val="0"/>
              <w:spacing w:line="240" w:lineRule="auto"/>
              <w:ind w:firstLine="0"/>
              <w:jc w:val="center"/>
              <w:textAlignment w:val="baseline"/>
              <w:rPr>
                <w:kern w:val="0"/>
                <w:sz w:val="20"/>
                <w:szCs w:val="20"/>
                <w:lang w:eastAsia="ru-RU"/>
              </w:rPr>
            </w:pPr>
            <w:r w:rsidRPr="003D3114">
              <w:rPr>
                <w:kern w:val="0"/>
                <w:sz w:val="20"/>
                <w:szCs w:val="20"/>
                <w:lang w:eastAsia="ru-RU"/>
              </w:rPr>
              <w:t>2</w:t>
            </w:r>
          </w:p>
        </w:tc>
        <w:tc>
          <w:tcPr>
            <w:tcW w:w="2126" w:type="dxa"/>
            <w:vAlign w:val="center"/>
          </w:tcPr>
          <w:p w:rsidR="004F518B" w:rsidRPr="003D3114" w:rsidRDefault="004F518B" w:rsidP="00083BC2">
            <w:pPr>
              <w:keepLines/>
              <w:widowControl w:val="0"/>
              <w:adjustRightInd w:val="0"/>
              <w:spacing w:line="240" w:lineRule="auto"/>
              <w:ind w:firstLine="0"/>
              <w:jc w:val="center"/>
              <w:textAlignment w:val="baseline"/>
              <w:rPr>
                <w:kern w:val="0"/>
                <w:sz w:val="20"/>
                <w:szCs w:val="20"/>
                <w:lang w:eastAsia="ru-RU"/>
              </w:rPr>
            </w:pPr>
            <w:r w:rsidRPr="003D3114">
              <w:rPr>
                <w:kern w:val="0"/>
                <w:sz w:val="20"/>
                <w:szCs w:val="20"/>
                <w:lang w:eastAsia="ru-RU"/>
              </w:rPr>
              <w:t>10</w:t>
            </w:r>
          </w:p>
        </w:tc>
      </w:tr>
      <w:tr w:rsidR="004F518B" w:rsidRPr="003D3114" w:rsidTr="00C267F8">
        <w:trPr>
          <w:trHeight w:val="20"/>
        </w:trPr>
        <w:tc>
          <w:tcPr>
            <w:tcW w:w="3936" w:type="dxa"/>
            <w:vAlign w:val="center"/>
          </w:tcPr>
          <w:p w:rsidR="004F518B" w:rsidRPr="003D3114" w:rsidRDefault="004F518B" w:rsidP="00E82703">
            <w:pPr>
              <w:keepLines/>
              <w:widowControl w:val="0"/>
              <w:adjustRightInd w:val="0"/>
              <w:spacing w:line="240" w:lineRule="auto"/>
              <w:ind w:firstLine="0"/>
              <w:jc w:val="center"/>
              <w:textAlignment w:val="baseline"/>
              <w:rPr>
                <w:kern w:val="0"/>
                <w:sz w:val="20"/>
                <w:szCs w:val="20"/>
                <w:lang w:eastAsia="ru-RU"/>
              </w:rPr>
            </w:pPr>
            <w:r w:rsidRPr="003D3114">
              <w:rPr>
                <w:kern w:val="0"/>
                <w:sz w:val="20"/>
                <w:szCs w:val="20"/>
                <w:lang w:eastAsia="ru-RU"/>
              </w:rPr>
              <w:t>Авария при перевозке СУГ (по автомобильной дорогам, в проектируемой зоне)</w:t>
            </w:r>
          </w:p>
        </w:tc>
        <w:tc>
          <w:tcPr>
            <w:tcW w:w="1701" w:type="dxa"/>
            <w:vAlign w:val="center"/>
          </w:tcPr>
          <w:p w:rsidR="004F518B" w:rsidRPr="004F63A9" w:rsidRDefault="004F518B" w:rsidP="00083BC2">
            <w:pPr>
              <w:pStyle w:val="HTML"/>
              <w:keepLines/>
              <w:widowControl w:val="0"/>
              <w:suppressAutoHyphens/>
              <w:adjustRightInd w:val="0"/>
              <w:jc w:val="center"/>
              <w:textAlignment w:val="baseline"/>
              <w:rPr>
                <w:rFonts w:ascii="Times New Roman" w:hAnsi="Times New Roman"/>
                <w:bCs/>
              </w:rPr>
            </w:pPr>
            <w:r w:rsidRPr="004F63A9">
              <w:rPr>
                <w:rFonts w:ascii="Times New Roman" w:hAnsi="Times New Roman"/>
                <w:bCs/>
              </w:rPr>
              <w:t>2,4*10</w:t>
            </w:r>
            <w:r w:rsidRPr="004F63A9">
              <w:rPr>
                <w:rFonts w:ascii="Times New Roman" w:hAnsi="Times New Roman"/>
                <w:bCs/>
                <w:vertAlign w:val="superscript"/>
              </w:rPr>
              <w:t>-7</w:t>
            </w:r>
          </w:p>
        </w:tc>
        <w:tc>
          <w:tcPr>
            <w:tcW w:w="1843" w:type="dxa"/>
            <w:vAlign w:val="center"/>
          </w:tcPr>
          <w:p w:rsidR="004F518B" w:rsidRPr="003D3114" w:rsidRDefault="004F518B" w:rsidP="00083BC2">
            <w:pPr>
              <w:keepLines/>
              <w:widowControl w:val="0"/>
              <w:adjustRightInd w:val="0"/>
              <w:spacing w:line="240" w:lineRule="auto"/>
              <w:ind w:firstLine="0"/>
              <w:jc w:val="center"/>
              <w:textAlignment w:val="baseline"/>
              <w:rPr>
                <w:kern w:val="0"/>
                <w:sz w:val="20"/>
                <w:szCs w:val="20"/>
                <w:lang w:eastAsia="ru-RU"/>
              </w:rPr>
            </w:pPr>
            <w:r w:rsidRPr="003D3114">
              <w:rPr>
                <w:kern w:val="0"/>
                <w:sz w:val="20"/>
                <w:szCs w:val="20"/>
                <w:lang w:eastAsia="ru-RU"/>
              </w:rPr>
              <w:t>2</w:t>
            </w:r>
          </w:p>
        </w:tc>
        <w:tc>
          <w:tcPr>
            <w:tcW w:w="2126" w:type="dxa"/>
            <w:vAlign w:val="center"/>
          </w:tcPr>
          <w:p w:rsidR="004F518B" w:rsidRPr="003D3114" w:rsidRDefault="004F518B" w:rsidP="00083BC2">
            <w:pPr>
              <w:keepLines/>
              <w:widowControl w:val="0"/>
              <w:adjustRightInd w:val="0"/>
              <w:spacing w:line="240" w:lineRule="auto"/>
              <w:ind w:firstLine="0"/>
              <w:jc w:val="center"/>
              <w:textAlignment w:val="baseline"/>
              <w:rPr>
                <w:kern w:val="0"/>
                <w:sz w:val="20"/>
                <w:szCs w:val="20"/>
                <w:lang w:eastAsia="ru-RU"/>
              </w:rPr>
            </w:pPr>
            <w:r w:rsidRPr="003D3114">
              <w:rPr>
                <w:kern w:val="0"/>
                <w:sz w:val="20"/>
                <w:szCs w:val="20"/>
                <w:lang w:eastAsia="ru-RU"/>
              </w:rPr>
              <w:t>10</w:t>
            </w:r>
          </w:p>
        </w:tc>
      </w:tr>
      <w:tr w:rsidR="004F518B" w:rsidRPr="003D3114" w:rsidTr="00C267F8">
        <w:trPr>
          <w:trHeight w:val="20"/>
        </w:trPr>
        <w:tc>
          <w:tcPr>
            <w:tcW w:w="3936" w:type="dxa"/>
            <w:vAlign w:val="center"/>
          </w:tcPr>
          <w:p w:rsidR="004F518B" w:rsidRPr="003D3114" w:rsidRDefault="004F518B" w:rsidP="00083BC2">
            <w:pPr>
              <w:keepLines/>
              <w:widowControl w:val="0"/>
              <w:adjustRightInd w:val="0"/>
              <w:spacing w:line="240" w:lineRule="auto"/>
              <w:ind w:firstLine="0"/>
              <w:jc w:val="center"/>
              <w:textAlignment w:val="baseline"/>
              <w:rPr>
                <w:kern w:val="0"/>
                <w:sz w:val="20"/>
                <w:szCs w:val="20"/>
                <w:lang w:eastAsia="ru-RU"/>
              </w:rPr>
            </w:pPr>
            <w:r w:rsidRPr="003D3114">
              <w:rPr>
                <w:kern w:val="0"/>
                <w:sz w:val="20"/>
                <w:szCs w:val="20"/>
                <w:lang w:eastAsia="ru-RU"/>
              </w:rPr>
              <w:t>Аварии на АЗС</w:t>
            </w:r>
          </w:p>
        </w:tc>
        <w:tc>
          <w:tcPr>
            <w:tcW w:w="1701" w:type="dxa"/>
            <w:vAlign w:val="center"/>
          </w:tcPr>
          <w:p w:rsidR="004F518B" w:rsidRPr="004F63A9" w:rsidRDefault="004F518B" w:rsidP="00083BC2">
            <w:pPr>
              <w:pStyle w:val="HTML"/>
              <w:keepLines/>
              <w:widowControl w:val="0"/>
              <w:suppressAutoHyphens/>
              <w:adjustRightInd w:val="0"/>
              <w:jc w:val="center"/>
              <w:textAlignment w:val="baseline"/>
              <w:rPr>
                <w:rFonts w:ascii="Times New Roman" w:hAnsi="Times New Roman"/>
                <w:bCs/>
              </w:rPr>
            </w:pPr>
            <w:r w:rsidRPr="004F63A9">
              <w:rPr>
                <w:rFonts w:ascii="Times New Roman" w:hAnsi="Times New Roman"/>
                <w:bCs/>
              </w:rPr>
              <w:t>1,5*10</w:t>
            </w:r>
            <w:r w:rsidRPr="004F63A9">
              <w:rPr>
                <w:rFonts w:ascii="Times New Roman" w:hAnsi="Times New Roman"/>
                <w:bCs/>
                <w:vertAlign w:val="superscript"/>
              </w:rPr>
              <w:t>-6</w:t>
            </w:r>
          </w:p>
        </w:tc>
        <w:tc>
          <w:tcPr>
            <w:tcW w:w="1843" w:type="dxa"/>
            <w:vAlign w:val="center"/>
          </w:tcPr>
          <w:p w:rsidR="004F518B" w:rsidRPr="003D3114" w:rsidRDefault="004F518B" w:rsidP="00083BC2">
            <w:pPr>
              <w:keepLines/>
              <w:widowControl w:val="0"/>
              <w:adjustRightInd w:val="0"/>
              <w:spacing w:line="240" w:lineRule="auto"/>
              <w:ind w:firstLine="0"/>
              <w:jc w:val="center"/>
              <w:textAlignment w:val="baseline"/>
              <w:rPr>
                <w:kern w:val="0"/>
                <w:sz w:val="20"/>
                <w:szCs w:val="20"/>
                <w:lang w:eastAsia="ru-RU"/>
              </w:rPr>
            </w:pPr>
            <w:r w:rsidRPr="003D3114">
              <w:rPr>
                <w:kern w:val="0"/>
                <w:sz w:val="20"/>
                <w:szCs w:val="20"/>
                <w:lang w:eastAsia="ru-RU"/>
              </w:rPr>
              <w:t>1</w:t>
            </w:r>
          </w:p>
        </w:tc>
        <w:tc>
          <w:tcPr>
            <w:tcW w:w="2126" w:type="dxa"/>
            <w:vAlign w:val="center"/>
          </w:tcPr>
          <w:p w:rsidR="004F518B" w:rsidRPr="003D3114" w:rsidRDefault="004F518B" w:rsidP="00083BC2">
            <w:pPr>
              <w:keepLines/>
              <w:widowControl w:val="0"/>
              <w:adjustRightInd w:val="0"/>
              <w:spacing w:line="240" w:lineRule="auto"/>
              <w:ind w:firstLine="0"/>
              <w:jc w:val="center"/>
              <w:textAlignment w:val="baseline"/>
              <w:rPr>
                <w:kern w:val="0"/>
                <w:sz w:val="20"/>
                <w:szCs w:val="20"/>
                <w:lang w:eastAsia="ru-RU"/>
              </w:rPr>
            </w:pPr>
            <w:r w:rsidRPr="003D3114">
              <w:rPr>
                <w:kern w:val="0"/>
                <w:sz w:val="20"/>
                <w:szCs w:val="20"/>
                <w:lang w:eastAsia="ru-RU"/>
              </w:rPr>
              <w:t>4</w:t>
            </w:r>
          </w:p>
        </w:tc>
      </w:tr>
      <w:tr w:rsidR="004F518B" w:rsidRPr="003D3114" w:rsidTr="00C267F8">
        <w:trPr>
          <w:trHeight w:val="20"/>
        </w:trPr>
        <w:tc>
          <w:tcPr>
            <w:tcW w:w="3936" w:type="dxa"/>
            <w:vAlign w:val="center"/>
          </w:tcPr>
          <w:p w:rsidR="004F518B" w:rsidRPr="003D3114" w:rsidRDefault="004F518B" w:rsidP="00083BC2">
            <w:pPr>
              <w:keepLines/>
              <w:widowControl w:val="0"/>
              <w:adjustRightInd w:val="0"/>
              <w:spacing w:line="240" w:lineRule="auto"/>
              <w:ind w:firstLine="0"/>
              <w:jc w:val="center"/>
              <w:textAlignment w:val="baseline"/>
              <w:rPr>
                <w:kern w:val="0"/>
                <w:sz w:val="20"/>
                <w:szCs w:val="20"/>
                <w:lang w:eastAsia="ru-RU"/>
              </w:rPr>
            </w:pPr>
            <w:r w:rsidRPr="003D3114">
              <w:rPr>
                <w:kern w:val="0"/>
                <w:sz w:val="20"/>
                <w:szCs w:val="20"/>
                <w:lang w:eastAsia="ru-RU"/>
              </w:rPr>
              <w:t>Пожар в 3-этажном здании</w:t>
            </w:r>
          </w:p>
        </w:tc>
        <w:tc>
          <w:tcPr>
            <w:tcW w:w="1701" w:type="dxa"/>
            <w:vAlign w:val="center"/>
          </w:tcPr>
          <w:p w:rsidR="004F518B" w:rsidRPr="004F63A9" w:rsidRDefault="004F518B" w:rsidP="00083BC2">
            <w:pPr>
              <w:pStyle w:val="HTML"/>
              <w:keepLines/>
              <w:widowControl w:val="0"/>
              <w:suppressAutoHyphens/>
              <w:adjustRightInd w:val="0"/>
              <w:jc w:val="center"/>
              <w:textAlignment w:val="baseline"/>
              <w:rPr>
                <w:rFonts w:ascii="Times New Roman" w:hAnsi="Times New Roman"/>
                <w:bCs/>
              </w:rPr>
            </w:pPr>
            <w:r w:rsidRPr="004F63A9">
              <w:rPr>
                <w:rFonts w:ascii="Times New Roman" w:hAnsi="Times New Roman"/>
                <w:bCs/>
              </w:rPr>
              <w:t>1* 10</w:t>
            </w:r>
            <w:r w:rsidRPr="004F63A9">
              <w:rPr>
                <w:rFonts w:ascii="Times New Roman" w:hAnsi="Times New Roman"/>
                <w:bCs/>
                <w:vertAlign w:val="superscript"/>
              </w:rPr>
              <w:t>-4</w:t>
            </w:r>
          </w:p>
        </w:tc>
        <w:tc>
          <w:tcPr>
            <w:tcW w:w="1843" w:type="dxa"/>
            <w:vAlign w:val="center"/>
          </w:tcPr>
          <w:p w:rsidR="004F518B" w:rsidRPr="003D3114" w:rsidRDefault="004F518B" w:rsidP="00083BC2">
            <w:pPr>
              <w:keepLines/>
              <w:widowControl w:val="0"/>
              <w:adjustRightInd w:val="0"/>
              <w:spacing w:line="240" w:lineRule="auto"/>
              <w:ind w:firstLine="0"/>
              <w:jc w:val="center"/>
              <w:textAlignment w:val="baseline"/>
              <w:rPr>
                <w:kern w:val="0"/>
                <w:sz w:val="20"/>
                <w:szCs w:val="20"/>
                <w:lang w:eastAsia="ru-RU"/>
              </w:rPr>
            </w:pPr>
            <w:r w:rsidRPr="003D3114">
              <w:rPr>
                <w:kern w:val="0"/>
                <w:sz w:val="20"/>
                <w:szCs w:val="20"/>
                <w:lang w:eastAsia="ru-RU"/>
              </w:rPr>
              <w:t>2</w:t>
            </w:r>
          </w:p>
        </w:tc>
        <w:tc>
          <w:tcPr>
            <w:tcW w:w="2126" w:type="dxa"/>
            <w:vAlign w:val="center"/>
          </w:tcPr>
          <w:p w:rsidR="004F518B" w:rsidRPr="003D3114" w:rsidRDefault="004F518B" w:rsidP="00083BC2">
            <w:pPr>
              <w:keepLines/>
              <w:widowControl w:val="0"/>
              <w:adjustRightInd w:val="0"/>
              <w:spacing w:line="240" w:lineRule="auto"/>
              <w:ind w:firstLine="0"/>
              <w:jc w:val="center"/>
              <w:textAlignment w:val="baseline"/>
              <w:rPr>
                <w:kern w:val="0"/>
                <w:sz w:val="20"/>
                <w:szCs w:val="20"/>
                <w:lang w:eastAsia="ru-RU"/>
              </w:rPr>
            </w:pPr>
            <w:r w:rsidRPr="003D3114">
              <w:rPr>
                <w:kern w:val="0"/>
                <w:sz w:val="20"/>
                <w:szCs w:val="20"/>
                <w:lang w:eastAsia="ru-RU"/>
              </w:rPr>
              <w:t>5</w:t>
            </w:r>
          </w:p>
        </w:tc>
      </w:tr>
      <w:tr w:rsidR="004F518B" w:rsidRPr="003D3114" w:rsidTr="00C267F8">
        <w:trPr>
          <w:trHeight w:val="20"/>
        </w:trPr>
        <w:tc>
          <w:tcPr>
            <w:tcW w:w="3936" w:type="dxa"/>
            <w:vAlign w:val="center"/>
          </w:tcPr>
          <w:p w:rsidR="004F518B" w:rsidRPr="003D3114" w:rsidRDefault="004F518B" w:rsidP="00083BC2">
            <w:pPr>
              <w:keepLines/>
              <w:widowControl w:val="0"/>
              <w:adjustRightInd w:val="0"/>
              <w:spacing w:line="240" w:lineRule="auto"/>
              <w:ind w:firstLine="0"/>
              <w:jc w:val="center"/>
              <w:textAlignment w:val="baseline"/>
              <w:rPr>
                <w:kern w:val="0"/>
                <w:sz w:val="20"/>
                <w:szCs w:val="20"/>
                <w:lang w:eastAsia="ru-RU"/>
              </w:rPr>
            </w:pPr>
            <w:r w:rsidRPr="003D3114">
              <w:rPr>
                <w:kern w:val="0"/>
                <w:sz w:val="20"/>
                <w:szCs w:val="20"/>
                <w:lang w:eastAsia="ru-RU"/>
              </w:rPr>
              <w:t>Пожар в 1-2-этажном здании</w:t>
            </w:r>
          </w:p>
        </w:tc>
        <w:tc>
          <w:tcPr>
            <w:tcW w:w="1701" w:type="dxa"/>
            <w:vAlign w:val="center"/>
          </w:tcPr>
          <w:p w:rsidR="004F518B" w:rsidRPr="004F63A9" w:rsidRDefault="004F518B" w:rsidP="00083BC2">
            <w:pPr>
              <w:pStyle w:val="HTML"/>
              <w:keepLines/>
              <w:widowControl w:val="0"/>
              <w:suppressAutoHyphens/>
              <w:adjustRightInd w:val="0"/>
              <w:jc w:val="center"/>
              <w:textAlignment w:val="baseline"/>
              <w:rPr>
                <w:rFonts w:ascii="Times New Roman" w:hAnsi="Times New Roman"/>
                <w:bCs/>
              </w:rPr>
            </w:pPr>
            <w:r w:rsidRPr="004F63A9">
              <w:rPr>
                <w:rFonts w:ascii="Times New Roman" w:hAnsi="Times New Roman"/>
                <w:bCs/>
              </w:rPr>
              <w:t>1,5* 10</w:t>
            </w:r>
            <w:r w:rsidRPr="004F63A9">
              <w:rPr>
                <w:rFonts w:ascii="Times New Roman" w:hAnsi="Times New Roman"/>
                <w:bCs/>
                <w:vertAlign w:val="superscript"/>
              </w:rPr>
              <w:t>-4</w:t>
            </w:r>
          </w:p>
        </w:tc>
        <w:tc>
          <w:tcPr>
            <w:tcW w:w="1843" w:type="dxa"/>
            <w:vAlign w:val="center"/>
          </w:tcPr>
          <w:p w:rsidR="004F518B" w:rsidRPr="003D3114" w:rsidRDefault="004F518B" w:rsidP="00083BC2">
            <w:pPr>
              <w:keepLines/>
              <w:widowControl w:val="0"/>
              <w:adjustRightInd w:val="0"/>
              <w:spacing w:line="240" w:lineRule="auto"/>
              <w:ind w:firstLine="0"/>
              <w:jc w:val="center"/>
              <w:textAlignment w:val="baseline"/>
              <w:rPr>
                <w:kern w:val="0"/>
                <w:sz w:val="20"/>
                <w:szCs w:val="20"/>
                <w:lang w:eastAsia="ru-RU"/>
              </w:rPr>
            </w:pPr>
            <w:r w:rsidRPr="003D3114">
              <w:rPr>
                <w:kern w:val="0"/>
                <w:sz w:val="20"/>
                <w:szCs w:val="20"/>
                <w:lang w:eastAsia="ru-RU"/>
              </w:rPr>
              <w:t>1</w:t>
            </w:r>
          </w:p>
        </w:tc>
        <w:tc>
          <w:tcPr>
            <w:tcW w:w="2126" w:type="dxa"/>
            <w:vAlign w:val="center"/>
          </w:tcPr>
          <w:p w:rsidR="004F518B" w:rsidRPr="003D3114" w:rsidRDefault="004F518B" w:rsidP="00083BC2">
            <w:pPr>
              <w:keepLines/>
              <w:widowControl w:val="0"/>
              <w:adjustRightInd w:val="0"/>
              <w:spacing w:line="240" w:lineRule="auto"/>
              <w:ind w:firstLine="0"/>
              <w:jc w:val="center"/>
              <w:textAlignment w:val="baseline"/>
              <w:rPr>
                <w:kern w:val="0"/>
                <w:sz w:val="20"/>
                <w:szCs w:val="20"/>
                <w:lang w:eastAsia="ru-RU"/>
              </w:rPr>
            </w:pPr>
            <w:r w:rsidRPr="003D3114">
              <w:rPr>
                <w:kern w:val="0"/>
                <w:sz w:val="20"/>
                <w:szCs w:val="20"/>
                <w:lang w:eastAsia="ru-RU"/>
              </w:rPr>
              <w:t>2</w:t>
            </w:r>
          </w:p>
        </w:tc>
      </w:tr>
    </w:tbl>
    <w:p w:rsidR="004F518B" w:rsidRPr="003D3114" w:rsidRDefault="004F518B" w:rsidP="00CB5D77">
      <w:pPr>
        <w:widowControl w:val="0"/>
        <w:ind w:firstLine="851"/>
        <w:rPr>
          <w:snapToGrid w:val="0"/>
        </w:rPr>
      </w:pPr>
      <w:r w:rsidRPr="003D3114">
        <w:rPr>
          <w:b/>
          <w:bCs/>
        </w:rPr>
        <w:t xml:space="preserve">Выводы: </w:t>
      </w:r>
      <w:r w:rsidRPr="003D3114">
        <w:rPr>
          <w:snapToGrid w:val="0"/>
        </w:rPr>
        <w:t>Проведённый анализ показателей риска на проектируемой территории свидетельствуют о том, территория муниципального образования расположена в зоне условно приемлемого риска (по вероятным потерям в случае возникновения источников ЧС техногенного характера на транспортных магистралях, объектах газотранспортного комплекса, техногенных пожаров.)</w:t>
      </w:r>
    </w:p>
    <w:p w:rsidR="004F518B" w:rsidRPr="003D3114" w:rsidRDefault="004F518B" w:rsidP="00CB5D77">
      <w:pPr>
        <w:widowControl w:val="0"/>
        <w:ind w:firstLine="851"/>
        <w:rPr>
          <w:snapToGrid w:val="0"/>
        </w:rPr>
      </w:pPr>
      <w:r w:rsidRPr="003D3114">
        <w:rPr>
          <w:snapToGrid w:val="0"/>
        </w:rPr>
        <w:t xml:space="preserve">Наибольшую вероятность и поражающее воздействие на территории </w:t>
      </w:r>
      <w:r w:rsidRPr="003D3114">
        <w:rPr>
          <w:kern w:val="0"/>
          <w:shd w:val="clear" w:color="auto" w:fill="FEFEFE"/>
          <w:lang w:eastAsia="ru-RU"/>
        </w:rPr>
        <w:t xml:space="preserve">муниципального образования </w:t>
      </w:r>
      <w:r w:rsidRPr="003D3114">
        <w:rPr>
          <w:snapToGrid w:val="0"/>
        </w:rPr>
        <w:t xml:space="preserve">будут иметь источники чрезвычайных ситуаций техногенного (аварии на системах и объектах жизнеобеспечения, транспорте, потенциально опасных объектах, пожары в зданиях и сооружениях), природного (опасные геологические процессы, опасные метеорологические и гидрологические явления и процессы) и биолого-социального (болезни животных, людей, растений) характера. </w:t>
      </w:r>
    </w:p>
    <w:p w:rsidR="004F518B" w:rsidRPr="003D3114" w:rsidRDefault="004F518B" w:rsidP="00CB5D77">
      <w:pPr>
        <w:widowControl w:val="0"/>
        <w:ind w:firstLine="851"/>
        <w:rPr>
          <w:snapToGrid w:val="0"/>
        </w:rPr>
      </w:pPr>
      <w:r w:rsidRPr="003D3114">
        <w:rPr>
          <w:snapToGrid w:val="0"/>
        </w:rPr>
        <w:t xml:space="preserve">Максимальная тяжесть последствий (материальный и социальный ущерб) на территории </w:t>
      </w:r>
      <w:r w:rsidRPr="00B62A43">
        <w:rPr>
          <w:kern w:val="0"/>
          <w:shd w:val="clear" w:color="auto" w:fill="FEFEFE"/>
          <w:lang w:eastAsia="ru-RU"/>
        </w:rPr>
        <w:t xml:space="preserve">муниципального образования </w:t>
      </w:r>
      <w:r w:rsidRPr="00B62A43">
        <w:rPr>
          <w:snapToGrid w:val="0"/>
        </w:rPr>
        <w:t>будет</w:t>
      </w:r>
      <w:r w:rsidRPr="003D3114">
        <w:rPr>
          <w:snapToGrid w:val="0"/>
        </w:rPr>
        <w:t xml:space="preserve"> иметь место при авариях с разливом АХОВ (хлор, аммиак) на </w:t>
      </w:r>
      <w:r>
        <w:t>территориальной автодороге</w:t>
      </w:r>
      <w:r w:rsidRPr="00DB3549">
        <w:t xml:space="preserve"> Камчатского края: </w:t>
      </w:r>
      <w:r w:rsidRPr="00DB3549">
        <w:rPr>
          <w:bCs/>
          <w:kern w:val="0"/>
          <w:lang w:eastAsia="ar-SA"/>
        </w:rPr>
        <w:t>Мильково - Ключи - Усть-Камчатск</w:t>
      </w:r>
      <w:r>
        <w:rPr>
          <w:bCs/>
          <w:kern w:val="0"/>
          <w:lang w:eastAsia="ar-SA"/>
        </w:rPr>
        <w:t>.</w:t>
      </w:r>
    </w:p>
    <w:p w:rsidR="004F518B" w:rsidRPr="003D3114" w:rsidRDefault="004F518B" w:rsidP="00CB5D77">
      <w:pPr>
        <w:widowControl w:val="0"/>
        <w:ind w:firstLine="851"/>
        <w:rPr>
          <w:snapToGrid w:val="0"/>
        </w:rPr>
      </w:pPr>
      <w:r w:rsidRPr="003D3114">
        <w:rPr>
          <w:snapToGrid w:val="0"/>
        </w:rPr>
        <w:t xml:space="preserve">Наибольшее количество пострадавших (по критерию нарушения условий жизнедеятельности) прогнозируется при авариях на объектах жизнеобеспечения. </w:t>
      </w:r>
    </w:p>
    <w:p w:rsidR="004F518B" w:rsidRPr="003D3114" w:rsidRDefault="004F518B" w:rsidP="00CB5D77">
      <w:pPr>
        <w:widowControl w:val="0"/>
        <w:ind w:firstLine="851"/>
        <w:rPr>
          <w:snapToGrid w:val="0"/>
        </w:rPr>
      </w:pPr>
      <w:r w:rsidRPr="003D3114">
        <w:rPr>
          <w:snapToGrid w:val="0"/>
        </w:rPr>
        <w:t xml:space="preserve">Риск возникновения ЧС на объектах производственного назначения </w:t>
      </w:r>
      <w:r w:rsidRPr="003D3114">
        <w:rPr>
          <w:kern w:val="0"/>
          <w:shd w:val="clear" w:color="auto" w:fill="FEFEFE"/>
          <w:lang w:eastAsia="ru-RU"/>
        </w:rPr>
        <w:t xml:space="preserve">муниципального образования </w:t>
      </w:r>
      <w:r w:rsidRPr="003D3114">
        <w:rPr>
          <w:snapToGrid w:val="0"/>
        </w:rPr>
        <w:t>не рассматривался в связи с отсутствием статистических данных.</w:t>
      </w:r>
    </w:p>
    <w:p w:rsidR="004F518B" w:rsidRPr="003D3114" w:rsidRDefault="004F518B" w:rsidP="00CB5D77">
      <w:pPr>
        <w:widowControl w:val="0"/>
        <w:ind w:firstLine="851"/>
        <w:rPr>
          <w:kern w:val="0"/>
          <w:lang w:eastAsia="ru-RU"/>
        </w:rPr>
      </w:pPr>
      <w:r w:rsidRPr="003D3114">
        <w:rPr>
          <w:snapToGrid w:val="0"/>
        </w:rPr>
        <w:t xml:space="preserve">Границы территории </w:t>
      </w:r>
      <w:r w:rsidRPr="003D3114">
        <w:rPr>
          <w:kern w:val="0"/>
          <w:shd w:val="clear" w:color="auto" w:fill="FEFEFE"/>
          <w:lang w:eastAsia="ru-RU"/>
        </w:rPr>
        <w:t>муниципального образования</w:t>
      </w:r>
      <w:r w:rsidRPr="003D3114">
        <w:rPr>
          <w:snapToGrid w:val="0"/>
        </w:rPr>
        <w:t xml:space="preserve">, входящей в зону условно приемлемого риска </w:t>
      </w:r>
      <w:r w:rsidR="00B62A43" w:rsidRPr="003D3114">
        <w:rPr>
          <w:snapToGrid w:val="0"/>
        </w:rPr>
        <w:t xml:space="preserve">по </w:t>
      </w:r>
      <w:r w:rsidR="00B62A43" w:rsidRPr="00B62A43">
        <w:rPr>
          <w:snapToGrid w:val="0"/>
        </w:rPr>
        <w:t>вероятному ущербу</w:t>
      </w:r>
      <w:r w:rsidRPr="003D3114">
        <w:rPr>
          <w:snapToGrid w:val="0"/>
        </w:rPr>
        <w:t xml:space="preserve"> в случае возникновения источников ЧС техногенного характера, нанесены на Карту территорий, подверженных риску возникновения чрезвычайных ситуаций природного и техногенного характера.</w:t>
      </w:r>
    </w:p>
    <w:p w:rsidR="004F518B" w:rsidRPr="003D3114" w:rsidRDefault="005514F8" w:rsidP="005514F8">
      <w:pPr>
        <w:pStyle w:val="1"/>
        <w:keepNext w:val="0"/>
        <w:keepLines/>
        <w:pageBreakBefore/>
        <w:suppressAutoHyphens/>
        <w:spacing w:before="0" w:after="0" w:line="360" w:lineRule="auto"/>
        <w:ind w:left="284" w:firstLine="0"/>
        <w:jc w:val="center"/>
        <w:rPr>
          <w:rFonts w:ascii="Times New Roman" w:hAnsi="Times New Roman"/>
          <w:sz w:val="30"/>
          <w:szCs w:val="30"/>
        </w:rPr>
      </w:pPr>
      <w:bookmarkStart w:id="55" w:name="_Toc468103358"/>
      <w:r w:rsidRPr="00B62A43">
        <w:rPr>
          <w:rFonts w:ascii="Times New Roman" w:hAnsi="Times New Roman"/>
          <w:sz w:val="30"/>
          <w:szCs w:val="30"/>
        </w:rPr>
        <w:lastRenderedPageBreak/>
        <w:t>3.</w:t>
      </w:r>
      <w:r>
        <w:rPr>
          <w:rFonts w:ascii="Times New Roman" w:hAnsi="Times New Roman"/>
          <w:sz w:val="30"/>
          <w:szCs w:val="30"/>
        </w:rPr>
        <w:t xml:space="preserve"> </w:t>
      </w:r>
      <w:bookmarkStart w:id="56" w:name="_Toc268263712"/>
      <w:bookmarkStart w:id="57" w:name="_Toc445472315"/>
      <w:r w:rsidR="004F518B" w:rsidRPr="003D3114">
        <w:rPr>
          <w:rFonts w:ascii="Times New Roman" w:hAnsi="Times New Roman"/>
          <w:sz w:val="30"/>
          <w:szCs w:val="30"/>
        </w:rPr>
        <w:t>ХАРАКТЕРИСТИКИ ФАКТОРОВ РИСКА ВОЗНИКНОВЕНИЯ ЧРЕЗВЫЧАЙНЫХ СИТУАЦИЙ ПРИРОДНОГО И ТЕХНОГЕННОГО ХАРАКТЕРА</w:t>
      </w:r>
      <w:bookmarkEnd w:id="55"/>
      <w:bookmarkEnd w:id="56"/>
      <w:bookmarkEnd w:id="57"/>
    </w:p>
    <w:p w:rsidR="004F518B" w:rsidRDefault="004F518B" w:rsidP="004527F8">
      <w:pPr>
        <w:pStyle w:val="2"/>
        <w:keepNext w:val="0"/>
        <w:keepLines/>
        <w:numPr>
          <w:ilvl w:val="1"/>
          <w:numId w:val="3"/>
        </w:numPr>
        <w:suppressAutoHyphens/>
        <w:spacing w:before="0" w:after="0" w:line="360" w:lineRule="auto"/>
        <w:ind w:left="0" w:firstLine="0"/>
        <w:jc w:val="center"/>
        <w:rPr>
          <w:rFonts w:ascii="Times New Roman" w:hAnsi="Times New Roman"/>
          <w:i w:val="0"/>
        </w:rPr>
      </w:pPr>
      <w:bookmarkStart w:id="58" w:name="_Toc445472316"/>
      <w:bookmarkStart w:id="59" w:name="_Toc468103359"/>
      <w:r w:rsidRPr="003D3114">
        <w:rPr>
          <w:rFonts w:ascii="Times New Roman" w:hAnsi="Times New Roman"/>
          <w:i w:val="0"/>
        </w:rPr>
        <w:t>Характеристика факторов риска ЧС техногенного характера и воздействия их последствий на территорию муниципального образования «Усть-Камчатское сельское поселение»</w:t>
      </w:r>
      <w:bookmarkEnd w:id="58"/>
      <w:bookmarkEnd w:id="59"/>
    </w:p>
    <w:p w:rsidR="004F518B" w:rsidRPr="003D3114" w:rsidRDefault="004F518B" w:rsidP="003D3114">
      <w:pPr>
        <w:contextualSpacing/>
        <w:rPr>
          <w:lang w:eastAsia="ru-RU"/>
        </w:rPr>
      </w:pPr>
    </w:p>
    <w:p w:rsidR="004F518B" w:rsidRDefault="004F518B" w:rsidP="0005484A">
      <w:pPr>
        <w:keepLines/>
        <w:ind w:firstLine="0"/>
        <w:jc w:val="center"/>
        <w:rPr>
          <w:b/>
          <w:lang w:eastAsia="ru-RU"/>
        </w:rPr>
      </w:pPr>
      <w:r w:rsidRPr="003D3114">
        <w:rPr>
          <w:b/>
          <w:lang w:eastAsia="ru-RU"/>
        </w:rPr>
        <w:t>При авариях на потенциально опасных объектах, в том числе авариях на</w:t>
      </w:r>
    </w:p>
    <w:p w:rsidR="004F518B" w:rsidRPr="003D3114" w:rsidRDefault="004F518B" w:rsidP="0005484A">
      <w:pPr>
        <w:keepLines/>
        <w:ind w:firstLine="0"/>
        <w:jc w:val="center"/>
        <w:rPr>
          <w:b/>
          <w:lang w:eastAsia="ru-RU"/>
        </w:rPr>
      </w:pPr>
      <w:r w:rsidRPr="003D3114">
        <w:rPr>
          <w:b/>
          <w:lang w:eastAsia="ru-RU"/>
        </w:rPr>
        <w:t xml:space="preserve"> транспорте</w:t>
      </w:r>
    </w:p>
    <w:p w:rsidR="004F518B" w:rsidRPr="003D3114" w:rsidRDefault="004F518B" w:rsidP="006C5FC8">
      <w:pPr>
        <w:keepNext/>
        <w:ind w:firstLine="851"/>
        <w:rPr>
          <w:snapToGrid w:val="0"/>
        </w:rPr>
      </w:pPr>
      <w:r w:rsidRPr="003D3114">
        <w:rPr>
          <w:snapToGrid w:val="0"/>
        </w:rPr>
        <w:t xml:space="preserve">К возникновению наиболее масштабных ЧС на территории </w:t>
      </w:r>
      <w:r w:rsidRPr="003D3114">
        <w:rPr>
          <w:kern w:val="0"/>
          <w:shd w:val="clear" w:color="auto" w:fill="FEFEFE"/>
          <w:lang w:eastAsia="ru-RU"/>
        </w:rPr>
        <w:t xml:space="preserve">муниципального образования </w:t>
      </w:r>
      <w:r w:rsidRPr="003D3114">
        <w:rPr>
          <w:snapToGrid w:val="0"/>
        </w:rPr>
        <w:t>могут привести аварии (технические инциденты) на линиях электроснабжения, водопроводных сетях, аварии на взрывопожароопасных объектах, аварийные ситуации на автомобильных магистралях с выбросом АХОВ и ВПОВ, аварийные ситуации на АЗС.</w:t>
      </w:r>
    </w:p>
    <w:p w:rsidR="004F518B" w:rsidRPr="003D3114" w:rsidRDefault="004F518B" w:rsidP="006C5FC8">
      <w:pPr>
        <w:keepNext/>
        <w:ind w:firstLine="851"/>
        <w:rPr>
          <w:snapToGrid w:val="0"/>
        </w:rPr>
      </w:pPr>
      <w:r w:rsidRPr="003D3114">
        <w:rPr>
          <w:snapToGrid w:val="0"/>
        </w:rPr>
        <w:t>Основным следствием этих аварий (технических инцидентов) по признаку отнесения к ЧС является нарушение условий жизнедеятельности населения, материальный ущерб, ущерб здоровью граждан, нанесение ущерба природной среде.</w:t>
      </w:r>
    </w:p>
    <w:p w:rsidR="004F518B" w:rsidRPr="003D3114" w:rsidRDefault="004F518B" w:rsidP="007D4CA8">
      <w:pPr>
        <w:pStyle w:val="affb"/>
        <w:rPr>
          <w:b/>
          <w:i/>
          <w:u w:val="single"/>
        </w:rPr>
      </w:pPr>
      <w:r w:rsidRPr="003D3114">
        <w:rPr>
          <w:b/>
          <w:i/>
          <w:u w:val="single"/>
          <w:lang w:val="en-US"/>
        </w:rPr>
        <w:t>I</w:t>
      </w:r>
      <w:r w:rsidRPr="003D3114">
        <w:rPr>
          <w:b/>
          <w:i/>
          <w:u w:val="single"/>
        </w:rPr>
        <w:t xml:space="preserve">. Разгерметизация емкостей с АХОВ. </w:t>
      </w:r>
    </w:p>
    <w:p w:rsidR="004F518B" w:rsidRPr="003D3114" w:rsidRDefault="004F518B" w:rsidP="006C5FC8">
      <w:pPr>
        <w:ind w:firstLine="851"/>
        <w:rPr>
          <w:snapToGrid w:val="0"/>
        </w:rPr>
      </w:pPr>
      <w:r w:rsidRPr="003D3114">
        <w:rPr>
          <w:snapToGrid w:val="0"/>
        </w:rPr>
        <w:t xml:space="preserve">К объектам, аварии на которых могут привести к образованию зон ЧС на территории </w:t>
      </w:r>
      <w:r w:rsidRPr="003D3114">
        <w:rPr>
          <w:kern w:val="0"/>
          <w:shd w:val="clear" w:color="auto" w:fill="FEFEFE"/>
          <w:lang w:eastAsia="ru-RU"/>
        </w:rPr>
        <w:t>муниципального образования</w:t>
      </w:r>
      <w:r w:rsidRPr="003D3114">
        <w:rPr>
          <w:snapToGrid w:val="0"/>
        </w:rPr>
        <w:t>, относятся:</w:t>
      </w:r>
    </w:p>
    <w:p w:rsidR="004F518B" w:rsidRPr="003D3114" w:rsidRDefault="004F518B" w:rsidP="003D3114">
      <w:pPr>
        <w:widowControl w:val="0"/>
        <w:ind w:firstLine="851"/>
        <w:rPr>
          <w:snapToGrid w:val="0"/>
        </w:rPr>
      </w:pPr>
      <w:r w:rsidRPr="00E35B4A">
        <w:rPr>
          <w:snapToGrid w:val="0"/>
          <w:color w:val="548DD4"/>
        </w:rPr>
        <w:t xml:space="preserve">- </w:t>
      </w:r>
      <w:r>
        <w:t xml:space="preserve"> автодорога</w:t>
      </w:r>
      <w:r w:rsidRPr="00DB3549">
        <w:t xml:space="preserve"> Камчатского края: </w:t>
      </w:r>
      <w:r w:rsidRPr="00DB3549">
        <w:rPr>
          <w:bCs/>
          <w:kern w:val="0"/>
          <w:lang w:eastAsia="ar-SA"/>
        </w:rPr>
        <w:t>Мильково - Ключи - Усть-Камчатск</w:t>
      </w:r>
      <w:r>
        <w:rPr>
          <w:bCs/>
          <w:kern w:val="0"/>
          <w:lang w:eastAsia="ar-SA"/>
        </w:rPr>
        <w:t>.</w:t>
      </w:r>
    </w:p>
    <w:p w:rsidR="004F518B" w:rsidRPr="003D3114" w:rsidRDefault="004F518B" w:rsidP="003D3114">
      <w:pPr>
        <w:ind w:firstLine="851"/>
        <w:rPr>
          <w:snapToGrid w:val="0"/>
        </w:rPr>
      </w:pPr>
      <w:r w:rsidRPr="003D3114">
        <w:rPr>
          <w:snapToGrid w:val="0"/>
        </w:rPr>
        <w:t>Прогнозирование масштабов зон заражения выполнено в соответствии с "Методикой прогнозирования масштабов заражения ядовитыми сильнодействующими веществами при авариях (разрушениях) на химически опасных объектах и транспорте" (РД 52.04.253-90, утверждена Начальником ГО СССР и Председателем Госкомгидромета СССР 23.03.90 г.).</w:t>
      </w:r>
    </w:p>
    <w:p w:rsidR="004F518B" w:rsidRPr="003D3114" w:rsidRDefault="004F518B" w:rsidP="009A39F8">
      <w:pPr>
        <w:ind w:firstLine="851"/>
        <w:rPr>
          <w:snapToGrid w:val="0"/>
        </w:rPr>
      </w:pPr>
      <w:r w:rsidRPr="003D3114">
        <w:rPr>
          <w:snapToGrid w:val="0"/>
        </w:rPr>
        <w:t>"Методика оценки радиационной и химической обстановки по данным разведки гражданской обороны", МО СССР, 1980 г. - только в части определения возможных потерь населения в очагах химического поражения.</w:t>
      </w:r>
    </w:p>
    <w:p w:rsidR="004F518B" w:rsidRPr="003D3114" w:rsidRDefault="004F518B" w:rsidP="009A39F8">
      <w:pPr>
        <w:ind w:firstLine="851"/>
        <w:rPr>
          <w:snapToGrid w:val="0"/>
        </w:rPr>
      </w:pPr>
      <w:r w:rsidRPr="003D3114">
        <w:rPr>
          <w:snapToGrid w:val="0"/>
        </w:rPr>
        <w:t>При заблаговременном прогнозировании масштабов заражения на случай производственных аварий в качестве исходных данных принимается самый неблагоприятный вариант:</w:t>
      </w:r>
    </w:p>
    <w:p w:rsidR="004F518B" w:rsidRPr="003D3114" w:rsidRDefault="004F518B" w:rsidP="003D3114">
      <w:pPr>
        <w:keepLines/>
        <w:ind w:firstLine="851"/>
        <w:rPr>
          <w:snapToGrid w:val="0"/>
          <w:kern w:val="0"/>
          <w:szCs w:val="20"/>
          <w:lang w:eastAsia="ru-RU"/>
        </w:rPr>
      </w:pPr>
      <w:r w:rsidRPr="003D3114">
        <w:rPr>
          <w:snapToGrid w:val="0"/>
          <w:kern w:val="0"/>
          <w:szCs w:val="20"/>
          <w:lang w:eastAsia="ru-RU"/>
        </w:rPr>
        <w:t>1. Емкости, содержащие АХОВ, разрушаются полностью (уровень заполнения 95%);</w:t>
      </w:r>
    </w:p>
    <w:p w:rsidR="004F518B" w:rsidRPr="003D3114" w:rsidRDefault="004F518B" w:rsidP="009A39F8">
      <w:pPr>
        <w:keepLines/>
        <w:ind w:firstLine="1276"/>
        <w:rPr>
          <w:snapToGrid w:val="0"/>
          <w:kern w:val="0"/>
          <w:lang w:eastAsia="ru-RU"/>
        </w:rPr>
      </w:pPr>
      <w:r w:rsidRPr="003D3114">
        <w:rPr>
          <w:snapToGrid w:val="0"/>
          <w:kern w:val="0"/>
          <w:lang w:eastAsia="ru-RU"/>
        </w:rPr>
        <w:lastRenderedPageBreak/>
        <w:t>- автомобильная емкость с хлором - 1 т, 6 т;</w:t>
      </w:r>
    </w:p>
    <w:p w:rsidR="004F518B" w:rsidRPr="003D3114" w:rsidRDefault="004F518B" w:rsidP="009A39F8">
      <w:pPr>
        <w:keepLines/>
        <w:ind w:firstLine="1276"/>
        <w:rPr>
          <w:snapToGrid w:val="0"/>
          <w:kern w:val="0"/>
          <w:lang w:eastAsia="ru-RU"/>
        </w:rPr>
      </w:pPr>
      <w:r w:rsidRPr="003D3114">
        <w:rPr>
          <w:snapToGrid w:val="0"/>
          <w:kern w:val="0"/>
          <w:lang w:eastAsia="ru-RU"/>
        </w:rPr>
        <w:t>- автомобильная емкость с аммиаком - 8 м</w:t>
      </w:r>
      <w:r w:rsidRPr="003D3114">
        <w:rPr>
          <w:snapToGrid w:val="0"/>
          <w:kern w:val="0"/>
          <w:vertAlign w:val="superscript"/>
          <w:lang w:eastAsia="ru-RU"/>
        </w:rPr>
        <w:t>3</w:t>
      </w:r>
      <w:r w:rsidRPr="003D3114">
        <w:rPr>
          <w:snapToGrid w:val="0"/>
          <w:kern w:val="0"/>
          <w:lang w:eastAsia="ru-RU"/>
        </w:rPr>
        <w:t>, 6 т;</w:t>
      </w:r>
    </w:p>
    <w:p w:rsidR="004F518B" w:rsidRPr="003D3114" w:rsidRDefault="004F518B" w:rsidP="009245B9">
      <w:pPr>
        <w:keepLines/>
        <w:ind w:firstLine="851"/>
        <w:rPr>
          <w:snapToGrid w:val="0"/>
          <w:kern w:val="0"/>
          <w:lang w:eastAsia="ru-RU"/>
        </w:rPr>
      </w:pPr>
      <w:r w:rsidRPr="003D3114">
        <w:rPr>
          <w:snapToGrid w:val="0"/>
          <w:kern w:val="0"/>
          <w:lang w:eastAsia="ru-RU"/>
        </w:rPr>
        <w:t>2. Толщина свободного разлития - 0.05 м;</w:t>
      </w:r>
    </w:p>
    <w:p w:rsidR="004F518B" w:rsidRPr="003D3114" w:rsidRDefault="004F518B" w:rsidP="009245B9">
      <w:pPr>
        <w:keepLines/>
        <w:ind w:firstLine="851"/>
        <w:rPr>
          <w:snapToGrid w:val="0"/>
          <w:kern w:val="0"/>
          <w:szCs w:val="20"/>
          <w:lang w:eastAsia="ru-RU"/>
        </w:rPr>
      </w:pPr>
      <w:r w:rsidRPr="003D3114">
        <w:rPr>
          <w:snapToGrid w:val="0"/>
          <w:kern w:val="0"/>
          <w:lang w:eastAsia="ru-RU"/>
        </w:rPr>
        <w:t xml:space="preserve">3. Метеорологические </w:t>
      </w:r>
      <w:r w:rsidRPr="003D3114">
        <w:rPr>
          <w:snapToGrid w:val="0"/>
          <w:kern w:val="0"/>
          <w:szCs w:val="20"/>
          <w:lang w:eastAsia="ru-RU"/>
        </w:rPr>
        <w:t>условия - инверсия, скорость приземного ветра - 1 м/с;</w:t>
      </w:r>
    </w:p>
    <w:p w:rsidR="004F518B" w:rsidRPr="003D3114" w:rsidRDefault="004F518B" w:rsidP="009245B9">
      <w:pPr>
        <w:keepLines/>
        <w:ind w:firstLine="851"/>
        <w:rPr>
          <w:snapToGrid w:val="0"/>
          <w:kern w:val="0"/>
          <w:szCs w:val="20"/>
          <w:lang w:eastAsia="ru-RU"/>
        </w:rPr>
      </w:pPr>
      <w:r w:rsidRPr="003D3114">
        <w:rPr>
          <w:snapToGrid w:val="0"/>
          <w:kern w:val="0"/>
          <w:szCs w:val="20"/>
          <w:lang w:eastAsia="ru-RU"/>
        </w:rPr>
        <w:t>4. Направление ветра от очага ЧС в сторону территории объекта;</w:t>
      </w:r>
    </w:p>
    <w:p w:rsidR="004F518B" w:rsidRPr="003D3114" w:rsidRDefault="004F518B" w:rsidP="009245B9">
      <w:pPr>
        <w:keepLines/>
        <w:ind w:firstLine="851"/>
        <w:rPr>
          <w:snapToGrid w:val="0"/>
          <w:kern w:val="0"/>
          <w:szCs w:val="20"/>
          <w:lang w:eastAsia="ru-RU"/>
        </w:rPr>
      </w:pPr>
      <w:r w:rsidRPr="003D3114">
        <w:rPr>
          <w:snapToGrid w:val="0"/>
          <w:kern w:val="0"/>
          <w:szCs w:val="20"/>
          <w:lang w:eastAsia="ru-RU"/>
        </w:rPr>
        <w:t>5. Температура окружающего воздуха - +20</w:t>
      </w:r>
      <w:r w:rsidRPr="003D3114">
        <w:rPr>
          <w:snapToGrid w:val="0"/>
          <w:kern w:val="0"/>
          <w:szCs w:val="20"/>
          <w:vertAlign w:val="superscript"/>
          <w:lang w:eastAsia="ru-RU"/>
        </w:rPr>
        <w:t>о</w:t>
      </w:r>
      <w:r w:rsidRPr="003D3114">
        <w:rPr>
          <w:snapToGrid w:val="0"/>
          <w:kern w:val="0"/>
          <w:szCs w:val="20"/>
          <w:lang w:eastAsia="ru-RU"/>
        </w:rPr>
        <w:t>С;</w:t>
      </w:r>
    </w:p>
    <w:p w:rsidR="004F518B" w:rsidRPr="003D3114" w:rsidRDefault="004F518B" w:rsidP="009245B9">
      <w:pPr>
        <w:keepLines/>
        <w:ind w:firstLine="851"/>
        <w:rPr>
          <w:snapToGrid w:val="0"/>
          <w:kern w:val="0"/>
          <w:szCs w:val="20"/>
          <w:lang w:eastAsia="ru-RU"/>
        </w:rPr>
      </w:pPr>
      <w:r w:rsidRPr="003D3114">
        <w:rPr>
          <w:snapToGrid w:val="0"/>
          <w:kern w:val="0"/>
          <w:szCs w:val="20"/>
          <w:lang w:eastAsia="ru-RU"/>
        </w:rPr>
        <w:t>6. Время от начала аварии - 1 час.</w:t>
      </w:r>
    </w:p>
    <w:p w:rsidR="004F518B" w:rsidRPr="003D3114" w:rsidRDefault="004F518B" w:rsidP="00F516AB">
      <w:pPr>
        <w:pStyle w:val="affc"/>
      </w:pPr>
      <w:r w:rsidRPr="003D3114">
        <w:t xml:space="preserve">Таблица </w:t>
      </w:r>
      <w:r w:rsidR="00E06A62">
        <w:fldChar w:fldCharType="begin"/>
      </w:r>
      <w:r w:rsidR="00B0669F">
        <w:instrText xml:space="preserve"> SEQ Таблица \* ARABIC </w:instrText>
      </w:r>
      <w:r w:rsidR="00E06A62">
        <w:fldChar w:fldCharType="separate"/>
      </w:r>
      <w:r w:rsidR="00AA5A71">
        <w:rPr>
          <w:noProof/>
        </w:rPr>
        <w:t>4</w:t>
      </w:r>
      <w:r w:rsidR="00E06A62">
        <w:rPr>
          <w:noProof/>
        </w:rPr>
        <w:fldChar w:fldCharType="end"/>
      </w:r>
      <w:r w:rsidRPr="003D3114">
        <w:t xml:space="preserve"> – Угловые размеры зоны возможного заражения АХОВ в зависимости от скорости ветра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91"/>
        <w:gridCol w:w="1411"/>
        <w:gridCol w:w="2010"/>
        <w:gridCol w:w="2010"/>
        <w:gridCol w:w="1148"/>
      </w:tblGrid>
      <w:tr w:rsidR="004F518B" w:rsidRPr="003D3114" w:rsidTr="0005484A">
        <w:tc>
          <w:tcPr>
            <w:tcW w:w="1563" w:type="pct"/>
            <w:vAlign w:val="center"/>
          </w:tcPr>
          <w:p w:rsidR="004F518B" w:rsidRPr="003D3114" w:rsidRDefault="004F518B" w:rsidP="00C267F8">
            <w:pPr>
              <w:keepLines/>
              <w:spacing w:line="240" w:lineRule="auto"/>
              <w:ind w:firstLine="0"/>
              <w:jc w:val="center"/>
              <w:rPr>
                <w:b/>
                <w:snapToGrid w:val="0"/>
                <w:kern w:val="0"/>
                <w:sz w:val="20"/>
                <w:szCs w:val="20"/>
                <w:lang w:eastAsia="ru-RU"/>
              </w:rPr>
            </w:pPr>
            <w:r w:rsidRPr="003D3114">
              <w:rPr>
                <w:b/>
                <w:snapToGrid w:val="0"/>
                <w:kern w:val="0"/>
                <w:sz w:val="20"/>
                <w:szCs w:val="20"/>
                <w:lang w:eastAsia="ru-RU"/>
              </w:rPr>
              <w:t>Скорость ветра, м/с</w:t>
            </w:r>
          </w:p>
        </w:tc>
        <w:tc>
          <w:tcPr>
            <w:tcW w:w="737"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sym w:font="Symbol" w:char="F03C"/>
            </w:r>
            <w:r w:rsidRPr="003D3114">
              <w:rPr>
                <w:snapToGrid w:val="0"/>
                <w:kern w:val="0"/>
                <w:sz w:val="20"/>
                <w:szCs w:val="20"/>
                <w:lang w:eastAsia="ru-RU"/>
              </w:rPr>
              <w:t xml:space="preserve"> 0,6</w:t>
            </w:r>
          </w:p>
        </w:tc>
        <w:tc>
          <w:tcPr>
            <w:tcW w:w="1050"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0,6 - 1,0</w:t>
            </w:r>
          </w:p>
        </w:tc>
        <w:tc>
          <w:tcPr>
            <w:tcW w:w="1050"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1,1 - 2,0</w:t>
            </w:r>
          </w:p>
        </w:tc>
        <w:tc>
          <w:tcPr>
            <w:tcW w:w="600"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sym w:font="Symbol" w:char="F03E"/>
            </w:r>
            <w:r w:rsidRPr="003D3114">
              <w:rPr>
                <w:snapToGrid w:val="0"/>
                <w:kern w:val="0"/>
                <w:sz w:val="20"/>
                <w:szCs w:val="20"/>
                <w:lang w:eastAsia="ru-RU"/>
              </w:rPr>
              <w:t xml:space="preserve"> 2,0</w:t>
            </w:r>
          </w:p>
        </w:tc>
      </w:tr>
      <w:tr w:rsidR="004F518B" w:rsidRPr="003D3114" w:rsidTr="0005484A">
        <w:tc>
          <w:tcPr>
            <w:tcW w:w="1563" w:type="pct"/>
            <w:vAlign w:val="center"/>
          </w:tcPr>
          <w:p w:rsidR="004F518B" w:rsidRPr="003D3114" w:rsidRDefault="004F518B" w:rsidP="00C267F8">
            <w:pPr>
              <w:keepLines/>
              <w:spacing w:line="240" w:lineRule="auto"/>
              <w:ind w:firstLine="0"/>
              <w:jc w:val="center"/>
              <w:rPr>
                <w:b/>
                <w:snapToGrid w:val="0"/>
                <w:kern w:val="0"/>
                <w:sz w:val="20"/>
                <w:szCs w:val="20"/>
                <w:lang w:eastAsia="ru-RU"/>
              </w:rPr>
            </w:pPr>
            <w:r w:rsidRPr="003D3114">
              <w:rPr>
                <w:b/>
                <w:snapToGrid w:val="0"/>
                <w:kern w:val="0"/>
                <w:sz w:val="20"/>
                <w:szCs w:val="20"/>
                <w:lang w:eastAsia="ru-RU"/>
              </w:rPr>
              <w:t>Угловой размер, град</w:t>
            </w:r>
          </w:p>
        </w:tc>
        <w:tc>
          <w:tcPr>
            <w:tcW w:w="737"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360</w:t>
            </w:r>
          </w:p>
        </w:tc>
        <w:tc>
          <w:tcPr>
            <w:tcW w:w="1050"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180</w:t>
            </w:r>
          </w:p>
        </w:tc>
        <w:tc>
          <w:tcPr>
            <w:tcW w:w="1050"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90</w:t>
            </w:r>
          </w:p>
        </w:tc>
        <w:tc>
          <w:tcPr>
            <w:tcW w:w="600"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45</w:t>
            </w:r>
          </w:p>
        </w:tc>
      </w:tr>
    </w:tbl>
    <w:p w:rsidR="004F518B" w:rsidRPr="003D3114" w:rsidRDefault="004F518B" w:rsidP="00162E00">
      <w:pPr>
        <w:pStyle w:val="affc"/>
      </w:pPr>
    </w:p>
    <w:p w:rsidR="004F518B" w:rsidRPr="003D3114" w:rsidRDefault="004F518B" w:rsidP="00162E00">
      <w:pPr>
        <w:pStyle w:val="affc"/>
      </w:pPr>
      <w:r w:rsidRPr="003D3114">
        <w:t xml:space="preserve">Таблица </w:t>
      </w:r>
      <w:r w:rsidR="00E06A62">
        <w:fldChar w:fldCharType="begin"/>
      </w:r>
      <w:r w:rsidR="00B0669F">
        <w:instrText xml:space="preserve"> SEQ Таблица \* ARABIC </w:instrText>
      </w:r>
      <w:r w:rsidR="00E06A62">
        <w:fldChar w:fldCharType="separate"/>
      </w:r>
      <w:r w:rsidR="00AA5A71">
        <w:rPr>
          <w:noProof/>
        </w:rPr>
        <w:t>5</w:t>
      </w:r>
      <w:r w:rsidR="00E06A62">
        <w:rPr>
          <w:noProof/>
        </w:rPr>
        <w:fldChar w:fldCharType="end"/>
      </w:r>
      <w:r w:rsidRPr="003D3114">
        <w:t xml:space="preserve"> – Скорость переноса переднего фронта облака зараженного воздуха в зависимости от скорости ветра, км/ч</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2654"/>
        <w:gridCol w:w="2260"/>
        <w:gridCol w:w="2260"/>
        <w:gridCol w:w="2260"/>
      </w:tblGrid>
      <w:tr w:rsidR="004F518B" w:rsidRPr="003D3114" w:rsidTr="0005484A">
        <w:trPr>
          <w:cantSplit/>
          <w:trHeight w:val="202"/>
        </w:trPr>
        <w:tc>
          <w:tcPr>
            <w:tcW w:w="1406" w:type="pct"/>
            <w:vMerge w:val="restart"/>
            <w:vAlign w:val="center"/>
          </w:tcPr>
          <w:p w:rsidR="004F518B" w:rsidRPr="003D3114" w:rsidRDefault="004F518B" w:rsidP="00C267F8">
            <w:pPr>
              <w:keepLines/>
              <w:spacing w:line="240" w:lineRule="auto"/>
              <w:ind w:firstLine="0"/>
              <w:jc w:val="center"/>
              <w:rPr>
                <w:b/>
                <w:snapToGrid w:val="0"/>
                <w:kern w:val="0"/>
                <w:sz w:val="20"/>
                <w:szCs w:val="20"/>
                <w:lang w:eastAsia="ru-RU"/>
              </w:rPr>
            </w:pPr>
            <w:r w:rsidRPr="003D3114">
              <w:rPr>
                <w:b/>
                <w:snapToGrid w:val="0"/>
                <w:kern w:val="0"/>
                <w:sz w:val="20"/>
                <w:szCs w:val="20"/>
                <w:lang w:eastAsia="ru-RU"/>
              </w:rPr>
              <w:t>Скорость ветра по данным прогноза, м/с</w:t>
            </w:r>
          </w:p>
        </w:tc>
        <w:tc>
          <w:tcPr>
            <w:tcW w:w="3594" w:type="pct"/>
            <w:gridSpan w:val="3"/>
            <w:vAlign w:val="center"/>
          </w:tcPr>
          <w:p w:rsidR="004F518B" w:rsidRPr="003D3114" w:rsidRDefault="004F518B" w:rsidP="00C267F8">
            <w:pPr>
              <w:keepLines/>
              <w:spacing w:line="240" w:lineRule="auto"/>
              <w:ind w:firstLine="0"/>
              <w:jc w:val="center"/>
              <w:rPr>
                <w:b/>
                <w:snapToGrid w:val="0"/>
                <w:kern w:val="0"/>
                <w:sz w:val="20"/>
                <w:szCs w:val="20"/>
                <w:lang w:eastAsia="ru-RU"/>
              </w:rPr>
            </w:pPr>
            <w:r w:rsidRPr="003D3114">
              <w:rPr>
                <w:b/>
                <w:snapToGrid w:val="0"/>
                <w:kern w:val="0"/>
                <w:sz w:val="20"/>
                <w:szCs w:val="20"/>
                <w:lang w:eastAsia="ru-RU"/>
              </w:rPr>
              <w:t>Состояние приземного слоя воздуха</w:t>
            </w:r>
          </w:p>
        </w:tc>
      </w:tr>
      <w:tr w:rsidR="004F518B" w:rsidRPr="003D3114" w:rsidTr="0005484A">
        <w:trPr>
          <w:cantSplit/>
          <w:trHeight w:val="202"/>
        </w:trPr>
        <w:tc>
          <w:tcPr>
            <w:tcW w:w="1406" w:type="pct"/>
            <w:vMerge/>
            <w:vAlign w:val="center"/>
          </w:tcPr>
          <w:p w:rsidR="004F518B" w:rsidRPr="003D3114" w:rsidRDefault="004F518B" w:rsidP="00C267F8">
            <w:pPr>
              <w:keepLines/>
              <w:spacing w:line="240" w:lineRule="auto"/>
              <w:ind w:firstLine="0"/>
              <w:jc w:val="center"/>
              <w:rPr>
                <w:b/>
                <w:snapToGrid w:val="0"/>
                <w:kern w:val="0"/>
                <w:sz w:val="20"/>
                <w:szCs w:val="20"/>
                <w:lang w:eastAsia="ru-RU"/>
              </w:rPr>
            </w:pPr>
          </w:p>
        </w:tc>
        <w:tc>
          <w:tcPr>
            <w:tcW w:w="1198" w:type="pct"/>
            <w:vAlign w:val="center"/>
          </w:tcPr>
          <w:p w:rsidR="004F518B" w:rsidRPr="003D3114" w:rsidRDefault="004F518B" w:rsidP="00C267F8">
            <w:pPr>
              <w:keepLines/>
              <w:spacing w:line="240" w:lineRule="auto"/>
              <w:ind w:firstLine="0"/>
              <w:jc w:val="center"/>
              <w:rPr>
                <w:b/>
                <w:snapToGrid w:val="0"/>
                <w:kern w:val="0"/>
                <w:sz w:val="20"/>
                <w:szCs w:val="20"/>
                <w:lang w:eastAsia="ru-RU"/>
              </w:rPr>
            </w:pPr>
            <w:r w:rsidRPr="003D3114">
              <w:rPr>
                <w:b/>
                <w:snapToGrid w:val="0"/>
                <w:kern w:val="0"/>
                <w:sz w:val="20"/>
                <w:szCs w:val="20"/>
                <w:lang w:eastAsia="ru-RU"/>
              </w:rPr>
              <w:t>Инверсия</w:t>
            </w:r>
          </w:p>
        </w:tc>
        <w:tc>
          <w:tcPr>
            <w:tcW w:w="1198" w:type="pct"/>
            <w:vAlign w:val="center"/>
          </w:tcPr>
          <w:p w:rsidR="004F518B" w:rsidRPr="003D3114" w:rsidRDefault="004F518B" w:rsidP="00C267F8">
            <w:pPr>
              <w:keepLines/>
              <w:spacing w:line="240" w:lineRule="auto"/>
              <w:ind w:firstLine="0"/>
              <w:jc w:val="center"/>
              <w:rPr>
                <w:b/>
                <w:snapToGrid w:val="0"/>
                <w:kern w:val="0"/>
                <w:sz w:val="20"/>
                <w:szCs w:val="20"/>
                <w:lang w:eastAsia="ru-RU"/>
              </w:rPr>
            </w:pPr>
            <w:r w:rsidRPr="003D3114">
              <w:rPr>
                <w:b/>
                <w:snapToGrid w:val="0"/>
                <w:kern w:val="0"/>
                <w:sz w:val="20"/>
                <w:szCs w:val="20"/>
                <w:lang w:eastAsia="ru-RU"/>
              </w:rPr>
              <w:t>Изотермия</w:t>
            </w:r>
          </w:p>
        </w:tc>
        <w:tc>
          <w:tcPr>
            <w:tcW w:w="1197" w:type="pct"/>
            <w:vAlign w:val="center"/>
          </w:tcPr>
          <w:p w:rsidR="004F518B" w:rsidRPr="003D3114" w:rsidRDefault="004F518B" w:rsidP="00C267F8">
            <w:pPr>
              <w:keepLines/>
              <w:spacing w:line="240" w:lineRule="auto"/>
              <w:ind w:firstLine="0"/>
              <w:jc w:val="center"/>
              <w:rPr>
                <w:b/>
                <w:snapToGrid w:val="0"/>
                <w:kern w:val="0"/>
                <w:sz w:val="20"/>
                <w:szCs w:val="20"/>
                <w:lang w:eastAsia="ru-RU"/>
              </w:rPr>
            </w:pPr>
            <w:r w:rsidRPr="003D3114">
              <w:rPr>
                <w:b/>
                <w:snapToGrid w:val="0"/>
                <w:kern w:val="0"/>
                <w:sz w:val="20"/>
                <w:szCs w:val="20"/>
                <w:lang w:eastAsia="ru-RU"/>
              </w:rPr>
              <w:t>Конвекция</w:t>
            </w:r>
          </w:p>
        </w:tc>
      </w:tr>
      <w:tr w:rsidR="004F518B" w:rsidRPr="003D3114" w:rsidTr="0005484A">
        <w:trPr>
          <w:trHeight w:val="222"/>
        </w:trPr>
        <w:tc>
          <w:tcPr>
            <w:tcW w:w="1406"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1</w:t>
            </w:r>
          </w:p>
        </w:tc>
        <w:tc>
          <w:tcPr>
            <w:tcW w:w="1198"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5</w:t>
            </w:r>
          </w:p>
        </w:tc>
        <w:tc>
          <w:tcPr>
            <w:tcW w:w="1198"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6</w:t>
            </w:r>
          </w:p>
        </w:tc>
        <w:tc>
          <w:tcPr>
            <w:tcW w:w="1197"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7</w:t>
            </w:r>
          </w:p>
        </w:tc>
      </w:tr>
      <w:tr w:rsidR="004F518B" w:rsidRPr="003D3114" w:rsidTr="0005484A">
        <w:trPr>
          <w:trHeight w:val="274"/>
        </w:trPr>
        <w:tc>
          <w:tcPr>
            <w:tcW w:w="1406"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2</w:t>
            </w:r>
          </w:p>
        </w:tc>
        <w:tc>
          <w:tcPr>
            <w:tcW w:w="1198"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10</w:t>
            </w:r>
          </w:p>
        </w:tc>
        <w:tc>
          <w:tcPr>
            <w:tcW w:w="1198"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12</w:t>
            </w:r>
          </w:p>
        </w:tc>
        <w:tc>
          <w:tcPr>
            <w:tcW w:w="1197"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14</w:t>
            </w:r>
          </w:p>
        </w:tc>
      </w:tr>
      <w:tr w:rsidR="004F518B" w:rsidRPr="003D3114" w:rsidTr="0005484A">
        <w:trPr>
          <w:trHeight w:val="202"/>
        </w:trPr>
        <w:tc>
          <w:tcPr>
            <w:tcW w:w="1406"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3</w:t>
            </w:r>
          </w:p>
        </w:tc>
        <w:tc>
          <w:tcPr>
            <w:tcW w:w="1198"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16</w:t>
            </w:r>
          </w:p>
        </w:tc>
        <w:tc>
          <w:tcPr>
            <w:tcW w:w="1198"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18</w:t>
            </w:r>
          </w:p>
        </w:tc>
        <w:tc>
          <w:tcPr>
            <w:tcW w:w="1197"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21</w:t>
            </w:r>
          </w:p>
        </w:tc>
      </w:tr>
      <w:tr w:rsidR="004F518B" w:rsidRPr="003D3114" w:rsidTr="0005484A">
        <w:trPr>
          <w:trHeight w:val="254"/>
        </w:trPr>
        <w:tc>
          <w:tcPr>
            <w:tcW w:w="1406"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4</w:t>
            </w:r>
          </w:p>
        </w:tc>
        <w:tc>
          <w:tcPr>
            <w:tcW w:w="1198"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21</w:t>
            </w:r>
          </w:p>
        </w:tc>
        <w:tc>
          <w:tcPr>
            <w:tcW w:w="1198"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24</w:t>
            </w:r>
          </w:p>
        </w:tc>
        <w:tc>
          <w:tcPr>
            <w:tcW w:w="1197"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28</w:t>
            </w:r>
          </w:p>
        </w:tc>
      </w:tr>
    </w:tbl>
    <w:p w:rsidR="004F518B" w:rsidRPr="003D3114" w:rsidRDefault="004F518B" w:rsidP="009245B9">
      <w:pPr>
        <w:keepLines/>
        <w:ind w:firstLine="851"/>
        <w:rPr>
          <w:i/>
          <w:snapToGrid w:val="0"/>
          <w:kern w:val="0"/>
          <w:sz w:val="22"/>
          <w:szCs w:val="22"/>
          <w:lang w:eastAsia="ru-RU"/>
        </w:rPr>
      </w:pPr>
      <w:r w:rsidRPr="003D3114">
        <w:rPr>
          <w:i/>
          <w:snapToGrid w:val="0"/>
          <w:kern w:val="0"/>
          <w:sz w:val="22"/>
          <w:szCs w:val="22"/>
          <w:lang w:eastAsia="ru-RU"/>
        </w:rPr>
        <w:t>*1. Инверсия - состояние приземного слоя воздуха, при котором температура нижнего слоя меньше температуры верхнего слоя (устойчивое состояние атмосферы).</w:t>
      </w:r>
    </w:p>
    <w:p w:rsidR="004F518B" w:rsidRPr="003D3114" w:rsidRDefault="004F518B" w:rsidP="00F516AB">
      <w:pPr>
        <w:pStyle w:val="affc"/>
      </w:pPr>
      <w:r w:rsidRPr="003D3114">
        <w:t xml:space="preserve">Таблица </w:t>
      </w:r>
      <w:r w:rsidR="00E06A62">
        <w:fldChar w:fldCharType="begin"/>
      </w:r>
      <w:r w:rsidR="00B0669F">
        <w:instrText xml:space="preserve"> SEQ Таблица \* ARABIC </w:instrText>
      </w:r>
      <w:r w:rsidR="00E06A62">
        <w:fldChar w:fldCharType="separate"/>
      </w:r>
      <w:r w:rsidR="00AA5A71">
        <w:rPr>
          <w:noProof/>
        </w:rPr>
        <w:t>6</w:t>
      </w:r>
      <w:r w:rsidR="00E06A62">
        <w:rPr>
          <w:noProof/>
        </w:rPr>
        <w:fldChar w:fldCharType="end"/>
      </w:r>
      <w:r w:rsidRPr="003D3114">
        <w:t xml:space="preserve"> – Характеристики зон заражения при аварийных разливах АХОВ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8"/>
        <w:gridCol w:w="5575"/>
        <w:gridCol w:w="796"/>
        <w:gridCol w:w="796"/>
        <w:gridCol w:w="796"/>
        <w:gridCol w:w="789"/>
      </w:tblGrid>
      <w:tr w:rsidR="004F518B" w:rsidRPr="003D3114" w:rsidTr="009A39F8">
        <w:trPr>
          <w:trHeight w:val="227"/>
          <w:tblHeader/>
        </w:trPr>
        <w:tc>
          <w:tcPr>
            <w:tcW w:w="427" w:type="pct"/>
            <w:vMerge w:val="restart"/>
            <w:vAlign w:val="center"/>
          </w:tcPr>
          <w:p w:rsidR="004F518B" w:rsidRPr="003D3114" w:rsidRDefault="004F518B" w:rsidP="002849A2">
            <w:pPr>
              <w:keepLines/>
              <w:spacing w:line="240" w:lineRule="auto"/>
              <w:ind w:firstLine="0"/>
              <w:jc w:val="center"/>
              <w:rPr>
                <w:b/>
                <w:kern w:val="0"/>
                <w:sz w:val="20"/>
                <w:szCs w:val="20"/>
                <w:lang w:val="en-US" w:eastAsia="ru-RU"/>
              </w:rPr>
            </w:pPr>
            <w:r w:rsidRPr="003D3114">
              <w:rPr>
                <w:b/>
                <w:kern w:val="0"/>
                <w:sz w:val="20"/>
                <w:szCs w:val="20"/>
                <w:lang w:val="en-US" w:eastAsia="ru-RU"/>
              </w:rPr>
              <w:t>№ п/п</w:t>
            </w:r>
          </w:p>
        </w:tc>
        <w:tc>
          <w:tcPr>
            <w:tcW w:w="2913" w:type="pct"/>
            <w:vMerge w:val="restart"/>
            <w:vAlign w:val="center"/>
          </w:tcPr>
          <w:p w:rsidR="004F518B" w:rsidRPr="003D3114" w:rsidRDefault="004F518B" w:rsidP="002849A2">
            <w:pPr>
              <w:keepLines/>
              <w:spacing w:line="240" w:lineRule="auto"/>
              <w:ind w:firstLine="0"/>
              <w:jc w:val="center"/>
              <w:rPr>
                <w:b/>
                <w:kern w:val="0"/>
                <w:sz w:val="20"/>
                <w:szCs w:val="20"/>
                <w:lang w:val="en-US" w:eastAsia="ru-RU"/>
              </w:rPr>
            </w:pPr>
            <w:r w:rsidRPr="003D3114">
              <w:rPr>
                <w:b/>
                <w:kern w:val="0"/>
                <w:sz w:val="20"/>
                <w:szCs w:val="20"/>
                <w:lang w:val="en-US" w:eastAsia="ru-RU"/>
              </w:rPr>
              <w:t>Параметры</w:t>
            </w:r>
          </w:p>
        </w:tc>
        <w:tc>
          <w:tcPr>
            <w:tcW w:w="832" w:type="pct"/>
            <w:gridSpan w:val="2"/>
            <w:vAlign w:val="center"/>
          </w:tcPr>
          <w:p w:rsidR="004F518B" w:rsidRPr="003D3114" w:rsidRDefault="004F518B" w:rsidP="002849A2">
            <w:pPr>
              <w:keepLines/>
              <w:spacing w:line="240" w:lineRule="auto"/>
              <w:ind w:firstLine="0"/>
              <w:jc w:val="center"/>
              <w:rPr>
                <w:b/>
                <w:kern w:val="0"/>
                <w:sz w:val="20"/>
                <w:szCs w:val="20"/>
                <w:lang w:val="en-US" w:eastAsia="ru-RU"/>
              </w:rPr>
            </w:pPr>
            <w:r w:rsidRPr="003D3114">
              <w:rPr>
                <w:b/>
                <w:kern w:val="0"/>
                <w:sz w:val="20"/>
                <w:szCs w:val="20"/>
                <w:lang w:val="en-US" w:eastAsia="ru-RU"/>
              </w:rPr>
              <w:t>хлор</w:t>
            </w:r>
          </w:p>
        </w:tc>
        <w:tc>
          <w:tcPr>
            <w:tcW w:w="828" w:type="pct"/>
            <w:gridSpan w:val="2"/>
            <w:vAlign w:val="center"/>
          </w:tcPr>
          <w:p w:rsidR="004F518B" w:rsidRPr="003D3114" w:rsidRDefault="004F518B" w:rsidP="002849A2">
            <w:pPr>
              <w:keepLines/>
              <w:spacing w:line="240" w:lineRule="auto"/>
              <w:ind w:firstLine="0"/>
              <w:jc w:val="center"/>
              <w:rPr>
                <w:b/>
                <w:kern w:val="0"/>
                <w:sz w:val="20"/>
                <w:szCs w:val="20"/>
                <w:lang w:val="en-US" w:eastAsia="ru-RU"/>
              </w:rPr>
            </w:pPr>
            <w:r w:rsidRPr="003D3114">
              <w:rPr>
                <w:b/>
                <w:kern w:val="0"/>
                <w:sz w:val="20"/>
                <w:szCs w:val="20"/>
                <w:lang w:val="en-US" w:eastAsia="ru-RU"/>
              </w:rPr>
              <w:t>аммиак</w:t>
            </w:r>
          </w:p>
        </w:tc>
      </w:tr>
      <w:tr w:rsidR="004F518B" w:rsidRPr="003D3114" w:rsidTr="009A39F8">
        <w:trPr>
          <w:trHeight w:val="227"/>
          <w:tblHeader/>
        </w:trPr>
        <w:tc>
          <w:tcPr>
            <w:tcW w:w="427" w:type="pct"/>
            <w:vMerge/>
            <w:vAlign w:val="center"/>
          </w:tcPr>
          <w:p w:rsidR="004F518B" w:rsidRPr="003D3114" w:rsidRDefault="004F518B" w:rsidP="002849A2">
            <w:pPr>
              <w:keepLines/>
              <w:spacing w:line="240" w:lineRule="auto"/>
              <w:ind w:firstLine="0"/>
              <w:jc w:val="center"/>
              <w:rPr>
                <w:b/>
                <w:kern w:val="0"/>
                <w:sz w:val="20"/>
                <w:szCs w:val="20"/>
                <w:lang w:val="en-US" w:eastAsia="ru-RU"/>
              </w:rPr>
            </w:pPr>
          </w:p>
        </w:tc>
        <w:tc>
          <w:tcPr>
            <w:tcW w:w="2913" w:type="pct"/>
            <w:vMerge/>
            <w:vAlign w:val="center"/>
          </w:tcPr>
          <w:p w:rsidR="004F518B" w:rsidRPr="003D3114" w:rsidRDefault="004F518B" w:rsidP="002849A2">
            <w:pPr>
              <w:keepLines/>
              <w:spacing w:line="240" w:lineRule="auto"/>
              <w:ind w:firstLine="0"/>
              <w:jc w:val="center"/>
              <w:rPr>
                <w:b/>
                <w:kern w:val="0"/>
                <w:sz w:val="20"/>
                <w:szCs w:val="20"/>
                <w:lang w:val="en-US" w:eastAsia="ru-RU"/>
              </w:rPr>
            </w:pPr>
          </w:p>
        </w:tc>
        <w:tc>
          <w:tcPr>
            <w:tcW w:w="416" w:type="pct"/>
            <w:vAlign w:val="center"/>
          </w:tcPr>
          <w:p w:rsidR="004F518B" w:rsidRPr="003D3114" w:rsidRDefault="004F518B" w:rsidP="002849A2">
            <w:pPr>
              <w:keepLines/>
              <w:spacing w:line="240" w:lineRule="auto"/>
              <w:ind w:firstLine="0"/>
              <w:jc w:val="center"/>
              <w:rPr>
                <w:b/>
                <w:kern w:val="0"/>
                <w:sz w:val="20"/>
                <w:szCs w:val="20"/>
                <w:vertAlign w:val="superscript"/>
                <w:lang w:val="en-US" w:eastAsia="ru-RU"/>
              </w:rPr>
            </w:pPr>
            <w:r w:rsidRPr="003D3114">
              <w:rPr>
                <w:b/>
                <w:kern w:val="0"/>
                <w:sz w:val="20"/>
                <w:szCs w:val="20"/>
                <w:lang w:val="en-US" w:eastAsia="ru-RU"/>
              </w:rPr>
              <w:t>1 т</w:t>
            </w:r>
          </w:p>
        </w:tc>
        <w:tc>
          <w:tcPr>
            <w:tcW w:w="416" w:type="pct"/>
            <w:vAlign w:val="center"/>
          </w:tcPr>
          <w:p w:rsidR="004F518B" w:rsidRPr="003D3114" w:rsidRDefault="004F518B" w:rsidP="002849A2">
            <w:pPr>
              <w:keepLines/>
              <w:spacing w:line="240" w:lineRule="auto"/>
              <w:ind w:firstLine="0"/>
              <w:jc w:val="center"/>
              <w:rPr>
                <w:b/>
                <w:kern w:val="0"/>
                <w:sz w:val="20"/>
                <w:szCs w:val="20"/>
                <w:lang w:val="en-US" w:eastAsia="ru-RU"/>
              </w:rPr>
            </w:pPr>
            <w:r w:rsidRPr="003D3114">
              <w:rPr>
                <w:b/>
                <w:kern w:val="0"/>
                <w:sz w:val="20"/>
                <w:szCs w:val="20"/>
                <w:lang w:val="en-US" w:eastAsia="ru-RU"/>
              </w:rPr>
              <w:t>6 т</w:t>
            </w:r>
          </w:p>
        </w:tc>
        <w:tc>
          <w:tcPr>
            <w:tcW w:w="416" w:type="pct"/>
            <w:vAlign w:val="center"/>
          </w:tcPr>
          <w:p w:rsidR="004F518B" w:rsidRPr="003D3114" w:rsidRDefault="004F518B" w:rsidP="002849A2">
            <w:pPr>
              <w:keepLines/>
              <w:spacing w:line="240" w:lineRule="auto"/>
              <w:ind w:firstLine="0"/>
              <w:jc w:val="center"/>
              <w:rPr>
                <w:b/>
                <w:kern w:val="0"/>
                <w:sz w:val="20"/>
                <w:szCs w:val="20"/>
                <w:lang w:val="en-US" w:eastAsia="ru-RU"/>
              </w:rPr>
            </w:pPr>
            <w:r w:rsidRPr="003D3114">
              <w:rPr>
                <w:b/>
                <w:kern w:val="0"/>
                <w:sz w:val="20"/>
                <w:szCs w:val="20"/>
                <w:lang w:val="en-US" w:eastAsia="ru-RU"/>
              </w:rPr>
              <w:t>8 м</w:t>
            </w:r>
            <w:r w:rsidRPr="003D3114">
              <w:rPr>
                <w:b/>
                <w:kern w:val="0"/>
                <w:sz w:val="20"/>
                <w:szCs w:val="20"/>
                <w:vertAlign w:val="superscript"/>
                <w:lang w:val="en-US" w:eastAsia="ru-RU"/>
              </w:rPr>
              <w:t>3</w:t>
            </w:r>
          </w:p>
        </w:tc>
        <w:tc>
          <w:tcPr>
            <w:tcW w:w="412" w:type="pct"/>
            <w:vAlign w:val="center"/>
          </w:tcPr>
          <w:p w:rsidR="004F518B" w:rsidRPr="003D3114" w:rsidRDefault="004F518B" w:rsidP="002849A2">
            <w:pPr>
              <w:keepLines/>
              <w:spacing w:line="240" w:lineRule="auto"/>
              <w:ind w:firstLine="0"/>
              <w:jc w:val="center"/>
              <w:rPr>
                <w:b/>
                <w:kern w:val="0"/>
                <w:sz w:val="20"/>
                <w:szCs w:val="20"/>
                <w:lang w:val="en-US" w:eastAsia="ru-RU"/>
              </w:rPr>
            </w:pPr>
            <w:r w:rsidRPr="003D3114">
              <w:rPr>
                <w:b/>
                <w:kern w:val="0"/>
                <w:sz w:val="20"/>
                <w:szCs w:val="20"/>
                <w:lang w:val="en-US" w:eastAsia="ru-RU"/>
              </w:rPr>
              <w:t>6 т</w:t>
            </w:r>
          </w:p>
        </w:tc>
      </w:tr>
      <w:tr w:rsidR="004F518B" w:rsidRPr="003D3114" w:rsidTr="00CA4ACB">
        <w:trPr>
          <w:trHeight w:val="227"/>
        </w:trPr>
        <w:tc>
          <w:tcPr>
            <w:tcW w:w="427" w:type="pct"/>
            <w:vAlign w:val="center"/>
          </w:tcPr>
          <w:p w:rsidR="004F518B" w:rsidRPr="003D3114" w:rsidRDefault="004F518B" w:rsidP="004527F8">
            <w:pPr>
              <w:pStyle w:val="aff5"/>
              <w:keepLines/>
              <w:numPr>
                <w:ilvl w:val="0"/>
                <w:numId w:val="6"/>
              </w:numPr>
              <w:spacing w:after="0" w:line="240" w:lineRule="auto"/>
              <w:ind w:left="714" w:hanging="357"/>
              <w:jc w:val="center"/>
              <w:rPr>
                <w:kern w:val="0"/>
                <w:sz w:val="20"/>
                <w:szCs w:val="20"/>
                <w:lang w:val="en-US" w:eastAsia="ru-RU"/>
              </w:rPr>
            </w:pPr>
          </w:p>
        </w:tc>
        <w:tc>
          <w:tcPr>
            <w:tcW w:w="2913"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snapToGrid w:val="0"/>
                <w:kern w:val="0"/>
                <w:sz w:val="20"/>
                <w:szCs w:val="20"/>
                <w:lang w:val="en-US" w:eastAsia="ru-RU"/>
              </w:rPr>
              <w:t>Степень заполнения цистерны,%</w:t>
            </w:r>
          </w:p>
        </w:tc>
        <w:tc>
          <w:tcPr>
            <w:tcW w:w="416"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95</w:t>
            </w:r>
          </w:p>
        </w:tc>
        <w:tc>
          <w:tcPr>
            <w:tcW w:w="416"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95</w:t>
            </w:r>
          </w:p>
        </w:tc>
        <w:tc>
          <w:tcPr>
            <w:tcW w:w="416"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95</w:t>
            </w:r>
          </w:p>
        </w:tc>
        <w:tc>
          <w:tcPr>
            <w:tcW w:w="412"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95</w:t>
            </w:r>
          </w:p>
        </w:tc>
      </w:tr>
      <w:tr w:rsidR="004F518B" w:rsidRPr="003D3114" w:rsidTr="00CA4ACB">
        <w:trPr>
          <w:trHeight w:val="227"/>
        </w:trPr>
        <w:tc>
          <w:tcPr>
            <w:tcW w:w="427" w:type="pct"/>
            <w:vAlign w:val="center"/>
          </w:tcPr>
          <w:p w:rsidR="004F518B" w:rsidRPr="003D3114" w:rsidRDefault="004F518B" w:rsidP="004527F8">
            <w:pPr>
              <w:pStyle w:val="aff5"/>
              <w:keepLines/>
              <w:numPr>
                <w:ilvl w:val="0"/>
                <w:numId w:val="6"/>
              </w:numPr>
              <w:spacing w:after="0" w:line="240" w:lineRule="auto"/>
              <w:ind w:left="714" w:hanging="357"/>
              <w:jc w:val="center"/>
              <w:rPr>
                <w:kern w:val="0"/>
                <w:sz w:val="20"/>
                <w:szCs w:val="20"/>
                <w:lang w:val="en-US" w:eastAsia="ru-RU"/>
              </w:rPr>
            </w:pPr>
          </w:p>
        </w:tc>
        <w:tc>
          <w:tcPr>
            <w:tcW w:w="2913" w:type="pct"/>
            <w:vAlign w:val="center"/>
          </w:tcPr>
          <w:p w:rsidR="004F518B" w:rsidRPr="003D3114" w:rsidRDefault="004F518B" w:rsidP="002849A2">
            <w:pPr>
              <w:keepLines/>
              <w:spacing w:line="240" w:lineRule="auto"/>
              <w:ind w:firstLine="0"/>
              <w:jc w:val="center"/>
              <w:rPr>
                <w:snapToGrid w:val="0"/>
                <w:kern w:val="0"/>
                <w:sz w:val="20"/>
                <w:szCs w:val="20"/>
                <w:lang w:eastAsia="ru-RU"/>
              </w:rPr>
            </w:pPr>
            <w:r w:rsidRPr="003D3114">
              <w:rPr>
                <w:snapToGrid w:val="0"/>
                <w:kern w:val="0"/>
                <w:sz w:val="20"/>
                <w:szCs w:val="20"/>
                <w:lang w:eastAsia="ru-RU"/>
              </w:rPr>
              <w:t>Молярная масса АХОВ, кг/кМоль</w:t>
            </w:r>
          </w:p>
        </w:tc>
        <w:tc>
          <w:tcPr>
            <w:tcW w:w="416" w:type="pct"/>
            <w:vAlign w:val="center"/>
          </w:tcPr>
          <w:p w:rsidR="004F518B" w:rsidRPr="003D3114" w:rsidRDefault="004F518B" w:rsidP="002849A2">
            <w:pPr>
              <w:keepLines/>
              <w:spacing w:line="240" w:lineRule="auto"/>
              <w:ind w:firstLine="0"/>
              <w:jc w:val="center"/>
              <w:rPr>
                <w:snapToGrid w:val="0"/>
                <w:kern w:val="0"/>
                <w:sz w:val="20"/>
                <w:szCs w:val="20"/>
                <w:lang w:eastAsia="ru-RU"/>
              </w:rPr>
            </w:pPr>
            <w:r w:rsidRPr="003D3114">
              <w:rPr>
                <w:snapToGrid w:val="0"/>
                <w:kern w:val="0"/>
                <w:sz w:val="20"/>
                <w:szCs w:val="20"/>
                <w:lang w:eastAsia="ru-RU"/>
              </w:rPr>
              <w:t>70.91</w:t>
            </w:r>
          </w:p>
        </w:tc>
        <w:tc>
          <w:tcPr>
            <w:tcW w:w="416" w:type="pct"/>
            <w:vAlign w:val="center"/>
          </w:tcPr>
          <w:p w:rsidR="004F518B" w:rsidRPr="003D3114" w:rsidRDefault="004F518B" w:rsidP="002849A2">
            <w:pPr>
              <w:keepLines/>
              <w:spacing w:line="240" w:lineRule="auto"/>
              <w:ind w:firstLine="0"/>
              <w:jc w:val="center"/>
              <w:rPr>
                <w:snapToGrid w:val="0"/>
                <w:kern w:val="0"/>
                <w:sz w:val="20"/>
                <w:szCs w:val="20"/>
                <w:lang w:eastAsia="ru-RU"/>
              </w:rPr>
            </w:pPr>
            <w:r w:rsidRPr="003D3114">
              <w:rPr>
                <w:snapToGrid w:val="0"/>
                <w:kern w:val="0"/>
                <w:sz w:val="20"/>
                <w:szCs w:val="20"/>
                <w:lang w:eastAsia="ru-RU"/>
              </w:rPr>
              <w:t>70.91</w:t>
            </w:r>
          </w:p>
        </w:tc>
        <w:tc>
          <w:tcPr>
            <w:tcW w:w="416" w:type="pct"/>
            <w:vAlign w:val="center"/>
          </w:tcPr>
          <w:p w:rsidR="004F518B" w:rsidRPr="003D3114" w:rsidRDefault="004F518B" w:rsidP="002849A2">
            <w:pPr>
              <w:keepLines/>
              <w:spacing w:line="240" w:lineRule="auto"/>
              <w:ind w:firstLine="0"/>
              <w:jc w:val="center"/>
              <w:rPr>
                <w:snapToGrid w:val="0"/>
                <w:kern w:val="0"/>
                <w:sz w:val="20"/>
                <w:szCs w:val="20"/>
                <w:lang w:eastAsia="ru-RU"/>
              </w:rPr>
            </w:pPr>
            <w:r w:rsidRPr="003D3114">
              <w:rPr>
                <w:snapToGrid w:val="0"/>
                <w:kern w:val="0"/>
                <w:sz w:val="20"/>
                <w:szCs w:val="20"/>
                <w:lang w:eastAsia="ru-RU"/>
              </w:rPr>
              <w:t>17.03</w:t>
            </w:r>
          </w:p>
        </w:tc>
        <w:tc>
          <w:tcPr>
            <w:tcW w:w="412" w:type="pct"/>
            <w:vAlign w:val="center"/>
          </w:tcPr>
          <w:p w:rsidR="004F518B" w:rsidRPr="003D3114" w:rsidRDefault="004F518B" w:rsidP="002849A2">
            <w:pPr>
              <w:keepLines/>
              <w:spacing w:line="240" w:lineRule="auto"/>
              <w:ind w:firstLine="0"/>
              <w:jc w:val="center"/>
              <w:rPr>
                <w:snapToGrid w:val="0"/>
                <w:kern w:val="0"/>
                <w:sz w:val="20"/>
                <w:szCs w:val="20"/>
                <w:lang w:eastAsia="ru-RU"/>
              </w:rPr>
            </w:pPr>
            <w:r w:rsidRPr="003D3114">
              <w:rPr>
                <w:snapToGrid w:val="0"/>
                <w:kern w:val="0"/>
                <w:sz w:val="20"/>
                <w:szCs w:val="20"/>
                <w:lang w:eastAsia="ru-RU"/>
              </w:rPr>
              <w:t>17.03</w:t>
            </w:r>
          </w:p>
        </w:tc>
      </w:tr>
      <w:tr w:rsidR="004F518B" w:rsidRPr="003D3114" w:rsidTr="00CA4ACB">
        <w:trPr>
          <w:trHeight w:val="227"/>
        </w:trPr>
        <w:tc>
          <w:tcPr>
            <w:tcW w:w="427" w:type="pct"/>
            <w:vAlign w:val="center"/>
          </w:tcPr>
          <w:p w:rsidR="004F518B" w:rsidRPr="003D3114" w:rsidRDefault="004F518B" w:rsidP="004527F8">
            <w:pPr>
              <w:pStyle w:val="aff5"/>
              <w:keepLines/>
              <w:numPr>
                <w:ilvl w:val="0"/>
                <w:numId w:val="6"/>
              </w:numPr>
              <w:spacing w:after="0" w:line="240" w:lineRule="auto"/>
              <w:ind w:left="714" w:hanging="357"/>
              <w:jc w:val="center"/>
              <w:rPr>
                <w:kern w:val="0"/>
                <w:sz w:val="20"/>
                <w:szCs w:val="20"/>
                <w:lang w:val="en-US" w:eastAsia="ru-RU"/>
              </w:rPr>
            </w:pPr>
          </w:p>
        </w:tc>
        <w:tc>
          <w:tcPr>
            <w:tcW w:w="2913" w:type="pct"/>
            <w:vAlign w:val="center"/>
          </w:tcPr>
          <w:p w:rsidR="004F518B" w:rsidRPr="003D3114" w:rsidRDefault="004F518B" w:rsidP="002849A2">
            <w:pPr>
              <w:keepLines/>
              <w:spacing w:line="240" w:lineRule="auto"/>
              <w:ind w:firstLine="0"/>
              <w:jc w:val="center"/>
              <w:rPr>
                <w:snapToGrid w:val="0"/>
                <w:kern w:val="0"/>
                <w:sz w:val="20"/>
                <w:szCs w:val="20"/>
                <w:lang w:eastAsia="ru-RU"/>
              </w:rPr>
            </w:pPr>
            <w:r w:rsidRPr="003D3114">
              <w:rPr>
                <w:snapToGrid w:val="0"/>
                <w:kern w:val="0"/>
                <w:sz w:val="20"/>
                <w:szCs w:val="20"/>
                <w:lang w:eastAsia="ru-RU"/>
              </w:rPr>
              <w:t>Плотность АХОВ (паров), кг/м</w:t>
            </w:r>
            <w:r w:rsidRPr="003D3114">
              <w:rPr>
                <w:snapToGrid w:val="0"/>
                <w:kern w:val="0"/>
                <w:sz w:val="20"/>
                <w:szCs w:val="20"/>
                <w:vertAlign w:val="superscript"/>
                <w:lang w:eastAsia="ru-RU"/>
              </w:rPr>
              <w:t>3</w:t>
            </w:r>
          </w:p>
        </w:tc>
        <w:tc>
          <w:tcPr>
            <w:tcW w:w="416" w:type="pct"/>
            <w:vAlign w:val="center"/>
          </w:tcPr>
          <w:p w:rsidR="004F518B" w:rsidRPr="003D3114" w:rsidRDefault="004F518B" w:rsidP="002849A2">
            <w:pPr>
              <w:keepLines/>
              <w:spacing w:line="240" w:lineRule="auto"/>
              <w:ind w:firstLine="0"/>
              <w:jc w:val="center"/>
              <w:rPr>
                <w:snapToGrid w:val="0"/>
                <w:kern w:val="0"/>
                <w:sz w:val="20"/>
                <w:szCs w:val="20"/>
                <w:lang w:eastAsia="ru-RU"/>
              </w:rPr>
            </w:pPr>
            <w:r w:rsidRPr="003D3114">
              <w:rPr>
                <w:snapToGrid w:val="0"/>
                <w:kern w:val="0"/>
                <w:sz w:val="20"/>
                <w:szCs w:val="20"/>
                <w:lang w:eastAsia="ru-RU"/>
              </w:rPr>
              <w:t>0.0073</w:t>
            </w:r>
          </w:p>
        </w:tc>
        <w:tc>
          <w:tcPr>
            <w:tcW w:w="416" w:type="pct"/>
            <w:vAlign w:val="center"/>
          </w:tcPr>
          <w:p w:rsidR="004F518B" w:rsidRPr="003D3114" w:rsidRDefault="004F518B" w:rsidP="002849A2">
            <w:pPr>
              <w:keepLines/>
              <w:spacing w:line="240" w:lineRule="auto"/>
              <w:ind w:firstLine="0"/>
              <w:jc w:val="center"/>
              <w:rPr>
                <w:snapToGrid w:val="0"/>
                <w:kern w:val="0"/>
                <w:sz w:val="20"/>
                <w:szCs w:val="20"/>
                <w:lang w:eastAsia="ru-RU"/>
              </w:rPr>
            </w:pPr>
            <w:r w:rsidRPr="003D3114">
              <w:rPr>
                <w:snapToGrid w:val="0"/>
                <w:kern w:val="0"/>
                <w:sz w:val="20"/>
                <w:szCs w:val="20"/>
                <w:lang w:eastAsia="ru-RU"/>
              </w:rPr>
              <w:t>0.0073</w:t>
            </w:r>
          </w:p>
        </w:tc>
        <w:tc>
          <w:tcPr>
            <w:tcW w:w="416" w:type="pct"/>
            <w:vAlign w:val="center"/>
          </w:tcPr>
          <w:p w:rsidR="004F518B" w:rsidRPr="003D3114" w:rsidRDefault="004F518B" w:rsidP="002849A2">
            <w:pPr>
              <w:keepLines/>
              <w:spacing w:line="240" w:lineRule="auto"/>
              <w:ind w:firstLine="0"/>
              <w:jc w:val="center"/>
              <w:rPr>
                <w:snapToGrid w:val="0"/>
                <w:kern w:val="0"/>
                <w:sz w:val="20"/>
                <w:szCs w:val="20"/>
                <w:lang w:eastAsia="ru-RU"/>
              </w:rPr>
            </w:pPr>
            <w:r w:rsidRPr="003D3114">
              <w:rPr>
                <w:snapToGrid w:val="0"/>
                <w:kern w:val="0"/>
                <w:sz w:val="20"/>
                <w:szCs w:val="20"/>
                <w:lang w:eastAsia="ru-RU"/>
              </w:rPr>
              <w:t>0.0017</w:t>
            </w:r>
          </w:p>
        </w:tc>
        <w:tc>
          <w:tcPr>
            <w:tcW w:w="412" w:type="pct"/>
            <w:vAlign w:val="center"/>
          </w:tcPr>
          <w:p w:rsidR="004F518B" w:rsidRPr="003D3114" w:rsidRDefault="004F518B" w:rsidP="002849A2">
            <w:pPr>
              <w:keepLines/>
              <w:spacing w:line="240" w:lineRule="auto"/>
              <w:ind w:firstLine="0"/>
              <w:jc w:val="center"/>
              <w:rPr>
                <w:snapToGrid w:val="0"/>
                <w:kern w:val="0"/>
                <w:sz w:val="20"/>
                <w:szCs w:val="20"/>
                <w:lang w:eastAsia="ru-RU"/>
              </w:rPr>
            </w:pPr>
            <w:r w:rsidRPr="003D3114">
              <w:rPr>
                <w:snapToGrid w:val="0"/>
                <w:kern w:val="0"/>
                <w:sz w:val="20"/>
                <w:szCs w:val="20"/>
                <w:lang w:eastAsia="ru-RU"/>
              </w:rPr>
              <w:t>0.0017</w:t>
            </w:r>
          </w:p>
        </w:tc>
      </w:tr>
      <w:tr w:rsidR="004F518B" w:rsidRPr="003D3114" w:rsidTr="00CA4ACB">
        <w:trPr>
          <w:trHeight w:val="227"/>
        </w:trPr>
        <w:tc>
          <w:tcPr>
            <w:tcW w:w="427" w:type="pct"/>
            <w:vAlign w:val="center"/>
          </w:tcPr>
          <w:p w:rsidR="004F518B" w:rsidRPr="003D3114" w:rsidRDefault="004F518B" w:rsidP="004527F8">
            <w:pPr>
              <w:pStyle w:val="aff5"/>
              <w:keepLines/>
              <w:numPr>
                <w:ilvl w:val="0"/>
                <w:numId w:val="6"/>
              </w:numPr>
              <w:spacing w:after="0" w:line="240" w:lineRule="auto"/>
              <w:ind w:left="714" w:hanging="357"/>
              <w:jc w:val="center"/>
              <w:rPr>
                <w:kern w:val="0"/>
                <w:sz w:val="20"/>
                <w:szCs w:val="20"/>
                <w:lang w:val="en-US" w:eastAsia="ru-RU"/>
              </w:rPr>
            </w:pPr>
          </w:p>
        </w:tc>
        <w:tc>
          <w:tcPr>
            <w:tcW w:w="2913" w:type="pct"/>
            <w:vAlign w:val="center"/>
          </w:tcPr>
          <w:p w:rsidR="004F518B" w:rsidRPr="003D3114" w:rsidRDefault="004F518B" w:rsidP="002849A2">
            <w:pPr>
              <w:keepLines/>
              <w:spacing w:line="240" w:lineRule="auto"/>
              <w:ind w:firstLine="0"/>
              <w:jc w:val="center"/>
              <w:rPr>
                <w:snapToGrid w:val="0"/>
                <w:kern w:val="0"/>
                <w:sz w:val="20"/>
                <w:szCs w:val="20"/>
                <w:lang w:eastAsia="ru-RU"/>
              </w:rPr>
            </w:pPr>
            <w:r w:rsidRPr="003D3114">
              <w:rPr>
                <w:snapToGrid w:val="0"/>
                <w:kern w:val="0"/>
                <w:sz w:val="20"/>
                <w:szCs w:val="20"/>
                <w:lang w:eastAsia="ru-RU"/>
              </w:rPr>
              <w:t>Пороговая токсодоза, мг*мин</w:t>
            </w:r>
          </w:p>
        </w:tc>
        <w:tc>
          <w:tcPr>
            <w:tcW w:w="416" w:type="pct"/>
            <w:vAlign w:val="center"/>
          </w:tcPr>
          <w:p w:rsidR="004F518B" w:rsidRPr="003D3114" w:rsidRDefault="004F518B" w:rsidP="002849A2">
            <w:pPr>
              <w:keepLines/>
              <w:spacing w:line="240" w:lineRule="auto"/>
              <w:ind w:firstLine="0"/>
              <w:jc w:val="center"/>
              <w:rPr>
                <w:snapToGrid w:val="0"/>
                <w:kern w:val="0"/>
                <w:sz w:val="20"/>
                <w:szCs w:val="20"/>
                <w:lang w:eastAsia="ru-RU"/>
              </w:rPr>
            </w:pPr>
            <w:r w:rsidRPr="003D3114">
              <w:rPr>
                <w:snapToGrid w:val="0"/>
                <w:kern w:val="0"/>
                <w:sz w:val="20"/>
                <w:szCs w:val="20"/>
                <w:lang w:eastAsia="ru-RU"/>
              </w:rPr>
              <w:t>0.6</w:t>
            </w:r>
          </w:p>
        </w:tc>
        <w:tc>
          <w:tcPr>
            <w:tcW w:w="416" w:type="pct"/>
            <w:vAlign w:val="center"/>
          </w:tcPr>
          <w:p w:rsidR="004F518B" w:rsidRPr="003D3114" w:rsidRDefault="004F518B" w:rsidP="002849A2">
            <w:pPr>
              <w:keepLines/>
              <w:spacing w:line="240" w:lineRule="auto"/>
              <w:ind w:firstLine="0"/>
              <w:jc w:val="center"/>
              <w:rPr>
                <w:snapToGrid w:val="0"/>
                <w:kern w:val="0"/>
                <w:sz w:val="20"/>
                <w:szCs w:val="20"/>
                <w:lang w:eastAsia="ru-RU"/>
              </w:rPr>
            </w:pPr>
            <w:r w:rsidRPr="003D3114">
              <w:rPr>
                <w:snapToGrid w:val="0"/>
                <w:kern w:val="0"/>
                <w:sz w:val="20"/>
                <w:szCs w:val="20"/>
                <w:lang w:eastAsia="ru-RU"/>
              </w:rPr>
              <w:t>0.6</w:t>
            </w:r>
          </w:p>
        </w:tc>
        <w:tc>
          <w:tcPr>
            <w:tcW w:w="416" w:type="pct"/>
            <w:vAlign w:val="center"/>
          </w:tcPr>
          <w:p w:rsidR="004F518B" w:rsidRPr="003D3114" w:rsidRDefault="004F518B" w:rsidP="002849A2">
            <w:pPr>
              <w:keepLines/>
              <w:spacing w:line="240" w:lineRule="auto"/>
              <w:ind w:firstLine="0"/>
              <w:jc w:val="center"/>
              <w:rPr>
                <w:snapToGrid w:val="0"/>
                <w:kern w:val="0"/>
                <w:sz w:val="20"/>
                <w:szCs w:val="20"/>
                <w:lang w:eastAsia="ru-RU"/>
              </w:rPr>
            </w:pPr>
            <w:r w:rsidRPr="003D3114">
              <w:rPr>
                <w:snapToGrid w:val="0"/>
                <w:kern w:val="0"/>
                <w:sz w:val="20"/>
                <w:szCs w:val="20"/>
                <w:lang w:eastAsia="ru-RU"/>
              </w:rPr>
              <w:t>15</w:t>
            </w:r>
          </w:p>
        </w:tc>
        <w:tc>
          <w:tcPr>
            <w:tcW w:w="412" w:type="pct"/>
            <w:vAlign w:val="center"/>
          </w:tcPr>
          <w:p w:rsidR="004F518B" w:rsidRPr="003D3114" w:rsidRDefault="004F518B" w:rsidP="002849A2">
            <w:pPr>
              <w:keepLines/>
              <w:spacing w:line="240" w:lineRule="auto"/>
              <w:ind w:firstLine="0"/>
              <w:jc w:val="center"/>
              <w:rPr>
                <w:snapToGrid w:val="0"/>
                <w:kern w:val="0"/>
                <w:sz w:val="20"/>
                <w:szCs w:val="20"/>
                <w:lang w:eastAsia="ru-RU"/>
              </w:rPr>
            </w:pPr>
            <w:r w:rsidRPr="003D3114">
              <w:rPr>
                <w:snapToGrid w:val="0"/>
                <w:kern w:val="0"/>
                <w:sz w:val="20"/>
                <w:szCs w:val="20"/>
                <w:lang w:eastAsia="ru-RU"/>
              </w:rPr>
              <w:t>15</w:t>
            </w:r>
          </w:p>
        </w:tc>
      </w:tr>
      <w:tr w:rsidR="004F518B" w:rsidRPr="003D3114" w:rsidTr="00CA4ACB">
        <w:trPr>
          <w:trHeight w:val="227"/>
        </w:trPr>
        <w:tc>
          <w:tcPr>
            <w:tcW w:w="427" w:type="pct"/>
            <w:vAlign w:val="center"/>
          </w:tcPr>
          <w:p w:rsidR="004F518B" w:rsidRPr="003D3114" w:rsidRDefault="004F518B" w:rsidP="004527F8">
            <w:pPr>
              <w:pStyle w:val="aff5"/>
              <w:keepLines/>
              <w:numPr>
                <w:ilvl w:val="0"/>
                <w:numId w:val="6"/>
              </w:numPr>
              <w:spacing w:after="0" w:line="240" w:lineRule="auto"/>
              <w:ind w:left="714" w:hanging="357"/>
              <w:jc w:val="center"/>
              <w:rPr>
                <w:kern w:val="0"/>
                <w:sz w:val="20"/>
                <w:szCs w:val="20"/>
                <w:lang w:val="en-US" w:eastAsia="ru-RU"/>
              </w:rPr>
            </w:pPr>
          </w:p>
        </w:tc>
        <w:tc>
          <w:tcPr>
            <w:tcW w:w="2913" w:type="pct"/>
            <w:vAlign w:val="center"/>
          </w:tcPr>
          <w:p w:rsidR="004F518B" w:rsidRPr="003D3114" w:rsidRDefault="004F518B" w:rsidP="002849A2">
            <w:pPr>
              <w:keepLines/>
              <w:spacing w:line="240" w:lineRule="auto"/>
              <w:ind w:firstLine="0"/>
              <w:jc w:val="center"/>
              <w:rPr>
                <w:snapToGrid w:val="0"/>
                <w:kern w:val="0"/>
                <w:sz w:val="20"/>
                <w:szCs w:val="20"/>
                <w:lang w:eastAsia="ru-RU"/>
              </w:rPr>
            </w:pPr>
            <w:r w:rsidRPr="003D3114">
              <w:rPr>
                <w:snapToGrid w:val="0"/>
                <w:kern w:val="0"/>
                <w:sz w:val="20"/>
                <w:szCs w:val="20"/>
                <w:lang w:eastAsia="ru-RU"/>
              </w:rPr>
              <w:t>Коэффициент хранения АХОВ</w:t>
            </w:r>
          </w:p>
        </w:tc>
        <w:tc>
          <w:tcPr>
            <w:tcW w:w="416" w:type="pct"/>
            <w:vAlign w:val="center"/>
          </w:tcPr>
          <w:p w:rsidR="004F518B" w:rsidRPr="003D3114" w:rsidRDefault="004F518B" w:rsidP="002849A2">
            <w:pPr>
              <w:keepLines/>
              <w:spacing w:line="240" w:lineRule="auto"/>
              <w:ind w:firstLine="0"/>
              <w:jc w:val="center"/>
              <w:rPr>
                <w:snapToGrid w:val="0"/>
                <w:kern w:val="0"/>
                <w:sz w:val="20"/>
                <w:szCs w:val="20"/>
                <w:lang w:eastAsia="ru-RU"/>
              </w:rPr>
            </w:pPr>
            <w:r w:rsidRPr="003D3114">
              <w:rPr>
                <w:snapToGrid w:val="0"/>
                <w:kern w:val="0"/>
                <w:sz w:val="20"/>
                <w:szCs w:val="20"/>
                <w:lang w:eastAsia="ru-RU"/>
              </w:rPr>
              <w:t>0.18</w:t>
            </w:r>
          </w:p>
        </w:tc>
        <w:tc>
          <w:tcPr>
            <w:tcW w:w="416" w:type="pct"/>
            <w:vAlign w:val="center"/>
          </w:tcPr>
          <w:p w:rsidR="004F518B" w:rsidRPr="003D3114" w:rsidRDefault="004F518B" w:rsidP="002849A2">
            <w:pPr>
              <w:keepLines/>
              <w:spacing w:line="240" w:lineRule="auto"/>
              <w:ind w:firstLine="0"/>
              <w:jc w:val="center"/>
              <w:rPr>
                <w:snapToGrid w:val="0"/>
                <w:kern w:val="0"/>
                <w:sz w:val="20"/>
                <w:szCs w:val="20"/>
                <w:lang w:eastAsia="ru-RU"/>
              </w:rPr>
            </w:pPr>
            <w:r w:rsidRPr="003D3114">
              <w:rPr>
                <w:snapToGrid w:val="0"/>
                <w:kern w:val="0"/>
                <w:sz w:val="20"/>
                <w:szCs w:val="20"/>
                <w:lang w:eastAsia="ru-RU"/>
              </w:rPr>
              <w:t>0.18</w:t>
            </w:r>
          </w:p>
        </w:tc>
        <w:tc>
          <w:tcPr>
            <w:tcW w:w="416" w:type="pct"/>
            <w:vAlign w:val="center"/>
          </w:tcPr>
          <w:p w:rsidR="004F518B" w:rsidRPr="003D3114" w:rsidRDefault="004F518B" w:rsidP="002849A2">
            <w:pPr>
              <w:keepLines/>
              <w:spacing w:line="240" w:lineRule="auto"/>
              <w:ind w:firstLine="0"/>
              <w:jc w:val="center"/>
              <w:rPr>
                <w:snapToGrid w:val="0"/>
                <w:kern w:val="0"/>
                <w:sz w:val="20"/>
                <w:szCs w:val="20"/>
                <w:lang w:eastAsia="ru-RU"/>
              </w:rPr>
            </w:pPr>
            <w:r w:rsidRPr="003D3114">
              <w:rPr>
                <w:snapToGrid w:val="0"/>
                <w:kern w:val="0"/>
                <w:sz w:val="20"/>
                <w:szCs w:val="20"/>
                <w:lang w:eastAsia="ru-RU"/>
              </w:rPr>
              <w:t>0.01</w:t>
            </w:r>
          </w:p>
        </w:tc>
        <w:tc>
          <w:tcPr>
            <w:tcW w:w="412" w:type="pct"/>
            <w:vAlign w:val="center"/>
          </w:tcPr>
          <w:p w:rsidR="004F518B" w:rsidRPr="003D3114" w:rsidRDefault="004F518B" w:rsidP="002849A2">
            <w:pPr>
              <w:keepLines/>
              <w:spacing w:line="240" w:lineRule="auto"/>
              <w:ind w:firstLine="0"/>
              <w:jc w:val="center"/>
              <w:rPr>
                <w:snapToGrid w:val="0"/>
                <w:kern w:val="0"/>
                <w:sz w:val="20"/>
                <w:szCs w:val="20"/>
                <w:lang w:eastAsia="ru-RU"/>
              </w:rPr>
            </w:pPr>
            <w:r w:rsidRPr="003D3114">
              <w:rPr>
                <w:snapToGrid w:val="0"/>
                <w:kern w:val="0"/>
                <w:sz w:val="20"/>
                <w:szCs w:val="20"/>
                <w:lang w:eastAsia="ru-RU"/>
              </w:rPr>
              <w:t>0.01</w:t>
            </w:r>
          </w:p>
        </w:tc>
      </w:tr>
      <w:tr w:rsidR="004F518B" w:rsidRPr="003D3114" w:rsidTr="00CA4ACB">
        <w:trPr>
          <w:trHeight w:val="227"/>
        </w:trPr>
        <w:tc>
          <w:tcPr>
            <w:tcW w:w="427" w:type="pct"/>
            <w:vAlign w:val="center"/>
          </w:tcPr>
          <w:p w:rsidR="004F518B" w:rsidRPr="003D3114" w:rsidRDefault="004F518B" w:rsidP="004527F8">
            <w:pPr>
              <w:pStyle w:val="aff5"/>
              <w:keepLines/>
              <w:numPr>
                <w:ilvl w:val="0"/>
                <w:numId w:val="6"/>
              </w:numPr>
              <w:spacing w:after="0" w:line="240" w:lineRule="auto"/>
              <w:ind w:left="714" w:hanging="357"/>
              <w:jc w:val="center"/>
              <w:rPr>
                <w:kern w:val="0"/>
                <w:sz w:val="20"/>
                <w:szCs w:val="20"/>
                <w:lang w:val="en-US" w:eastAsia="ru-RU"/>
              </w:rPr>
            </w:pPr>
          </w:p>
        </w:tc>
        <w:tc>
          <w:tcPr>
            <w:tcW w:w="2913" w:type="pct"/>
            <w:vAlign w:val="center"/>
          </w:tcPr>
          <w:p w:rsidR="004F518B" w:rsidRPr="003D3114" w:rsidRDefault="004F518B" w:rsidP="002849A2">
            <w:pPr>
              <w:keepLines/>
              <w:spacing w:line="240" w:lineRule="auto"/>
              <w:ind w:firstLine="0"/>
              <w:jc w:val="center"/>
              <w:rPr>
                <w:snapToGrid w:val="0"/>
                <w:kern w:val="0"/>
                <w:sz w:val="20"/>
                <w:szCs w:val="20"/>
                <w:lang w:eastAsia="ru-RU"/>
              </w:rPr>
            </w:pPr>
            <w:r w:rsidRPr="003D3114">
              <w:rPr>
                <w:snapToGrid w:val="0"/>
                <w:kern w:val="0"/>
                <w:sz w:val="20"/>
                <w:szCs w:val="20"/>
                <w:lang w:eastAsia="ru-RU"/>
              </w:rPr>
              <w:t>Коэффициент химико-физических свойств АХОВ</w:t>
            </w:r>
          </w:p>
        </w:tc>
        <w:tc>
          <w:tcPr>
            <w:tcW w:w="416" w:type="pct"/>
            <w:vAlign w:val="center"/>
          </w:tcPr>
          <w:p w:rsidR="004F518B" w:rsidRPr="003D3114" w:rsidRDefault="004F518B" w:rsidP="002849A2">
            <w:pPr>
              <w:keepLines/>
              <w:spacing w:line="240" w:lineRule="auto"/>
              <w:ind w:firstLine="0"/>
              <w:jc w:val="center"/>
              <w:rPr>
                <w:snapToGrid w:val="0"/>
                <w:kern w:val="0"/>
                <w:sz w:val="20"/>
                <w:szCs w:val="20"/>
                <w:lang w:eastAsia="ru-RU"/>
              </w:rPr>
            </w:pPr>
            <w:r w:rsidRPr="003D3114">
              <w:rPr>
                <w:snapToGrid w:val="0"/>
                <w:kern w:val="0"/>
                <w:sz w:val="20"/>
                <w:szCs w:val="20"/>
                <w:lang w:eastAsia="ru-RU"/>
              </w:rPr>
              <w:t>0.052</w:t>
            </w:r>
          </w:p>
        </w:tc>
        <w:tc>
          <w:tcPr>
            <w:tcW w:w="416" w:type="pct"/>
            <w:vAlign w:val="center"/>
          </w:tcPr>
          <w:p w:rsidR="004F518B" w:rsidRPr="003D3114" w:rsidRDefault="004F518B" w:rsidP="002849A2">
            <w:pPr>
              <w:keepLines/>
              <w:spacing w:line="240" w:lineRule="auto"/>
              <w:ind w:firstLine="0"/>
              <w:jc w:val="center"/>
              <w:rPr>
                <w:snapToGrid w:val="0"/>
                <w:kern w:val="0"/>
                <w:sz w:val="20"/>
                <w:szCs w:val="20"/>
                <w:lang w:eastAsia="ru-RU"/>
              </w:rPr>
            </w:pPr>
            <w:r w:rsidRPr="003D3114">
              <w:rPr>
                <w:snapToGrid w:val="0"/>
                <w:kern w:val="0"/>
                <w:sz w:val="20"/>
                <w:szCs w:val="20"/>
                <w:lang w:eastAsia="ru-RU"/>
              </w:rPr>
              <w:t>0.052</w:t>
            </w:r>
          </w:p>
        </w:tc>
        <w:tc>
          <w:tcPr>
            <w:tcW w:w="416" w:type="pct"/>
            <w:vAlign w:val="center"/>
          </w:tcPr>
          <w:p w:rsidR="004F518B" w:rsidRPr="003D3114" w:rsidRDefault="004F518B" w:rsidP="002849A2">
            <w:pPr>
              <w:keepLines/>
              <w:spacing w:line="240" w:lineRule="auto"/>
              <w:ind w:firstLine="0"/>
              <w:jc w:val="center"/>
              <w:rPr>
                <w:snapToGrid w:val="0"/>
                <w:kern w:val="0"/>
                <w:sz w:val="20"/>
                <w:szCs w:val="20"/>
                <w:lang w:eastAsia="ru-RU"/>
              </w:rPr>
            </w:pPr>
            <w:r w:rsidRPr="003D3114">
              <w:rPr>
                <w:snapToGrid w:val="0"/>
                <w:kern w:val="0"/>
                <w:sz w:val="20"/>
                <w:szCs w:val="20"/>
                <w:lang w:eastAsia="ru-RU"/>
              </w:rPr>
              <w:t>0.025</w:t>
            </w:r>
          </w:p>
        </w:tc>
        <w:tc>
          <w:tcPr>
            <w:tcW w:w="412" w:type="pct"/>
            <w:vAlign w:val="center"/>
          </w:tcPr>
          <w:p w:rsidR="004F518B" w:rsidRPr="003D3114" w:rsidRDefault="004F518B" w:rsidP="002849A2">
            <w:pPr>
              <w:keepLines/>
              <w:spacing w:line="240" w:lineRule="auto"/>
              <w:ind w:firstLine="0"/>
              <w:jc w:val="center"/>
              <w:rPr>
                <w:snapToGrid w:val="0"/>
                <w:kern w:val="0"/>
                <w:sz w:val="20"/>
                <w:szCs w:val="20"/>
                <w:lang w:eastAsia="ru-RU"/>
              </w:rPr>
            </w:pPr>
            <w:r w:rsidRPr="003D3114">
              <w:rPr>
                <w:snapToGrid w:val="0"/>
                <w:kern w:val="0"/>
                <w:sz w:val="20"/>
                <w:szCs w:val="20"/>
                <w:lang w:eastAsia="ru-RU"/>
              </w:rPr>
              <w:t>0.025</w:t>
            </w:r>
          </w:p>
        </w:tc>
      </w:tr>
      <w:tr w:rsidR="004F518B" w:rsidRPr="003D3114" w:rsidTr="00CA4ACB">
        <w:trPr>
          <w:trHeight w:val="227"/>
        </w:trPr>
        <w:tc>
          <w:tcPr>
            <w:tcW w:w="427" w:type="pct"/>
            <w:vAlign w:val="center"/>
          </w:tcPr>
          <w:p w:rsidR="004F518B" w:rsidRPr="003D3114" w:rsidRDefault="004F518B" w:rsidP="004527F8">
            <w:pPr>
              <w:pStyle w:val="aff5"/>
              <w:keepLines/>
              <w:numPr>
                <w:ilvl w:val="0"/>
                <w:numId w:val="6"/>
              </w:numPr>
              <w:spacing w:after="0" w:line="240" w:lineRule="auto"/>
              <w:ind w:left="714" w:hanging="357"/>
              <w:jc w:val="center"/>
              <w:rPr>
                <w:kern w:val="0"/>
                <w:sz w:val="20"/>
                <w:szCs w:val="20"/>
                <w:lang w:val="en-US" w:eastAsia="ru-RU"/>
              </w:rPr>
            </w:pPr>
          </w:p>
        </w:tc>
        <w:tc>
          <w:tcPr>
            <w:tcW w:w="2913" w:type="pct"/>
            <w:vAlign w:val="center"/>
          </w:tcPr>
          <w:p w:rsidR="004F518B" w:rsidRPr="003D3114" w:rsidRDefault="004F518B" w:rsidP="002849A2">
            <w:pPr>
              <w:keepLines/>
              <w:spacing w:line="240" w:lineRule="auto"/>
              <w:ind w:firstLine="0"/>
              <w:jc w:val="center"/>
              <w:rPr>
                <w:snapToGrid w:val="0"/>
                <w:kern w:val="0"/>
                <w:sz w:val="20"/>
                <w:szCs w:val="20"/>
                <w:lang w:eastAsia="ru-RU"/>
              </w:rPr>
            </w:pPr>
            <w:r w:rsidRPr="003D3114">
              <w:rPr>
                <w:snapToGrid w:val="0"/>
                <w:kern w:val="0"/>
                <w:sz w:val="20"/>
                <w:szCs w:val="20"/>
                <w:lang w:eastAsia="ru-RU"/>
              </w:rPr>
              <w:t xml:space="preserve">Коэффициент температуры воздуха для </w:t>
            </w:r>
            <w:r w:rsidRPr="003D3114">
              <w:rPr>
                <w:snapToGrid w:val="0"/>
                <w:kern w:val="0"/>
                <w:sz w:val="20"/>
                <w:szCs w:val="20"/>
                <w:lang w:val="en-US" w:eastAsia="ru-RU"/>
              </w:rPr>
              <w:t>Q</w:t>
            </w:r>
            <w:r w:rsidRPr="003D3114">
              <w:rPr>
                <w:snapToGrid w:val="0"/>
                <w:kern w:val="0"/>
                <w:sz w:val="20"/>
                <w:szCs w:val="20"/>
                <w:lang w:eastAsia="ru-RU"/>
              </w:rPr>
              <w:t xml:space="preserve">э1 и </w:t>
            </w:r>
            <w:r w:rsidRPr="003D3114">
              <w:rPr>
                <w:snapToGrid w:val="0"/>
                <w:kern w:val="0"/>
                <w:sz w:val="20"/>
                <w:szCs w:val="20"/>
                <w:lang w:val="en-US" w:eastAsia="ru-RU"/>
              </w:rPr>
              <w:t>Q</w:t>
            </w:r>
            <w:r w:rsidRPr="003D3114">
              <w:rPr>
                <w:snapToGrid w:val="0"/>
                <w:kern w:val="0"/>
                <w:sz w:val="20"/>
                <w:szCs w:val="20"/>
                <w:lang w:eastAsia="ru-RU"/>
              </w:rPr>
              <w:t>э2</w:t>
            </w:r>
          </w:p>
        </w:tc>
        <w:tc>
          <w:tcPr>
            <w:tcW w:w="416" w:type="pct"/>
            <w:vAlign w:val="center"/>
          </w:tcPr>
          <w:p w:rsidR="004F518B" w:rsidRPr="003D3114" w:rsidRDefault="004F518B" w:rsidP="002849A2">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1</w:t>
            </w:r>
          </w:p>
        </w:tc>
        <w:tc>
          <w:tcPr>
            <w:tcW w:w="416" w:type="pct"/>
            <w:vAlign w:val="center"/>
          </w:tcPr>
          <w:p w:rsidR="004F518B" w:rsidRPr="003D3114" w:rsidRDefault="004F518B" w:rsidP="002849A2">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1</w:t>
            </w:r>
          </w:p>
        </w:tc>
        <w:tc>
          <w:tcPr>
            <w:tcW w:w="416" w:type="pct"/>
            <w:vAlign w:val="center"/>
          </w:tcPr>
          <w:p w:rsidR="004F518B" w:rsidRPr="003D3114" w:rsidRDefault="004F518B" w:rsidP="002849A2">
            <w:pPr>
              <w:keepLines/>
              <w:spacing w:line="240" w:lineRule="auto"/>
              <w:ind w:firstLine="0"/>
              <w:jc w:val="center"/>
              <w:rPr>
                <w:snapToGrid w:val="0"/>
                <w:kern w:val="0"/>
                <w:sz w:val="20"/>
                <w:szCs w:val="20"/>
                <w:lang w:eastAsia="ru-RU"/>
              </w:rPr>
            </w:pPr>
            <w:r w:rsidRPr="003D3114">
              <w:rPr>
                <w:snapToGrid w:val="0"/>
                <w:kern w:val="0"/>
                <w:sz w:val="20"/>
                <w:szCs w:val="20"/>
                <w:lang w:eastAsia="ru-RU"/>
              </w:rPr>
              <w:t>1</w:t>
            </w:r>
          </w:p>
        </w:tc>
        <w:tc>
          <w:tcPr>
            <w:tcW w:w="412" w:type="pct"/>
            <w:vAlign w:val="center"/>
          </w:tcPr>
          <w:p w:rsidR="004F518B" w:rsidRPr="003D3114" w:rsidRDefault="004F518B" w:rsidP="002849A2">
            <w:pPr>
              <w:keepLines/>
              <w:spacing w:line="240" w:lineRule="auto"/>
              <w:ind w:firstLine="0"/>
              <w:jc w:val="center"/>
              <w:rPr>
                <w:snapToGrid w:val="0"/>
                <w:kern w:val="0"/>
                <w:sz w:val="20"/>
                <w:szCs w:val="20"/>
                <w:lang w:eastAsia="ru-RU"/>
              </w:rPr>
            </w:pPr>
            <w:r w:rsidRPr="003D3114">
              <w:rPr>
                <w:snapToGrid w:val="0"/>
                <w:kern w:val="0"/>
                <w:sz w:val="20"/>
                <w:szCs w:val="20"/>
                <w:lang w:eastAsia="ru-RU"/>
              </w:rPr>
              <w:t>1</w:t>
            </w:r>
          </w:p>
        </w:tc>
      </w:tr>
      <w:tr w:rsidR="004F518B" w:rsidRPr="003D3114" w:rsidTr="00CA4ACB">
        <w:trPr>
          <w:trHeight w:val="227"/>
        </w:trPr>
        <w:tc>
          <w:tcPr>
            <w:tcW w:w="427" w:type="pct"/>
            <w:vAlign w:val="center"/>
          </w:tcPr>
          <w:p w:rsidR="004F518B" w:rsidRPr="003D3114" w:rsidRDefault="004F518B" w:rsidP="004527F8">
            <w:pPr>
              <w:pStyle w:val="aff5"/>
              <w:keepLines/>
              <w:numPr>
                <w:ilvl w:val="0"/>
                <w:numId w:val="6"/>
              </w:numPr>
              <w:spacing w:after="0" w:line="240" w:lineRule="auto"/>
              <w:ind w:left="714" w:hanging="357"/>
              <w:jc w:val="center"/>
              <w:rPr>
                <w:kern w:val="0"/>
                <w:sz w:val="20"/>
                <w:szCs w:val="20"/>
                <w:lang w:val="en-US" w:eastAsia="ru-RU"/>
              </w:rPr>
            </w:pPr>
          </w:p>
        </w:tc>
        <w:tc>
          <w:tcPr>
            <w:tcW w:w="2913" w:type="pct"/>
            <w:vAlign w:val="center"/>
          </w:tcPr>
          <w:p w:rsidR="004F518B" w:rsidRPr="003D3114" w:rsidRDefault="004F518B" w:rsidP="002849A2">
            <w:pPr>
              <w:keepLines/>
              <w:spacing w:line="240" w:lineRule="auto"/>
              <w:ind w:firstLine="0"/>
              <w:jc w:val="center"/>
              <w:rPr>
                <w:kern w:val="0"/>
                <w:sz w:val="20"/>
                <w:szCs w:val="20"/>
                <w:lang w:eastAsia="ru-RU"/>
              </w:rPr>
            </w:pPr>
            <w:r w:rsidRPr="003D3114">
              <w:rPr>
                <w:snapToGrid w:val="0"/>
                <w:kern w:val="0"/>
                <w:sz w:val="20"/>
                <w:szCs w:val="20"/>
                <w:lang w:eastAsia="ru-RU"/>
              </w:rPr>
              <w:t>Количество выброшенного (разлившегося) при аварии вещества, т</w:t>
            </w:r>
          </w:p>
        </w:tc>
        <w:tc>
          <w:tcPr>
            <w:tcW w:w="416"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0,95</w:t>
            </w:r>
          </w:p>
        </w:tc>
        <w:tc>
          <w:tcPr>
            <w:tcW w:w="416"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5,4</w:t>
            </w:r>
          </w:p>
        </w:tc>
        <w:tc>
          <w:tcPr>
            <w:tcW w:w="416"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5,18</w:t>
            </w:r>
          </w:p>
        </w:tc>
        <w:tc>
          <w:tcPr>
            <w:tcW w:w="412"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5,4</w:t>
            </w:r>
          </w:p>
        </w:tc>
      </w:tr>
      <w:tr w:rsidR="004F518B" w:rsidRPr="003D3114" w:rsidTr="00CA4ACB">
        <w:trPr>
          <w:trHeight w:val="227"/>
        </w:trPr>
        <w:tc>
          <w:tcPr>
            <w:tcW w:w="427" w:type="pct"/>
            <w:vAlign w:val="center"/>
          </w:tcPr>
          <w:p w:rsidR="004F518B" w:rsidRPr="003D3114" w:rsidRDefault="004F518B" w:rsidP="004527F8">
            <w:pPr>
              <w:pStyle w:val="aff5"/>
              <w:keepLines/>
              <w:numPr>
                <w:ilvl w:val="0"/>
                <w:numId w:val="6"/>
              </w:numPr>
              <w:spacing w:after="0" w:line="240" w:lineRule="auto"/>
              <w:ind w:left="714" w:hanging="357"/>
              <w:jc w:val="center"/>
              <w:rPr>
                <w:kern w:val="0"/>
                <w:sz w:val="20"/>
                <w:szCs w:val="20"/>
                <w:lang w:val="en-US" w:eastAsia="ru-RU"/>
              </w:rPr>
            </w:pPr>
          </w:p>
        </w:tc>
        <w:tc>
          <w:tcPr>
            <w:tcW w:w="2913" w:type="pct"/>
            <w:vAlign w:val="center"/>
          </w:tcPr>
          <w:p w:rsidR="004F518B" w:rsidRPr="003D3114" w:rsidRDefault="004F518B" w:rsidP="002849A2">
            <w:pPr>
              <w:keepLines/>
              <w:spacing w:line="240" w:lineRule="auto"/>
              <w:ind w:firstLine="0"/>
              <w:jc w:val="center"/>
              <w:rPr>
                <w:kern w:val="0"/>
                <w:sz w:val="20"/>
                <w:szCs w:val="20"/>
                <w:lang w:eastAsia="ru-RU"/>
              </w:rPr>
            </w:pPr>
            <w:r w:rsidRPr="003D3114">
              <w:rPr>
                <w:snapToGrid w:val="0"/>
                <w:kern w:val="0"/>
                <w:sz w:val="20"/>
                <w:szCs w:val="20"/>
                <w:lang w:eastAsia="ru-RU"/>
              </w:rPr>
              <w:t>Эквивалентное количество вещества по первичному облаку, т</w:t>
            </w:r>
          </w:p>
        </w:tc>
        <w:tc>
          <w:tcPr>
            <w:tcW w:w="416"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0,171</w:t>
            </w:r>
          </w:p>
        </w:tc>
        <w:tc>
          <w:tcPr>
            <w:tcW w:w="416"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0,972</w:t>
            </w:r>
          </w:p>
        </w:tc>
        <w:tc>
          <w:tcPr>
            <w:tcW w:w="416"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0,002</w:t>
            </w:r>
          </w:p>
        </w:tc>
        <w:tc>
          <w:tcPr>
            <w:tcW w:w="412"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0,002</w:t>
            </w:r>
          </w:p>
        </w:tc>
      </w:tr>
      <w:tr w:rsidR="004F518B" w:rsidRPr="003D3114" w:rsidTr="00CA4ACB">
        <w:trPr>
          <w:trHeight w:val="227"/>
        </w:trPr>
        <w:tc>
          <w:tcPr>
            <w:tcW w:w="427" w:type="pct"/>
            <w:vAlign w:val="center"/>
          </w:tcPr>
          <w:p w:rsidR="004F518B" w:rsidRPr="003D3114" w:rsidRDefault="004F518B" w:rsidP="004527F8">
            <w:pPr>
              <w:pStyle w:val="aff5"/>
              <w:keepLines/>
              <w:numPr>
                <w:ilvl w:val="0"/>
                <w:numId w:val="6"/>
              </w:numPr>
              <w:spacing w:after="0" w:line="240" w:lineRule="auto"/>
              <w:ind w:left="714" w:hanging="357"/>
              <w:jc w:val="center"/>
              <w:rPr>
                <w:kern w:val="0"/>
                <w:sz w:val="20"/>
                <w:szCs w:val="20"/>
                <w:lang w:val="en-US" w:eastAsia="ru-RU"/>
              </w:rPr>
            </w:pPr>
          </w:p>
        </w:tc>
        <w:tc>
          <w:tcPr>
            <w:tcW w:w="2913" w:type="pct"/>
            <w:vAlign w:val="center"/>
          </w:tcPr>
          <w:p w:rsidR="004F518B" w:rsidRPr="003D3114" w:rsidRDefault="004F518B" w:rsidP="002849A2">
            <w:pPr>
              <w:keepLines/>
              <w:spacing w:line="240" w:lineRule="auto"/>
              <w:ind w:firstLine="0"/>
              <w:jc w:val="center"/>
              <w:rPr>
                <w:kern w:val="0"/>
                <w:sz w:val="20"/>
                <w:szCs w:val="20"/>
                <w:lang w:eastAsia="ru-RU"/>
              </w:rPr>
            </w:pPr>
            <w:r w:rsidRPr="003D3114">
              <w:rPr>
                <w:snapToGrid w:val="0"/>
                <w:kern w:val="0"/>
                <w:sz w:val="20"/>
                <w:szCs w:val="20"/>
                <w:lang w:eastAsia="ru-RU"/>
              </w:rPr>
              <w:t>Эквивалентное количество вещества по вторичному облаку, т</w:t>
            </w:r>
          </w:p>
        </w:tc>
        <w:tc>
          <w:tcPr>
            <w:tcW w:w="416"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0,522</w:t>
            </w:r>
          </w:p>
        </w:tc>
        <w:tc>
          <w:tcPr>
            <w:tcW w:w="416"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2,965</w:t>
            </w:r>
          </w:p>
        </w:tc>
        <w:tc>
          <w:tcPr>
            <w:tcW w:w="416"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0,150</w:t>
            </w:r>
          </w:p>
        </w:tc>
        <w:tc>
          <w:tcPr>
            <w:tcW w:w="412"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0,157</w:t>
            </w:r>
          </w:p>
        </w:tc>
      </w:tr>
      <w:tr w:rsidR="004F518B" w:rsidRPr="003D3114" w:rsidTr="00CA4ACB">
        <w:trPr>
          <w:trHeight w:val="227"/>
        </w:trPr>
        <w:tc>
          <w:tcPr>
            <w:tcW w:w="427" w:type="pct"/>
            <w:vAlign w:val="center"/>
          </w:tcPr>
          <w:p w:rsidR="004F518B" w:rsidRPr="003D3114" w:rsidRDefault="004F518B" w:rsidP="004527F8">
            <w:pPr>
              <w:pStyle w:val="aff5"/>
              <w:keepLines/>
              <w:numPr>
                <w:ilvl w:val="0"/>
                <w:numId w:val="6"/>
              </w:numPr>
              <w:spacing w:after="0" w:line="240" w:lineRule="auto"/>
              <w:ind w:left="714" w:hanging="357"/>
              <w:jc w:val="center"/>
              <w:rPr>
                <w:kern w:val="0"/>
                <w:sz w:val="20"/>
                <w:szCs w:val="20"/>
                <w:lang w:val="en-US" w:eastAsia="ru-RU"/>
              </w:rPr>
            </w:pPr>
          </w:p>
        </w:tc>
        <w:tc>
          <w:tcPr>
            <w:tcW w:w="2913" w:type="pct"/>
            <w:vAlign w:val="center"/>
          </w:tcPr>
          <w:p w:rsidR="004F518B" w:rsidRPr="003D3114" w:rsidRDefault="004F518B" w:rsidP="002849A2">
            <w:pPr>
              <w:keepLines/>
              <w:spacing w:line="240" w:lineRule="auto"/>
              <w:ind w:firstLine="0"/>
              <w:jc w:val="center"/>
              <w:rPr>
                <w:kern w:val="0"/>
                <w:sz w:val="20"/>
                <w:szCs w:val="20"/>
                <w:lang w:eastAsia="ru-RU"/>
              </w:rPr>
            </w:pPr>
            <w:r w:rsidRPr="003D3114">
              <w:rPr>
                <w:snapToGrid w:val="0"/>
                <w:kern w:val="0"/>
                <w:sz w:val="20"/>
                <w:szCs w:val="20"/>
                <w:lang w:eastAsia="ru-RU"/>
              </w:rPr>
              <w:t xml:space="preserve">Время испарения АХОВ с площади разлива, </w:t>
            </w:r>
            <w:r w:rsidRPr="0060003B">
              <w:rPr>
                <w:snapToGrid w:val="0"/>
                <w:kern w:val="0"/>
                <w:sz w:val="20"/>
                <w:szCs w:val="20"/>
                <w:lang w:eastAsia="ru-RU"/>
              </w:rPr>
              <w:t>ч : мин</w:t>
            </w:r>
          </w:p>
        </w:tc>
        <w:tc>
          <w:tcPr>
            <w:tcW w:w="416"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1:29</w:t>
            </w:r>
          </w:p>
        </w:tc>
        <w:tc>
          <w:tcPr>
            <w:tcW w:w="416"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1:29</w:t>
            </w:r>
          </w:p>
        </w:tc>
        <w:tc>
          <w:tcPr>
            <w:tcW w:w="416"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1:21</w:t>
            </w:r>
          </w:p>
        </w:tc>
        <w:tc>
          <w:tcPr>
            <w:tcW w:w="412"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1:21</w:t>
            </w:r>
          </w:p>
        </w:tc>
      </w:tr>
      <w:tr w:rsidR="004F518B" w:rsidRPr="003D3114" w:rsidTr="00CA4ACB">
        <w:trPr>
          <w:trHeight w:val="227"/>
        </w:trPr>
        <w:tc>
          <w:tcPr>
            <w:tcW w:w="427" w:type="pct"/>
            <w:vMerge w:val="restart"/>
            <w:vAlign w:val="center"/>
          </w:tcPr>
          <w:p w:rsidR="004F518B" w:rsidRPr="003D3114" w:rsidRDefault="004F518B" w:rsidP="004527F8">
            <w:pPr>
              <w:pStyle w:val="aff5"/>
              <w:keepLines/>
              <w:numPr>
                <w:ilvl w:val="0"/>
                <w:numId w:val="6"/>
              </w:numPr>
              <w:spacing w:after="0" w:line="240" w:lineRule="auto"/>
              <w:ind w:left="714" w:hanging="357"/>
              <w:jc w:val="center"/>
              <w:rPr>
                <w:kern w:val="0"/>
                <w:sz w:val="20"/>
                <w:szCs w:val="20"/>
                <w:lang w:val="en-US" w:eastAsia="ru-RU"/>
              </w:rPr>
            </w:pPr>
          </w:p>
        </w:tc>
        <w:tc>
          <w:tcPr>
            <w:tcW w:w="2913"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snapToGrid w:val="0"/>
                <w:kern w:val="0"/>
                <w:sz w:val="20"/>
                <w:szCs w:val="20"/>
                <w:lang w:val="en-US" w:eastAsia="ru-RU"/>
              </w:rPr>
              <w:t>Глубина зоны заражения, к</w:t>
            </w:r>
            <w:r w:rsidRPr="000F7900">
              <w:rPr>
                <w:snapToGrid w:val="0"/>
                <w:kern w:val="0"/>
                <w:sz w:val="20"/>
                <w:szCs w:val="20"/>
                <w:lang w:val="en-US" w:eastAsia="ru-RU"/>
              </w:rPr>
              <w:t>м.</w:t>
            </w:r>
          </w:p>
        </w:tc>
        <w:tc>
          <w:tcPr>
            <w:tcW w:w="416" w:type="pct"/>
            <w:vAlign w:val="center"/>
          </w:tcPr>
          <w:p w:rsidR="004F518B" w:rsidRPr="003D3114" w:rsidRDefault="004F518B" w:rsidP="002849A2">
            <w:pPr>
              <w:keepLines/>
              <w:spacing w:line="240" w:lineRule="auto"/>
              <w:ind w:firstLine="0"/>
              <w:jc w:val="center"/>
              <w:rPr>
                <w:kern w:val="0"/>
                <w:sz w:val="20"/>
                <w:szCs w:val="20"/>
                <w:lang w:val="en-US" w:eastAsia="ru-RU"/>
              </w:rPr>
            </w:pPr>
          </w:p>
        </w:tc>
        <w:tc>
          <w:tcPr>
            <w:tcW w:w="416" w:type="pct"/>
            <w:vAlign w:val="center"/>
          </w:tcPr>
          <w:p w:rsidR="004F518B" w:rsidRPr="003D3114" w:rsidRDefault="004F518B" w:rsidP="002849A2">
            <w:pPr>
              <w:keepLines/>
              <w:spacing w:line="240" w:lineRule="auto"/>
              <w:ind w:firstLine="0"/>
              <w:jc w:val="center"/>
              <w:rPr>
                <w:kern w:val="0"/>
                <w:sz w:val="20"/>
                <w:szCs w:val="20"/>
                <w:lang w:val="en-US" w:eastAsia="ru-RU"/>
              </w:rPr>
            </w:pPr>
          </w:p>
        </w:tc>
        <w:tc>
          <w:tcPr>
            <w:tcW w:w="416" w:type="pct"/>
            <w:vAlign w:val="center"/>
          </w:tcPr>
          <w:p w:rsidR="004F518B" w:rsidRPr="003D3114" w:rsidRDefault="004F518B" w:rsidP="002849A2">
            <w:pPr>
              <w:keepLines/>
              <w:spacing w:line="240" w:lineRule="auto"/>
              <w:ind w:firstLine="0"/>
              <w:jc w:val="center"/>
              <w:rPr>
                <w:kern w:val="0"/>
                <w:sz w:val="20"/>
                <w:szCs w:val="20"/>
                <w:lang w:val="en-US" w:eastAsia="ru-RU"/>
              </w:rPr>
            </w:pPr>
          </w:p>
        </w:tc>
        <w:tc>
          <w:tcPr>
            <w:tcW w:w="412" w:type="pct"/>
            <w:vAlign w:val="center"/>
          </w:tcPr>
          <w:p w:rsidR="004F518B" w:rsidRPr="003D3114" w:rsidRDefault="004F518B" w:rsidP="002849A2">
            <w:pPr>
              <w:keepLines/>
              <w:spacing w:line="240" w:lineRule="auto"/>
              <w:ind w:firstLine="0"/>
              <w:jc w:val="center"/>
              <w:rPr>
                <w:kern w:val="0"/>
                <w:sz w:val="20"/>
                <w:szCs w:val="20"/>
                <w:lang w:val="en-US" w:eastAsia="ru-RU"/>
              </w:rPr>
            </w:pPr>
          </w:p>
        </w:tc>
      </w:tr>
      <w:tr w:rsidR="004F518B" w:rsidRPr="003D3114" w:rsidTr="00CA4ACB">
        <w:trPr>
          <w:trHeight w:val="227"/>
        </w:trPr>
        <w:tc>
          <w:tcPr>
            <w:tcW w:w="427" w:type="pct"/>
            <w:vMerge/>
            <w:vAlign w:val="center"/>
          </w:tcPr>
          <w:p w:rsidR="004F518B" w:rsidRPr="003D3114" w:rsidRDefault="004F518B" w:rsidP="004527F8">
            <w:pPr>
              <w:pStyle w:val="aff5"/>
              <w:keepLines/>
              <w:numPr>
                <w:ilvl w:val="0"/>
                <w:numId w:val="6"/>
              </w:numPr>
              <w:spacing w:after="0" w:line="240" w:lineRule="auto"/>
              <w:ind w:left="714" w:hanging="357"/>
              <w:jc w:val="center"/>
              <w:rPr>
                <w:kern w:val="0"/>
                <w:sz w:val="20"/>
                <w:szCs w:val="20"/>
                <w:lang w:val="en-US" w:eastAsia="ru-RU"/>
              </w:rPr>
            </w:pPr>
          </w:p>
        </w:tc>
        <w:tc>
          <w:tcPr>
            <w:tcW w:w="2913"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snapToGrid w:val="0"/>
                <w:kern w:val="0"/>
                <w:sz w:val="20"/>
                <w:szCs w:val="20"/>
                <w:lang w:val="en-US" w:eastAsia="ru-RU"/>
              </w:rPr>
              <w:t>Первичным облаком</w:t>
            </w:r>
          </w:p>
        </w:tc>
        <w:tc>
          <w:tcPr>
            <w:tcW w:w="416"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1,58</w:t>
            </w:r>
          </w:p>
        </w:tc>
        <w:tc>
          <w:tcPr>
            <w:tcW w:w="416"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4,7</w:t>
            </w:r>
          </w:p>
        </w:tc>
        <w:tc>
          <w:tcPr>
            <w:tcW w:w="416"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0,079</w:t>
            </w:r>
          </w:p>
        </w:tc>
        <w:tc>
          <w:tcPr>
            <w:tcW w:w="412"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0,082</w:t>
            </w:r>
          </w:p>
        </w:tc>
      </w:tr>
      <w:tr w:rsidR="004F518B" w:rsidRPr="003D3114" w:rsidTr="00CA4ACB">
        <w:trPr>
          <w:trHeight w:val="227"/>
        </w:trPr>
        <w:tc>
          <w:tcPr>
            <w:tcW w:w="427" w:type="pct"/>
            <w:vMerge/>
            <w:vAlign w:val="center"/>
          </w:tcPr>
          <w:p w:rsidR="004F518B" w:rsidRPr="003D3114" w:rsidRDefault="004F518B" w:rsidP="004527F8">
            <w:pPr>
              <w:pStyle w:val="aff5"/>
              <w:keepLines/>
              <w:numPr>
                <w:ilvl w:val="0"/>
                <w:numId w:val="6"/>
              </w:numPr>
              <w:spacing w:after="0" w:line="240" w:lineRule="auto"/>
              <w:ind w:left="714" w:hanging="357"/>
              <w:jc w:val="center"/>
              <w:rPr>
                <w:kern w:val="0"/>
                <w:sz w:val="20"/>
                <w:szCs w:val="20"/>
                <w:lang w:val="en-US" w:eastAsia="ru-RU"/>
              </w:rPr>
            </w:pPr>
          </w:p>
        </w:tc>
        <w:tc>
          <w:tcPr>
            <w:tcW w:w="2913"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snapToGrid w:val="0"/>
                <w:kern w:val="0"/>
                <w:sz w:val="20"/>
                <w:szCs w:val="20"/>
                <w:lang w:val="en-US" w:eastAsia="ru-RU"/>
              </w:rPr>
              <w:t>Вторичным облаком</w:t>
            </w:r>
          </w:p>
        </w:tc>
        <w:tc>
          <w:tcPr>
            <w:tcW w:w="416"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3,2</w:t>
            </w:r>
          </w:p>
        </w:tc>
        <w:tc>
          <w:tcPr>
            <w:tcW w:w="416"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9,1</w:t>
            </w:r>
          </w:p>
        </w:tc>
        <w:tc>
          <w:tcPr>
            <w:tcW w:w="416"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1,491</w:t>
            </w:r>
          </w:p>
        </w:tc>
        <w:tc>
          <w:tcPr>
            <w:tcW w:w="412"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1,522</w:t>
            </w:r>
          </w:p>
        </w:tc>
      </w:tr>
      <w:tr w:rsidR="004F518B" w:rsidRPr="003D3114" w:rsidTr="00CA4ACB">
        <w:trPr>
          <w:trHeight w:val="227"/>
        </w:trPr>
        <w:tc>
          <w:tcPr>
            <w:tcW w:w="427" w:type="pct"/>
            <w:vMerge/>
            <w:vAlign w:val="center"/>
          </w:tcPr>
          <w:p w:rsidR="004F518B" w:rsidRPr="003D3114" w:rsidRDefault="004F518B" w:rsidP="004527F8">
            <w:pPr>
              <w:pStyle w:val="aff5"/>
              <w:keepLines/>
              <w:numPr>
                <w:ilvl w:val="0"/>
                <w:numId w:val="6"/>
              </w:numPr>
              <w:spacing w:after="0" w:line="240" w:lineRule="auto"/>
              <w:ind w:left="714" w:hanging="357"/>
              <w:jc w:val="center"/>
              <w:rPr>
                <w:kern w:val="0"/>
                <w:sz w:val="20"/>
                <w:szCs w:val="20"/>
                <w:lang w:val="en-US" w:eastAsia="ru-RU"/>
              </w:rPr>
            </w:pPr>
          </w:p>
        </w:tc>
        <w:tc>
          <w:tcPr>
            <w:tcW w:w="2913"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snapToGrid w:val="0"/>
                <w:kern w:val="0"/>
                <w:sz w:val="20"/>
                <w:szCs w:val="20"/>
                <w:lang w:val="en-US" w:eastAsia="ru-RU"/>
              </w:rPr>
              <w:t>Полная</w:t>
            </w:r>
          </w:p>
        </w:tc>
        <w:tc>
          <w:tcPr>
            <w:tcW w:w="416"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4,0</w:t>
            </w:r>
          </w:p>
        </w:tc>
        <w:tc>
          <w:tcPr>
            <w:tcW w:w="416"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11,4</w:t>
            </w:r>
          </w:p>
        </w:tc>
        <w:tc>
          <w:tcPr>
            <w:tcW w:w="416"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1,530</w:t>
            </w:r>
          </w:p>
        </w:tc>
        <w:tc>
          <w:tcPr>
            <w:tcW w:w="412"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1,563</w:t>
            </w:r>
          </w:p>
        </w:tc>
      </w:tr>
      <w:tr w:rsidR="004F518B" w:rsidRPr="003D3114" w:rsidTr="00CA4ACB">
        <w:trPr>
          <w:trHeight w:val="227"/>
        </w:trPr>
        <w:tc>
          <w:tcPr>
            <w:tcW w:w="427" w:type="pct"/>
            <w:vAlign w:val="center"/>
          </w:tcPr>
          <w:p w:rsidR="004F518B" w:rsidRPr="003D3114" w:rsidRDefault="004F518B" w:rsidP="004527F8">
            <w:pPr>
              <w:pStyle w:val="aff5"/>
              <w:keepLines/>
              <w:numPr>
                <w:ilvl w:val="0"/>
                <w:numId w:val="6"/>
              </w:numPr>
              <w:spacing w:after="0" w:line="240" w:lineRule="auto"/>
              <w:ind w:left="714" w:hanging="357"/>
              <w:jc w:val="center"/>
              <w:rPr>
                <w:kern w:val="0"/>
                <w:sz w:val="20"/>
                <w:szCs w:val="20"/>
                <w:lang w:val="en-US" w:eastAsia="ru-RU"/>
              </w:rPr>
            </w:pPr>
          </w:p>
        </w:tc>
        <w:tc>
          <w:tcPr>
            <w:tcW w:w="2913" w:type="pct"/>
            <w:vAlign w:val="center"/>
          </w:tcPr>
          <w:p w:rsidR="004F518B" w:rsidRPr="003D3114" w:rsidRDefault="004F518B" w:rsidP="002849A2">
            <w:pPr>
              <w:keepLines/>
              <w:spacing w:line="240" w:lineRule="auto"/>
              <w:ind w:firstLine="0"/>
              <w:jc w:val="center"/>
              <w:rPr>
                <w:kern w:val="0"/>
                <w:sz w:val="20"/>
                <w:szCs w:val="20"/>
                <w:lang w:eastAsia="ru-RU"/>
              </w:rPr>
            </w:pPr>
            <w:r w:rsidRPr="003D3114">
              <w:rPr>
                <w:snapToGrid w:val="0"/>
                <w:kern w:val="0"/>
                <w:sz w:val="20"/>
                <w:szCs w:val="20"/>
                <w:lang w:eastAsia="ru-RU"/>
              </w:rPr>
              <w:t>Предельно возможная глубина переноса воздушных масс, км</w:t>
            </w:r>
          </w:p>
        </w:tc>
        <w:tc>
          <w:tcPr>
            <w:tcW w:w="416"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5</w:t>
            </w:r>
          </w:p>
        </w:tc>
        <w:tc>
          <w:tcPr>
            <w:tcW w:w="416"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5</w:t>
            </w:r>
          </w:p>
        </w:tc>
        <w:tc>
          <w:tcPr>
            <w:tcW w:w="416"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5</w:t>
            </w:r>
          </w:p>
        </w:tc>
        <w:tc>
          <w:tcPr>
            <w:tcW w:w="412"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5</w:t>
            </w:r>
          </w:p>
        </w:tc>
      </w:tr>
      <w:tr w:rsidR="004F518B" w:rsidRPr="003D3114" w:rsidTr="00CA4ACB">
        <w:trPr>
          <w:trHeight w:val="227"/>
        </w:trPr>
        <w:tc>
          <w:tcPr>
            <w:tcW w:w="427" w:type="pct"/>
            <w:vAlign w:val="center"/>
          </w:tcPr>
          <w:p w:rsidR="004F518B" w:rsidRPr="003D3114" w:rsidRDefault="004F518B" w:rsidP="004527F8">
            <w:pPr>
              <w:pStyle w:val="aff5"/>
              <w:keepLines/>
              <w:numPr>
                <w:ilvl w:val="0"/>
                <w:numId w:val="6"/>
              </w:numPr>
              <w:spacing w:after="0" w:line="240" w:lineRule="auto"/>
              <w:ind w:left="714" w:hanging="357"/>
              <w:jc w:val="center"/>
              <w:rPr>
                <w:kern w:val="0"/>
                <w:sz w:val="20"/>
                <w:szCs w:val="20"/>
                <w:lang w:val="en-US" w:eastAsia="ru-RU"/>
              </w:rPr>
            </w:pPr>
          </w:p>
        </w:tc>
        <w:tc>
          <w:tcPr>
            <w:tcW w:w="2913" w:type="pct"/>
            <w:vAlign w:val="center"/>
          </w:tcPr>
          <w:p w:rsidR="004F518B" w:rsidRPr="003D3114" w:rsidRDefault="004F518B" w:rsidP="002849A2">
            <w:pPr>
              <w:keepLines/>
              <w:spacing w:line="240" w:lineRule="auto"/>
              <w:ind w:firstLine="0"/>
              <w:jc w:val="center"/>
              <w:rPr>
                <w:kern w:val="0"/>
                <w:sz w:val="20"/>
                <w:szCs w:val="20"/>
                <w:lang w:eastAsia="ru-RU"/>
              </w:rPr>
            </w:pPr>
            <w:r w:rsidRPr="003D3114">
              <w:rPr>
                <w:snapToGrid w:val="0"/>
                <w:kern w:val="0"/>
                <w:sz w:val="20"/>
                <w:szCs w:val="20"/>
                <w:lang w:eastAsia="ru-RU"/>
              </w:rPr>
              <w:t>Глубина зоны заражения АХОВ за 1 час, км</w:t>
            </w:r>
          </w:p>
        </w:tc>
        <w:tc>
          <w:tcPr>
            <w:tcW w:w="416"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4,0</w:t>
            </w:r>
          </w:p>
        </w:tc>
        <w:tc>
          <w:tcPr>
            <w:tcW w:w="416"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5</w:t>
            </w:r>
          </w:p>
        </w:tc>
        <w:tc>
          <w:tcPr>
            <w:tcW w:w="416"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1,53</w:t>
            </w:r>
          </w:p>
        </w:tc>
        <w:tc>
          <w:tcPr>
            <w:tcW w:w="412"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1,5</w:t>
            </w:r>
          </w:p>
        </w:tc>
      </w:tr>
      <w:tr w:rsidR="004F518B" w:rsidRPr="003D3114" w:rsidTr="00CA4ACB">
        <w:trPr>
          <w:trHeight w:val="227"/>
        </w:trPr>
        <w:tc>
          <w:tcPr>
            <w:tcW w:w="427" w:type="pct"/>
            <w:vAlign w:val="center"/>
          </w:tcPr>
          <w:p w:rsidR="004F518B" w:rsidRPr="003D3114" w:rsidRDefault="004F518B" w:rsidP="004527F8">
            <w:pPr>
              <w:pStyle w:val="aff5"/>
              <w:keepLines/>
              <w:numPr>
                <w:ilvl w:val="0"/>
                <w:numId w:val="6"/>
              </w:numPr>
              <w:spacing w:after="0" w:line="240" w:lineRule="auto"/>
              <w:ind w:left="714" w:hanging="357"/>
              <w:jc w:val="center"/>
              <w:rPr>
                <w:kern w:val="0"/>
                <w:sz w:val="20"/>
                <w:szCs w:val="20"/>
                <w:lang w:val="en-US" w:eastAsia="ru-RU"/>
              </w:rPr>
            </w:pPr>
          </w:p>
        </w:tc>
        <w:tc>
          <w:tcPr>
            <w:tcW w:w="2913" w:type="pct"/>
            <w:vAlign w:val="center"/>
          </w:tcPr>
          <w:p w:rsidR="004F518B" w:rsidRPr="003D3114" w:rsidRDefault="004F518B" w:rsidP="002849A2">
            <w:pPr>
              <w:keepLines/>
              <w:spacing w:line="240" w:lineRule="auto"/>
              <w:ind w:firstLine="0"/>
              <w:jc w:val="center"/>
              <w:rPr>
                <w:kern w:val="0"/>
                <w:sz w:val="20"/>
                <w:szCs w:val="20"/>
                <w:lang w:eastAsia="ru-RU"/>
              </w:rPr>
            </w:pPr>
            <w:r w:rsidRPr="003D3114">
              <w:rPr>
                <w:kern w:val="0"/>
                <w:sz w:val="20"/>
                <w:szCs w:val="20"/>
                <w:lang w:eastAsia="ru-RU"/>
              </w:rPr>
              <w:t>Предельно возможная глубина зоны заражения АХОВ, км</w:t>
            </w:r>
          </w:p>
        </w:tc>
        <w:tc>
          <w:tcPr>
            <w:tcW w:w="416"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4,65</w:t>
            </w:r>
          </w:p>
        </w:tc>
        <w:tc>
          <w:tcPr>
            <w:tcW w:w="416"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13,3</w:t>
            </w:r>
          </w:p>
        </w:tc>
        <w:tc>
          <w:tcPr>
            <w:tcW w:w="416"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1,732</w:t>
            </w:r>
          </w:p>
        </w:tc>
        <w:tc>
          <w:tcPr>
            <w:tcW w:w="412"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1,8</w:t>
            </w:r>
          </w:p>
        </w:tc>
      </w:tr>
      <w:tr w:rsidR="004F518B" w:rsidRPr="003D3114" w:rsidTr="00CA4ACB">
        <w:trPr>
          <w:trHeight w:val="227"/>
        </w:trPr>
        <w:tc>
          <w:tcPr>
            <w:tcW w:w="427" w:type="pct"/>
            <w:vMerge w:val="restart"/>
            <w:vAlign w:val="center"/>
          </w:tcPr>
          <w:p w:rsidR="004F518B" w:rsidRPr="003D3114" w:rsidRDefault="004F518B" w:rsidP="004527F8">
            <w:pPr>
              <w:pStyle w:val="aff5"/>
              <w:keepLines/>
              <w:numPr>
                <w:ilvl w:val="0"/>
                <w:numId w:val="6"/>
              </w:numPr>
              <w:spacing w:after="0" w:line="240" w:lineRule="auto"/>
              <w:ind w:left="714" w:hanging="357"/>
              <w:jc w:val="center"/>
              <w:rPr>
                <w:kern w:val="0"/>
                <w:sz w:val="20"/>
                <w:szCs w:val="20"/>
                <w:lang w:val="en-US" w:eastAsia="ru-RU"/>
              </w:rPr>
            </w:pPr>
          </w:p>
        </w:tc>
        <w:tc>
          <w:tcPr>
            <w:tcW w:w="2913" w:type="pct"/>
            <w:vAlign w:val="center"/>
          </w:tcPr>
          <w:p w:rsidR="004F518B" w:rsidRPr="003D3114" w:rsidRDefault="004F518B" w:rsidP="002849A2">
            <w:pPr>
              <w:keepLines/>
              <w:spacing w:line="240" w:lineRule="auto"/>
              <w:ind w:firstLine="0"/>
              <w:jc w:val="center"/>
              <w:rPr>
                <w:kern w:val="0"/>
                <w:sz w:val="20"/>
                <w:szCs w:val="20"/>
                <w:lang w:eastAsia="ru-RU"/>
              </w:rPr>
            </w:pPr>
            <w:r w:rsidRPr="003D3114">
              <w:rPr>
                <w:kern w:val="0"/>
                <w:sz w:val="20"/>
                <w:szCs w:val="20"/>
                <w:lang w:eastAsia="ru-RU"/>
              </w:rPr>
              <w:t>Площадь зоны заражения облаком АХОВ, км</w:t>
            </w:r>
            <w:r w:rsidRPr="003D3114">
              <w:rPr>
                <w:kern w:val="0"/>
                <w:sz w:val="20"/>
                <w:szCs w:val="20"/>
                <w:vertAlign w:val="superscript"/>
                <w:lang w:eastAsia="ru-RU"/>
              </w:rPr>
              <w:t>2</w:t>
            </w:r>
          </w:p>
        </w:tc>
        <w:tc>
          <w:tcPr>
            <w:tcW w:w="416" w:type="pct"/>
            <w:vAlign w:val="center"/>
          </w:tcPr>
          <w:p w:rsidR="004F518B" w:rsidRPr="003D3114" w:rsidRDefault="004F518B" w:rsidP="002849A2">
            <w:pPr>
              <w:keepLines/>
              <w:spacing w:line="240" w:lineRule="auto"/>
              <w:ind w:firstLine="0"/>
              <w:jc w:val="center"/>
              <w:rPr>
                <w:kern w:val="0"/>
                <w:sz w:val="20"/>
                <w:szCs w:val="20"/>
                <w:lang w:eastAsia="ru-RU"/>
              </w:rPr>
            </w:pPr>
          </w:p>
        </w:tc>
        <w:tc>
          <w:tcPr>
            <w:tcW w:w="416" w:type="pct"/>
            <w:vAlign w:val="center"/>
          </w:tcPr>
          <w:p w:rsidR="004F518B" w:rsidRPr="003D3114" w:rsidRDefault="004F518B" w:rsidP="002849A2">
            <w:pPr>
              <w:keepLines/>
              <w:spacing w:line="240" w:lineRule="auto"/>
              <w:ind w:firstLine="0"/>
              <w:jc w:val="center"/>
              <w:rPr>
                <w:kern w:val="0"/>
                <w:sz w:val="20"/>
                <w:szCs w:val="20"/>
                <w:lang w:eastAsia="ru-RU"/>
              </w:rPr>
            </w:pPr>
          </w:p>
        </w:tc>
        <w:tc>
          <w:tcPr>
            <w:tcW w:w="416" w:type="pct"/>
            <w:vAlign w:val="center"/>
          </w:tcPr>
          <w:p w:rsidR="004F518B" w:rsidRPr="003D3114" w:rsidRDefault="004F518B" w:rsidP="002849A2">
            <w:pPr>
              <w:keepLines/>
              <w:spacing w:line="240" w:lineRule="auto"/>
              <w:ind w:firstLine="0"/>
              <w:jc w:val="center"/>
              <w:rPr>
                <w:kern w:val="0"/>
                <w:sz w:val="20"/>
                <w:szCs w:val="20"/>
                <w:lang w:eastAsia="ru-RU"/>
              </w:rPr>
            </w:pPr>
          </w:p>
        </w:tc>
        <w:tc>
          <w:tcPr>
            <w:tcW w:w="412" w:type="pct"/>
            <w:vAlign w:val="center"/>
          </w:tcPr>
          <w:p w:rsidR="004F518B" w:rsidRPr="003D3114" w:rsidRDefault="004F518B" w:rsidP="002849A2">
            <w:pPr>
              <w:keepLines/>
              <w:spacing w:line="240" w:lineRule="auto"/>
              <w:ind w:firstLine="0"/>
              <w:jc w:val="center"/>
              <w:rPr>
                <w:kern w:val="0"/>
                <w:sz w:val="20"/>
                <w:szCs w:val="20"/>
                <w:lang w:eastAsia="ru-RU"/>
              </w:rPr>
            </w:pPr>
          </w:p>
        </w:tc>
      </w:tr>
      <w:tr w:rsidR="004F518B" w:rsidRPr="003D3114" w:rsidTr="00CA4ACB">
        <w:trPr>
          <w:trHeight w:val="227"/>
        </w:trPr>
        <w:tc>
          <w:tcPr>
            <w:tcW w:w="427" w:type="pct"/>
            <w:vMerge/>
            <w:vAlign w:val="center"/>
          </w:tcPr>
          <w:p w:rsidR="004F518B" w:rsidRPr="003D3114" w:rsidRDefault="004F518B" w:rsidP="002849A2">
            <w:pPr>
              <w:keepLines/>
              <w:spacing w:line="240" w:lineRule="auto"/>
              <w:ind w:firstLine="0"/>
              <w:jc w:val="center"/>
              <w:rPr>
                <w:kern w:val="0"/>
                <w:sz w:val="20"/>
                <w:szCs w:val="20"/>
                <w:lang w:eastAsia="ru-RU"/>
              </w:rPr>
            </w:pPr>
          </w:p>
        </w:tc>
        <w:tc>
          <w:tcPr>
            <w:tcW w:w="2913"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Возможная</w:t>
            </w:r>
          </w:p>
        </w:tc>
        <w:tc>
          <w:tcPr>
            <w:tcW w:w="416"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25,41</w:t>
            </w:r>
          </w:p>
        </w:tc>
        <w:tc>
          <w:tcPr>
            <w:tcW w:w="416"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39,24</w:t>
            </w:r>
          </w:p>
        </w:tc>
        <w:tc>
          <w:tcPr>
            <w:tcW w:w="416"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3,66</w:t>
            </w:r>
          </w:p>
        </w:tc>
        <w:tc>
          <w:tcPr>
            <w:tcW w:w="412"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3,83</w:t>
            </w:r>
          </w:p>
        </w:tc>
      </w:tr>
      <w:tr w:rsidR="004F518B" w:rsidRPr="003D3114" w:rsidTr="00CA4ACB">
        <w:trPr>
          <w:trHeight w:val="227"/>
        </w:trPr>
        <w:tc>
          <w:tcPr>
            <w:tcW w:w="427" w:type="pct"/>
            <w:vMerge/>
            <w:vAlign w:val="center"/>
          </w:tcPr>
          <w:p w:rsidR="004F518B" w:rsidRPr="003D3114" w:rsidRDefault="004F518B" w:rsidP="002849A2">
            <w:pPr>
              <w:keepLines/>
              <w:spacing w:line="240" w:lineRule="auto"/>
              <w:ind w:firstLine="0"/>
              <w:jc w:val="center"/>
              <w:rPr>
                <w:kern w:val="0"/>
                <w:sz w:val="20"/>
                <w:szCs w:val="20"/>
                <w:lang w:val="en-US" w:eastAsia="ru-RU"/>
              </w:rPr>
            </w:pPr>
          </w:p>
        </w:tc>
        <w:tc>
          <w:tcPr>
            <w:tcW w:w="2913"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Фактическая</w:t>
            </w:r>
          </w:p>
        </w:tc>
        <w:tc>
          <w:tcPr>
            <w:tcW w:w="416"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1,34</w:t>
            </w:r>
          </w:p>
        </w:tc>
        <w:tc>
          <w:tcPr>
            <w:tcW w:w="416"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2,025</w:t>
            </w:r>
          </w:p>
        </w:tc>
        <w:tc>
          <w:tcPr>
            <w:tcW w:w="416"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0,19</w:t>
            </w:r>
          </w:p>
        </w:tc>
        <w:tc>
          <w:tcPr>
            <w:tcW w:w="412" w:type="pct"/>
            <w:vAlign w:val="center"/>
          </w:tcPr>
          <w:p w:rsidR="004F518B" w:rsidRPr="003D3114" w:rsidRDefault="004F518B" w:rsidP="002849A2">
            <w:pPr>
              <w:keepLines/>
              <w:spacing w:line="240" w:lineRule="auto"/>
              <w:ind w:firstLine="0"/>
              <w:jc w:val="center"/>
              <w:rPr>
                <w:kern w:val="0"/>
                <w:sz w:val="20"/>
                <w:szCs w:val="20"/>
                <w:lang w:val="en-US" w:eastAsia="ru-RU"/>
              </w:rPr>
            </w:pPr>
            <w:r w:rsidRPr="003D3114">
              <w:rPr>
                <w:kern w:val="0"/>
                <w:sz w:val="20"/>
                <w:szCs w:val="20"/>
                <w:lang w:val="en-US" w:eastAsia="ru-RU"/>
              </w:rPr>
              <w:t>0,19</w:t>
            </w:r>
          </w:p>
        </w:tc>
      </w:tr>
    </w:tbl>
    <w:p w:rsidR="004F518B" w:rsidRDefault="004F518B" w:rsidP="005D0F5E">
      <w:pPr>
        <w:pStyle w:val="affc"/>
        <w:keepNext/>
      </w:pPr>
    </w:p>
    <w:p w:rsidR="004F518B" w:rsidRDefault="004F518B" w:rsidP="005D0F5E">
      <w:pPr>
        <w:pStyle w:val="affc"/>
        <w:keepNext/>
        <w:rPr>
          <w:b w:val="0"/>
          <w:kern w:val="0"/>
          <w:sz w:val="24"/>
          <w:szCs w:val="36"/>
        </w:rPr>
      </w:pPr>
    </w:p>
    <w:p w:rsidR="004F518B" w:rsidRPr="00C74A33" w:rsidRDefault="004F518B" w:rsidP="00C74A33">
      <w:pPr>
        <w:pStyle w:val="affb"/>
        <w:rPr>
          <w:lang w:eastAsia="en-US"/>
        </w:rPr>
      </w:pPr>
    </w:p>
    <w:p w:rsidR="004F518B" w:rsidRPr="003D3114" w:rsidRDefault="004F518B" w:rsidP="005D0F5E">
      <w:pPr>
        <w:pStyle w:val="affc"/>
        <w:keepNext/>
      </w:pPr>
      <w:r w:rsidRPr="003D3114">
        <w:t xml:space="preserve">Таблица </w:t>
      </w:r>
      <w:r w:rsidR="00E06A62">
        <w:fldChar w:fldCharType="begin"/>
      </w:r>
      <w:r w:rsidR="00B0669F">
        <w:instrText xml:space="preserve"> SEQ Таблица \* ARABIC </w:instrText>
      </w:r>
      <w:r w:rsidR="00E06A62">
        <w:fldChar w:fldCharType="separate"/>
      </w:r>
      <w:r w:rsidR="00AA5A71">
        <w:rPr>
          <w:noProof/>
        </w:rPr>
        <w:t>7</w:t>
      </w:r>
      <w:r w:rsidR="00E06A62">
        <w:rPr>
          <w:noProof/>
        </w:rPr>
        <w:fldChar w:fldCharType="end"/>
      </w:r>
      <w:r w:rsidRPr="003D3114">
        <w:t xml:space="preserve"> – Характеристики зон заражения при аварийных разливах АХОВ</w:t>
      </w: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5"/>
        <w:gridCol w:w="4634"/>
        <w:gridCol w:w="825"/>
        <w:gridCol w:w="797"/>
        <w:gridCol w:w="884"/>
        <w:gridCol w:w="795"/>
        <w:gridCol w:w="817"/>
      </w:tblGrid>
      <w:tr w:rsidR="004F518B" w:rsidRPr="003D3114" w:rsidTr="00C94FBC">
        <w:trPr>
          <w:trHeight w:val="243"/>
        </w:trPr>
        <w:tc>
          <w:tcPr>
            <w:tcW w:w="288" w:type="pct"/>
            <w:vMerge w:val="restart"/>
            <w:vAlign w:val="center"/>
          </w:tcPr>
          <w:p w:rsidR="004F518B" w:rsidRPr="003D3114" w:rsidRDefault="004F518B" w:rsidP="00CA4ACB">
            <w:pPr>
              <w:keepLines/>
              <w:spacing w:line="240" w:lineRule="auto"/>
              <w:ind w:firstLine="0"/>
              <w:jc w:val="center"/>
              <w:rPr>
                <w:b/>
                <w:kern w:val="0"/>
                <w:sz w:val="20"/>
                <w:szCs w:val="20"/>
                <w:lang w:val="en-US" w:eastAsia="ru-RU"/>
              </w:rPr>
            </w:pPr>
            <w:r w:rsidRPr="003D3114">
              <w:rPr>
                <w:b/>
                <w:kern w:val="0"/>
                <w:sz w:val="20"/>
                <w:szCs w:val="20"/>
                <w:lang w:val="en-US" w:eastAsia="ru-RU"/>
              </w:rPr>
              <w:t>№ п/п</w:t>
            </w:r>
          </w:p>
        </w:tc>
        <w:tc>
          <w:tcPr>
            <w:tcW w:w="2495" w:type="pct"/>
            <w:vMerge w:val="restart"/>
            <w:vAlign w:val="center"/>
          </w:tcPr>
          <w:p w:rsidR="004F518B" w:rsidRPr="003D3114" w:rsidRDefault="004F518B" w:rsidP="00CA4ACB">
            <w:pPr>
              <w:keepLines/>
              <w:spacing w:line="240" w:lineRule="auto"/>
              <w:ind w:firstLine="0"/>
              <w:jc w:val="center"/>
              <w:rPr>
                <w:b/>
                <w:kern w:val="0"/>
                <w:sz w:val="20"/>
                <w:szCs w:val="20"/>
                <w:lang w:val="en-US" w:eastAsia="ru-RU"/>
              </w:rPr>
            </w:pPr>
            <w:r w:rsidRPr="003D3114">
              <w:rPr>
                <w:b/>
                <w:kern w:val="0"/>
                <w:sz w:val="20"/>
                <w:szCs w:val="20"/>
                <w:lang w:val="en-US" w:eastAsia="ru-RU"/>
              </w:rPr>
              <w:t>Параметры</w:t>
            </w:r>
          </w:p>
        </w:tc>
        <w:tc>
          <w:tcPr>
            <w:tcW w:w="1349" w:type="pct"/>
            <w:gridSpan w:val="3"/>
            <w:vAlign w:val="center"/>
          </w:tcPr>
          <w:p w:rsidR="004F518B" w:rsidRPr="003D3114" w:rsidRDefault="004F518B" w:rsidP="00CA4ACB">
            <w:pPr>
              <w:keepLines/>
              <w:spacing w:line="240" w:lineRule="auto"/>
              <w:ind w:firstLine="0"/>
              <w:jc w:val="center"/>
              <w:rPr>
                <w:b/>
                <w:kern w:val="0"/>
                <w:sz w:val="20"/>
                <w:szCs w:val="20"/>
                <w:lang w:val="en-US" w:eastAsia="ru-RU"/>
              </w:rPr>
            </w:pPr>
            <w:r w:rsidRPr="003D3114">
              <w:rPr>
                <w:b/>
                <w:kern w:val="0"/>
                <w:sz w:val="20"/>
                <w:szCs w:val="20"/>
                <w:lang w:val="en-US" w:eastAsia="ru-RU"/>
              </w:rPr>
              <w:t>хлор</w:t>
            </w:r>
          </w:p>
        </w:tc>
        <w:tc>
          <w:tcPr>
            <w:tcW w:w="868" w:type="pct"/>
            <w:gridSpan w:val="2"/>
            <w:vAlign w:val="center"/>
          </w:tcPr>
          <w:p w:rsidR="004F518B" w:rsidRPr="003D3114" w:rsidRDefault="004F518B" w:rsidP="00CA4ACB">
            <w:pPr>
              <w:keepLines/>
              <w:spacing w:line="240" w:lineRule="auto"/>
              <w:ind w:firstLine="0"/>
              <w:jc w:val="center"/>
              <w:rPr>
                <w:b/>
                <w:kern w:val="0"/>
                <w:sz w:val="20"/>
                <w:szCs w:val="20"/>
                <w:lang w:val="en-US" w:eastAsia="ru-RU"/>
              </w:rPr>
            </w:pPr>
            <w:r w:rsidRPr="003D3114">
              <w:rPr>
                <w:b/>
                <w:kern w:val="0"/>
                <w:sz w:val="20"/>
                <w:szCs w:val="20"/>
                <w:lang w:val="en-US" w:eastAsia="ru-RU"/>
              </w:rPr>
              <w:t>аммиак</w:t>
            </w:r>
          </w:p>
        </w:tc>
      </w:tr>
      <w:tr w:rsidR="004F518B" w:rsidRPr="003D3114" w:rsidTr="00C94FBC">
        <w:trPr>
          <w:trHeight w:val="152"/>
        </w:trPr>
        <w:tc>
          <w:tcPr>
            <w:tcW w:w="288" w:type="pct"/>
            <w:vMerge/>
            <w:vAlign w:val="center"/>
          </w:tcPr>
          <w:p w:rsidR="004F518B" w:rsidRPr="003D3114" w:rsidRDefault="004F518B" w:rsidP="00CA4ACB">
            <w:pPr>
              <w:keepLines/>
              <w:spacing w:line="240" w:lineRule="auto"/>
              <w:ind w:firstLine="0"/>
              <w:jc w:val="center"/>
              <w:rPr>
                <w:b/>
                <w:kern w:val="0"/>
                <w:sz w:val="20"/>
                <w:szCs w:val="20"/>
                <w:lang w:val="en-US" w:eastAsia="ru-RU"/>
              </w:rPr>
            </w:pPr>
          </w:p>
        </w:tc>
        <w:tc>
          <w:tcPr>
            <w:tcW w:w="2495" w:type="pct"/>
            <w:vMerge/>
            <w:vAlign w:val="center"/>
          </w:tcPr>
          <w:p w:rsidR="004F518B" w:rsidRPr="003D3114" w:rsidRDefault="004F518B" w:rsidP="00CA4ACB">
            <w:pPr>
              <w:keepLines/>
              <w:spacing w:line="240" w:lineRule="auto"/>
              <w:ind w:firstLine="0"/>
              <w:jc w:val="center"/>
              <w:rPr>
                <w:b/>
                <w:kern w:val="0"/>
                <w:sz w:val="20"/>
                <w:szCs w:val="20"/>
                <w:lang w:val="en-US" w:eastAsia="ru-RU"/>
              </w:rPr>
            </w:pPr>
          </w:p>
        </w:tc>
        <w:tc>
          <w:tcPr>
            <w:tcW w:w="444" w:type="pct"/>
            <w:vAlign w:val="center"/>
          </w:tcPr>
          <w:p w:rsidR="004F518B" w:rsidRPr="003D3114" w:rsidRDefault="004F518B" w:rsidP="00CA4ACB">
            <w:pPr>
              <w:keepLines/>
              <w:spacing w:line="240" w:lineRule="auto"/>
              <w:ind w:firstLine="0"/>
              <w:jc w:val="center"/>
              <w:rPr>
                <w:b/>
                <w:kern w:val="0"/>
                <w:sz w:val="20"/>
                <w:szCs w:val="20"/>
                <w:lang w:val="en-US" w:eastAsia="ru-RU"/>
              </w:rPr>
            </w:pPr>
            <w:r w:rsidRPr="003D3114">
              <w:rPr>
                <w:b/>
                <w:kern w:val="0"/>
                <w:sz w:val="20"/>
                <w:szCs w:val="20"/>
                <w:lang w:val="en-US" w:eastAsia="ru-RU"/>
              </w:rPr>
              <w:t>0,05т</w:t>
            </w:r>
          </w:p>
        </w:tc>
        <w:tc>
          <w:tcPr>
            <w:tcW w:w="429" w:type="pct"/>
            <w:vAlign w:val="center"/>
          </w:tcPr>
          <w:p w:rsidR="004F518B" w:rsidRPr="003D3114" w:rsidRDefault="004F518B" w:rsidP="00CA4ACB">
            <w:pPr>
              <w:keepLines/>
              <w:spacing w:line="240" w:lineRule="auto"/>
              <w:ind w:firstLine="0"/>
              <w:jc w:val="center"/>
              <w:rPr>
                <w:b/>
                <w:kern w:val="0"/>
                <w:sz w:val="20"/>
                <w:szCs w:val="20"/>
                <w:vertAlign w:val="superscript"/>
                <w:lang w:val="en-US" w:eastAsia="ru-RU"/>
              </w:rPr>
            </w:pPr>
            <w:r w:rsidRPr="003D3114">
              <w:rPr>
                <w:b/>
                <w:kern w:val="0"/>
                <w:sz w:val="20"/>
                <w:szCs w:val="20"/>
                <w:lang w:val="en-US" w:eastAsia="ru-RU"/>
              </w:rPr>
              <w:t>1 т</w:t>
            </w:r>
          </w:p>
        </w:tc>
        <w:tc>
          <w:tcPr>
            <w:tcW w:w="476" w:type="pct"/>
            <w:vAlign w:val="center"/>
          </w:tcPr>
          <w:p w:rsidR="004F518B" w:rsidRPr="003D3114" w:rsidRDefault="004F518B" w:rsidP="00CA4ACB">
            <w:pPr>
              <w:keepLines/>
              <w:spacing w:line="240" w:lineRule="auto"/>
              <w:ind w:firstLine="0"/>
              <w:jc w:val="center"/>
              <w:rPr>
                <w:b/>
                <w:kern w:val="0"/>
                <w:sz w:val="20"/>
                <w:szCs w:val="20"/>
                <w:vertAlign w:val="superscript"/>
                <w:lang w:val="en-US" w:eastAsia="ru-RU"/>
              </w:rPr>
            </w:pPr>
            <w:r w:rsidRPr="003D3114">
              <w:rPr>
                <w:b/>
                <w:kern w:val="0"/>
                <w:sz w:val="20"/>
                <w:szCs w:val="20"/>
                <w:lang w:val="en-US" w:eastAsia="ru-RU"/>
              </w:rPr>
              <w:t>46 м</w:t>
            </w:r>
            <w:r w:rsidRPr="003D3114">
              <w:rPr>
                <w:b/>
                <w:kern w:val="0"/>
                <w:sz w:val="20"/>
                <w:szCs w:val="20"/>
                <w:vertAlign w:val="superscript"/>
                <w:lang w:val="en-US" w:eastAsia="ru-RU"/>
              </w:rPr>
              <w:t>3</w:t>
            </w:r>
          </w:p>
        </w:tc>
        <w:tc>
          <w:tcPr>
            <w:tcW w:w="428" w:type="pct"/>
            <w:vAlign w:val="center"/>
          </w:tcPr>
          <w:p w:rsidR="004F518B" w:rsidRPr="003D3114" w:rsidRDefault="004F518B" w:rsidP="00CA4ACB">
            <w:pPr>
              <w:keepLines/>
              <w:spacing w:line="240" w:lineRule="auto"/>
              <w:ind w:firstLine="0"/>
              <w:jc w:val="center"/>
              <w:rPr>
                <w:b/>
                <w:kern w:val="0"/>
                <w:sz w:val="20"/>
                <w:szCs w:val="20"/>
                <w:lang w:val="en-US" w:eastAsia="ru-RU"/>
              </w:rPr>
            </w:pPr>
            <w:r w:rsidRPr="003D3114">
              <w:rPr>
                <w:b/>
                <w:kern w:val="0"/>
                <w:sz w:val="20"/>
                <w:szCs w:val="20"/>
                <w:lang w:val="en-US" w:eastAsia="ru-RU"/>
              </w:rPr>
              <w:t>8 м</w:t>
            </w:r>
            <w:r w:rsidRPr="003D3114">
              <w:rPr>
                <w:b/>
                <w:kern w:val="0"/>
                <w:sz w:val="20"/>
                <w:szCs w:val="20"/>
                <w:vertAlign w:val="superscript"/>
                <w:lang w:val="en-US" w:eastAsia="ru-RU"/>
              </w:rPr>
              <w:t>3</w:t>
            </w:r>
          </w:p>
        </w:tc>
        <w:tc>
          <w:tcPr>
            <w:tcW w:w="440" w:type="pct"/>
            <w:vAlign w:val="center"/>
          </w:tcPr>
          <w:p w:rsidR="004F518B" w:rsidRPr="003D3114" w:rsidRDefault="004F518B" w:rsidP="00CA4ACB">
            <w:pPr>
              <w:keepLines/>
              <w:spacing w:line="240" w:lineRule="auto"/>
              <w:ind w:firstLine="0"/>
              <w:jc w:val="center"/>
              <w:rPr>
                <w:b/>
                <w:kern w:val="0"/>
                <w:sz w:val="20"/>
                <w:szCs w:val="20"/>
                <w:lang w:val="en-US" w:eastAsia="ru-RU"/>
              </w:rPr>
            </w:pPr>
            <w:r w:rsidRPr="003D3114">
              <w:rPr>
                <w:b/>
                <w:kern w:val="0"/>
                <w:sz w:val="20"/>
                <w:szCs w:val="20"/>
                <w:lang w:val="en-US" w:eastAsia="ru-RU"/>
              </w:rPr>
              <w:t>54 м</w:t>
            </w:r>
            <w:r w:rsidRPr="003D3114">
              <w:rPr>
                <w:b/>
                <w:kern w:val="0"/>
                <w:sz w:val="20"/>
                <w:szCs w:val="20"/>
                <w:vertAlign w:val="superscript"/>
                <w:lang w:val="en-US" w:eastAsia="ru-RU"/>
              </w:rPr>
              <w:t>3</w:t>
            </w:r>
          </w:p>
        </w:tc>
      </w:tr>
      <w:tr w:rsidR="004F518B" w:rsidRPr="003D3114" w:rsidTr="00C94FBC">
        <w:tc>
          <w:tcPr>
            <w:tcW w:w="288" w:type="pct"/>
            <w:vAlign w:val="center"/>
          </w:tcPr>
          <w:p w:rsidR="004F518B" w:rsidRPr="003D3114" w:rsidRDefault="004F518B" w:rsidP="004527F8">
            <w:pPr>
              <w:pStyle w:val="aff5"/>
              <w:keepLines/>
              <w:numPr>
                <w:ilvl w:val="0"/>
                <w:numId w:val="7"/>
              </w:numPr>
              <w:spacing w:after="0" w:line="240" w:lineRule="auto"/>
              <w:ind w:left="641" w:hanging="357"/>
              <w:jc w:val="center"/>
              <w:rPr>
                <w:kern w:val="0"/>
                <w:sz w:val="20"/>
                <w:szCs w:val="20"/>
                <w:lang w:val="en-US" w:eastAsia="ru-RU"/>
              </w:rPr>
            </w:pPr>
          </w:p>
        </w:tc>
        <w:tc>
          <w:tcPr>
            <w:tcW w:w="2495"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snapToGrid w:val="0"/>
                <w:kern w:val="0"/>
                <w:sz w:val="20"/>
                <w:szCs w:val="20"/>
                <w:lang w:val="en-US" w:eastAsia="ru-RU"/>
              </w:rPr>
              <w:t>Степень заполнения цистерны, %</w:t>
            </w:r>
          </w:p>
        </w:tc>
        <w:tc>
          <w:tcPr>
            <w:tcW w:w="444"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100</w:t>
            </w:r>
          </w:p>
        </w:tc>
        <w:tc>
          <w:tcPr>
            <w:tcW w:w="429"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95</w:t>
            </w:r>
          </w:p>
        </w:tc>
        <w:tc>
          <w:tcPr>
            <w:tcW w:w="476"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95</w:t>
            </w:r>
          </w:p>
        </w:tc>
        <w:tc>
          <w:tcPr>
            <w:tcW w:w="428"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95</w:t>
            </w:r>
          </w:p>
        </w:tc>
        <w:tc>
          <w:tcPr>
            <w:tcW w:w="440"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95</w:t>
            </w:r>
          </w:p>
        </w:tc>
      </w:tr>
      <w:tr w:rsidR="004F518B" w:rsidRPr="003D3114" w:rsidTr="00C94FBC">
        <w:tc>
          <w:tcPr>
            <w:tcW w:w="288" w:type="pct"/>
            <w:vAlign w:val="center"/>
          </w:tcPr>
          <w:p w:rsidR="004F518B" w:rsidRPr="003D3114" w:rsidRDefault="004F518B" w:rsidP="004527F8">
            <w:pPr>
              <w:pStyle w:val="aff5"/>
              <w:keepLines/>
              <w:numPr>
                <w:ilvl w:val="0"/>
                <w:numId w:val="7"/>
              </w:numPr>
              <w:spacing w:after="0" w:line="240" w:lineRule="auto"/>
              <w:ind w:left="641" w:hanging="357"/>
              <w:jc w:val="center"/>
              <w:rPr>
                <w:kern w:val="0"/>
                <w:sz w:val="20"/>
                <w:szCs w:val="20"/>
                <w:lang w:val="en-US" w:eastAsia="ru-RU"/>
              </w:rPr>
            </w:pPr>
          </w:p>
        </w:tc>
        <w:tc>
          <w:tcPr>
            <w:tcW w:w="2495" w:type="pct"/>
            <w:vAlign w:val="center"/>
          </w:tcPr>
          <w:p w:rsidR="004F518B" w:rsidRPr="003D3114" w:rsidRDefault="004F518B" w:rsidP="00CA4ACB">
            <w:pPr>
              <w:keepLines/>
              <w:spacing w:line="240" w:lineRule="auto"/>
              <w:ind w:firstLine="0"/>
              <w:jc w:val="center"/>
              <w:rPr>
                <w:snapToGrid w:val="0"/>
                <w:kern w:val="0"/>
                <w:sz w:val="20"/>
                <w:szCs w:val="20"/>
                <w:lang w:eastAsia="ru-RU"/>
              </w:rPr>
            </w:pPr>
            <w:r w:rsidRPr="003D3114">
              <w:rPr>
                <w:snapToGrid w:val="0"/>
                <w:kern w:val="0"/>
                <w:sz w:val="20"/>
                <w:szCs w:val="20"/>
                <w:lang w:eastAsia="ru-RU"/>
              </w:rPr>
              <w:t>Молярная масса АХОВ, кг/кМоль</w:t>
            </w:r>
          </w:p>
        </w:tc>
        <w:tc>
          <w:tcPr>
            <w:tcW w:w="444" w:type="pct"/>
            <w:vAlign w:val="center"/>
          </w:tcPr>
          <w:p w:rsidR="004F518B" w:rsidRPr="003D3114" w:rsidRDefault="004F518B" w:rsidP="00CA4ACB">
            <w:pPr>
              <w:keepLines/>
              <w:spacing w:line="240" w:lineRule="auto"/>
              <w:ind w:firstLine="0"/>
              <w:jc w:val="center"/>
              <w:rPr>
                <w:snapToGrid w:val="0"/>
                <w:kern w:val="0"/>
                <w:sz w:val="20"/>
                <w:szCs w:val="20"/>
                <w:lang w:eastAsia="ru-RU"/>
              </w:rPr>
            </w:pPr>
            <w:r w:rsidRPr="003D3114">
              <w:rPr>
                <w:snapToGrid w:val="0"/>
                <w:kern w:val="0"/>
                <w:sz w:val="20"/>
                <w:szCs w:val="20"/>
                <w:lang w:eastAsia="ru-RU"/>
              </w:rPr>
              <w:t>70.91</w:t>
            </w:r>
          </w:p>
        </w:tc>
        <w:tc>
          <w:tcPr>
            <w:tcW w:w="429" w:type="pct"/>
            <w:vAlign w:val="center"/>
          </w:tcPr>
          <w:p w:rsidR="004F518B" w:rsidRPr="003D3114" w:rsidRDefault="004F518B" w:rsidP="00CA4ACB">
            <w:pPr>
              <w:keepLines/>
              <w:spacing w:line="240" w:lineRule="auto"/>
              <w:ind w:firstLine="0"/>
              <w:jc w:val="center"/>
              <w:rPr>
                <w:snapToGrid w:val="0"/>
                <w:kern w:val="0"/>
                <w:sz w:val="20"/>
                <w:szCs w:val="20"/>
                <w:lang w:eastAsia="ru-RU"/>
              </w:rPr>
            </w:pPr>
            <w:r w:rsidRPr="003D3114">
              <w:rPr>
                <w:snapToGrid w:val="0"/>
                <w:kern w:val="0"/>
                <w:sz w:val="20"/>
                <w:szCs w:val="20"/>
                <w:lang w:eastAsia="ru-RU"/>
              </w:rPr>
              <w:t>70.91</w:t>
            </w:r>
          </w:p>
        </w:tc>
        <w:tc>
          <w:tcPr>
            <w:tcW w:w="476" w:type="pct"/>
            <w:vAlign w:val="center"/>
          </w:tcPr>
          <w:p w:rsidR="004F518B" w:rsidRPr="003D3114" w:rsidRDefault="004F518B" w:rsidP="00CA4ACB">
            <w:pPr>
              <w:keepLines/>
              <w:spacing w:line="240" w:lineRule="auto"/>
              <w:ind w:firstLine="0"/>
              <w:jc w:val="center"/>
              <w:rPr>
                <w:snapToGrid w:val="0"/>
                <w:kern w:val="0"/>
                <w:sz w:val="20"/>
                <w:szCs w:val="20"/>
                <w:lang w:eastAsia="ru-RU"/>
              </w:rPr>
            </w:pPr>
            <w:r w:rsidRPr="003D3114">
              <w:rPr>
                <w:snapToGrid w:val="0"/>
                <w:kern w:val="0"/>
                <w:sz w:val="20"/>
                <w:szCs w:val="20"/>
                <w:lang w:eastAsia="ru-RU"/>
              </w:rPr>
              <w:t>70.91</w:t>
            </w:r>
          </w:p>
        </w:tc>
        <w:tc>
          <w:tcPr>
            <w:tcW w:w="428" w:type="pct"/>
            <w:vAlign w:val="center"/>
          </w:tcPr>
          <w:p w:rsidR="004F518B" w:rsidRPr="003D3114" w:rsidRDefault="004F518B" w:rsidP="00CA4ACB">
            <w:pPr>
              <w:keepLines/>
              <w:spacing w:line="240" w:lineRule="auto"/>
              <w:ind w:firstLine="0"/>
              <w:jc w:val="center"/>
              <w:rPr>
                <w:snapToGrid w:val="0"/>
                <w:kern w:val="0"/>
                <w:sz w:val="20"/>
                <w:szCs w:val="20"/>
                <w:lang w:eastAsia="ru-RU"/>
              </w:rPr>
            </w:pPr>
            <w:r w:rsidRPr="003D3114">
              <w:rPr>
                <w:snapToGrid w:val="0"/>
                <w:kern w:val="0"/>
                <w:sz w:val="20"/>
                <w:szCs w:val="20"/>
                <w:lang w:eastAsia="ru-RU"/>
              </w:rPr>
              <w:t>17.03</w:t>
            </w:r>
          </w:p>
        </w:tc>
        <w:tc>
          <w:tcPr>
            <w:tcW w:w="440" w:type="pct"/>
            <w:vAlign w:val="center"/>
          </w:tcPr>
          <w:p w:rsidR="004F518B" w:rsidRPr="003D3114" w:rsidRDefault="004F518B" w:rsidP="00CA4ACB">
            <w:pPr>
              <w:keepLines/>
              <w:spacing w:line="240" w:lineRule="auto"/>
              <w:ind w:firstLine="0"/>
              <w:jc w:val="center"/>
              <w:rPr>
                <w:snapToGrid w:val="0"/>
                <w:kern w:val="0"/>
                <w:sz w:val="20"/>
                <w:szCs w:val="20"/>
                <w:lang w:eastAsia="ru-RU"/>
              </w:rPr>
            </w:pPr>
            <w:r w:rsidRPr="003D3114">
              <w:rPr>
                <w:snapToGrid w:val="0"/>
                <w:kern w:val="0"/>
                <w:sz w:val="20"/>
                <w:szCs w:val="20"/>
                <w:lang w:eastAsia="ru-RU"/>
              </w:rPr>
              <w:t>17.03</w:t>
            </w:r>
          </w:p>
        </w:tc>
      </w:tr>
      <w:tr w:rsidR="004F518B" w:rsidRPr="003D3114" w:rsidTr="00C94FBC">
        <w:tc>
          <w:tcPr>
            <w:tcW w:w="288" w:type="pct"/>
            <w:vAlign w:val="center"/>
          </w:tcPr>
          <w:p w:rsidR="004F518B" w:rsidRPr="003D3114" w:rsidRDefault="004F518B" w:rsidP="004527F8">
            <w:pPr>
              <w:pStyle w:val="aff5"/>
              <w:keepLines/>
              <w:numPr>
                <w:ilvl w:val="0"/>
                <w:numId w:val="7"/>
              </w:numPr>
              <w:spacing w:after="0" w:line="240" w:lineRule="auto"/>
              <w:ind w:left="641" w:hanging="357"/>
              <w:jc w:val="center"/>
              <w:rPr>
                <w:kern w:val="0"/>
                <w:sz w:val="20"/>
                <w:szCs w:val="20"/>
                <w:lang w:val="en-US" w:eastAsia="ru-RU"/>
              </w:rPr>
            </w:pPr>
          </w:p>
        </w:tc>
        <w:tc>
          <w:tcPr>
            <w:tcW w:w="2495" w:type="pct"/>
            <w:vAlign w:val="center"/>
          </w:tcPr>
          <w:p w:rsidR="004F518B" w:rsidRPr="003D3114" w:rsidRDefault="004F518B" w:rsidP="00CA4ACB">
            <w:pPr>
              <w:keepLines/>
              <w:spacing w:line="240" w:lineRule="auto"/>
              <w:ind w:firstLine="0"/>
              <w:jc w:val="center"/>
              <w:rPr>
                <w:snapToGrid w:val="0"/>
                <w:kern w:val="0"/>
                <w:sz w:val="20"/>
                <w:szCs w:val="20"/>
                <w:lang w:eastAsia="ru-RU"/>
              </w:rPr>
            </w:pPr>
            <w:r w:rsidRPr="003D3114">
              <w:rPr>
                <w:snapToGrid w:val="0"/>
                <w:kern w:val="0"/>
                <w:sz w:val="20"/>
                <w:szCs w:val="20"/>
                <w:lang w:eastAsia="ru-RU"/>
              </w:rPr>
              <w:t>Плотность АХОВ (паров), кг/м</w:t>
            </w:r>
            <w:r w:rsidRPr="003D3114">
              <w:rPr>
                <w:snapToGrid w:val="0"/>
                <w:kern w:val="0"/>
                <w:sz w:val="20"/>
                <w:szCs w:val="20"/>
                <w:vertAlign w:val="superscript"/>
                <w:lang w:eastAsia="ru-RU"/>
              </w:rPr>
              <w:t>3</w:t>
            </w:r>
          </w:p>
        </w:tc>
        <w:tc>
          <w:tcPr>
            <w:tcW w:w="444" w:type="pct"/>
            <w:vAlign w:val="center"/>
          </w:tcPr>
          <w:p w:rsidR="004F518B" w:rsidRPr="003D3114" w:rsidRDefault="004F518B" w:rsidP="00CA4ACB">
            <w:pPr>
              <w:keepLines/>
              <w:spacing w:line="240" w:lineRule="auto"/>
              <w:ind w:firstLine="0"/>
              <w:jc w:val="center"/>
              <w:rPr>
                <w:snapToGrid w:val="0"/>
                <w:kern w:val="0"/>
                <w:sz w:val="20"/>
                <w:szCs w:val="20"/>
                <w:lang w:eastAsia="ru-RU"/>
              </w:rPr>
            </w:pPr>
            <w:r w:rsidRPr="003D3114">
              <w:rPr>
                <w:snapToGrid w:val="0"/>
                <w:kern w:val="0"/>
                <w:sz w:val="20"/>
                <w:szCs w:val="20"/>
                <w:lang w:eastAsia="ru-RU"/>
              </w:rPr>
              <w:t>0.0073</w:t>
            </w:r>
          </w:p>
        </w:tc>
        <w:tc>
          <w:tcPr>
            <w:tcW w:w="429" w:type="pct"/>
            <w:vAlign w:val="center"/>
          </w:tcPr>
          <w:p w:rsidR="004F518B" w:rsidRPr="003D3114" w:rsidRDefault="004F518B" w:rsidP="00CA4ACB">
            <w:pPr>
              <w:keepLines/>
              <w:spacing w:line="240" w:lineRule="auto"/>
              <w:ind w:firstLine="0"/>
              <w:jc w:val="center"/>
              <w:rPr>
                <w:snapToGrid w:val="0"/>
                <w:kern w:val="0"/>
                <w:sz w:val="20"/>
                <w:szCs w:val="20"/>
                <w:lang w:eastAsia="ru-RU"/>
              </w:rPr>
            </w:pPr>
            <w:r w:rsidRPr="003D3114">
              <w:rPr>
                <w:snapToGrid w:val="0"/>
                <w:kern w:val="0"/>
                <w:sz w:val="20"/>
                <w:szCs w:val="20"/>
                <w:lang w:eastAsia="ru-RU"/>
              </w:rPr>
              <w:t>0.0073</w:t>
            </w:r>
          </w:p>
        </w:tc>
        <w:tc>
          <w:tcPr>
            <w:tcW w:w="476" w:type="pct"/>
            <w:vAlign w:val="center"/>
          </w:tcPr>
          <w:p w:rsidR="004F518B" w:rsidRPr="003D3114" w:rsidRDefault="004F518B" w:rsidP="00CA4ACB">
            <w:pPr>
              <w:keepLines/>
              <w:spacing w:line="240" w:lineRule="auto"/>
              <w:ind w:firstLine="0"/>
              <w:jc w:val="center"/>
              <w:rPr>
                <w:snapToGrid w:val="0"/>
                <w:kern w:val="0"/>
                <w:sz w:val="20"/>
                <w:szCs w:val="20"/>
                <w:lang w:eastAsia="ru-RU"/>
              </w:rPr>
            </w:pPr>
            <w:r w:rsidRPr="003D3114">
              <w:rPr>
                <w:snapToGrid w:val="0"/>
                <w:kern w:val="0"/>
                <w:sz w:val="20"/>
                <w:szCs w:val="20"/>
                <w:lang w:eastAsia="ru-RU"/>
              </w:rPr>
              <w:t>0.0073</w:t>
            </w:r>
          </w:p>
        </w:tc>
        <w:tc>
          <w:tcPr>
            <w:tcW w:w="428" w:type="pct"/>
            <w:vAlign w:val="center"/>
          </w:tcPr>
          <w:p w:rsidR="004F518B" w:rsidRPr="003D3114" w:rsidRDefault="004F518B" w:rsidP="00CA4ACB">
            <w:pPr>
              <w:keepLines/>
              <w:spacing w:line="240" w:lineRule="auto"/>
              <w:ind w:firstLine="0"/>
              <w:jc w:val="center"/>
              <w:rPr>
                <w:snapToGrid w:val="0"/>
                <w:kern w:val="0"/>
                <w:sz w:val="20"/>
                <w:szCs w:val="20"/>
                <w:lang w:eastAsia="ru-RU"/>
              </w:rPr>
            </w:pPr>
            <w:r w:rsidRPr="003D3114">
              <w:rPr>
                <w:snapToGrid w:val="0"/>
                <w:kern w:val="0"/>
                <w:sz w:val="20"/>
                <w:szCs w:val="20"/>
                <w:lang w:eastAsia="ru-RU"/>
              </w:rPr>
              <w:t>0.0073</w:t>
            </w:r>
          </w:p>
        </w:tc>
        <w:tc>
          <w:tcPr>
            <w:tcW w:w="440" w:type="pct"/>
            <w:vAlign w:val="center"/>
          </w:tcPr>
          <w:p w:rsidR="004F518B" w:rsidRPr="003D3114" w:rsidRDefault="004F518B" w:rsidP="00CA4ACB">
            <w:pPr>
              <w:keepLines/>
              <w:spacing w:line="240" w:lineRule="auto"/>
              <w:ind w:firstLine="0"/>
              <w:jc w:val="center"/>
              <w:rPr>
                <w:snapToGrid w:val="0"/>
                <w:kern w:val="0"/>
                <w:sz w:val="20"/>
                <w:szCs w:val="20"/>
                <w:lang w:eastAsia="ru-RU"/>
              </w:rPr>
            </w:pPr>
            <w:r w:rsidRPr="003D3114">
              <w:rPr>
                <w:snapToGrid w:val="0"/>
                <w:kern w:val="0"/>
                <w:sz w:val="20"/>
                <w:szCs w:val="20"/>
                <w:lang w:eastAsia="ru-RU"/>
              </w:rPr>
              <w:t>0.0007</w:t>
            </w:r>
          </w:p>
        </w:tc>
      </w:tr>
      <w:tr w:rsidR="004F518B" w:rsidRPr="003D3114" w:rsidTr="00C94FBC">
        <w:tc>
          <w:tcPr>
            <w:tcW w:w="288" w:type="pct"/>
            <w:vAlign w:val="center"/>
          </w:tcPr>
          <w:p w:rsidR="004F518B" w:rsidRPr="003D3114" w:rsidRDefault="004F518B" w:rsidP="004527F8">
            <w:pPr>
              <w:pStyle w:val="aff5"/>
              <w:keepLines/>
              <w:numPr>
                <w:ilvl w:val="0"/>
                <w:numId w:val="7"/>
              </w:numPr>
              <w:spacing w:after="0" w:line="240" w:lineRule="auto"/>
              <w:ind w:left="641" w:hanging="357"/>
              <w:jc w:val="center"/>
              <w:rPr>
                <w:kern w:val="0"/>
                <w:sz w:val="20"/>
                <w:szCs w:val="20"/>
                <w:lang w:val="en-US" w:eastAsia="ru-RU"/>
              </w:rPr>
            </w:pPr>
          </w:p>
        </w:tc>
        <w:tc>
          <w:tcPr>
            <w:tcW w:w="2495" w:type="pct"/>
            <w:vAlign w:val="center"/>
          </w:tcPr>
          <w:p w:rsidR="004F518B" w:rsidRPr="003D3114" w:rsidRDefault="004F518B" w:rsidP="00CA4ACB">
            <w:pPr>
              <w:keepLines/>
              <w:spacing w:line="240" w:lineRule="auto"/>
              <w:ind w:firstLine="0"/>
              <w:jc w:val="center"/>
              <w:rPr>
                <w:snapToGrid w:val="0"/>
                <w:kern w:val="0"/>
                <w:sz w:val="20"/>
                <w:szCs w:val="20"/>
                <w:lang w:eastAsia="ru-RU"/>
              </w:rPr>
            </w:pPr>
            <w:r w:rsidRPr="003D3114">
              <w:rPr>
                <w:snapToGrid w:val="0"/>
                <w:kern w:val="0"/>
                <w:sz w:val="20"/>
                <w:szCs w:val="20"/>
                <w:lang w:eastAsia="ru-RU"/>
              </w:rPr>
              <w:t>Пороговая токсодоза, мг*мин</w:t>
            </w:r>
          </w:p>
        </w:tc>
        <w:tc>
          <w:tcPr>
            <w:tcW w:w="444" w:type="pct"/>
            <w:vAlign w:val="center"/>
          </w:tcPr>
          <w:p w:rsidR="004F518B" w:rsidRPr="003D3114" w:rsidRDefault="004F518B" w:rsidP="00CA4ACB">
            <w:pPr>
              <w:keepLines/>
              <w:spacing w:line="240" w:lineRule="auto"/>
              <w:ind w:firstLine="0"/>
              <w:jc w:val="center"/>
              <w:rPr>
                <w:snapToGrid w:val="0"/>
                <w:kern w:val="0"/>
                <w:sz w:val="20"/>
                <w:szCs w:val="20"/>
                <w:lang w:eastAsia="ru-RU"/>
              </w:rPr>
            </w:pPr>
            <w:r w:rsidRPr="003D3114">
              <w:rPr>
                <w:snapToGrid w:val="0"/>
                <w:kern w:val="0"/>
                <w:sz w:val="20"/>
                <w:szCs w:val="20"/>
                <w:lang w:eastAsia="ru-RU"/>
              </w:rPr>
              <w:t>0.6</w:t>
            </w:r>
          </w:p>
        </w:tc>
        <w:tc>
          <w:tcPr>
            <w:tcW w:w="429" w:type="pct"/>
            <w:vAlign w:val="center"/>
          </w:tcPr>
          <w:p w:rsidR="004F518B" w:rsidRPr="003D3114" w:rsidRDefault="004F518B" w:rsidP="00CA4ACB">
            <w:pPr>
              <w:keepLines/>
              <w:spacing w:line="240" w:lineRule="auto"/>
              <w:ind w:firstLine="0"/>
              <w:jc w:val="center"/>
              <w:rPr>
                <w:snapToGrid w:val="0"/>
                <w:kern w:val="0"/>
                <w:sz w:val="20"/>
                <w:szCs w:val="20"/>
                <w:lang w:eastAsia="ru-RU"/>
              </w:rPr>
            </w:pPr>
            <w:r w:rsidRPr="003D3114">
              <w:rPr>
                <w:snapToGrid w:val="0"/>
                <w:kern w:val="0"/>
                <w:sz w:val="20"/>
                <w:szCs w:val="20"/>
                <w:lang w:eastAsia="ru-RU"/>
              </w:rPr>
              <w:t>0.6</w:t>
            </w:r>
          </w:p>
        </w:tc>
        <w:tc>
          <w:tcPr>
            <w:tcW w:w="476" w:type="pct"/>
            <w:vAlign w:val="center"/>
          </w:tcPr>
          <w:p w:rsidR="004F518B" w:rsidRPr="003D3114" w:rsidRDefault="004F518B" w:rsidP="00CA4ACB">
            <w:pPr>
              <w:keepLines/>
              <w:spacing w:line="240" w:lineRule="auto"/>
              <w:ind w:firstLine="0"/>
              <w:jc w:val="center"/>
              <w:rPr>
                <w:snapToGrid w:val="0"/>
                <w:kern w:val="0"/>
                <w:sz w:val="20"/>
                <w:szCs w:val="20"/>
                <w:lang w:eastAsia="ru-RU"/>
              </w:rPr>
            </w:pPr>
            <w:r w:rsidRPr="003D3114">
              <w:rPr>
                <w:snapToGrid w:val="0"/>
                <w:kern w:val="0"/>
                <w:sz w:val="20"/>
                <w:szCs w:val="20"/>
                <w:lang w:eastAsia="ru-RU"/>
              </w:rPr>
              <w:t>0.6</w:t>
            </w:r>
          </w:p>
        </w:tc>
        <w:tc>
          <w:tcPr>
            <w:tcW w:w="428" w:type="pct"/>
            <w:vAlign w:val="center"/>
          </w:tcPr>
          <w:p w:rsidR="004F518B" w:rsidRPr="003D3114" w:rsidRDefault="004F518B" w:rsidP="00CA4ACB">
            <w:pPr>
              <w:keepLines/>
              <w:spacing w:line="240" w:lineRule="auto"/>
              <w:ind w:firstLine="0"/>
              <w:jc w:val="center"/>
              <w:rPr>
                <w:snapToGrid w:val="0"/>
                <w:kern w:val="0"/>
                <w:sz w:val="20"/>
                <w:szCs w:val="20"/>
                <w:lang w:eastAsia="ru-RU"/>
              </w:rPr>
            </w:pPr>
            <w:r w:rsidRPr="003D3114">
              <w:rPr>
                <w:snapToGrid w:val="0"/>
                <w:kern w:val="0"/>
                <w:sz w:val="20"/>
                <w:szCs w:val="20"/>
                <w:lang w:eastAsia="ru-RU"/>
              </w:rPr>
              <w:t>0.6</w:t>
            </w:r>
          </w:p>
        </w:tc>
        <w:tc>
          <w:tcPr>
            <w:tcW w:w="440" w:type="pct"/>
            <w:vAlign w:val="center"/>
          </w:tcPr>
          <w:p w:rsidR="004F518B" w:rsidRPr="003D3114" w:rsidRDefault="004F518B" w:rsidP="00CA4ACB">
            <w:pPr>
              <w:keepLines/>
              <w:spacing w:line="240" w:lineRule="auto"/>
              <w:ind w:firstLine="0"/>
              <w:jc w:val="center"/>
              <w:rPr>
                <w:snapToGrid w:val="0"/>
                <w:kern w:val="0"/>
                <w:sz w:val="20"/>
                <w:szCs w:val="20"/>
                <w:lang w:eastAsia="ru-RU"/>
              </w:rPr>
            </w:pPr>
            <w:r w:rsidRPr="003D3114">
              <w:rPr>
                <w:snapToGrid w:val="0"/>
                <w:kern w:val="0"/>
                <w:sz w:val="20"/>
                <w:szCs w:val="20"/>
                <w:lang w:eastAsia="ru-RU"/>
              </w:rPr>
              <w:t>15</w:t>
            </w:r>
          </w:p>
        </w:tc>
      </w:tr>
      <w:tr w:rsidR="004F518B" w:rsidRPr="003D3114" w:rsidTr="00C94FBC">
        <w:tc>
          <w:tcPr>
            <w:tcW w:w="288" w:type="pct"/>
            <w:vAlign w:val="center"/>
          </w:tcPr>
          <w:p w:rsidR="004F518B" w:rsidRPr="003D3114" w:rsidRDefault="004F518B" w:rsidP="004527F8">
            <w:pPr>
              <w:pStyle w:val="aff5"/>
              <w:keepLines/>
              <w:numPr>
                <w:ilvl w:val="0"/>
                <w:numId w:val="7"/>
              </w:numPr>
              <w:spacing w:after="0" w:line="240" w:lineRule="auto"/>
              <w:ind w:left="641" w:hanging="357"/>
              <w:jc w:val="center"/>
              <w:rPr>
                <w:kern w:val="0"/>
                <w:sz w:val="20"/>
                <w:szCs w:val="20"/>
                <w:lang w:val="en-US" w:eastAsia="ru-RU"/>
              </w:rPr>
            </w:pPr>
          </w:p>
        </w:tc>
        <w:tc>
          <w:tcPr>
            <w:tcW w:w="2495" w:type="pct"/>
            <w:vAlign w:val="center"/>
          </w:tcPr>
          <w:p w:rsidR="004F518B" w:rsidRPr="003D3114" w:rsidRDefault="004F518B" w:rsidP="00CA4ACB">
            <w:pPr>
              <w:keepLines/>
              <w:spacing w:line="240" w:lineRule="auto"/>
              <w:ind w:firstLine="0"/>
              <w:jc w:val="center"/>
              <w:rPr>
                <w:kern w:val="0"/>
                <w:sz w:val="20"/>
                <w:szCs w:val="20"/>
                <w:lang w:eastAsia="ru-RU"/>
              </w:rPr>
            </w:pPr>
            <w:r w:rsidRPr="003D3114">
              <w:rPr>
                <w:snapToGrid w:val="0"/>
                <w:kern w:val="0"/>
                <w:sz w:val="20"/>
                <w:szCs w:val="20"/>
                <w:lang w:eastAsia="ru-RU"/>
              </w:rPr>
              <w:t>Количество выброшенного (разлившегося) при аварии вещества, т</w:t>
            </w:r>
          </w:p>
        </w:tc>
        <w:tc>
          <w:tcPr>
            <w:tcW w:w="444"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0,05</w:t>
            </w:r>
          </w:p>
        </w:tc>
        <w:tc>
          <w:tcPr>
            <w:tcW w:w="429"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0,95</w:t>
            </w:r>
          </w:p>
        </w:tc>
        <w:tc>
          <w:tcPr>
            <w:tcW w:w="476"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67,87</w:t>
            </w:r>
          </w:p>
        </w:tc>
        <w:tc>
          <w:tcPr>
            <w:tcW w:w="428"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5,18</w:t>
            </w:r>
          </w:p>
        </w:tc>
        <w:tc>
          <w:tcPr>
            <w:tcW w:w="440"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34,94</w:t>
            </w:r>
          </w:p>
        </w:tc>
      </w:tr>
      <w:tr w:rsidR="004F518B" w:rsidRPr="003D3114" w:rsidTr="00C94FBC">
        <w:tc>
          <w:tcPr>
            <w:tcW w:w="288" w:type="pct"/>
            <w:vAlign w:val="center"/>
          </w:tcPr>
          <w:p w:rsidR="004F518B" w:rsidRPr="003D3114" w:rsidRDefault="004F518B" w:rsidP="004527F8">
            <w:pPr>
              <w:pStyle w:val="aff5"/>
              <w:keepLines/>
              <w:numPr>
                <w:ilvl w:val="0"/>
                <w:numId w:val="7"/>
              </w:numPr>
              <w:spacing w:after="0" w:line="240" w:lineRule="auto"/>
              <w:ind w:left="641" w:hanging="357"/>
              <w:jc w:val="center"/>
              <w:rPr>
                <w:kern w:val="0"/>
                <w:sz w:val="20"/>
                <w:szCs w:val="20"/>
                <w:lang w:val="en-US" w:eastAsia="ru-RU"/>
              </w:rPr>
            </w:pPr>
          </w:p>
        </w:tc>
        <w:tc>
          <w:tcPr>
            <w:tcW w:w="2495" w:type="pct"/>
            <w:vAlign w:val="center"/>
          </w:tcPr>
          <w:p w:rsidR="004F518B" w:rsidRPr="003D3114" w:rsidRDefault="004F518B" w:rsidP="00CA4ACB">
            <w:pPr>
              <w:keepLines/>
              <w:spacing w:line="240" w:lineRule="auto"/>
              <w:ind w:firstLine="0"/>
              <w:jc w:val="center"/>
              <w:rPr>
                <w:kern w:val="0"/>
                <w:sz w:val="20"/>
                <w:szCs w:val="20"/>
                <w:lang w:eastAsia="ru-RU"/>
              </w:rPr>
            </w:pPr>
            <w:r w:rsidRPr="003D3114">
              <w:rPr>
                <w:snapToGrid w:val="0"/>
                <w:kern w:val="0"/>
                <w:sz w:val="20"/>
                <w:szCs w:val="20"/>
                <w:lang w:eastAsia="ru-RU"/>
              </w:rPr>
              <w:t>Эквивалентное количество вещества по первичному облаку, т</w:t>
            </w:r>
          </w:p>
        </w:tc>
        <w:tc>
          <w:tcPr>
            <w:tcW w:w="444"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0,0</w:t>
            </w:r>
          </w:p>
        </w:tc>
        <w:tc>
          <w:tcPr>
            <w:tcW w:w="429"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0,171</w:t>
            </w:r>
          </w:p>
        </w:tc>
        <w:tc>
          <w:tcPr>
            <w:tcW w:w="476"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12,22</w:t>
            </w:r>
          </w:p>
        </w:tc>
        <w:tc>
          <w:tcPr>
            <w:tcW w:w="428"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0,002</w:t>
            </w:r>
          </w:p>
        </w:tc>
        <w:tc>
          <w:tcPr>
            <w:tcW w:w="440"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0,014</w:t>
            </w:r>
          </w:p>
        </w:tc>
      </w:tr>
      <w:tr w:rsidR="004F518B" w:rsidRPr="003D3114" w:rsidTr="00C94FBC">
        <w:tc>
          <w:tcPr>
            <w:tcW w:w="288" w:type="pct"/>
            <w:vAlign w:val="center"/>
          </w:tcPr>
          <w:p w:rsidR="004F518B" w:rsidRPr="003D3114" w:rsidRDefault="004F518B" w:rsidP="004527F8">
            <w:pPr>
              <w:pStyle w:val="aff5"/>
              <w:keepLines/>
              <w:numPr>
                <w:ilvl w:val="0"/>
                <w:numId w:val="7"/>
              </w:numPr>
              <w:spacing w:after="0" w:line="240" w:lineRule="auto"/>
              <w:ind w:left="641" w:hanging="357"/>
              <w:jc w:val="center"/>
              <w:rPr>
                <w:kern w:val="0"/>
                <w:sz w:val="20"/>
                <w:szCs w:val="20"/>
                <w:lang w:val="en-US" w:eastAsia="ru-RU"/>
              </w:rPr>
            </w:pPr>
          </w:p>
        </w:tc>
        <w:tc>
          <w:tcPr>
            <w:tcW w:w="2495" w:type="pct"/>
            <w:vAlign w:val="center"/>
          </w:tcPr>
          <w:p w:rsidR="004F518B" w:rsidRPr="003D3114" w:rsidRDefault="004F518B" w:rsidP="00CA4ACB">
            <w:pPr>
              <w:keepLines/>
              <w:spacing w:line="240" w:lineRule="auto"/>
              <w:ind w:firstLine="0"/>
              <w:jc w:val="center"/>
              <w:rPr>
                <w:kern w:val="0"/>
                <w:sz w:val="20"/>
                <w:szCs w:val="20"/>
                <w:lang w:eastAsia="ru-RU"/>
              </w:rPr>
            </w:pPr>
            <w:r w:rsidRPr="003D3114">
              <w:rPr>
                <w:snapToGrid w:val="0"/>
                <w:kern w:val="0"/>
                <w:sz w:val="20"/>
                <w:szCs w:val="20"/>
                <w:lang w:eastAsia="ru-RU"/>
              </w:rPr>
              <w:t>Эквивалентное количество вещества по вторичному облаку, т</w:t>
            </w:r>
          </w:p>
        </w:tc>
        <w:tc>
          <w:tcPr>
            <w:tcW w:w="444"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0,027</w:t>
            </w:r>
          </w:p>
        </w:tc>
        <w:tc>
          <w:tcPr>
            <w:tcW w:w="429"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0,522</w:t>
            </w:r>
          </w:p>
        </w:tc>
        <w:tc>
          <w:tcPr>
            <w:tcW w:w="476"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37,27</w:t>
            </w:r>
          </w:p>
        </w:tc>
        <w:tc>
          <w:tcPr>
            <w:tcW w:w="428"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0,150</w:t>
            </w:r>
          </w:p>
        </w:tc>
        <w:tc>
          <w:tcPr>
            <w:tcW w:w="440"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1,016</w:t>
            </w:r>
          </w:p>
        </w:tc>
      </w:tr>
      <w:tr w:rsidR="004F518B" w:rsidRPr="003D3114" w:rsidTr="00C94FBC">
        <w:tc>
          <w:tcPr>
            <w:tcW w:w="288" w:type="pct"/>
            <w:vAlign w:val="center"/>
          </w:tcPr>
          <w:p w:rsidR="004F518B" w:rsidRPr="003D3114" w:rsidRDefault="004F518B" w:rsidP="004527F8">
            <w:pPr>
              <w:pStyle w:val="aff5"/>
              <w:keepLines/>
              <w:numPr>
                <w:ilvl w:val="0"/>
                <w:numId w:val="7"/>
              </w:numPr>
              <w:spacing w:after="0" w:line="240" w:lineRule="auto"/>
              <w:ind w:left="641" w:hanging="357"/>
              <w:jc w:val="center"/>
              <w:rPr>
                <w:kern w:val="0"/>
                <w:sz w:val="20"/>
                <w:szCs w:val="20"/>
                <w:lang w:val="en-US" w:eastAsia="ru-RU"/>
              </w:rPr>
            </w:pPr>
          </w:p>
        </w:tc>
        <w:tc>
          <w:tcPr>
            <w:tcW w:w="2495" w:type="pct"/>
            <w:vAlign w:val="center"/>
          </w:tcPr>
          <w:p w:rsidR="004F518B" w:rsidRPr="00B62A43" w:rsidRDefault="004F518B" w:rsidP="00B62A43">
            <w:pPr>
              <w:keepLines/>
              <w:spacing w:line="240" w:lineRule="auto"/>
              <w:ind w:firstLine="0"/>
              <w:jc w:val="center"/>
              <w:rPr>
                <w:snapToGrid w:val="0"/>
                <w:kern w:val="0"/>
                <w:sz w:val="20"/>
                <w:szCs w:val="20"/>
                <w:lang w:eastAsia="ru-RU"/>
              </w:rPr>
            </w:pPr>
            <w:r w:rsidRPr="003D3114">
              <w:rPr>
                <w:snapToGrid w:val="0"/>
                <w:kern w:val="0"/>
                <w:sz w:val="20"/>
                <w:szCs w:val="20"/>
                <w:lang w:eastAsia="ru-RU"/>
              </w:rPr>
              <w:t>Время испарения АХОВ с площади разлива</w:t>
            </w:r>
            <w:r w:rsidRPr="0060003B">
              <w:rPr>
                <w:snapToGrid w:val="0"/>
                <w:kern w:val="0"/>
                <w:sz w:val="20"/>
                <w:szCs w:val="20"/>
                <w:lang w:eastAsia="ru-RU"/>
              </w:rPr>
              <w:t xml:space="preserve">, </w:t>
            </w:r>
            <w:r w:rsidR="00C94FBC" w:rsidRPr="00B62A43">
              <w:rPr>
                <w:snapToGrid w:val="0"/>
                <w:kern w:val="0"/>
                <w:sz w:val="20"/>
                <w:szCs w:val="20"/>
                <w:lang w:eastAsia="ru-RU"/>
              </w:rPr>
              <w:t>ч</w:t>
            </w:r>
            <w:r w:rsidR="00C94FBC">
              <w:rPr>
                <w:snapToGrid w:val="0"/>
                <w:kern w:val="0"/>
                <w:sz w:val="20"/>
                <w:szCs w:val="20"/>
                <w:lang w:eastAsia="ru-RU"/>
              </w:rPr>
              <w:t>.</w:t>
            </w:r>
            <w:r w:rsidR="00C94FBC" w:rsidRPr="00B62A43">
              <w:rPr>
                <w:snapToGrid w:val="0"/>
                <w:kern w:val="0"/>
                <w:sz w:val="20"/>
                <w:szCs w:val="20"/>
                <w:lang w:eastAsia="ru-RU"/>
              </w:rPr>
              <w:t>: мин</w:t>
            </w:r>
          </w:p>
        </w:tc>
        <w:tc>
          <w:tcPr>
            <w:tcW w:w="444" w:type="pct"/>
            <w:vAlign w:val="center"/>
          </w:tcPr>
          <w:p w:rsidR="004F518B" w:rsidRPr="00B62A43" w:rsidRDefault="004F518B" w:rsidP="00CA4ACB">
            <w:pPr>
              <w:keepLines/>
              <w:spacing w:line="240" w:lineRule="auto"/>
              <w:ind w:firstLine="0"/>
              <w:jc w:val="center"/>
              <w:rPr>
                <w:kern w:val="0"/>
                <w:sz w:val="20"/>
                <w:szCs w:val="20"/>
                <w:lang w:eastAsia="ru-RU"/>
              </w:rPr>
            </w:pPr>
            <w:r w:rsidRPr="00B62A43">
              <w:rPr>
                <w:kern w:val="0"/>
                <w:sz w:val="20"/>
                <w:szCs w:val="20"/>
                <w:lang w:eastAsia="ru-RU"/>
              </w:rPr>
              <w:t>1:29</w:t>
            </w:r>
          </w:p>
        </w:tc>
        <w:tc>
          <w:tcPr>
            <w:tcW w:w="429" w:type="pct"/>
            <w:vAlign w:val="center"/>
          </w:tcPr>
          <w:p w:rsidR="004F518B" w:rsidRPr="00B62A43" w:rsidRDefault="004F518B" w:rsidP="00CA4ACB">
            <w:pPr>
              <w:keepLines/>
              <w:spacing w:line="240" w:lineRule="auto"/>
              <w:ind w:firstLine="0"/>
              <w:jc w:val="center"/>
              <w:rPr>
                <w:kern w:val="0"/>
                <w:sz w:val="20"/>
                <w:szCs w:val="20"/>
                <w:lang w:eastAsia="ru-RU"/>
              </w:rPr>
            </w:pPr>
            <w:r w:rsidRPr="00B62A43">
              <w:rPr>
                <w:kern w:val="0"/>
                <w:sz w:val="20"/>
                <w:szCs w:val="20"/>
                <w:lang w:eastAsia="ru-RU"/>
              </w:rPr>
              <w:t>1:29</w:t>
            </w:r>
          </w:p>
        </w:tc>
        <w:tc>
          <w:tcPr>
            <w:tcW w:w="476" w:type="pct"/>
            <w:vAlign w:val="center"/>
          </w:tcPr>
          <w:p w:rsidR="004F518B" w:rsidRPr="00B62A43" w:rsidRDefault="004F518B" w:rsidP="00CA4ACB">
            <w:pPr>
              <w:keepLines/>
              <w:spacing w:line="240" w:lineRule="auto"/>
              <w:ind w:firstLine="0"/>
              <w:jc w:val="center"/>
              <w:rPr>
                <w:kern w:val="0"/>
                <w:sz w:val="20"/>
                <w:szCs w:val="20"/>
                <w:lang w:eastAsia="ru-RU"/>
              </w:rPr>
            </w:pPr>
            <w:r w:rsidRPr="00B62A43">
              <w:rPr>
                <w:kern w:val="0"/>
                <w:sz w:val="20"/>
                <w:szCs w:val="20"/>
                <w:lang w:eastAsia="ru-RU"/>
              </w:rPr>
              <w:t>1:29</w:t>
            </w:r>
          </w:p>
        </w:tc>
        <w:tc>
          <w:tcPr>
            <w:tcW w:w="428" w:type="pct"/>
            <w:vAlign w:val="center"/>
          </w:tcPr>
          <w:p w:rsidR="004F518B" w:rsidRPr="00B62A43" w:rsidRDefault="004F518B" w:rsidP="00CA4ACB">
            <w:pPr>
              <w:keepLines/>
              <w:spacing w:line="240" w:lineRule="auto"/>
              <w:ind w:firstLine="0"/>
              <w:jc w:val="center"/>
              <w:rPr>
                <w:kern w:val="0"/>
                <w:sz w:val="20"/>
                <w:szCs w:val="20"/>
                <w:lang w:eastAsia="ru-RU"/>
              </w:rPr>
            </w:pPr>
            <w:r w:rsidRPr="00B62A43">
              <w:rPr>
                <w:kern w:val="0"/>
                <w:sz w:val="20"/>
                <w:szCs w:val="20"/>
                <w:lang w:eastAsia="ru-RU"/>
              </w:rPr>
              <w:t>1:21</w:t>
            </w:r>
          </w:p>
        </w:tc>
        <w:tc>
          <w:tcPr>
            <w:tcW w:w="440" w:type="pct"/>
            <w:vAlign w:val="center"/>
          </w:tcPr>
          <w:p w:rsidR="004F518B" w:rsidRPr="00B62A43" w:rsidRDefault="004F518B" w:rsidP="00CA4ACB">
            <w:pPr>
              <w:keepLines/>
              <w:spacing w:line="240" w:lineRule="auto"/>
              <w:ind w:firstLine="0"/>
              <w:jc w:val="center"/>
              <w:rPr>
                <w:kern w:val="0"/>
                <w:sz w:val="20"/>
                <w:szCs w:val="20"/>
                <w:lang w:eastAsia="ru-RU"/>
              </w:rPr>
            </w:pPr>
            <w:r w:rsidRPr="00B62A43">
              <w:rPr>
                <w:kern w:val="0"/>
                <w:sz w:val="20"/>
                <w:szCs w:val="20"/>
                <w:lang w:eastAsia="ru-RU"/>
              </w:rPr>
              <w:t>1:21</w:t>
            </w:r>
          </w:p>
        </w:tc>
      </w:tr>
      <w:tr w:rsidR="004F518B" w:rsidRPr="003D3114" w:rsidTr="00C94FBC">
        <w:tc>
          <w:tcPr>
            <w:tcW w:w="288" w:type="pct"/>
            <w:vMerge w:val="restart"/>
            <w:vAlign w:val="center"/>
          </w:tcPr>
          <w:p w:rsidR="004F518B" w:rsidRPr="00B62A43" w:rsidRDefault="004F518B" w:rsidP="004527F8">
            <w:pPr>
              <w:pStyle w:val="aff5"/>
              <w:keepLines/>
              <w:numPr>
                <w:ilvl w:val="0"/>
                <w:numId w:val="7"/>
              </w:numPr>
              <w:spacing w:after="0" w:line="240" w:lineRule="auto"/>
              <w:ind w:left="641" w:hanging="357"/>
              <w:jc w:val="center"/>
              <w:rPr>
                <w:kern w:val="0"/>
                <w:sz w:val="20"/>
                <w:szCs w:val="20"/>
                <w:lang w:eastAsia="ru-RU"/>
              </w:rPr>
            </w:pPr>
          </w:p>
        </w:tc>
        <w:tc>
          <w:tcPr>
            <w:tcW w:w="2495" w:type="pct"/>
            <w:vAlign w:val="center"/>
          </w:tcPr>
          <w:p w:rsidR="004F518B" w:rsidRPr="00B62A43" w:rsidRDefault="004F518B" w:rsidP="00CA4ACB">
            <w:pPr>
              <w:keepLines/>
              <w:spacing w:line="240" w:lineRule="auto"/>
              <w:ind w:firstLine="0"/>
              <w:jc w:val="center"/>
              <w:rPr>
                <w:kern w:val="0"/>
                <w:sz w:val="20"/>
                <w:szCs w:val="20"/>
                <w:lang w:eastAsia="ru-RU"/>
              </w:rPr>
            </w:pPr>
            <w:r w:rsidRPr="00B62A43">
              <w:rPr>
                <w:snapToGrid w:val="0"/>
                <w:kern w:val="0"/>
                <w:sz w:val="20"/>
                <w:szCs w:val="20"/>
                <w:lang w:eastAsia="ru-RU"/>
              </w:rPr>
              <w:t>Глубина зоны заражения, км</w:t>
            </w:r>
          </w:p>
        </w:tc>
        <w:tc>
          <w:tcPr>
            <w:tcW w:w="444" w:type="pct"/>
            <w:vAlign w:val="center"/>
          </w:tcPr>
          <w:p w:rsidR="004F518B" w:rsidRPr="00B62A43" w:rsidRDefault="004F518B" w:rsidP="00CA4ACB">
            <w:pPr>
              <w:keepLines/>
              <w:spacing w:line="240" w:lineRule="auto"/>
              <w:ind w:firstLine="0"/>
              <w:jc w:val="center"/>
              <w:rPr>
                <w:kern w:val="0"/>
                <w:sz w:val="20"/>
                <w:szCs w:val="20"/>
                <w:lang w:eastAsia="ru-RU"/>
              </w:rPr>
            </w:pPr>
          </w:p>
        </w:tc>
        <w:tc>
          <w:tcPr>
            <w:tcW w:w="429" w:type="pct"/>
            <w:vAlign w:val="center"/>
          </w:tcPr>
          <w:p w:rsidR="004F518B" w:rsidRPr="00B62A43" w:rsidRDefault="004F518B" w:rsidP="00CA4ACB">
            <w:pPr>
              <w:keepLines/>
              <w:spacing w:line="240" w:lineRule="auto"/>
              <w:ind w:firstLine="0"/>
              <w:jc w:val="center"/>
              <w:rPr>
                <w:kern w:val="0"/>
                <w:sz w:val="20"/>
                <w:szCs w:val="20"/>
                <w:lang w:eastAsia="ru-RU"/>
              </w:rPr>
            </w:pPr>
          </w:p>
        </w:tc>
        <w:tc>
          <w:tcPr>
            <w:tcW w:w="476" w:type="pct"/>
            <w:vAlign w:val="center"/>
          </w:tcPr>
          <w:p w:rsidR="004F518B" w:rsidRPr="00B62A43" w:rsidRDefault="004F518B" w:rsidP="00CA4ACB">
            <w:pPr>
              <w:keepLines/>
              <w:spacing w:line="240" w:lineRule="auto"/>
              <w:ind w:firstLine="0"/>
              <w:jc w:val="center"/>
              <w:rPr>
                <w:kern w:val="0"/>
                <w:sz w:val="20"/>
                <w:szCs w:val="20"/>
                <w:lang w:eastAsia="ru-RU"/>
              </w:rPr>
            </w:pPr>
          </w:p>
        </w:tc>
        <w:tc>
          <w:tcPr>
            <w:tcW w:w="428" w:type="pct"/>
            <w:vAlign w:val="center"/>
          </w:tcPr>
          <w:p w:rsidR="004F518B" w:rsidRPr="00B62A43" w:rsidRDefault="004F518B" w:rsidP="00CA4ACB">
            <w:pPr>
              <w:keepLines/>
              <w:spacing w:line="240" w:lineRule="auto"/>
              <w:ind w:firstLine="0"/>
              <w:jc w:val="center"/>
              <w:rPr>
                <w:kern w:val="0"/>
                <w:sz w:val="20"/>
                <w:szCs w:val="20"/>
                <w:lang w:eastAsia="ru-RU"/>
              </w:rPr>
            </w:pPr>
          </w:p>
        </w:tc>
        <w:tc>
          <w:tcPr>
            <w:tcW w:w="440" w:type="pct"/>
            <w:vAlign w:val="center"/>
          </w:tcPr>
          <w:p w:rsidR="004F518B" w:rsidRPr="00B62A43" w:rsidRDefault="004F518B" w:rsidP="00CA4ACB">
            <w:pPr>
              <w:keepLines/>
              <w:spacing w:line="240" w:lineRule="auto"/>
              <w:ind w:firstLine="0"/>
              <w:jc w:val="center"/>
              <w:rPr>
                <w:kern w:val="0"/>
                <w:sz w:val="20"/>
                <w:szCs w:val="20"/>
                <w:lang w:eastAsia="ru-RU"/>
              </w:rPr>
            </w:pPr>
          </w:p>
        </w:tc>
      </w:tr>
      <w:tr w:rsidR="004F518B" w:rsidRPr="003D3114" w:rsidTr="00C94FBC">
        <w:tc>
          <w:tcPr>
            <w:tcW w:w="288" w:type="pct"/>
            <w:vMerge/>
            <w:vAlign w:val="center"/>
          </w:tcPr>
          <w:p w:rsidR="004F518B" w:rsidRPr="00B62A43" w:rsidRDefault="004F518B" w:rsidP="004527F8">
            <w:pPr>
              <w:pStyle w:val="aff5"/>
              <w:keepLines/>
              <w:numPr>
                <w:ilvl w:val="0"/>
                <w:numId w:val="7"/>
              </w:numPr>
              <w:spacing w:after="0" w:line="240" w:lineRule="auto"/>
              <w:ind w:left="641" w:hanging="357"/>
              <w:jc w:val="center"/>
              <w:rPr>
                <w:kern w:val="0"/>
                <w:sz w:val="20"/>
                <w:szCs w:val="20"/>
                <w:lang w:eastAsia="ru-RU"/>
              </w:rPr>
            </w:pPr>
          </w:p>
        </w:tc>
        <w:tc>
          <w:tcPr>
            <w:tcW w:w="2495" w:type="pct"/>
            <w:vAlign w:val="center"/>
          </w:tcPr>
          <w:p w:rsidR="004F518B" w:rsidRPr="00B62A43" w:rsidRDefault="004F518B" w:rsidP="00CA4ACB">
            <w:pPr>
              <w:keepLines/>
              <w:spacing w:line="240" w:lineRule="auto"/>
              <w:ind w:firstLine="0"/>
              <w:jc w:val="center"/>
              <w:rPr>
                <w:kern w:val="0"/>
                <w:sz w:val="20"/>
                <w:szCs w:val="20"/>
                <w:lang w:eastAsia="ru-RU"/>
              </w:rPr>
            </w:pPr>
            <w:r w:rsidRPr="00B62A43">
              <w:rPr>
                <w:snapToGrid w:val="0"/>
                <w:kern w:val="0"/>
                <w:sz w:val="20"/>
                <w:szCs w:val="20"/>
                <w:lang w:eastAsia="ru-RU"/>
              </w:rPr>
              <w:t>Первичным облаком</w:t>
            </w:r>
          </w:p>
        </w:tc>
        <w:tc>
          <w:tcPr>
            <w:tcW w:w="444" w:type="pct"/>
            <w:vAlign w:val="center"/>
          </w:tcPr>
          <w:p w:rsidR="004F518B" w:rsidRPr="00B62A43" w:rsidRDefault="004F518B" w:rsidP="00CA4ACB">
            <w:pPr>
              <w:keepLines/>
              <w:spacing w:line="240" w:lineRule="auto"/>
              <w:ind w:firstLine="0"/>
              <w:jc w:val="center"/>
              <w:rPr>
                <w:kern w:val="0"/>
                <w:sz w:val="20"/>
                <w:szCs w:val="20"/>
                <w:lang w:eastAsia="ru-RU"/>
              </w:rPr>
            </w:pPr>
            <w:r w:rsidRPr="00B62A43">
              <w:rPr>
                <w:kern w:val="0"/>
                <w:sz w:val="20"/>
                <w:szCs w:val="20"/>
                <w:lang w:eastAsia="ru-RU"/>
              </w:rPr>
              <w:t>0,34</w:t>
            </w:r>
          </w:p>
        </w:tc>
        <w:tc>
          <w:tcPr>
            <w:tcW w:w="429" w:type="pct"/>
            <w:vAlign w:val="center"/>
          </w:tcPr>
          <w:p w:rsidR="004F518B" w:rsidRPr="00B62A43" w:rsidRDefault="004F518B" w:rsidP="00CA4ACB">
            <w:pPr>
              <w:keepLines/>
              <w:spacing w:line="240" w:lineRule="auto"/>
              <w:ind w:firstLine="0"/>
              <w:jc w:val="center"/>
              <w:rPr>
                <w:kern w:val="0"/>
                <w:sz w:val="20"/>
                <w:szCs w:val="20"/>
                <w:lang w:eastAsia="ru-RU"/>
              </w:rPr>
            </w:pPr>
            <w:r w:rsidRPr="00B62A43">
              <w:rPr>
                <w:kern w:val="0"/>
                <w:sz w:val="20"/>
                <w:szCs w:val="20"/>
                <w:lang w:eastAsia="ru-RU"/>
              </w:rPr>
              <w:t>1,58</w:t>
            </w:r>
          </w:p>
        </w:tc>
        <w:tc>
          <w:tcPr>
            <w:tcW w:w="476" w:type="pct"/>
            <w:vAlign w:val="center"/>
          </w:tcPr>
          <w:p w:rsidR="004F518B" w:rsidRPr="00B62A43" w:rsidRDefault="004F518B" w:rsidP="00CA4ACB">
            <w:pPr>
              <w:keepLines/>
              <w:spacing w:line="240" w:lineRule="auto"/>
              <w:ind w:firstLine="0"/>
              <w:jc w:val="center"/>
              <w:rPr>
                <w:kern w:val="0"/>
                <w:sz w:val="20"/>
                <w:szCs w:val="20"/>
                <w:lang w:eastAsia="ru-RU"/>
              </w:rPr>
            </w:pPr>
            <w:r w:rsidRPr="00B62A43">
              <w:rPr>
                <w:kern w:val="0"/>
                <w:sz w:val="20"/>
                <w:szCs w:val="20"/>
                <w:lang w:eastAsia="ru-RU"/>
              </w:rPr>
              <w:t>21,5</w:t>
            </w:r>
          </w:p>
        </w:tc>
        <w:tc>
          <w:tcPr>
            <w:tcW w:w="428" w:type="pct"/>
            <w:vAlign w:val="center"/>
          </w:tcPr>
          <w:p w:rsidR="004F518B" w:rsidRPr="00B62A43" w:rsidRDefault="004F518B" w:rsidP="00CA4ACB">
            <w:pPr>
              <w:keepLines/>
              <w:spacing w:line="240" w:lineRule="auto"/>
              <w:ind w:firstLine="0"/>
              <w:jc w:val="center"/>
              <w:rPr>
                <w:kern w:val="0"/>
                <w:sz w:val="20"/>
                <w:szCs w:val="20"/>
                <w:lang w:eastAsia="ru-RU"/>
              </w:rPr>
            </w:pPr>
            <w:r w:rsidRPr="00B62A43">
              <w:rPr>
                <w:kern w:val="0"/>
                <w:sz w:val="20"/>
                <w:szCs w:val="20"/>
                <w:lang w:eastAsia="ru-RU"/>
              </w:rPr>
              <w:t>0,079</w:t>
            </w:r>
          </w:p>
        </w:tc>
        <w:tc>
          <w:tcPr>
            <w:tcW w:w="440" w:type="pct"/>
            <w:vAlign w:val="center"/>
          </w:tcPr>
          <w:p w:rsidR="004F518B" w:rsidRPr="00B62A43" w:rsidRDefault="004F518B" w:rsidP="00CA4ACB">
            <w:pPr>
              <w:keepLines/>
              <w:spacing w:line="240" w:lineRule="auto"/>
              <w:ind w:firstLine="0"/>
              <w:jc w:val="center"/>
              <w:rPr>
                <w:kern w:val="0"/>
                <w:sz w:val="20"/>
                <w:szCs w:val="20"/>
                <w:lang w:eastAsia="ru-RU"/>
              </w:rPr>
            </w:pPr>
            <w:r w:rsidRPr="00B62A43">
              <w:rPr>
                <w:kern w:val="0"/>
                <w:sz w:val="20"/>
                <w:szCs w:val="20"/>
                <w:lang w:eastAsia="ru-RU"/>
              </w:rPr>
              <w:t>0,43</w:t>
            </w:r>
          </w:p>
        </w:tc>
      </w:tr>
      <w:tr w:rsidR="004F518B" w:rsidRPr="003D3114" w:rsidTr="00C94FBC">
        <w:tc>
          <w:tcPr>
            <w:tcW w:w="288" w:type="pct"/>
            <w:vMerge/>
            <w:vAlign w:val="center"/>
          </w:tcPr>
          <w:p w:rsidR="004F518B" w:rsidRPr="00B62A43" w:rsidRDefault="004F518B" w:rsidP="004527F8">
            <w:pPr>
              <w:pStyle w:val="aff5"/>
              <w:keepLines/>
              <w:numPr>
                <w:ilvl w:val="0"/>
                <w:numId w:val="7"/>
              </w:numPr>
              <w:spacing w:after="0" w:line="240" w:lineRule="auto"/>
              <w:ind w:left="641" w:hanging="357"/>
              <w:jc w:val="center"/>
              <w:rPr>
                <w:kern w:val="0"/>
                <w:sz w:val="20"/>
                <w:szCs w:val="20"/>
                <w:lang w:eastAsia="ru-RU"/>
              </w:rPr>
            </w:pPr>
          </w:p>
        </w:tc>
        <w:tc>
          <w:tcPr>
            <w:tcW w:w="2495" w:type="pct"/>
            <w:vAlign w:val="center"/>
          </w:tcPr>
          <w:p w:rsidR="004F518B" w:rsidRPr="00B62A43" w:rsidRDefault="004F518B" w:rsidP="00CA4ACB">
            <w:pPr>
              <w:keepLines/>
              <w:spacing w:line="240" w:lineRule="auto"/>
              <w:ind w:firstLine="0"/>
              <w:jc w:val="center"/>
              <w:rPr>
                <w:kern w:val="0"/>
                <w:sz w:val="20"/>
                <w:szCs w:val="20"/>
                <w:lang w:eastAsia="ru-RU"/>
              </w:rPr>
            </w:pPr>
            <w:r w:rsidRPr="00B62A43">
              <w:rPr>
                <w:snapToGrid w:val="0"/>
                <w:kern w:val="0"/>
                <w:sz w:val="20"/>
                <w:szCs w:val="20"/>
                <w:lang w:eastAsia="ru-RU"/>
              </w:rPr>
              <w:t>Вторичным облаком</w:t>
            </w:r>
          </w:p>
        </w:tc>
        <w:tc>
          <w:tcPr>
            <w:tcW w:w="444"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B62A43">
              <w:rPr>
                <w:kern w:val="0"/>
                <w:sz w:val="20"/>
                <w:szCs w:val="20"/>
                <w:lang w:eastAsia="ru-RU"/>
              </w:rPr>
              <w:t>0</w:t>
            </w:r>
            <w:r w:rsidRPr="003D3114">
              <w:rPr>
                <w:kern w:val="0"/>
                <w:sz w:val="20"/>
                <w:szCs w:val="20"/>
                <w:lang w:val="en-US" w:eastAsia="ru-RU"/>
              </w:rPr>
              <w:t>,58</w:t>
            </w:r>
          </w:p>
        </w:tc>
        <w:tc>
          <w:tcPr>
            <w:tcW w:w="429"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3,2</w:t>
            </w:r>
          </w:p>
        </w:tc>
        <w:tc>
          <w:tcPr>
            <w:tcW w:w="476"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43,4</w:t>
            </w:r>
          </w:p>
        </w:tc>
        <w:tc>
          <w:tcPr>
            <w:tcW w:w="428"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1,49</w:t>
            </w:r>
          </w:p>
        </w:tc>
        <w:tc>
          <w:tcPr>
            <w:tcW w:w="440"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4,8</w:t>
            </w:r>
          </w:p>
        </w:tc>
      </w:tr>
      <w:tr w:rsidR="004F518B" w:rsidRPr="003D3114" w:rsidTr="00C94FBC">
        <w:trPr>
          <w:trHeight w:val="239"/>
        </w:trPr>
        <w:tc>
          <w:tcPr>
            <w:tcW w:w="288" w:type="pct"/>
            <w:vMerge/>
            <w:vAlign w:val="center"/>
          </w:tcPr>
          <w:p w:rsidR="004F518B" w:rsidRPr="003D3114" w:rsidRDefault="004F518B" w:rsidP="004527F8">
            <w:pPr>
              <w:pStyle w:val="aff5"/>
              <w:keepLines/>
              <w:numPr>
                <w:ilvl w:val="0"/>
                <w:numId w:val="7"/>
              </w:numPr>
              <w:spacing w:after="0" w:line="240" w:lineRule="auto"/>
              <w:ind w:left="641" w:hanging="357"/>
              <w:jc w:val="center"/>
              <w:rPr>
                <w:kern w:val="0"/>
                <w:sz w:val="20"/>
                <w:szCs w:val="20"/>
                <w:lang w:val="en-US" w:eastAsia="ru-RU"/>
              </w:rPr>
            </w:pPr>
          </w:p>
        </w:tc>
        <w:tc>
          <w:tcPr>
            <w:tcW w:w="2495"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snapToGrid w:val="0"/>
                <w:kern w:val="0"/>
                <w:sz w:val="20"/>
                <w:szCs w:val="20"/>
                <w:lang w:val="en-US" w:eastAsia="ru-RU"/>
              </w:rPr>
              <w:t>Полная</w:t>
            </w:r>
          </w:p>
        </w:tc>
        <w:tc>
          <w:tcPr>
            <w:tcW w:w="444"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0.71</w:t>
            </w:r>
          </w:p>
        </w:tc>
        <w:tc>
          <w:tcPr>
            <w:tcW w:w="429"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4,0</w:t>
            </w:r>
          </w:p>
        </w:tc>
        <w:tc>
          <w:tcPr>
            <w:tcW w:w="476"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54,1</w:t>
            </w:r>
          </w:p>
        </w:tc>
        <w:tc>
          <w:tcPr>
            <w:tcW w:w="428"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1,53</w:t>
            </w:r>
          </w:p>
        </w:tc>
        <w:tc>
          <w:tcPr>
            <w:tcW w:w="440"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5,0</w:t>
            </w:r>
          </w:p>
        </w:tc>
      </w:tr>
      <w:tr w:rsidR="004F518B" w:rsidRPr="003D3114" w:rsidTr="00C94FBC">
        <w:tc>
          <w:tcPr>
            <w:tcW w:w="288" w:type="pct"/>
            <w:vAlign w:val="center"/>
          </w:tcPr>
          <w:p w:rsidR="004F518B" w:rsidRPr="003D3114" w:rsidRDefault="004F518B" w:rsidP="004527F8">
            <w:pPr>
              <w:pStyle w:val="aff5"/>
              <w:keepLines/>
              <w:numPr>
                <w:ilvl w:val="0"/>
                <w:numId w:val="7"/>
              </w:numPr>
              <w:spacing w:after="0" w:line="240" w:lineRule="auto"/>
              <w:ind w:left="641" w:hanging="357"/>
              <w:jc w:val="center"/>
              <w:rPr>
                <w:kern w:val="0"/>
                <w:sz w:val="20"/>
                <w:szCs w:val="20"/>
                <w:lang w:val="en-US" w:eastAsia="ru-RU"/>
              </w:rPr>
            </w:pPr>
          </w:p>
        </w:tc>
        <w:tc>
          <w:tcPr>
            <w:tcW w:w="2495" w:type="pct"/>
            <w:vAlign w:val="center"/>
          </w:tcPr>
          <w:p w:rsidR="004F518B" w:rsidRPr="003D3114" w:rsidRDefault="004F518B" w:rsidP="00CA4ACB">
            <w:pPr>
              <w:keepLines/>
              <w:spacing w:line="240" w:lineRule="auto"/>
              <w:ind w:firstLine="0"/>
              <w:jc w:val="center"/>
              <w:rPr>
                <w:kern w:val="0"/>
                <w:sz w:val="20"/>
                <w:szCs w:val="20"/>
                <w:lang w:eastAsia="ru-RU"/>
              </w:rPr>
            </w:pPr>
            <w:r w:rsidRPr="003D3114">
              <w:rPr>
                <w:snapToGrid w:val="0"/>
                <w:kern w:val="0"/>
                <w:sz w:val="20"/>
                <w:szCs w:val="20"/>
                <w:lang w:eastAsia="ru-RU"/>
              </w:rPr>
              <w:t>Глубина зоны заражения АХОВ за 1 час, км</w:t>
            </w:r>
          </w:p>
        </w:tc>
        <w:tc>
          <w:tcPr>
            <w:tcW w:w="444"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0.71</w:t>
            </w:r>
          </w:p>
        </w:tc>
        <w:tc>
          <w:tcPr>
            <w:tcW w:w="429"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4,0</w:t>
            </w:r>
          </w:p>
        </w:tc>
        <w:tc>
          <w:tcPr>
            <w:tcW w:w="476"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5</w:t>
            </w:r>
          </w:p>
        </w:tc>
        <w:tc>
          <w:tcPr>
            <w:tcW w:w="428"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1,53</w:t>
            </w:r>
          </w:p>
        </w:tc>
        <w:tc>
          <w:tcPr>
            <w:tcW w:w="440"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5,0</w:t>
            </w:r>
          </w:p>
        </w:tc>
      </w:tr>
      <w:tr w:rsidR="004F518B" w:rsidRPr="003D3114" w:rsidTr="00C94FBC">
        <w:tc>
          <w:tcPr>
            <w:tcW w:w="288" w:type="pct"/>
            <w:vAlign w:val="center"/>
          </w:tcPr>
          <w:p w:rsidR="004F518B" w:rsidRPr="003D3114" w:rsidRDefault="004F518B" w:rsidP="004527F8">
            <w:pPr>
              <w:pStyle w:val="aff5"/>
              <w:keepLines/>
              <w:numPr>
                <w:ilvl w:val="0"/>
                <w:numId w:val="7"/>
              </w:numPr>
              <w:spacing w:after="0" w:line="240" w:lineRule="auto"/>
              <w:ind w:left="641" w:hanging="357"/>
              <w:jc w:val="center"/>
              <w:rPr>
                <w:kern w:val="0"/>
                <w:sz w:val="20"/>
                <w:szCs w:val="20"/>
                <w:lang w:val="en-US" w:eastAsia="ru-RU"/>
              </w:rPr>
            </w:pPr>
          </w:p>
        </w:tc>
        <w:tc>
          <w:tcPr>
            <w:tcW w:w="2495" w:type="pct"/>
            <w:vAlign w:val="center"/>
          </w:tcPr>
          <w:p w:rsidR="004F518B" w:rsidRPr="003D3114" w:rsidRDefault="004F518B" w:rsidP="00CA4ACB">
            <w:pPr>
              <w:keepLines/>
              <w:spacing w:line="240" w:lineRule="auto"/>
              <w:ind w:firstLine="0"/>
              <w:jc w:val="center"/>
              <w:rPr>
                <w:kern w:val="0"/>
                <w:sz w:val="20"/>
                <w:szCs w:val="20"/>
                <w:lang w:eastAsia="ru-RU"/>
              </w:rPr>
            </w:pPr>
            <w:r w:rsidRPr="003D3114">
              <w:rPr>
                <w:kern w:val="0"/>
                <w:sz w:val="20"/>
                <w:szCs w:val="20"/>
                <w:lang w:eastAsia="ru-RU"/>
              </w:rPr>
              <w:t>Предельно возможная глубина зоны заражения АХОВ, км</w:t>
            </w:r>
          </w:p>
        </w:tc>
        <w:tc>
          <w:tcPr>
            <w:tcW w:w="444"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0,87</w:t>
            </w:r>
          </w:p>
        </w:tc>
        <w:tc>
          <w:tcPr>
            <w:tcW w:w="429"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4,65</w:t>
            </w:r>
          </w:p>
        </w:tc>
        <w:tc>
          <w:tcPr>
            <w:tcW w:w="476"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64,27</w:t>
            </w:r>
          </w:p>
        </w:tc>
        <w:tc>
          <w:tcPr>
            <w:tcW w:w="428"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1,732</w:t>
            </w:r>
          </w:p>
        </w:tc>
        <w:tc>
          <w:tcPr>
            <w:tcW w:w="440"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5,629</w:t>
            </w:r>
          </w:p>
        </w:tc>
      </w:tr>
      <w:tr w:rsidR="004F518B" w:rsidRPr="003D3114" w:rsidTr="00C94FBC">
        <w:tc>
          <w:tcPr>
            <w:tcW w:w="288" w:type="pct"/>
            <w:vMerge w:val="restart"/>
            <w:vAlign w:val="center"/>
          </w:tcPr>
          <w:p w:rsidR="004F518B" w:rsidRPr="003D3114" w:rsidRDefault="004F518B" w:rsidP="004527F8">
            <w:pPr>
              <w:pStyle w:val="aff5"/>
              <w:keepLines/>
              <w:numPr>
                <w:ilvl w:val="0"/>
                <w:numId w:val="7"/>
              </w:numPr>
              <w:spacing w:after="0" w:line="240" w:lineRule="auto"/>
              <w:ind w:left="641" w:hanging="357"/>
              <w:jc w:val="center"/>
              <w:rPr>
                <w:kern w:val="0"/>
                <w:sz w:val="20"/>
                <w:szCs w:val="20"/>
                <w:lang w:val="en-US" w:eastAsia="ru-RU"/>
              </w:rPr>
            </w:pPr>
          </w:p>
        </w:tc>
        <w:tc>
          <w:tcPr>
            <w:tcW w:w="2495" w:type="pct"/>
            <w:vAlign w:val="center"/>
          </w:tcPr>
          <w:p w:rsidR="004F518B" w:rsidRPr="003D3114" w:rsidRDefault="004F518B" w:rsidP="00CA4ACB">
            <w:pPr>
              <w:keepLines/>
              <w:spacing w:line="240" w:lineRule="auto"/>
              <w:ind w:firstLine="0"/>
              <w:jc w:val="center"/>
              <w:rPr>
                <w:kern w:val="0"/>
                <w:sz w:val="20"/>
                <w:szCs w:val="20"/>
                <w:lang w:eastAsia="ru-RU"/>
              </w:rPr>
            </w:pPr>
            <w:r w:rsidRPr="003D3114">
              <w:rPr>
                <w:kern w:val="0"/>
                <w:sz w:val="20"/>
                <w:szCs w:val="20"/>
                <w:lang w:eastAsia="ru-RU"/>
              </w:rPr>
              <w:t>Площадь зоны заражения облаком АХОВ, км</w:t>
            </w:r>
            <w:r w:rsidRPr="003D3114">
              <w:rPr>
                <w:kern w:val="0"/>
                <w:sz w:val="20"/>
                <w:szCs w:val="20"/>
                <w:vertAlign w:val="superscript"/>
                <w:lang w:eastAsia="ru-RU"/>
              </w:rPr>
              <w:t>2</w:t>
            </w:r>
          </w:p>
        </w:tc>
        <w:tc>
          <w:tcPr>
            <w:tcW w:w="444" w:type="pct"/>
            <w:vAlign w:val="center"/>
          </w:tcPr>
          <w:p w:rsidR="004F518B" w:rsidRPr="003D3114" w:rsidRDefault="004F518B" w:rsidP="00CA4ACB">
            <w:pPr>
              <w:keepLines/>
              <w:spacing w:line="240" w:lineRule="auto"/>
              <w:ind w:firstLine="0"/>
              <w:jc w:val="center"/>
              <w:rPr>
                <w:kern w:val="0"/>
                <w:sz w:val="20"/>
                <w:szCs w:val="20"/>
                <w:lang w:eastAsia="ru-RU"/>
              </w:rPr>
            </w:pPr>
          </w:p>
        </w:tc>
        <w:tc>
          <w:tcPr>
            <w:tcW w:w="429" w:type="pct"/>
            <w:vAlign w:val="center"/>
          </w:tcPr>
          <w:p w:rsidR="004F518B" w:rsidRPr="003D3114" w:rsidRDefault="004F518B" w:rsidP="00CA4ACB">
            <w:pPr>
              <w:keepLines/>
              <w:spacing w:line="240" w:lineRule="auto"/>
              <w:ind w:firstLine="0"/>
              <w:jc w:val="center"/>
              <w:rPr>
                <w:kern w:val="0"/>
                <w:sz w:val="20"/>
                <w:szCs w:val="20"/>
                <w:lang w:eastAsia="ru-RU"/>
              </w:rPr>
            </w:pPr>
          </w:p>
        </w:tc>
        <w:tc>
          <w:tcPr>
            <w:tcW w:w="476" w:type="pct"/>
            <w:vAlign w:val="center"/>
          </w:tcPr>
          <w:p w:rsidR="004F518B" w:rsidRPr="003D3114" w:rsidRDefault="004F518B" w:rsidP="00CA4ACB">
            <w:pPr>
              <w:keepLines/>
              <w:spacing w:line="240" w:lineRule="auto"/>
              <w:ind w:firstLine="0"/>
              <w:jc w:val="center"/>
              <w:rPr>
                <w:kern w:val="0"/>
                <w:sz w:val="20"/>
                <w:szCs w:val="20"/>
                <w:lang w:eastAsia="ru-RU"/>
              </w:rPr>
            </w:pPr>
          </w:p>
        </w:tc>
        <w:tc>
          <w:tcPr>
            <w:tcW w:w="428" w:type="pct"/>
            <w:vAlign w:val="center"/>
          </w:tcPr>
          <w:p w:rsidR="004F518B" w:rsidRPr="003D3114" w:rsidRDefault="004F518B" w:rsidP="00CA4ACB">
            <w:pPr>
              <w:keepLines/>
              <w:spacing w:line="240" w:lineRule="auto"/>
              <w:ind w:firstLine="0"/>
              <w:jc w:val="center"/>
              <w:rPr>
                <w:kern w:val="0"/>
                <w:sz w:val="20"/>
                <w:szCs w:val="20"/>
                <w:lang w:eastAsia="ru-RU"/>
              </w:rPr>
            </w:pPr>
          </w:p>
        </w:tc>
        <w:tc>
          <w:tcPr>
            <w:tcW w:w="440" w:type="pct"/>
            <w:vAlign w:val="center"/>
          </w:tcPr>
          <w:p w:rsidR="004F518B" w:rsidRPr="003D3114" w:rsidRDefault="004F518B" w:rsidP="00CA4ACB">
            <w:pPr>
              <w:keepLines/>
              <w:spacing w:line="240" w:lineRule="auto"/>
              <w:ind w:firstLine="0"/>
              <w:jc w:val="center"/>
              <w:rPr>
                <w:kern w:val="0"/>
                <w:sz w:val="20"/>
                <w:szCs w:val="20"/>
                <w:lang w:eastAsia="ru-RU"/>
              </w:rPr>
            </w:pPr>
          </w:p>
        </w:tc>
      </w:tr>
      <w:tr w:rsidR="004F518B" w:rsidRPr="003D3114" w:rsidTr="00C94FBC">
        <w:tc>
          <w:tcPr>
            <w:tcW w:w="288" w:type="pct"/>
            <w:vMerge/>
            <w:vAlign w:val="center"/>
          </w:tcPr>
          <w:p w:rsidR="004F518B" w:rsidRPr="003D3114" w:rsidRDefault="004F518B" w:rsidP="00CA4ACB">
            <w:pPr>
              <w:keepLines/>
              <w:spacing w:line="240" w:lineRule="auto"/>
              <w:ind w:firstLine="0"/>
              <w:jc w:val="center"/>
              <w:rPr>
                <w:kern w:val="0"/>
                <w:sz w:val="20"/>
                <w:szCs w:val="20"/>
                <w:lang w:eastAsia="ru-RU"/>
              </w:rPr>
            </w:pPr>
          </w:p>
        </w:tc>
        <w:tc>
          <w:tcPr>
            <w:tcW w:w="2495"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Возможная</w:t>
            </w:r>
          </w:p>
        </w:tc>
        <w:tc>
          <w:tcPr>
            <w:tcW w:w="444"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0,89</w:t>
            </w:r>
          </w:p>
        </w:tc>
        <w:tc>
          <w:tcPr>
            <w:tcW w:w="429"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25,41</w:t>
            </w:r>
          </w:p>
        </w:tc>
        <w:tc>
          <w:tcPr>
            <w:tcW w:w="476"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39,24</w:t>
            </w:r>
          </w:p>
        </w:tc>
        <w:tc>
          <w:tcPr>
            <w:tcW w:w="428"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3,66</w:t>
            </w:r>
          </w:p>
        </w:tc>
        <w:tc>
          <w:tcPr>
            <w:tcW w:w="440"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39,21</w:t>
            </w:r>
          </w:p>
        </w:tc>
      </w:tr>
      <w:tr w:rsidR="004F518B" w:rsidRPr="003D3114" w:rsidTr="00C94FBC">
        <w:tc>
          <w:tcPr>
            <w:tcW w:w="288" w:type="pct"/>
            <w:vMerge/>
            <w:vAlign w:val="center"/>
          </w:tcPr>
          <w:p w:rsidR="004F518B" w:rsidRPr="003D3114" w:rsidRDefault="004F518B" w:rsidP="00CA4ACB">
            <w:pPr>
              <w:keepLines/>
              <w:spacing w:line="240" w:lineRule="auto"/>
              <w:ind w:firstLine="0"/>
              <w:jc w:val="center"/>
              <w:rPr>
                <w:kern w:val="0"/>
                <w:sz w:val="20"/>
                <w:szCs w:val="20"/>
                <w:lang w:val="en-US" w:eastAsia="ru-RU"/>
              </w:rPr>
            </w:pPr>
          </w:p>
        </w:tc>
        <w:tc>
          <w:tcPr>
            <w:tcW w:w="2495"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Фактическая</w:t>
            </w:r>
          </w:p>
        </w:tc>
        <w:tc>
          <w:tcPr>
            <w:tcW w:w="444"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0,046</w:t>
            </w:r>
          </w:p>
        </w:tc>
        <w:tc>
          <w:tcPr>
            <w:tcW w:w="429"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1,34</w:t>
            </w:r>
          </w:p>
        </w:tc>
        <w:tc>
          <w:tcPr>
            <w:tcW w:w="476"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2,025</w:t>
            </w:r>
          </w:p>
        </w:tc>
        <w:tc>
          <w:tcPr>
            <w:tcW w:w="428"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0,19</w:t>
            </w:r>
          </w:p>
        </w:tc>
        <w:tc>
          <w:tcPr>
            <w:tcW w:w="440" w:type="pct"/>
            <w:vAlign w:val="center"/>
          </w:tcPr>
          <w:p w:rsidR="004F518B" w:rsidRPr="003D3114" w:rsidRDefault="004F518B" w:rsidP="00CA4ACB">
            <w:pPr>
              <w:keepLines/>
              <w:spacing w:line="240" w:lineRule="auto"/>
              <w:ind w:firstLine="0"/>
              <w:jc w:val="center"/>
              <w:rPr>
                <w:kern w:val="0"/>
                <w:sz w:val="20"/>
                <w:szCs w:val="20"/>
                <w:lang w:val="en-US" w:eastAsia="ru-RU"/>
              </w:rPr>
            </w:pPr>
            <w:r w:rsidRPr="003D3114">
              <w:rPr>
                <w:kern w:val="0"/>
                <w:sz w:val="20"/>
                <w:szCs w:val="20"/>
                <w:lang w:val="en-US" w:eastAsia="ru-RU"/>
              </w:rPr>
              <w:t>2,024</w:t>
            </w:r>
          </w:p>
        </w:tc>
      </w:tr>
    </w:tbl>
    <w:p w:rsidR="004F518B" w:rsidRPr="00E35B4A" w:rsidRDefault="004F518B" w:rsidP="007D4CA8">
      <w:pPr>
        <w:pStyle w:val="affb"/>
        <w:rPr>
          <w:b/>
          <w:i/>
          <w:snapToGrid w:val="0"/>
          <w:color w:val="548DD4"/>
        </w:rPr>
      </w:pPr>
    </w:p>
    <w:p w:rsidR="004F518B" w:rsidRPr="003D3114" w:rsidRDefault="004F518B" w:rsidP="007D4CA8">
      <w:pPr>
        <w:pStyle w:val="affb"/>
        <w:rPr>
          <w:b/>
          <w:i/>
          <w:snapToGrid w:val="0"/>
        </w:rPr>
      </w:pPr>
      <w:r w:rsidRPr="003D3114">
        <w:rPr>
          <w:b/>
          <w:i/>
          <w:snapToGrid w:val="0"/>
        </w:rPr>
        <w:t>Выводы:</w:t>
      </w:r>
    </w:p>
    <w:p w:rsidR="004F518B" w:rsidRPr="003D3114" w:rsidRDefault="004F518B" w:rsidP="006C5FC8">
      <w:pPr>
        <w:ind w:firstLine="851"/>
        <w:rPr>
          <w:snapToGrid w:val="0"/>
        </w:rPr>
      </w:pPr>
      <w:r w:rsidRPr="003D3114">
        <w:rPr>
          <w:snapToGrid w:val="0"/>
        </w:rPr>
        <w:t>1. При авариях в рассмотренных вариантах в течение расчетного часа поражающие факторы АХОВ могут оказать свое влияние на следующие территории:</w:t>
      </w:r>
    </w:p>
    <w:p w:rsidR="004F518B" w:rsidRPr="003D3114" w:rsidRDefault="004F518B" w:rsidP="006C5FC8">
      <w:pPr>
        <w:ind w:firstLine="851"/>
        <w:rPr>
          <w:snapToGrid w:val="0"/>
        </w:rPr>
      </w:pPr>
      <w:r w:rsidRPr="003D3114">
        <w:rPr>
          <w:snapToGrid w:val="0"/>
        </w:rPr>
        <w:t>– пары хлора в радиусе 4 км, пары аммиака при аварии на автомобильной дороге.</w:t>
      </w:r>
    </w:p>
    <w:p w:rsidR="004F518B" w:rsidRPr="003D3114" w:rsidRDefault="004F518B" w:rsidP="006C5FC8">
      <w:pPr>
        <w:ind w:firstLine="851"/>
        <w:rPr>
          <w:snapToGrid w:val="0"/>
        </w:rPr>
      </w:pPr>
      <w:r w:rsidRPr="003D3114">
        <w:rPr>
          <w:snapToGrid w:val="0"/>
        </w:rPr>
        <w:t>2. При разливе (выбросе) опасных веществ в результате аварии транспортного средства возможно образование зон химического заражения (площадь зоны возможного заражения может составить от 2.025 до 29.24 км</w:t>
      </w:r>
      <w:r w:rsidRPr="003D3114">
        <w:rPr>
          <w:snapToGrid w:val="0"/>
          <w:vertAlign w:val="superscript"/>
        </w:rPr>
        <w:t>2</w:t>
      </w:r>
      <w:r w:rsidRPr="003D3114">
        <w:rPr>
          <w:snapToGrid w:val="0"/>
        </w:rPr>
        <w:t xml:space="preserve">. </w:t>
      </w:r>
    </w:p>
    <w:p w:rsidR="004F518B" w:rsidRPr="003D3114" w:rsidRDefault="004F518B" w:rsidP="006C5FC8">
      <w:pPr>
        <w:ind w:firstLine="851"/>
        <w:rPr>
          <w:snapToGrid w:val="0"/>
        </w:rPr>
      </w:pPr>
      <w:r w:rsidRPr="003D3114">
        <w:rPr>
          <w:snapToGrid w:val="0"/>
        </w:rPr>
        <w:t>3. Ожидаемые потери граждан без средств индивидуальной защиты могут составить:</w:t>
      </w:r>
    </w:p>
    <w:p w:rsidR="004F518B" w:rsidRPr="003D3114" w:rsidRDefault="004F518B" w:rsidP="006C5FC8">
      <w:pPr>
        <w:ind w:firstLine="851"/>
        <w:rPr>
          <w:snapToGrid w:val="0"/>
        </w:rPr>
      </w:pPr>
      <w:r w:rsidRPr="003D3114">
        <w:rPr>
          <w:snapToGrid w:val="0"/>
        </w:rPr>
        <w:t>- безвозвратные потери - 10%;</w:t>
      </w:r>
    </w:p>
    <w:p w:rsidR="004F518B" w:rsidRPr="003D3114" w:rsidRDefault="004F518B" w:rsidP="006C5FC8">
      <w:pPr>
        <w:ind w:firstLine="851"/>
        <w:rPr>
          <w:snapToGrid w:val="0"/>
        </w:rPr>
      </w:pPr>
      <w:r w:rsidRPr="003D3114">
        <w:rPr>
          <w:snapToGrid w:val="0"/>
        </w:rPr>
        <w:t>- санитарные потери тяжелой и средней форм тяжести (выход людей из строя на срок не менее чем на 2-3 недели с обязательной госпитализацией) - 15%;</w:t>
      </w:r>
    </w:p>
    <w:p w:rsidR="004F518B" w:rsidRPr="003D3114" w:rsidRDefault="004F518B" w:rsidP="006C5FC8">
      <w:pPr>
        <w:ind w:firstLine="851"/>
        <w:rPr>
          <w:snapToGrid w:val="0"/>
        </w:rPr>
      </w:pPr>
      <w:r w:rsidRPr="003D3114">
        <w:rPr>
          <w:snapToGrid w:val="0"/>
        </w:rPr>
        <w:t>- санитарные потери легкой формы тяжести - 20%;</w:t>
      </w:r>
    </w:p>
    <w:p w:rsidR="004F518B" w:rsidRPr="003D3114" w:rsidRDefault="004F518B" w:rsidP="006C5FC8">
      <w:pPr>
        <w:ind w:firstLine="851"/>
        <w:rPr>
          <w:snapToGrid w:val="0"/>
        </w:rPr>
      </w:pPr>
      <w:r w:rsidRPr="003D3114">
        <w:rPr>
          <w:snapToGrid w:val="0"/>
        </w:rPr>
        <w:t>- пороговые воздействия - 55%.</w:t>
      </w:r>
    </w:p>
    <w:p w:rsidR="004F518B" w:rsidRPr="003D3114" w:rsidRDefault="004F518B" w:rsidP="006C5FC8">
      <w:pPr>
        <w:ind w:firstLine="851"/>
        <w:rPr>
          <w:snapToGrid w:val="0"/>
        </w:rPr>
      </w:pPr>
      <w:r w:rsidRPr="003D3114">
        <w:rPr>
          <w:snapToGrid w:val="0"/>
        </w:rPr>
        <w:t>Следует отметить, что оценки зон заражения АХОВ, выполненные по РД 52.04.253-90, следует рассматривать как завышенные (консервативные) вследствие выбора наиболее неблагоприятных условий развития аварии.</w:t>
      </w:r>
    </w:p>
    <w:p w:rsidR="004F518B" w:rsidRPr="003D3114" w:rsidRDefault="004F518B" w:rsidP="006C5FC8">
      <w:pPr>
        <w:ind w:firstLine="851"/>
        <w:rPr>
          <w:snapToGrid w:val="0"/>
        </w:rPr>
      </w:pPr>
      <w:r w:rsidRPr="003D3114">
        <w:rPr>
          <w:snapToGrid w:val="0"/>
        </w:rPr>
        <w:t>Решения по предупреждению ЧС в результате аварий с АХОВ включают:</w:t>
      </w:r>
    </w:p>
    <w:p w:rsidR="004F518B" w:rsidRPr="003D3114" w:rsidRDefault="004F518B" w:rsidP="006C5FC8">
      <w:pPr>
        <w:ind w:firstLine="851"/>
        <w:rPr>
          <w:snapToGrid w:val="0"/>
        </w:rPr>
      </w:pPr>
      <w:r w:rsidRPr="003D3114">
        <w:rPr>
          <w:snapToGrid w:val="0"/>
        </w:rPr>
        <w:t xml:space="preserve">- экстренную эвакуацию в направлении, перпендикулярном направлению ветра и указанном в передаваемом сигнале оповещения ГО. </w:t>
      </w:r>
    </w:p>
    <w:p w:rsidR="004F518B" w:rsidRPr="003D3114" w:rsidRDefault="004F518B" w:rsidP="006C5FC8">
      <w:pPr>
        <w:ind w:firstLine="851"/>
        <w:rPr>
          <w:snapToGrid w:val="0"/>
        </w:rPr>
      </w:pPr>
      <w:r w:rsidRPr="003D3114">
        <w:rPr>
          <w:snapToGrid w:val="0"/>
        </w:rPr>
        <w:lastRenderedPageBreak/>
        <w:t>- сокращение инфильтрации наружного воздуха и уменьшение возможности поступления ядовитых веществ внутрь помещений путем установки современных конструкций остекления и дверных проемов;</w:t>
      </w:r>
    </w:p>
    <w:p w:rsidR="004F518B" w:rsidRPr="003D3114" w:rsidRDefault="004F518B" w:rsidP="006C5FC8">
      <w:pPr>
        <w:ind w:firstLine="851"/>
        <w:rPr>
          <w:snapToGrid w:val="0"/>
        </w:rPr>
      </w:pPr>
      <w:r w:rsidRPr="003D3114">
        <w:rPr>
          <w:snapToGrid w:val="0"/>
        </w:rPr>
        <w:t>- хранение в помещениях объекта (больницы, поликлиники, школы) средств индивидуальной защиты (противогазов). Предлагается использовать для защиты органов дыхания фильтрующий противогаз ГП-7В с коробками по виду АХОВ.</w:t>
      </w:r>
    </w:p>
    <w:p w:rsidR="004F518B" w:rsidRPr="00E35B4A" w:rsidRDefault="004F518B" w:rsidP="007D4CA8">
      <w:pPr>
        <w:pStyle w:val="affb"/>
        <w:rPr>
          <w:b/>
          <w:i/>
          <w:snapToGrid w:val="0"/>
          <w:color w:val="548DD4"/>
          <w:u w:val="single"/>
        </w:rPr>
      </w:pPr>
    </w:p>
    <w:p w:rsidR="004F518B" w:rsidRPr="003D3114" w:rsidRDefault="004F518B" w:rsidP="007D4CA8">
      <w:pPr>
        <w:pStyle w:val="affb"/>
        <w:rPr>
          <w:b/>
          <w:i/>
          <w:snapToGrid w:val="0"/>
          <w:u w:val="single"/>
        </w:rPr>
      </w:pPr>
      <w:r w:rsidRPr="003D3114">
        <w:rPr>
          <w:b/>
          <w:i/>
          <w:snapToGrid w:val="0"/>
          <w:u w:val="single"/>
          <w:lang w:val="en-US"/>
        </w:rPr>
        <w:t>II</w:t>
      </w:r>
      <w:r w:rsidRPr="003D3114">
        <w:rPr>
          <w:b/>
          <w:i/>
          <w:snapToGrid w:val="0"/>
          <w:u w:val="single"/>
        </w:rPr>
        <w:t xml:space="preserve">. Аварии с ГСМ и СУГ на ближайших транспортных магистралях, нефтебазах и АЗС </w:t>
      </w:r>
    </w:p>
    <w:p w:rsidR="004F518B" w:rsidRPr="003D3114" w:rsidRDefault="004F518B" w:rsidP="006C5FC8">
      <w:pPr>
        <w:ind w:firstLine="851"/>
        <w:rPr>
          <w:snapToGrid w:val="0"/>
        </w:rPr>
      </w:pPr>
      <w:r w:rsidRPr="003D3114">
        <w:t>Автомобильная дорога Камчатского края :</w:t>
      </w:r>
      <w:r>
        <w:t xml:space="preserve"> </w:t>
      </w:r>
      <w:r w:rsidRPr="003D3114">
        <w:rPr>
          <w:bCs/>
          <w:kern w:val="0"/>
          <w:lang w:eastAsia="ar-SA"/>
        </w:rPr>
        <w:t>Мильково - Ключи - Усть-Камчатск</w:t>
      </w:r>
      <w:r w:rsidRPr="003D3114">
        <w:rPr>
          <w:snapToGrid w:val="0"/>
        </w:rPr>
        <w:t>, по которой перевозятся ГСМ в автоцистернах – 16300 литров, СУГ в автоцистернах емкостью 8,10,11,20 м</w:t>
      </w:r>
      <w:r w:rsidRPr="003D3114">
        <w:rPr>
          <w:snapToGrid w:val="0"/>
          <w:vertAlign w:val="superscript"/>
        </w:rPr>
        <w:t>3</w:t>
      </w:r>
      <w:r w:rsidRPr="003D3114">
        <w:rPr>
          <w:snapToGrid w:val="0"/>
        </w:rPr>
        <w:t xml:space="preserve"> и другие вещества.</w:t>
      </w:r>
    </w:p>
    <w:p w:rsidR="004F518B" w:rsidRPr="003D3114" w:rsidRDefault="004F518B" w:rsidP="006C5FC8">
      <w:pPr>
        <w:ind w:firstLine="851"/>
        <w:rPr>
          <w:snapToGrid w:val="0"/>
        </w:rPr>
      </w:pPr>
      <w:r w:rsidRPr="003D3114">
        <w:rPr>
          <w:b/>
          <w:snapToGrid w:val="0"/>
        </w:rPr>
        <w:t>В качестве наиболее вероятных аварийных ситуаций на транспортных магистралях</w:t>
      </w:r>
      <w:r w:rsidRPr="003D3114">
        <w:rPr>
          <w:snapToGrid w:val="0"/>
        </w:rPr>
        <w:t xml:space="preserve">, которые могут привести к возникновению поражающих факторов, в подразделе рассмотрены: </w:t>
      </w:r>
    </w:p>
    <w:p w:rsidR="004F518B" w:rsidRPr="003D3114" w:rsidRDefault="004F518B" w:rsidP="004527F8">
      <w:pPr>
        <w:pStyle w:val="aff5"/>
        <w:numPr>
          <w:ilvl w:val="0"/>
          <w:numId w:val="9"/>
        </w:numPr>
        <w:tabs>
          <w:tab w:val="num" w:pos="1134"/>
        </w:tabs>
        <w:spacing w:line="360" w:lineRule="auto"/>
        <w:rPr>
          <w:snapToGrid w:val="0"/>
        </w:rPr>
      </w:pPr>
      <w:r w:rsidRPr="003D3114">
        <w:rPr>
          <w:snapToGrid w:val="0"/>
        </w:rPr>
        <w:t>разлив (утечка) из цистерны ГСМ, СУГ;</w:t>
      </w:r>
    </w:p>
    <w:p w:rsidR="004F518B" w:rsidRPr="003D3114" w:rsidRDefault="004F518B" w:rsidP="004527F8">
      <w:pPr>
        <w:pStyle w:val="aff5"/>
        <w:numPr>
          <w:ilvl w:val="0"/>
          <w:numId w:val="9"/>
        </w:numPr>
        <w:tabs>
          <w:tab w:val="num" w:pos="1134"/>
        </w:tabs>
        <w:spacing w:line="360" w:lineRule="auto"/>
        <w:rPr>
          <w:snapToGrid w:val="0"/>
        </w:rPr>
      </w:pPr>
      <w:r w:rsidRPr="003D3114">
        <w:rPr>
          <w:snapToGrid w:val="0"/>
        </w:rPr>
        <w:t>образование зоны разлива ГСМ, СУГ (последующая зона пожара);</w:t>
      </w:r>
    </w:p>
    <w:p w:rsidR="004F518B" w:rsidRPr="003D3114" w:rsidRDefault="004F518B" w:rsidP="004527F8">
      <w:pPr>
        <w:pStyle w:val="aff5"/>
        <w:numPr>
          <w:ilvl w:val="0"/>
          <w:numId w:val="9"/>
        </w:numPr>
        <w:tabs>
          <w:tab w:val="num" w:pos="1134"/>
        </w:tabs>
        <w:spacing w:line="360" w:lineRule="auto"/>
        <w:rPr>
          <w:snapToGrid w:val="0"/>
        </w:rPr>
      </w:pPr>
      <w:r w:rsidRPr="003D3114">
        <w:rPr>
          <w:snapToGrid w:val="0"/>
        </w:rPr>
        <w:t>образование зоны взрывоопасных концентраций с последующим взрывом ТВС (зона мгновенного поражения от пожара вспышки);</w:t>
      </w:r>
    </w:p>
    <w:p w:rsidR="004F518B" w:rsidRPr="003D3114" w:rsidRDefault="004F518B" w:rsidP="004527F8">
      <w:pPr>
        <w:pStyle w:val="aff5"/>
        <w:numPr>
          <w:ilvl w:val="0"/>
          <w:numId w:val="9"/>
        </w:numPr>
        <w:tabs>
          <w:tab w:val="num" w:pos="1134"/>
        </w:tabs>
        <w:spacing w:line="360" w:lineRule="auto"/>
        <w:rPr>
          <w:snapToGrid w:val="0"/>
        </w:rPr>
      </w:pPr>
      <w:r w:rsidRPr="003D3114">
        <w:rPr>
          <w:snapToGrid w:val="0"/>
        </w:rPr>
        <w:t>образование зоны избыточного давления от воздушной ударной волны;</w:t>
      </w:r>
    </w:p>
    <w:p w:rsidR="004F518B" w:rsidRPr="003D3114" w:rsidRDefault="004F518B" w:rsidP="004527F8">
      <w:pPr>
        <w:pStyle w:val="aff5"/>
        <w:numPr>
          <w:ilvl w:val="0"/>
          <w:numId w:val="9"/>
        </w:numPr>
        <w:tabs>
          <w:tab w:val="num" w:pos="1134"/>
        </w:tabs>
        <w:spacing w:after="0" w:line="360" w:lineRule="auto"/>
        <w:ind w:left="1570" w:hanging="357"/>
        <w:rPr>
          <w:snapToGrid w:val="0"/>
        </w:rPr>
      </w:pPr>
      <w:r w:rsidRPr="003D3114">
        <w:rPr>
          <w:snapToGrid w:val="0"/>
        </w:rPr>
        <w:t>образование зоны опасных тепловых нагрузок при горении ГСМ на площади разлива.</w:t>
      </w:r>
    </w:p>
    <w:p w:rsidR="004F518B" w:rsidRPr="003D3114" w:rsidRDefault="004F518B" w:rsidP="006C5FC8">
      <w:pPr>
        <w:ind w:firstLine="851"/>
        <w:rPr>
          <w:snapToGrid w:val="0"/>
        </w:rPr>
      </w:pPr>
      <w:r w:rsidRPr="003D3114">
        <w:rPr>
          <w:snapToGrid w:val="0"/>
        </w:rPr>
        <w:t xml:space="preserve">В качестве поражающих факторов были рассмотрены: </w:t>
      </w:r>
    </w:p>
    <w:p w:rsidR="004F518B" w:rsidRPr="003D3114" w:rsidRDefault="004F518B" w:rsidP="004527F8">
      <w:pPr>
        <w:pStyle w:val="aff5"/>
        <w:numPr>
          <w:ilvl w:val="0"/>
          <w:numId w:val="10"/>
        </w:numPr>
        <w:tabs>
          <w:tab w:val="num" w:pos="1134"/>
        </w:tabs>
        <w:spacing w:line="360" w:lineRule="auto"/>
        <w:rPr>
          <w:snapToGrid w:val="0"/>
        </w:rPr>
      </w:pPr>
      <w:r w:rsidRPr="003D3114">
        <w:rPr>
          <w:snapToGrid w:val="0"/>
        </w:rPr>
        <w:t>воздушная ударная волна;</w:t>
      </w:r>
    </w:p>
    <w:p w:rsidR="004F518B" w:rsidRPr="003D3114" w:rsidRDefault="004F518B" w:rsidP="004527F8">
      <w:pPr>
        <w:pStyle w:val="aff5"/>
        <w:numPr>
          <w:ilvl w:val="0"/>
          <w:numId w:val="10"/>
        </w:numPr>
        <w:tabs>
          <w:tab w:val="num" w:pos="1134"/>
        </w:tabs>
        <w:spacing w:line="360" w:lineRule="auto"/>
        <w:rPr>
          <w:snapToGrid w:val="0"/>
        </w:rPr>
      </w:pPr>
      <w:r w:rsidRPr="003D3114">
        <w:rPr>
          <w:snapToGrid w:val="0"/>
        </w:rPr>
        <w:t xml:space="preserve">тепловое излучение огневых шаров (пламени вспышки) и горящих разлитий. </w:t>
      </w:r>
    </w:p>
    <w:p w:rsidR="004F518B" w:rsidRPr="00E35B4A" w:rsidRDefault="004F518B" w:rsidP="006C5FC8">
      <w:pPr>
        <w:ind w:firstLine="851"/>
        <w:rPr>
          <w:snapToGrid w:val="0"/>
          <w:color w:val="548DD4"/>
        </w:rPr>
      </w:pPr>
      <w:r w:rsidRPr="003D3114">
        <w:rPr>
          <w:snapToGrid w:val="0"/>
        </w:rPr>
        <w:t>Для определения зон действия основных поражающих факторов (теплового излучения горящих разлитий и воздушной ударной волны) использовались "Методика оценки последствий аварий на пожаро- взрывоопасных объектах" ("Сборник методик по прогнозированию возможных аварий, катастроф, стихийных бедствий в ЧС", книга 2, МЧС России, 1994), "Руководство по определению зон воздействия опасных факторов при аварии с сжиженными газами, горючими жидкостями и аварийно химически опасными веществами на объектах железнодорожного транспорта" (1997 г).</w:t>
      </w:r>
    </w:p>
    <w:p w:rsidR="004F518B" w:rsidRPr="003D3114" w:rsidRDefault="004F518B" w:rsidP="006C5FC8">
      <w:pPr>
        <w:ind w:firstLine="851"/>
        <w:rPr>
          <w:snapToGrid w:val="0"/>
          <w:kern w:val="0"/>
          <w:szCs w:val="20"/>
          <w:lang w:eastAsia="ru-RU"/>
        </w:rPr>
      </w:pPr>
      <w:r w:rsidRPr="003D3114">
        <w:rPr>
          <w:snapToGrid w:val="0"/>
        </w:rPr>
        <w:t>Зоны действия основных поражающих факторов при авариях на транспортных</w:t>
      </w:r>
      <w:r w:rsidRPr="00E35B4A">
        <w:rPr>
          <w:snapToGrid w:val="0"/>
          <w:color w:val="548DD4"/>
        </w:rPr>
        <w:t xml:space="preserve"> </w:t>
      </w:r>
      <w:r w:rsidRPr="003D3114">
        <w:rPr>
          <w:snapToGrid w:val="0"/>
        </w:rPr>
        <w:t>коммуникациях (разгерметизация цистерн) рассчитаны для следующих условий:</w:t>
      </w:r>
      <w:r w:rsidRPr="003D3114">
        <w:rPr>
          <w:snapToGrid w:val="0"/>
          <w:kern w:val="0"/>
          <w:szCs w:val="20"/>
          <w:lang w:eastAsia="ru-RU"/>
        </w:rPr>
        <w:t xml:space="preserve"> </w:t>
      </w:r>
    </w:p>
    <w:p w:rsidR="004F518B" w:rsidRPr="003D3114" w:rsidRDefault="004F518B" w:rsidP="009245B9">
      <w:pPr>
        <w:keepLines/>
        <w:ind w:firstLine="851"/>
        <w:rPr>
          <w:snapToGrid w:val="0"/>
          <w:kern w:val="0"/>
          <w:lang w:eastAsia="ru-RU"/>
        </w:rPr>
      </w:pPr>
      <w:r w:rsidRPr="003D3114">
        <w:rPr>
          <w:snapToGrid w:val="0"/>
          <w:kern w:val="0"/>
          <w:lang w:eastAsia="ru-RU"/>
        </w:rPr>
        <w:lastRenderedPageBreak/>
        <w:t>тип ГСМ (бензин), СУГ (3 класс);</w:t>
      </w:r>
    </w:p>
    <w:p w:rsidR="004F518B" w:rsidRPr="003D3114" w:rsidRDefault="004F518B" w:rsidP="009245B9">
      <w:pPr>
        <w:keepLines/>
        <w:ind w:firstLine="851"/>
        <w:rPr>
          <w:snapToGrid w:val="0"/>
          <w:kern w:val="0"/>
          <w:lang w:eastAsia="ru-RU"/>
        </w:rPr>
      </w:pPr>
      <w:r w:rsidRPr="003D3114">
        <w:rPr>
          <w:snapToGrid w:val="0"/>
          <w:kern w:val="0"/>
          <w:lang w:eastAsia="ru-RU"/>
        </w:rPr>
        <w:t>емкость автомобильной цистерны с</w:t>
      </w:r>
      <w:r w:rsidRPr="003D3114">
        <w:rPr>
          <w:snapToGrid w:val="0"/>
          <w:kern w:val="0"/>
          <w:lang w:eastAsia="ru-RU"/>
        </w:rPr>
        <w:tab/>
      </w:r>
      <w:r w:rsidRPr="003D3114">
        <w:rPr>
          <w:snapToGrid w:val="0"/>
          <w:kern w:val="0"/>
          <w:lang w:eastAsia="ru-RU"/>
        </w:rPr>
        <w:tab/>
      </w:r>
      <w:r w:rsidRPr="003D3114">
        <w:rPr>
          <w:snapToGrid w:val="0"/>
          <w:kern w:val="0"/>
          <w:lang w:eastAsia="ru-RU"/>
        </w:rPr>
        <w:tab/>
        <w:t xml:space="preserve"> - СУГ - 14.5 м</w:t>
      </w:r>
      <w:r w:rsidRPr="003D3114">
        <w:rPr>
          <w:snapToGrid w:val="0"/>
          <w:kern w:val="0"/>
          <w:vertAlign w:val="superscript"/>
          <w:lang w:eastAsia="ru-RU"/>
        </w:rPr>
        <w:t>3</w:t>
      </w:r>
      <w:r w:rsidRPr="003D3114">
        <w:rPr>
          <w:snapToGrid w:val="0"/>
          <w:kern w:val="0"/>
          <w:lang w:eastAsia="ru-RU"/>
        </w:rPr>
        <w:t>;</w:t>
      </w:r>
    </w:p>
    <w:p w:rsidR="004F518B" w:rsidRPr="003D3114" w:rsidRDefault="004F518B" w:rsidP="009245B9">
      <w:pPr>
        <w:keepLines/>
        <w:ind w:firstLine="851"/>
        <w:rPr>
          <w:snapToGrid w:val="0"/>
          <w:kern w:val="0"/>
          <w:lang w:eastAsia="ru-RU"/>
        </w:rPr>
      </w:pPr>
      <w:r w:rsidRPr="003D3114">
        <w:rPr>
          <w:snapToGrid w:val="0"/>
          <w:kern w:val="0"/>
          <w:lang w:eastAsia="ru-RU"/>
        </w:rPr>
        <w:tab/>
      </w:r>
      <w:r w:rsidRPr="003D3114">
        <w:rPr>
          <w:snapToGrid w:val="0"/>
          <w:kern w:val="0"/>
          <w:lang w:eastAsia="ru-RU"/>
        </w:rPr>
        <w:tab/>
      </w:r>
      <w:r w:rsidRPr="003D3114">
        <w:rPr>
          <w:snapToGrid w:val="0"/>
          <w:kern w:val="0"/>
          <w:lang w:eastAsia="ru-RU"/>
        </w:rPr>
        <w:tab/>
      </w:r>
      <w:r w:rsidRPr="003D3114">
        <w:rPr>
          <w:snapToGrid w:val="0"/>
          <w:kern w:val="0"/>
          <w:lang w:eastAsia="ru-RU"/>
        </w:rPr>
        <w:tab/>
      </w:r>
      <w:r w:rsidRPr="003D3114">
        <w:rPr>
          <w:snapToGrid w:val="0"/>
          <w:kern w:val="0"/>
          <w:lang w:eastAsia="ru-RU"/>
        </w:rPr>
        <w:tab/>
      </w:r>
      <w:r w:rsidRPr="003D3114">
        <w:rPr>
          <w:snapToGrid w:val="0"/>
          <w:kern w:val="0"/>
          <w:lang w:eastAsia="ru-RU"/>
        </w:rPr>
        <w:tab/>
      </w:r>
      <w:r w:rsidRPr="003D3114">
        <w:rPr>
          <w:snapToGrid w:val="0"/>
          <w:kern w:val="0"/>
          <w:lang w:eastAsia="ru-RU"/>
        </w:rPr>
        <w:tab/>
      </w:r>
      <w:r w:rsidRPr="003D3114">
        <w:rPr>
          <w:snapToGrid w:val="0"/>
          <w:kern w:val="0"/>
          <w:lang w:eastAsia="ru-RU"/>
        </w:rPr>
        <w:tab/>
        <w:t xml:space="preserve"> - ГСМ - 8 м</w:t>
      </w:r>
      <w:r w:rsidRPr="003D3114">
        <w:rPr>
          <w:snapToGrid w:val="0"/>
          <w:kern w:val="0"/>
          <w:vertAlign w:val="superscript"/>
          <w:lang w:eastAsia="ru-RU"/>
        </w:rPr>
        <w:t>3</w:t>
      </w:r>
      <w:r w:rsidRPr="003D3114">
        <w:rPr>
          <w:snapToGrid w:val="0"/>
          <w:kern w:val="0"/>
          <w:lang w:eastAsia="ru-RU"/>
        </w:rPr>
        <w:t>;</w:t>
      </w:r>
    </w:p>
    <w:p w:rsidR="004F518B" w:rsidRPr="003D3114" w:rsidRDefault="004F518B" w:rsidP="009245B9">
      <w:pPr>
        <w:keepLines/>
        <w:ind w:firstLine="851"/>
        <w:rPr>
          <w:snapToGrid w:val="0"/>
          <w:kern w:val="0"/>
          <w:lang w:eastAsia="ru-RU"/>
        </w:rPr>
      </w:pPr>
      <w:r w:rsidRPr="003D3114">
        <w:rPr>
          <w:snapToGrid w:val="0"/>
          <w:kern w:val="0"/>
          <w:lang w:eastAsia="ru-RU"/>
        </w:rPr>
        <w:t>давление в емкостях с СУГ</w:t>
      </w:r>
      <w:r w:rsidRPr="003D3114">
        <w:rPr>
          <w:snapToGrid w:val="0"/>
          <w:kern w:val="0"/>
          <w:lang w:eastAsia="ru-RU"/>
        </w:rPr>
        <w:tab/>
      </w:r>
      <w:r w:rsidRPr="003D3114">
        <w:rPr>
          <w:snapToGrid w:val="0"/>
          <w:kern w:val="0"/>
          <w:lang w:eastAsia="ru-RU"/>
        </w:rPr>
        <w:tab/>
      </w:r>
      <w:r w:rsidRPr="003D3114">
        <w:rPr>
          <w:snapToGrid w:val="0"/>
          <w:kern w:val="0"/>
          <w:lang w:eastAsia="ru-RU"/>
        </w:rPr>
        <w:tab/>
      </w:r>
      <w:r w:rsidRPr="003D3114">
        <w:rPr>
          <w:snapToGrid w:val="0"/>
          <w:kern w:val="0"/>
          <w:lang w:eastAsia="ru-RU"/>
        </w:rPr>
        <w:tab/>
        <w:t xml:space="preserve"> - 1.6 МПа;</w:t>
      </w:r>
    </w:p>
    <w:p w:rsidR="004F518B" w:rsidRPr="003D3114" w:rsidRDefault="004F518B" w:rsidP="009245B9">
      <w:pPr>
        <w:keepLines/>
        <w:ind w:firstLine="851"/>
        <w:rPr>
          <w:snapToGrid w:val="0"/>
          <w:kern w:val="0"/>
          <w:lang w:eastAsia="ru-RU"/>
        </w:rPr>
      </w:pPr>
      <w:r w:rsidRPr="003D3114">
        <w:rPr>
          <w:snapToGrid w:val="0"/>
          <w:kern w:val="0"/>
          <w:lang w:eastAsia="ru-RU"/>
        </w:rPr>
        <w:t>толщина слоя разлития</w:t>
      </w:r>
      <w:r w:rsidRPr="003D3114">
        <w:rPr>
          <w:snapToGrid w:val="0"/>
          <w:kern w:val="0"/>
          <w:lang w:eastAsia="ru-RU"/>
        </w:rPr>
        <w:tab/>
      </w:r>
      <w:r w:rsidRPr="003D3114">
        <w:rPr>
          <w:snapToGrid w:val="0"/>
          <w:kern w:val="0"/>
          <w:lang w:eastAsia="ru-RU"/>
        </w:rPr>
        <w:tab/>
      </w:r>
      <w:r w:rsidRPr="003D3114">
        <w:rPr>
          <w:snapToGrid w:val="0"/>
          <w:kern w:val="0"/>
          <w:lang w:eastAsia="ru-RU"/>
        </w:rPr>
        <w:tab/>
      </w:r>
      <w:r w:rsidRPr="003D3114">
        <w:rPr>
          <w:snapToGrid w:val="0"/>
          <w:kern w:val="0"/>
          <w:lang w:eastAsia="ru-RU"/>
        </w:rPr>
        <w:tab/>
      </w:r>
      <w:r w:rsidRPr="003D3114">
        <w:rPr>
          <w:snapToGrid w:val="0"/>
          <w:kern w:val="0"/>
          <w:lang w:eastAsia="ru-RU"/>
        </w:rPr>
        <w:tab/>
        <w:t xml:space="preserve"> - 0.05 м (0,02 м);</w:t>
      </w:r>
    </w:p>
    <w:p w:rsidR="004F518B" w:rsidRPr="003D3114" w:rsidRDefault="004F518B" w:rsidP="009245B9">
      <w:pPr>
        <w:keepLines/>
        <w:ind w:firstLine="851"/>
        <w:rPr>
          <w:snapToGrid w:val="0"/>
          <w:kern w:val="0"/>
          <w:lang w:eastAsia="ru-RU"/>
        </w:rPr>
      </w:pPr>
      <w:r w:rsidRPr="003D3114">
        <w:rPr>
          <w:snapToGrid w:val="0"/>
          <w:kern w:val="0"/>
          <w:lang w:eastAsia="ru-RU"/>
        </w:rPr>
        <w:t>территория</w:t>
      </w:r>
      <w:r w:rsidRPr="003D3114">
        <w:rPr>
          <w:snapToGrid w:val="0"/>
          <w:kern w:val="0"/>
          <w:lang w:eastAsia="ru-RU"/>
        </w:rPr>
        <w:tab/>
      </w:r>
      <w:r w:rsidRPr="003D3114">
        <w:rPr>
          <w:snapToGrid w:val="0"/>
          <w:kern w:val="0"/>
          <w:lang w:eastAsia="ru-RU"/>
        </w:rPr>
        <w:tab/>
      </w:r>
      <w:r w:rsidRPr="003D3114">
        <w:rPr>
          <w:snapToGrid w:val="0"/>
          <w:kern w:val="0"/>
          <w:lang w:eastAsia="ru-RU"/>
        </w:rPr>
        <w:tab/>
      </w:r>
      <w:r w:rsidRPr="003D3114">
        <w:rPr>
          <w:snapToGrid w:val="0"/>
          <w:kern w:val="0"/>
          <w:lang w:eastAsia="ru-RU"/>
        </w:rPr>
        <w:tab/>
      </w:r>
      <w:r w:rsidRPr="003D3114">
        <w:rPr>
          <w:snapToGrid w:val="0"/>
          <w:kern w:val="0"/>
          <w:lang w:eastAsia="ru-RU"/>
        </w:rPr>
        <w:tab/>
      </w:r>
      <w:r w:rsidRPr="003D3114">
        <w:rPr>
          <w:snapToGrid w:val="0"/>
          <w:kern w:val="0"/>
          <w:lang w:eastAsia="ru-RU"/>
        </w:rPr>
        <w:tab/>
      </w:r>
      <w:r w:rsidRPr="003D3114">
        <w:rPr>
          <w:snapToGrid w:val="0"/>
          <w:kern w:val="0"/>
          <w:lang w:eastAsia="ru-RU"/>
        </w:rPr>
        <w:tab/>
        <w:t xml:space="preserve"> - слабо загроможденная;</w:t>
      </w:r>
    </w:p>
    <w:p w:rsidR="004F518B" w:rsidRPr="003D3114" w:rsidRDefault="004F518B" w:rsidP="009245B9">
      <w:pPr>
        <w:keepLines/>
        <w:ind w:firstLine="851"/>
        <w:rPr>
          <w:snapToGrid w:val="0"/>
          <w:kern w:val="0"/>
          <w:lang w:eastAsia="ru-RU"/>
        </w:rPr>
      </w:pPr>
      <w:r w:rsidRPr="003D3114">
        <w:rPr>
          <w:snapToGrid w:val="0"/>
          <w:kern w:val="0"/>
          <w:lang w:eastAsia="ru-RU"/>
        </w:rPr>
        <w:t>температура воздуха и почвы</w:t>
      </w:r>
      <w:r w:rsidRPr="003D3114">
        <w:rPr>
          <w:snapToGrid w:val="0"/>
          <w:kern w:val="0"/>
          <w:lang w:eastAsia="ru-RU"/>
        </w:rPr>
        <w:tab/>
        <w:t xml:space="preserve"> </w:t>
      </w:r>
      <w:r w:rsidRPr="003D3114">
        <w:rPr>
          <w:snapToGrid w:val="0"/>
          <w:kern w:val="0"/>
          <w:lang w:eastAsia="ru-RU"/>
        </w:rPr>
        <w:tab/>
      </w:r>
      <w:r w:rsidRPr="003D3114">
        <w:rPr>
          <w:snapToGrid w:val="0"/>
          <w:kern w:val="0"/>
          <w:lang w:eastAsia="ru-RU"/>
        </w:rPr>
        <w:tab/>
      </w:r>
      <w:r w:rsidRPr="003D3114">
        <w:rPr>
          <w:snapToGrid w:val="0"/>
          <w:kern w:val="0"/>
          <w:lang w:eastAsia="ru-RU"/>
        </w:rPr>
        <w:tab/>
        <w:t xml:space="preserve"> - плюс 20</w:t>
      </w:r>
      <w:r w:rsidRPr="003D3114">
        <w:rPr>
          <w:snapToGrid w:val="0"/>
          <w:kern w:val="0"/>
          <w:vertAlign w:val="superscript"/>
          <w:lang w:eastAsia="ru-RU"/>
        </w:rPr>
        <w:t>о</w:t>
      </w:r>
      <w:r w:rsidRPr="003D3114">
        <w:rPr>
          <w:snapToGrid w:val="0"/>
          <w:kern w:val="0"/>
          <w:lang w:eastAsia="ru-RU"/>
        </w:rPr>
        <w:t>С;</w:t>
      </w:r>
    </w:p>
    <w:p w:rsidR="004F518B" w:rsidRPr="003D3114" w:rsidRDefault="004F518B" w:rsidP="009245B9">
      <w:pPr>
        <w:keepLines/>
        <w:ind w:firstLine="851"/>
        <w:rPr>
          <w:snapToGrid w:val="0"/>
          <w:kern w:val="0"/>
          <w:lang w:eastAsia="ru-RU"/>
        </w:rPr>
      </w:pPr>
      <w:r w:rsidRPr="003D3114">
        <w:rPr>
          <w:snapToGrid w:val="0"/>
          <w:kern w:val="0"/>
          <w:lang w:eastAsia="ru-RU"/>
        </w:rPr>
        <w:t>скорость приземного ветра</w:t>
      </w:r>
      <w:r w:rsidRPr="003D3114">
        <w:rPr>
          <w:snapToGrid w:val="0"/>
          <w:kern w:val="0"/>
          <w:lang w:eastAsia="ru-RU"/>
        </w:rPr>
        <w:tab/>
        <w:t xml:space="preserve"> </w:t>
      </w:r>
      <w:r w:rsidRPr="003D3114">
        <w:rPr>
          <w:snapToGrid w:val="0"/>
          <w:kern w:val="0"/>
          <w:lang w:eastAsia="ru-RU"/>
        </w:rPr>
        <w:tab/>
      </w:r>
      <w:r w:rsidRPr="003D3114">
        <w:rPr>
          <w:snapToGrid w:val="0"/>
          <w:kern w:val="0"/>
          <w:lang w:eastAsia="ru-RU"/>
        </w:rPr>
        <w:tab/>
      </w:r>
      <w:r w:rsidRPr="003D3114">
        <w:rPr>
          <w:snapToGrid w:val="0"/>
          <w:kern w:val="0"/>
          <w:lang w:eastAsia="ru-RU"/>
        </w:rPr>
        <w:tab/>
        <w:t xml:space="preserve"> - 1 м/сек;</w:t>
      </w:r>
    </w:p>
    <w:p w:rsidR="004F518B" w:rsidRPr="003D3114" w:rsidRDefault="004F518B" w:rsidP="009245B9">
      <w:pPr>
        <w:keepLines/>
        <w:ind w:firstLine="851"/>
        <w:rPr>
          <w:snapToGrid w:val="0"/>
          <w:kern w:val="0"/>
          <w:lang w:eastAsia="ru-RU"/>
        </w:rPr>
      </w:pPr>
      <w:r w:rsidRPr="003D3114">
        <w:rPr>
          <w:snapToGrid w:val="0"/>
          <w:kern w:val="0"/>
          <w:lang w:eastAsia="ru-RU"/>
        </w:rPr>
        <w:t>возможный дрейф облака ТВС</w:t>
      </w:r>
      <w:r w:rsidRPr="003D3114">
        <w:rPr>
          <w:snapToGrid w:val="0"/>
          <w:kern w:val="0"/>
          <w:lang w:eastAsia="ru-RU"/>
        </w:rPr>
        <w:tab/>
      </w:r>
      <w:r w:rsidRPr="003D3114">
        <w:rPr>
          <w:snapToGrid w:val="0"/>
          <w:kern w:val="0"/>
          <w:lang w:eastAsia="ru-RU"/>
        </w:rPr>
        <w:tab/>
      </w:r>
      <w:r w:rsidRPr="003D3114">
        <w:rPr>
          <w:snapToGrid w:val="0"/>
          <w:kern w:val="0"/>
          <w:lang w:eastAsia="ru-RU"/>
        </w:rPr>
        <w:tab/>
      </w:r>
      <w:r w:rsidRPr="003D3114">
        <w:rPr>
          <w:snapToGrid w:val="0"/>
          <w:kern w:val="0"/>
          <w:lang w:eastAsia="ru-RU"/>
        </w:rPr>
        <w:tab/>
        <w:t xml:space="preserve"> - 15-100 м;</w:t>
      </w:r>
    </w:p>
    <w:p w:rsidR="004F518B" w:rsidRPr="003D3114" w:rsidRDefault="004F518B" w:rsidP="009245B9">
      <w:pPr>
        <w:keepLines/>
        <w:ind w:firstLine="851"/>
        <w:rPr>
          <w:snapToGrid w:val="0"/>
          <w:kern w:val="0"/>
          <w:szCs w:val="20"/>
          <w:lang w:eastAsia="ru-RU"/>
        </w:rPr>
      </w:pPr>
      <w:r w:rsidRPr="003D3114">
        <w:rPr>
          <w:snapToGrid w:val="0"/>
          <w:kern w:val="0"/>
          <w:szCs w:val="20"/>
          <w:lang w:eastAsia="ru-RU"/>
        </w:rPr>
        <w:t>класс пожара</w:t>
      </w:r>
      <w:r w:rsidRPr="003D3114">
        <w:rPr>
          <w:snapToGrid w:val="0"/>
          <w:kern w:val="0"/>
          <w:szCs w:val="20"/>
          <w:lang w:eastAsia="ru-RU"/>
        </w:rPr>
        <w:tab/>
      </w:r>
      <w:r w:rsidRPr="003D3114">
        <w:rPr>
          <w:snapToGrid w:val="0"/>
          <w:kern w:val="0"/>
          <w:szCs w:val="20"/>
          <w:lang w:eastAsia="ru-RU"/>
        </w:rPr>
        <w:tab/>
      </w:r>
      <w:r w:rsidRPr="003D3114">
        <w:rPr>
          <w:snapToGrid w:val="0"/>
          <w:kern w:val="0"/>
          <w:szCs w:val="20"/>
          <w:lang w:eastAsia="ru-RU"/>
        </w:rPr>
        <w:tab/>
      </w:r>
      <w:r w:rsidRPr="003D3114">
        <w:rPr>
          <w:snapToGrid w:val="0"/>
          <w:kern w:val="0"/>
          <w:szCs w:val="20"/>
          <w:lang w:eastAsia="ru-RU"/>
        </w:rPr>
        <w:tab/>
      </w:r>
      <w:r w:rsidRPr="003D3114">
        <w:rPr>
          <w:snapToGrid w:val="0"/>
          <w:kern w:val="0"/>
          <w:szCs w:val="20"/>
          <w:lang w:eastAsia="ru-RU"/>
        </w:rPr>
        <w:tab/>
      </w:r>
      <w:r w:rsidRPr="003D3114">
        <w:rPr>
          <w:snapToGrid w:val="0"/>
          <w:kern w:val="0"/>
          <w:szCs w:val="20"/>
          <w:lang w:eastAsia="ru-RU"/>
        </w:rPr>
        <w:tab/>
        <w:t xml:space="preserve"> - В1, С.</w:t>
      </w:r>
    </w:p>
    <w:p w:rsidR="004F518B" w:rsidRPr="00E35B4A" w:rsidRDefault="004F518B" w:rsidP="00F516AB">
      <w:pPr>
        <w:pStyle w:val="affc"/>
        <w:rPr>
          <w:color w:val="548DD4"/>
        </w:rPr>
      </w:pPr>
    </w:p>
    <w:p w:rsidR="004F518B" w:rsidRPr="003D3114" w:rsidRDefault="004F518B" w:rsidP="00F516AB">
      <w:pPr>
        <w:pStyle w:val="affc"/>
      </w:pPr>
      <w:r w:rsidRPr="000B181B">
        <w:t>Т</w:t>
      </w:r>
      <w:r w:rsidRPr="003D3114">
        <w:t xml:space="preserve">аблица </w:t>
      </w:r>
      <w:r w:rsidR="00E06A62">
        <w:fldChar w:fldCharType="begin"/>
      </w:r>
      <w:r w:rsidR="00B0669F">
        <w:instrText xml:space="preserve"> SEQ Таблица \* ARABIC </w:instrText>
      </w:r>
      <w:r w:rsidR="00E06A62">
        <w:fldChar w:fldCharType="separate"/>
      </w:r>
      <w:r w:rsidR="00AA5A71">
        <w:rPr>
          <w:noProof/>
        </w:rPr>
        <w:t>8</w:t>
      </w:r>
      <w:r w:rsidR="00E06A62">
        <w:rPr>
          <w:noProof/>
        </w:rPr>
        <w:fldChar w:fldCharType="end"/>
      </w:r>
      <w:r w:rsidRPr="003D3114">
        <w:t xml:space="preserve"> – Характеристики зон поражения при авариях с ГСМ и СУГ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78"/>
        <w:gridCol w:w="1196"/>
        <w:gridCol w:w="1196"/>
      </w:tblGrid>
      <w:tr w:rsidR="004F518B" w:rsidRPr="003D3114" w:rsidTr="0010216B">
        <w:trPr>
          <w:trHeight w:val="143"/>
          <w:tblHeader/>
        </w:trPr>
        <w:tc>
          <w:tcPr>
            <w:tcW w:w="3750" w:type="pct"/>
            <w:vMerge w:val="restart"/>
            <w:vAlign w:val="center"/>
          </w:tcPr>
          <w:p w:rsidR="004F518B" w:rsidRPr="003D3114" w:rsidRDefault="004F518B" w:rsidP="00C267F8">
            <w:pPr>
              <w:keepLines/>
              <w:spacing w:line="240" w:lineRule="auto"/>
              <w:ind w:firstLine="0"/>
              <w:jc w:val="center"/>
              <w:rPr>
                <w:b/>
                <w:snapToGrid w:val="0"/>
                <w:kern w:val="0"/>
                <w:sz w:val="20"/>
                <w:szCs w:val="20"/>
                <w:lang w:val="en-US" w:eastAsia="ru-RU"/>
              </w:rPr>
            </w:pPr>
            <w:r w:rsidRPr="003D3114">
              <w:rPr>
                <w:b/>
                <w:snapToGrid w:val="0"/>
                <w:kern w:val="0"/>
                <w:sz w:val="20"/>
                <w:szCs w:val="20"/>
                <w:lang w:val="en-US" w:eastAsia="ru-RU"/>
              </w:rPr>
              <w:t>Параметры</w:t>
            </w:r>
          </w:p>
        </w:tc>
        <w:tc>
          <w:tcPr>
            <w:tcW w:w="1250" w:type="pct"/>
            <w:gridSpan w:val="2"/>
            <w:vAlign w:val="center"/>
          </w:tcPr>
          <w:p w:rsidR="004F518B" w:rsidRPr="003D3114" w:rsidRDefault="004F518B" w:rsidP="00C267F8">
            <w:pPr>
              <w:keepLines/>
              <w:spacing w:line="240" w:lineRule="auto"/>
              <w:ind w:firstLine="0"/>
              <w:jc w:val="center"/>
              <w:rPr>
                <w:b/>
                <w:kern w:val="0"/>
                <w:sz w:val="20"/>
                <w:szCs w:val="20"/>
                <w:lang w:val="en-US" w:eastAsia="ru-RU"/>
              </w:rPr>
            </w:pPr>
            <w:r w:rsidRPr="003D3114">
              <w:rPr>
                <w:b/>
                <w:kern w:val="0"/>
                <w:sz w:val="20"/>
                <w:szCs w:val="20"/>
                <w:lang w:val="en-US" w:eastAsia="ru-RU"/>
              </w:rPr>
              <w:t>а/д цистерна</w:t>
            </w:r>
          </w:p>
        </w:tc>
      </w:tr>
      <w:tr w:rsidR="004F518B" w:rsidRPr="003D3114" w:rsidTr="0010216B">
        <w:trPr>
          <w:trHeight w:val="143"/>
          <w:tblHeader/>
        </w:trPr>
        <w:tc>
          <w:tcPr>
            <w:tcW w:w="3750" w:type="pct"/>
            <w:vMerge/>
            <w:vAlign w:val="center"/>
          </w:tcPr>
          <w:p w:rsidR="004F518B" w:rsidRPr="003D3114" w:rsidRDefault="004F518B" w:rsidP="00C267F8">
            <w:pPr>
              <w:keepLines/>
              <w:spacing w:line="240" w:lineRule="auto"/>
              <w:ind w:firstLine="0"/>
              <w:jc w:val="center"/>
              <w:rPr>
                <w:b/>
                <w:snapToGrid w:val="0"/>
                <w:kern w:val="0"/>
                <w:sz w:val="20"/>
                <w:szCs w:val="20"/>
                <w:lang w:val="en-US" w:eastAsia="ru-RU"/>
              </w:rPr>
            </w:pPr>
          </w:p>
        </w:tc>
        <w:tc>
          <w:tcPr>
            <w:tcW w:w="625" w:type="pct"/>
            <w:vAlign w:val="center"/>
          </w:tcPr>
          <w:p w:rsidR="004F518B" w:rsidRPr="003D3114" w:rsidRDefault="004F518B" w:rsidP="00C267F8">
            <w:pPr>
              <w:keepLines/>
              <w:spacing w:line="240" w:lineRule="auto"/>
              <w:ind w:firstLine="0"/>
              <w:jc w:val="center"/>
              <w:rPr>
                <w:b/>
                <w:snapToGrid w:val="0"/>
                <w:kern w:val="0"/>
                <w:sz w:val="20"/>
                <w:szCs w:val="20"/>
                <w:lang w:val="en-US" w:eastAsia="ru-RU"/>
              </w:rPr>
            </w:pPr>
            <w:r w:rsidRPr="003D3114">
              <w:rPr>
                <w:b/>
                <w:snapToGrid w:val="0"/>
                <w:kern w:val="0"/>
                <w:sz w:val="20"/>
                <w:szCs w:val="20"/>
                <w:lang w:val="en-US" w:eastAsia="ru-RU"/>
              </w:rPr>
              <w:t>ГСМ</w:t>
            </w:r>
          </w:p>
        </w:tc>
        <w:tc>
          <w:tcPr>
            <w:tcW w:w="625" w:type="pct"/>
            <w:vAlign w:val="center"/>
          </w:tcPr>
          <w:p w:rsidR="004F518B" w:rsidRPr="003D3114" w:rsidRDefault="004F518B" w:rsidP="00C267F8">
            <w:pPr>
              <w:keepLines/>
              <w:spacing w:line="240" w:lineRule="auto"/>
              <w:ind w:firstLine="0"/>
              <w:jc w:val="center"/>
              <w:rPr>
                <w:b/>
                <w:snapToGrid w:val="0"/>
                <w:kern w:val="0"/>
                <w:sz w:val="20"/>
                <w:szCs w:val="20"/>
                <w:lang w:val="en-US" w:eastAsia="ru-RU"/>
              </w:rPr>
            </w:pPr>
            <w:r w:rsidRPr="003D3114">
              <w:rPr>
                <w:b/>
                <w:kern w:val="0"/>
                <w:sz w:val="20"/>
                <w:szCs w:val="20"/>
                <w:lang w:val="en-US" w:eastAsia="ru-RU"/>
              </w:rPr>
              <w:t>СУГ</w:t>
            </w:r>
          </w:p>
        </w:tc>
      </w:tr>
      <w:tr w:rsidR="004F518B" w:rsidRPr="003D3114" w:rsidTr="0010216B">
        <w:tc>
          <w:tcPr>
            <w:tcW w:w="3750"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Объем резервуара, м</w:t>
            </w:r>
            <w:r w:rsidRPr="003D3114">
              <w:rPr>
                <w:snapToGrid w:val="0"/>
                <w:kern w:val="0"/>
                <w:sz w:val="20"/>
                <w:szCs w:val="20"/>
                <w:vertAlign w:val="superscript"/>
                <w:lang w:val="en-US" w:eastAsia="ru-RU"/>
              </w:rPr>
              <w:t>3</w:t>
            </w:r>
          </w:p>
        </w:tc>
        <w:tc>
          <w:tcPr>
            <w:tcW w:w="625"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8</w:t>
            </w:r>
          </w:p>
        </w:tc>
        <w:tc>
          <w:tcPr>
            <w:tcW w:w="625"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14.5</w:t>
            </w:r>
          </w:p>
        </w:tc>
      </w:tr>
      <w:tr w:rsidR="004F518B" w:rsidRPr="003D3114" w:rsidTr="0010216B">
        <w:tc>
          <w:tcPr>
            <w:tcW w:w="3750"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Разрушение емкости с уровнем заполнения, %</w:t>
            </w:r>
          </w:p>
        </w:tc>
        <w:tc>
          <w:tcPr>
            <w:tcW w:w="625"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95</w:t>
            </w:r>
          </w:p>
        </w:tc>
        <w:tc>
          <w:tcPr>
            <w:tcW w:w="625"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85</w:t>
            </w:r>
          </w:p>
        </w:tc>
      </w:tr>
      <w:tr w:rsidR="004F518B" w:rsidRPr="003D3114" w:rsidTr="0010216B">
        <w:tc>
          <w:tcPr>
            <w:tcW w:w="3750"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Масса топлива в разлитии, т</w:t>
            </w:r>
          </w:p>
        </w:tc>
        <w:tc>
          <w:tcPr>
            <w:tcW w:w="625"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5.85</w:t>
            </w:r>
          </w:p>
        </w:tc>
        <w:tc>
          <w:tcPr>
            <w:tcW w:w="625"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9.64</w:t>
            </w:r>
          </w:p>
        </w:tc>
      </w:tr>
      <w:tr w:rsidR="004F518B" w:rsidRPr="003D3114" w:rsidTr="0010216B">
        <w:tc>
          <w:tcPr>
            <w:tcW w:w="3750"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Эквивалентный радиус разлития, м</w:t>
            </w:r>
          </w:p>
        </w:tc>
        <w:tc>
          <w:tcPr>
            <w:tcW w:w="625"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7</w:t>
            </w:r>
          </w:p>
        </w:tc>
        <w:tc>
          <w:tcPr>
            <w:tcW w:w="625"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9.4</w:t>
            </w:r>
          </w:p>
        </w:tc>
      </w:tr>
      <w:tr w:rsidR="004F518B" w:rsidRPr="003D3114" w:rsidTr="0010216B">
        <w:tc>
          <w:tcPr>
            <w:tcW w:w="3750"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Площадь разлития, м</w:t>
            </w:r>
            <w:r w:rsidRPr="003D3114">
              <w:rPr>
                <w:snapToGrid w:val="0"/>
                <w:kern w:val="0"/>
                <w:sz w:val="20"/>
                <w:szCs w:val="20"/>
                <w:vertAlign w:val="superscript"/>
                <w:lang w:val="en-US" w:eastAsia="ru-RU"/>
              </w:rPr>
              <w:t>2</w:t>
            </w:r>
          </w:p>
        </w:tc>
        <w:tc>
          <w:tcPr>
            <w:tcW w:w="625"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152</w:t>
            </w:r>
          </w:p>
        </w:tc>
        <w:tc>
          <w:tcPr>
            <w:tcW w:w="625"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275.5</w:t>
            </w:r>
          </w:p>
        </w:tc>
      </w:tr>
      <w:tr w:rsidR="004F518B" w:rsidRPr="003D3114" w:rsidTr="0010216B">
        <w:tc>
          <w:tcPr>
            <w:tcW w:w="3750"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Доля топлива участвующая в образовании ГВС</w:t>
            </w:r>
          </w:p>
        </w:tc>
        <w:tc>
          <w:tcPr>
            <w:tcW w:w="625"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0.02</w:t>
            </w:r>
          </w:p>
        </w:tc>
        <w:tc>
          <w:tcPr>
            <w:tcW w:w="625"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0.7</w:t>
            </w:r>
          </w:p>
        </w:tc>
      </w:tr>
      <w:tr w:rsidR="004F518B" w:rsidRPr="003D3114" w:rsidTr="0010216B">
        <w:tc>
          <w:tcPr>
            <w:tcW w:w="3750"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Масса топлива в ГВС, т</w:t>
            </w:r>
          </w:p>
        </w:tc>
        <w:tc>
          <w:tcPr>
            <w:tcW w:w="625"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0.12</w:t>
            </w:r>
          </w:p>
        </w:tc>
        <w:tc>
          <w:tcPr>
            <w:tcW w:w="625"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6.75</w:t>
            </w:r>
          </w:p>
        </w:tc>
      </w:tr>
      <w:tr w:rsidR="004F518B" w:rsidRPr="003D3114" w:rsidTr="0010216B">
        <w:tc>
          <w:tcPr>
            <w:tcW w:w="5000" w:type="pct"/>
            <w:gridSpan w:val="3"/>
            <w:vAlign w:val="center"/>
          </w:tcPr>
          <w:p w:rsidR="004F518B" w:rsidRPr="003D3114" w:rsidRDefault="004F518B" w:rsidP="00D97F5D">
            <w:pPr>
              <w:keepNext/>
              <w:keepLines/>
              <w:spacing w:line="240" w:lineRule="auto"/>
              <w:ind w:firstLine="0"/>
              <w:jc w:val="center"/>
              <w:rPr>
                <w:b/>
                <w:snapToGrid w:val="0"/>
                <w:kern w:val="0"/>
                <w:sz w:val="20"/>
                <w:szCs w:val="20"/>
                <w:lang w:eastAsia="ru-RU"/>
              </w:rPr>
            </w:pPr>
            <w:r w:rsidRPr="003D3114">
              <w:rPr>
                <w:b/>
                <w:snapToGrid w:val="0"/>
                <w:kern w:val="0"/>
                <w:sz w:val="20"/>
                <w:szCs w:val="20"/>
                <w:lang w:eastAsia="ru-RU"/>
              </w:rPr>
              <w:t>Зоны воздействия ударной волны на промышленные объекты и людей</w:t>
            </w:r>
          </w:p>
        </w:tc>
      </w:tr>
      <w:tr w:rsidR="004F518B" w:rsidRPr="003D3114" w:rsidTr="0010216B">
        <w:tc>
          <w:tcPr>
            <w:tcW w:w="3750" w:type="pct"/>
            <w:vAlign w:val="center"/>
          </w:tcPr>
          <w:p w:rsidR="004F518B" w:rsidRPr="003D3114" w:rsidRDefault="004F518B" w:rsidP="00D97F5D">
            <w:pPr>
              <w:keepNext/>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Зона полных разрушений, м</w:t>
            </w:r>
          </w:p>
        </w:tc>
        <w:tc>
          <w:tcPr>
            <w:tcW w:w="625" w:type="pct"/>
            <w:vAlign w:val="center"/>
          </w:tcPr>
          <w:p w:rsidR="004F518B" w:rsidRPr="003D3114" w:rsidRDefault="004F518B" w:rsidP="00D97F5D">
            <w:pPr>
              <w:keepNext/>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14</w:t>
            </w:r>
          </w:p>
        </w:tc>
        <w:tc>
          <w:tcPr>
            <w:tcW w:w="625" w:type="pct"/>
            <w:vAlign w:val="center"/>
          </w:tcPr>
          <w:p w:rsidR="004F518B" w:rsidRPr="003D3114" w:rsidRDefault="004F518B" w:rsidP="00D97F5D">
            <w:pPr>
              <w:keepNext/>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53</w:t>
            </w:r>
          </w:p>
        </w:tc>
      </w:tr>
      <w:tr w:rsidR="004F518B" w:rsidRPr="003D3114" w:rsidTr="0010216B">
        <w:tc>
          <w:tcPr>
            <w:tcW w:w="3750" w:type="pct"/>
            <w:vAlign w:val="center"/>
          </w:tcPr>
          <w:p w:rsidR="004F518B" w:rsidRPr="003D3114" w:rsidRDefault="004F518B" w:rsidP="00D97F5D">
            <w:pPr>
              <w:keepNext/>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Зона сильных разрушений, м</w:t>
            </w:r>
          </w:p>
        </w:tc>
        <w:tc>
          <w:tcPr>
            <w:tcW w:w="625" w:type="pct"/>
            <w:vAlign w:val="center"/>
          </w:tcPr>
          <w:p w:rsidR="004F518B" w:rsidRPr="003D3114" w:rsidRDefault="004F518B" w:rsidP="00D97F5D">
            <w:pPr>
              <w:keepNext/>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27</w:t>
            </w:r>
          </w:p>
        </w:tc>
        <w:tc>
          <w:tcPr>
            <w:tcW w:w="625" w:type="pct"/>
            <w:vAlign w:val="center"/>
          </w:tcPr>
          <w:p w:rsidR="004F518B" w:rsidRPr="003D3114" w:rsidRDefault="004F518B" w:rsidP="00D97F5D">
            <w:pPr>
              <w:keepNext/>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107</w:t>
            </w:r>
          </w:p>
        </w:tc>
      </w:tr>
      <w:tr w:rsidR="004F518B" w:rsidRPr="003D3114" w:rsidTr="0010216B">
        <w:tc>
          <w:tcPr>
            <w:tcW w:w="3750" w:type="pct"/>
            <w:vAlign w:val="center"/>
          </w:tcPr>
          <w:p w:rsidR="004F518B" w:rsidRPr="003D3114" w:rsidRDefault="004F518B" w:rsidP="00D97F5D">
            <w:pPr>
              <w:keepNext/>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Зона средних разрушений, м</w:t>
            </w:r>
          </w:p>
        </w:tc>
        <w:tc>
          <w:tcPr>
            <w:tcW w:w="625" w:type="pct"/>
            <w:vAlign w:val="center"/>
          </w:tcPr>
          <w:p w:rsidR="004F518B" w:rsidRPr="003D3114" w:rsidRDefault="004F518B" w:rsidP="00D97F5D">
            <w:pPr>
              <w:keepNext/>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63</w:t>
            </w:r>
          </w:p>
        </w:tc>
        <w:tc>
          <w:tcPr>
            <w:tcW w:w="625" w:type="pct"/>
            <w:vAlign w:val="center"/>
          </w:tcPr>
          <w:p w:rsidR="004F518B" w:rsidRPr="003D3114" w:rsidRDefault="004F518B" w:rsidP="00D97F5D">
            <w:pPr>
              <w:keepNext/>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247</w:t>
            </w:r>
          </w:p>
        </w:tc>
      </w:tr>
      <w:tr w:rsidR="004F518B" w:rsidRPr="003D3114" w:rsidTr="0010216B">
        <w:tc>
          <w:tcPr>
            <w:tcW w:w="3750" w:type="pct"/>
            <w:vAlign w:val="center"/>
          </w:tcPr>
          <w:p w:rsidR="004F518B" w:rsidRPr="003D3114" w:rsidRDefault="004F518B" w:rsidP="00D97F5D">
            <w:pPr>
              <w:keepNext/>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Зона слабых разрушений, м</w:t>
            </w:r>
          </w:p>
        </w:tc>
        <w:tc>
          <w:tcPr>
            <w:tcW w:w="625" w:type="pct"/>
            <w:vAlign w:val="center"/>
          </w:tcPr>
          <w:p w:rsidR="004F518B" w:rsidRPr="003D3114" w:rsidRDefault="004F518B" w:rsidP="00D97F5D">
            <w:pPr>
              <w:keepNext/>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155</w:t>
            </w:r>
          </w:p>
        </w:tc>
        <w:tc>
          <w:tcPr>
            <w:tcW w:w="625" w:type="pct"/>
            <w:vAlign w:val="center"/>
          </w:tcPr>
          <w:p w:rsidR="004F518B" w:rsidRPr="003D3114" w:rsidRDefault="004F518B" w:rsidP="00D97F5D">
            <w:pPr>
              <w:keepNext/>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609</w:t>
            </w:r>
          </w:p>
        </w:tc>
      </w:tr>
      <w:tr w:rsidR="004F518B" w:rsidRPr="003D3114" w:rsidTr="0010216B">
        <w:tc>
          <w:tcPr>
            <w:tcW w:w="3750" w:type="pct"/>
            <w:vAlign w:val="center"/>
          </w:tcPr>
          <w:p w:rsidR="004F518B" w:rsidRPr="003D3114" w:rsidRDefault="004F518B" w:rsidP="00D97F5D">
            <w:pPr>
              <w:keepNext/>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Зона расстекления (50%), м</w:t>
            </w:r>
          </w:p>
        </w:tc>
        <w:tc>
          <w:tcPr>
            <w:tcW w:w="625" w:type="pct"/>
            <w:vAlign w:val="center"/>
          </w:tcPr>
          <w:p w:rsidR="004F518B" w:rsidRPr="003D3114" w:rsidRDefault="004F518B" w:rsidP="00D97F5D">
            <w:pPr>
              <w:keepNext/>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185</w:t>
            </w:r>
          </w:p>
        </w:tc>
        <w:tc>
          <w:tcPr>
            <w:tcW w:w="625" w:type="pct"/>
            <w:vAlign w:val="center"/>
          </w:tcPr>
          <w:p w:rsidR="004F518B" w:rsidRPr="003D3114" w:rsidRDefault="004F518B" w:rsidP="00D97F5D">
            <w:pPr>
              <w:keepNext/>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723</w:t>
            </w:r>
          </w:p>
        </w:tc>
      </w:tr>
      <w:tr w:rsidR="004F518B" w:rsidRPr="003D3114" w:rsidTr="0010216B">
        <w:tc>
          <w:tcPr>
            <w:tcW w:w="3750" w:type="pct"/>
            <w:vAlign w:val="center"/>
          </w:tcPr>
          <w:p w:rsidR="004F518B" w:rsidRPr="003D3114" w:rsidRDefault="004F518B" w:rsidP="00D97F5D">
            <w:pPr>
              <w:keepNext/>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Порог поражения 99% людей, м</w:t>
            </w:r>
          </w:p>
        </w:tc>
        <w:tc>
          <w:tcPr>
            <w:tcW w:w="625" w:type="pct"/>
            <w:vAlign w:val="center"/>
          </w:tcPr>
          <w:p w:rsidR="004F518B" w:rsidRPr="003D3114" w:rsidRDefault="004F518B" w:rsidP="00D97F5D">
            <w:pPr>
              <w:keepNext/>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14</w:t>
            </w:r>
          </w:p>
        </w:tc>
        <w:tc>
          <w:tcPr>
            <w:tcW w:w="625" w:type="pct"/>
            <w:vAlign w:val="center"/>
          </w:tcPr>
          <w:p w:rsidR="004F518B" w:rsidRPr="003D3114" w:rsidRDefault="004F518B" w:rsidP="00D97F5D">
            <w:pPr>
              <w:keepNext/>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53</w:t>
            </w:r>
          </w:p>
        </w:tc>
      </w:tr>
      <w:tr w:rsidR="004F518B" w:rsidRPr="003D3114" w:rsidTr="0010216B">
        <w:tc>
          <w:tcPr>
            <w:tcW w:w="3750"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Порог поражения людей (контузия), м</w:t>
            </w:r>
          </w:p>
        </w:tc>
        <w:tc>
          <w:tcPr>
            <w:tcW w:w="625"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21</w:t>
            </w:r>
          </w:p>
        </w:tc>
        <w:tc>
          <w:tcPr>
            <w:tcW w:w="625"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84</w:t>
            </w:r>
          </w:p>
        </w:tc>
      </w:tr>
      <w:tr w:rsidR="004F518B" w:rsidRPr="003D3114" w:rsidTr="0010216B">
        <w:tc>
          <w:tcPr>
            <w:tcW w:w="5000" w:type="pct"/>
            <w:gridSpan w:val="3"/>
            <w:vAlign w:val="center"/>
          </w:tcPr>
          <w:p w:rsidR="004F518B" w:rsidRPr="003D3114" w:rsidRDefault="004F518B" w:rsidP="00C267F8">
            <w:pPr>
              <w:keepLines/>
              <w:spacing w:line="240" w:lineRule="auto"/>
              <w:ind w:firstLine="0"/>
              <w:jc w:val="center"/>
              <w:rPr>
                <w:b/>
                <w:bCs/>
                <w:kern w:val="0"/>
                <w:sz w:val="20"/>
                <w:szCs w:val="20"/>
                <w:lang w:eastAsia="ru-RU"/>
              </w:rPr>
            </w:pPr>
            <w:r w:rsidRPr="003D3114">
              <w:rPr>
                <w:b/>
                <w:bCs/>
                <w:kern w:val="0"/>
                <w:sz w:val="20"/>
                <w:szCs w:val="20"/>
                <w:lang w:eastAsia="ru-RU"/>
              </w:rPr>
              <w:t>Параметры огневого шара (пламени вспышки)</w:t>
            </w:r>
          </w:p>
        </w:tc>
      </w:tr>
      <w:tr w:rsidR="004F518B" w:rsidRPr="003D3114" w:rsidTr="0010216B">
        <w:tc>
          <w:tcPr>
            <w:tcW w:w="3750"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Радиус огневого шара (пламени вспышки) ОШ(ПВ), м</w:t>
            </w:r>
          </w:p>
        </w:tc>
        <w:tc>
          <w:tcPr>
            <w:tcW w:w="625"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12.7</w:t>
            </w:r>
          </w:p>
        </w:tc>
        <w:tc>
          <w:tcPr>
            <w:tcW w:w="625"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47.6</w:t>
            </w:r>
          </w:p>
        </w:tc>
      </w:tr>
      <w:tr w:rsidR="004F518B" w:rsidRPr="003D3114" w:rsidTr="0010216B">
        <w:tc>
          <w:tcPr>
            <w:tcW w:w="3750"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Время существования ОШ(ПВ), с</w:t>
            </w:r>
          </w:p>
        </w:tc>
        <w:tc>
          <w:tcPr>
            <w:tcW w:w="625"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2,6</w:t>
            </w:r>
          </w:p>
        </w:tc>
        <w:tc>
          <w:tcPr>
            <w:tcW w:w="625"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7</w:t>
            </w:r>
          </w:p>
        </w:tc>
      </w:tr>
      <w:tr w:rsidR="004F518B" w:rsidRPr="003D3114" w:rsidTr="0010216B">
        <w:tc>
          <w:tcPr>
            <w:tcW w:w="3750"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Скорость распространения пламени, м/с</w:t>
            </w:r>
          </w:p>
        </w:tc>
        <w:tc>
          <w:tcPr>
            <w:tcW w:w="625"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30</w:t>
            </w:r>
          </w:p>
        </w:tc>
        <w:tc>
          <w:tcPr>
            <w:tcW w:w="625"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59</w:t>
            </w:r>
          </w:p>
        </w:tc>
      </w:tr>
      <w:tr w:rsidR="004F518B" w:rsidRPr="003D3114" w:rsidTr="0010216B">
        <w:tc>
          <w:tcPr>
            <w:tcW w:w="3750"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Величина воздействия теплового потока на здания и сооружения на кромке ОШ(ПВ), кВт/м</w:t>
            </w:r>
            <w:r w:rsidRPr="003D3114">
              <w:rPr>
                <w:snapToGrid w:val="0"/>
                <w:kern w:val="0"/>
                <w:sz w:val="20"/>
                <w:szCs w:val="20"/>
                <w:vertAlign w:val="superscript"/>
                <w:lang w:eastAsia="ru-RU"/>
              </w:rPr>
              <w:t>2</w:t>
            </w:r>
          </w:p>
        </w:tc>
        <w:tc>
          <w:tcPr>
            <w:tcW w:w="625"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130</w:t>
            </w:r>
          </w:p>
        </w:tc>
        <w:tc>
          <w:tcPr>
            <w:tcW w:w="625"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220</w:t>
            </w:r>
          </w:p>
        </w:tc>
      </w:tr>
      <w:tr w:rsidR="004F518B" w:rsidRPr="003D3114" w:rsidTr="0010216B">
        <w:tc>
          <w:tcPr>
            <w:tcW w:w="3750"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Индекс теплового излучения на кромке ОШ(ПВ)</w:t>
            </w:r>
          </w:p>
        </w:tc>
        <w:tc>
          <w:tcPr>
            <w:tcW w:w="625"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1691</w:t>
            </w:r>
          </w:p>
        </w:tc>
        <w:tc>
          <w:tcPr>
            <w:tcW w:w="625"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7879</w:t>
            </w:r>
          </w:p>
        </w:tc>
      </w:tr>
      <w:tr w:rsidR="004F518B" w:rsidRPr="003D3114" w:rsidTr="0010216B">
        <w:trPr>
          <w:trHeight w:val="225"/>
        </w:trPr>
        <w:tc>
          <w:tcPr>
            <w:tcW w:w="3750"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Доля людей, поражаемых на кромке ОШ(ПВ), %</w:t>
            </w:r>
          </w:p>
        </w:tc>
        <w:tc>
          <w:tcPr>
            <w:tcW w:w="625"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0</w:t>
            </w:r>
          </w:p>
        </w:tc>
        <w:tc>
          <w:tcPr>
            <w:tcW w:w="625"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0</w:t>
            </w:r>
          </w:p>
        </w:tc>
      </w:tr>
      <w:tr w:rsidR="004F518B" w:rsidRPr="003D3114" w:rsidTr="0010216B">
        <w:tc>
          <w:tcPr>
            <w:tcW w:w="5000" w:type="pct"/>
            <w:gridSpan w:val="3"/>
            <w:vAlign w:val="center"/>
          </w:tcPr>
          <w:p w:rsidR="004F518B" w:rsidRPr="003D3114" w:rsidRDefault="004F518B" w:rsidP="00C267F8">
            <w:pPr>
              <w:keepLines/>
              <w:spacing w:line="240" w:lineRule="auto"/>
              <w:ind w:firstLine="0"/>
              <w:jc w:val="center"/>
              <w:rPr>
                <w:b/>
                <w:bCs/>
                <w:kern w:val="0"/>
                <w:sz w:val="20"/>
                <w:szCs w:val="20"/>
                <w:lang w:val="en-US" w:eastAsia="ru-RU"/>
              </w:rPr>
            </w:pPr>
            <w:r w:rsidRPr="003D3114">
              <w:rPr>
                <w:b/>
                <w:bCs/>
                <w:kern w:val="0"/>
                <w:sz w:val="20"/>
                <w:szCs w:val="20"/>
                <w:lang w:val="en-US" w:eastAsia="ru-RU"/>
              </w:rPr>
              <w:t>Параметры горения разлития</w:t>
            </w:r>
          </w:p>
        </w:tc>
      </w:tr>
      <w:tr w:rsidR="004F518B" w:rsidRPr="003D3114" w:rsidTr="0010216B">
        <w:tc>
          <w:tcPr>
            <w:tcW w:w="3750"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Ориентировочное время выгорания, мин : сек</w:t>
            </w:r>
          </w:p>
        </w:tc>
        <w:tc>
          <w:tcPr>
            <w:tcW w:w="625"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16:44</w:t>
            </w:r>
          </w:p>
        </w:tc>
        <w:tc>
          <w:tcPr>
            <w:tcW w:w="625"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30:21</w:t>
            </w:r>
          </w:p>
        </w:tc>
      </w:tr>
      <w:tr w:rsidR="004F518B" w:rsidRPr="003D3114" w:rsidTr="0010216B">
        <w:tc>
          <w:tcPr>
            <w:tcW w:w="3750"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Величина воздействия теплового потока на здания, сооружения и людей на кромке разлития, кВт/м</w:t>
            </w:r>
            <w:r w:rsidRPr="003D3114">
              <w:rPr>
                <w:snapToGrid w:val="0"/>
                <w:kern w:val="0"/>
                <w:sz w:val="20"/>
                <w:szCs w:val="20"/>
                <w:vertAlign w:val="superscript"/>
                <w:lang w:eastAsia="ru-RU"/>
              </w:rPr>
              <w:t>2</w:t>
            </w:r>
          </w:p>
        </w:tc>
        <w:tc>
          <w:tcPr>
            <w:tcW w:w="625"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104</w:t>
            </w:r>
          </w:p>
        </w:tc>
        <w:tc>
          <w:tcPr>
            <w:tcW w:w="625"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200</w:t>
            </w:r>
          </w:p>
        </w:tc>
      </w:tr>
      <w:tr w:rsidR="004F518B" w:rsidRPr="003D3114" w:rsidTr="0010216B">
        <w:tc>
          <w:tcPr>
            <w:tcW w:w="3750"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Индекс теплового излучения на кромке горящего разлития</w:t>
            </w:r>
          </w:p>
        </w:tc>
        <w:tc>
          <w:tcPr>
            <w:tcW w:w="625"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29345</w:t>
            </w:r>
          </w:p>
        </w:tc>
        <w:tc>
          <w:tcPr>
            <w:tcW w:w="625"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47650</w:t>
            </w:r>
          </w:p>
        </w:tc>
      </w:tr>
      <w:tr w:rsidR="004F518B" w:rsidRPr="003D3114" w:rsidTr="0010216B">
        <w:tc>
          <w:tcPr>
            <w:tcW w:w="3750"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Доля людей, поражаемых на кромке горения разлития, %</w:t>
            </w:r>
          </w:p>
        </w:tc>
        <w:tc>
          <w:tcPr>
            <w:tcW w:w="625"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79</w:t>
            </w:r>
          </w:p>
        </w:tc>
        <w:tc>
          <w:tcPr>
            <w:tcW w:w="625"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100</w:t>
            </w:r>
          </w:p>
        </w:tc>
      </w:tr>
    </w:tbl>
    <w:p w:rsidR="004F518B" w:rsidRPr="00E35B4A" w:rsidRDefault="004F518B" w:rsidP="00F516AB">
      <w:pPr>
        <w:pStyle w:val="affc"/>
        <w:rPr>
          <w:color w:val="548DD4"/>
        </w:rPr>
      </w:pPr>
    </w:p>
    <w:p w:rsidR="004F518B" w:rsidRDefault="004F518B" w:rsidP="00F516AB">
      <w:pPr>
        <w:pStyle w:val="affc"/>
        <w:rPr>
          <w:color w:val="548DD4"/>
        </w:rPr>
      </w:pPr>
    </w:p>
    <w:p w:rsidR="004F518B" w:rsidRDefault="004F518B" w:rsidP="00F516AB">
      <w:pPr>
        <w:pStyle w:val="affc"/>
        <w:rPr>
          <w:color w:val="548DD4"/>
        </w:rPr>
      </w:pPr>
    </w:p>
    <w:p w:rsidR="000F7900" w:rsidRDefault="000F7900" w:rsidP="000F7900">
      <w:pPr>
        <w:pStyle w:val="affb"/>
        <w:rPr>
          <w:lang w:eastAsia="en-US"/>
        </w:rPr>
      </w:pPr>
    </w:p>
    <w:p w:rsidR="000F7900" w:rsidRPr="000F7900" w:rsidRDefault="000F7900" w:rsidP="000F7900">
      <w:pPr>
        <w:pStyle w:val="affb"/>
        <w:rPr>
          <w:lang w:eastAsia="en-US"/>
        </w:rPr>
      </w:pPr>
    </w:p>
    <w:p w:rsidR="004F518B" w:rsidRPr="003D3114" w:rsidRDefault="004F518B" w:rsidP="00F516AB">
      <w:pPr>
        <w:pStyle w:val="affc"/>
      </w:pPr>
      <w:r w:rsidRPr="003D3114">
        <w:t xml:space="preserve">Таблица </w:t>
      </w:r>
      <w:r w:rsidR="00E06A62">
        <w:fldChar w:fldCharType="begin"/>
      </w:r>
      <w:r w:rsidR="00B0669F">
        <w:instrText xml:space="preserve"> SEQ Таблица \* ARABIC </w:instrText>
      </w:r>
      <w:r w:rsidR="00E06A62">
        <w:fldChar w:fldCharType="separate"/>
      </w:r>
      <w:r w:rsidR="00AA5A71">
        <w:rPr>
          <w:noProof/>
        </w:rPr>
        <w:t>9</w:t>
      </w:r>
      <w:r w:rsidR="00E06A62">
        <w:rPr>
          <w:noProof/>
        </w:rPr>
        <w:fldChar w:fldCharType="end"/>
      </w:r>
      <w:r w:rsidRPr="003D3114">
        <w:t xml:space="preserve"> – Предельные параметры для возможного поражения людей при аварии СУГ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29"/>
        <w:gridCol w:w="2650"/>
        <w:gridCol w:w="3091"/>
      </w:tblGrid>
      <w:tr w:rsidR="004F518B" w:rsidRPr="003D3114" w:rsidTr="00CA4ACB">
        <w:tc>
          <w:tcPr>
            <w:tcW w:w="2000" w:type="pct"/>
            <w:vAlign w:val="center"/>
          </w:tcPr>
          <w:p w:rsidR="004F518B" w:rsidRPr="003D3114" w:rsidRDefault="004F518B" w:rsidP="00C267F8">
            <w:pPr>
              <w:keepNext/>
              <w:keepLines/>
              <w:spacing w:line="240" w:lineRule="auto"/>
              <w:ind w:firstLine="0"/>
              <w:jc w:val="center"/>
              <w:rPr>
                <w:b/>
                <w:snapToGrid w:val="0"/>
                <w:kern w:val="0"/>
                <w:sz w:val="20"/>
                <w:szCs w:val="20"/>
                <w:lang w:eastAsia="ru-RU"/>
              </w:rPr>
            </w:pPr>
            <w:r w:rsidRPr="003D3114">
              <w:rPr>
                <w:b/>
                <w:kern w:val="0"/>
                <w:sz w:val="20"/>
                <w:szCs w:val="20"/>
                <w:lang w:eastAsia="ru-RU"/>
              </w:rPr>
              <w:lastRenderedPageBreak/>
              <w:t xml:space="preserve">Степень </w:t>
            </w:r>
            <w:r w:rsidRPr="003D3114">
              <w:rPr>
                <w:b/>
                <w:snapToGrid w:val="0"/>
                <w:kern w:val="0"/>
                <w:sz w:val="20"/>
                <w:szCs w:val="20"/>
                <w:lang w:eastAsia="ru-RU"/>
              </w:rPr>
              <w:t>травмирования</w:t>
            </w:r>
          </w:p>
        </w:tc>
        <w:tc>
          <w:tcPr>
            <w:tcW w:w="1384" w:type="pct"/>
            <w:vAlign w:val="center"/>
          </w:tcPr>
          <w:p w:rsidR="004F518B" w:rsidRPr="003D3114" w:rsidRDefault="004F518B" w:rsidP="00C267F8">
            <w:pPr>
              <w:keepNext/>
              <w:keepLines/>
              <w:spacing w:line="240" w:lineRule="auto"/>
              <w:ind w:firstLine="0"/>
              <w:jc w:val="center"/>
              <w:rPr>
                <w:b/>
                <w:kern w:val="0"/>
                <w:sz w:val="20"/>
                <w:szCs w:val="20"/>
                <w:lang w:eastAsia="ru-RU"/>
              </w:rPr>
            </w:pPr>
            <w:r w:rsidRPr="003D3114">
              <w:rPr>
                <w:b/>
                <w:kern w:val="0"/>
                <w:sz w:val="20"/>
                <w:szCs w:val="20"/>
                <w:lang w:eastAsia="ru-RU"/>
              </w:rPr>
              <w:t>Значения интенсивности теплового излучения, кВт/м</w:t>
            </w:r>
            <w:r w:rsidRPr="003D3114">
              <w:rPr>
                <w:b/>
                <w:kern w:val="0"/>
                <w:sz w:val="20"/>
                <w:szCs w:val="20"/>
                <w:vertAlign w:val="superscript"/>
                <w:lang w:eastAsia="ru-RU"/>
              </w:rPr>
              <w:t>2</w:t>
            </w:r>
          </w:p>
        </w:tc>
        <w:tc>
          <w:tcPr>
            <w:tcW w:w="1615" w:type="pct"/>
            <w:vAlign w:val="center"/>
          </w:tcPr>
          <w:p w:rsidR="004F518B" w:rsidRPr="003D3114" w:rsidRDefault="004F518B" w:rsidP="00C267F8">
            <w:pPr>
              <w:keepNext/>
              <w:keepLines/>
              <w:spacing w:line="240" w:lineRule="auto"/>
              <w:ind w:firstLine="0"/>
              <w:jc w:val="center"/>
              <w:rPr>
                <w:b/>
                <w:snapToGrid w:val="0"/>
                <w:kern w:val="0"/>
                <w:sz w:val="20"/>
                <w:szCs w:val="20"/>
                <w:lang w:eastAsia="ru-RU"/>
              </w:rPr>
            </w:pPr>
            <w:r w:rsidRPr="003D3114">
              <w:rPr>
                <w:b/>
                <w:snapToGrid w:val="0"/>
                <w:kern w:val="0"/>
                <w:sz w:val="20"/>
                <w:szCs w:val="20"/>
                <w:lang w:eastAsia="ru-RU"/>
              </w:rPr>
              <w:t>Расстояния от объекта, на которых наблюдаются определенные степени травмирования, м</w:t>
            </w:r>
          </w:p>
        </w:tc>
      </w:tr>
      <w:tr w:rsidR="004F518B" w:rsidRPr="003D3114" w:rsidTr="00CA4ACB">
        <w:trPr>
          <w:trHeight w:val="249"/>
        </w:trPr>
        <w:tc>
          <w:tcPr>
            <w:tcW w:w="2000" w:type="pct"/>
            <w:vAlign w:val="center"/>
          </w:tcPr>
          <w:p w:rsidR="004F518B" w:rsidRPr="003D3114" w:rsidRDefault="004F518B" w:rsidP="00C267F8">
            <w:pPr>
              <w:keepNext/>
              <w:keepLines/>
              <w:spacing w:line="240" w:lineRule="auto"/>
              <w:ind w:firstLine="0"/>
              <w:jc w:val="center"/>
              <w:rPr>
                <w:kern w:val="0"/>
                <w:sz w:val="20"/>
                <w:szCs w:val="20"/>
                <w:lang w:val="en-US" w:eastAsia="ru-RU"/>
              </w:rPr>
            </w:pPr>
            <w:r w:rsidRPr="003D3114">
              <w:rPr>
                <w:kern w:val="0"/>
                <w:sz w:val="20"/>
                <w:szCs w:val="20"/>
                <w:lang w:val="en-US" w:eastAsia="ru-RU"/>
              </w:rPr>
              <w:t>Ожоги III степени</w:t>
            </w:r>
          </w:p>
        </w:tc>
        <w:tc>
          <w:tcPr>
            <w:tcW w:w="1384" w:type="pct"/>
            <w:vAlign w:val="center"/>
          </w:tcPr>
          <w:p w:rsidR="004F518B" w:rsidRPr="003D3114" w:rsidRDefault="004F518B" w:rsidP="00C267F8">
            <w:pPr>
              <w:keepNext/>
              <w:keepLines/>
              <w:spacing w:line="240" w:lineRule="auto"/>
              <w:ind w:firstLine="0"/>
              <w:jc w:val="center"/>
              <w:rPr>
                <w:kern w:val="0"/>
                <w:sz w:val="20"/>
                <w:szCs w:val="20"/>
                <w:lang w:val="en-US" w:eastAsia="ru-RU"/>
              </w:rPr>
            </w:pPr>
            <w:r w:rsidRPr="003D3114">
              <w:rPr>
                <w:kern w:val="0"/>
                <w:sz w:val="20"/>
                <w:szCs w:val="20"/>
                <w:lang w:val="en-US" w:eastAsia="ru-RU"/>
              </w:rPr>
              <w:t>49,0</w:t>
            </w:r>
          </w:p>
        </w:tc>
        <w:tc>
          <w:tcPr>
            <w:tcW w:w="1615" w:type="pct"/>
            <w:vAlign w:val="center"/>
          </w:tcPr>
          <w:p w:rsidR="004F518B" w:rsidRPr="003D3114" w:rsidRDefault="004F518B" w:rsidP="00C267F8">
            <w:pPr>
              <w:keepNext/>
              <w:keepLines/>
              <w:spacing w:line="240" w:lineRule="auto"/>
              <w:ind w:firstLine="0"/>
              <w:jc w:val="center"/>
              <w:rPr>
                <w:kern w:val="0"/>
                <w:sz w:val="20"/>
                <w:szCs w:val="20"/>
                <w:lang w:val="en-US" w:eastAsia="ru-RU"/>
              </w:rPr>
            </w:pPr>
            <w:r w:rsidRPr="003D3114">
              <w:rPr>
                <w:kern w:val="0"/>
                <w:sz w:val="20"/>
                <w:szCs w:val="20"/>
                <w:lang w:val="en-US" w:eastAsia="ru-RU"/>
              </w:rPr>
              <w:t>38</w:t>
            </w:r>
          </w:p>
        </w:tc>
      </w:tr>
      <w:tr w:rsidR="004F518B" w:rsidRPr="003D3114" w:rsidTr="00CA4ACB">
        <w:tc>
          <w:tcPr>
            <w:tcW w:w="2000" w:type="pct"/>
            <w:vAlign w:val="center"/>
          </w:tcPr>
          <w:p w:rsidR="004F518B" w:rsidRPr="003D3114" w:rsidRDefault="004F518B" w:rsidP="00C267F8">
            <w:pPr>
              <w:keepNext/>
              <w:keepLines/>
              <w:spacing w:line="240" w:lineRule="auto"/>
              <w:ind w:firstLine="0"/>
              <w:jc w:val="center"/>
              <w:rPr>
                <w:kern w:val="0"/>
                <w:sz w:val="20"/>
                <w:szCs w:val="20"/>
                <w:lang w:val="en-US" w:eastAsia="ru-RU"/>
              </w:rPr>
            </w:pPr>
            <w:r w:rsidRPr="003D3114">
              <w:rPr>
                <w:kern w:val="0"/>
                <w:sz w:val="20"/>
                <w:szCs w:val="20"/>
                <w:lang w:val="en-US" w:eastAsia="ru-RU"/>
              </w:rPr>
              <w:t>Ожоги II степени</w:t>
            </w:r>
          </w:p>
        </w:tc>
        <w:tc>
          <w:tcPr>
            <w:tcW w:w="1384" w:type="pct"/>
            <w:vAlign w:val="center"/>
          </w:tcPr>
          <w:p w:rsidR="004F518B" w:rsidRPr="003D3114" w:rsidRDefault="004F518B" w:rsidP="00C267F8">
            <w:pPr>
              <w:keepNext/>
              <w:keepLines/>
              <w:spacing w:line="240" w:lineRule="auto"/>
              <w:ind w:firstLine="0"/>
              <w:jc w:val="center"/>
              <w:rPr>
                <w:kern w:val="0"/>
                <w:sz w:val="20"/>
                <w:szCs w:val="20"/>
                <w:lang w:val="en-US" w:eastAsia="ru-RU"/>
              </w:rPr>
            </w:pPr>
            <w:r w:rsidRPr="003D3114">
              <w:rPr>
                <w:kern w:val="0"/>
                <w:sz w:val="20"/>
                <w:szCs w:val="20"/>
                <w:lang w:val="en-US" w:eastAsia="ru-RU"/>
              </w:rPr>
              <w:t>27,4</w:t>
            </w:r>
          </w:p>
        </w:tc>
        <w:tc>
          <w:tcPr>
            <w:tcW w:w="1615" w:type="pct"/>
            <w:vAlign w:val="center"/>
          </w:tcPr>
          <w:p w:rsidR="004F518B" w:rsidRPr="003D3114" w:rsidRDefault="004F518B" w:rsidP="00C267F8">
            <w:pPr>
              <w:keepNext/>
              <w:keepLines/>
              <w:spacing w:line="240" w:lineRule="auto"/>
              <w:ind w:firstLine="0"/>
              <w:jc w:val="center"/>
              <w:rPr>
                <w:kern w:val="0"/>
                <w:sz w:val="20"/>
                <w:szCs w:val="20"/>
                <w:lang w:val="en-US" w:eastAsia="ru-RU"/>
              </w:rPr>
            </w:pPr>
            <w:r w:rsidRPr="003D3114">
              <w:rPr>
                <w:kern w:val="0"/>
                <w:sz w:val="20"/>
                <w:szCs w:val="20"/>
                <w:lang w:val="en-US" w:eastAsia="ru-RU"/>
              </w:rPr>
              <w:t>55</w:t>
            </w:r>
          </w:p>
        </w:tc>
      </w:tr>
      <w:tr w:rsidR="004F518B" w:rsidRPr="003D3114" w:rsidTr="00CA4ACB">
        <w:tc>
          <w:tcPr>
            <w:tcW w:w="2000" w:type="pct"/>
            <w:vAlign w:val="center"/>
          </w:tcPr>
          <w:p w:rsidR="004F518B" w:rsidRPr="003D3114" w:rsidRDefault="004F518B" w:rsidP="00C267F8">
            <w:pPr>
              <w:keepNext/>
              <w:keepLines/>
              <w:spacing w:line="240" w:lineRule="auto"/>
              <w:ind w:firstLine="0"/>
              <w:jc w:val="center"/>
              <w:rPr>
                <w:kern w:val="0"/>
                <w:sz w:val="20"/>
                <w:szCs w:val="20"/>
                <w:lang w:val="en-US" w:eastAsia="ru-RU"/>
              </w:rPr>
            </w:pPr>
            <w:r w:rsidRPr="003D3114">
              <w:rPr>
                <w:kern w:val="0"/>
                <w:sz w:val="20"/>
                <w:szCs w:val="20"/>
                <w:lang w:val="en-US" w:eastAsia="ru-RU"/>
              </w:rPr>
              <w:t>Ожоги I степени</w:t>
            </w:r>
          </w:p>
        </w:tc>
        <w:tc>
          <w:tcPr>
            <w:tcW w:w="1384" w:type="pct"/>
            <w:vAlign w:val="center"/>
          </w:tcPr>
          <w:p w:rsidR="004F518B" w:rsidRPr="003D3114" w:rsidRDefault="004F518B" w:rsidP="00C267F8">
            <w:pPr>
              <w:keepNext/>
              <w:keepLines/>
              <w:spacing w:line="240" w:lineRule="auto"/>
              <w:ind w:firstLine="0"/>
              <w:jc w:val="center"/>
              <w:rPr>
                <w:kern w:val="0"/>
                <w:sz w:val="20"/>
                <w:szCs w:val="20"/>
                <w:lang w:val="en-US" w:eastAsia="ru-RU"/>
              </w:rPr>
            </w:pPr>
            <w:r w:rsidRPr="003D3114">
              <w:rPr>
                <w:kern w:val="0"/>
                <w:sz w:val="20"/>
                <w:szCs w:val="20"/>
                <w:lang w:val="en-US" w:eastAsia="ru-RU"/>
              </w:rPr>
              <w:t>9,6</w:t>
            </w:r>
          </w:p>
        </w:tc>
        <w:tc>
          <w:tcPr>
            <w:tcW w:w="1615" w:type="pct"/>
            <w:vAlign w:val="center"/>
          </w:tcPr>
          <w:p w:rsidR="004F518B" w:rsidRPr="003D3114" w:rsidRDefault="004F518B" w:rsidP="00C267F8">
            <w:pPr>
              <w:keepNext/>
              <w:keepLines/>
              <w:spacing w:line="240" w:lineRule="auto"/>
              <w:ind w:firstLine="0"/>
              <w:jc w:val="center"/>
              <w:rPr>
                <w:kern w:val="0"/>
                <w:sz w:val="20"/>
                <w:szCs w:val="20"/>
                <w:lang w:val="en-US" w:eastAsia="ru-RU"/>
              </w:rPr>
            </w:pPr>
            <w:r w:rsidRPr="003D3114">
              <w:rPr>
                <w:kern w:val="0"/>
                <w:sz w:val="20"/>
                <w:szCs w:val="20"/>
                <w:lang w:val="en-US" w:eastAsia="ru-RU"/>
              </w:rPr>
              <w:t>92</w:t>
            </w:r>
          </w:p>
        </w:tc>
      </w:tr>
      <w:tr w:rsidR="004F518B" w:rsidRPr="003D3114" w:rsidTr="00CA4ACB">
        <w:tc>
          <w:tcPr>
            <w:tcW w:w="2000" w:type="pct"/>
            <w:vAlign w:val="center"/>
          </w:tcPr>
          <w:p w:rsidR="004F518B" w:rsidRPr="003D3114" w:rsidRDefault="004F518B" w:rsidP="00C267F8">
            <w:pPr>
              <w:keepLines/>
              <w:spacing w:line="240" w:lineRule="auto"/>
              <w:ind w:firstLine="0"/>
              <w:jc w:val="center"/>
              <w:rPr>
                <w:kern w:val="0"/>
                <w:sz w:val="20"/>
                <w:szCs w:val="20"/>
                <w:lang w:eastAsia="ru-RU"/>
              </w:rPr>
            </w:pPr>
            <w:r w:rsidRPr="003D3114">
              <w:rPr>
                <w:kern w:val="0"/>
                <w:sz w:val="20"/>
                <w:szCs w:val="20"/>
                <w:lang w:eastAsia="ru-RU"/>
              </w:rPr>
              <w:t>Болевой порог (болезненные ощущения на коже и слизистых)</w:t>
            </w:r>
          </w:p>
        </w:tc>
        <w:tc>
          <w:tcPr>
            <w:tcW w:w="1384" w:type="pct"/>
            <w:vAlign w:val="center"/>
          </w:tcPr>
          <w:p w:rsidR="004F518B" w:rsidRPr="003D3114" w:rsidRDefault="004F518B" w:rsidP="00C267F8">
            <w:pPr>
              <w:keepLines/>
              <w:spacing w:line="240" w:lineRule="auto"/>
              <w:ind w:firstLine="0"/>
              <w:jc w:val="center"/>
              <w:rPr>
                <w:kern w:val="0"/>
                <w:sz w:val="20"/>
                <w:szCs w:val="20"/>
                <w:lang w:val="en-US" w:eastAsia="ru-RU"/>
              </w:rPr>
            </w:pPr>
            <w:r w:rsidRPr="003D3114">
              <w:rPr>
                <w:kern w:val="0"/>
                <w:sz w:val="20"/>
                <w:szCs w:val="20"/>
                <w:lang w:val="en-US" w:eastAsia="ru-RU"/>
              </w:rPr>
              <w:t>1,4</w:t>
            </w:r>
          </w:p>
        </w:tc>
        <w:tc>
          <w:tcPr>
            <w:tcW w:w="1615" w:type="pct"/>
            <w:vAlign w:val="center"/>
          </w:tcPr>
          <w:p w:rsidR="004F518B" w:rsidRPr="003D3114" w:rsidRDefault="004F518B" w:rsidP="00C267F8">
            <w:pPr>
              <w:keepLines/>
              <w:spacing w:line="240" w:lineRule="auto"/>
              <w:ind w:firstLine="0"/>
              <w:jc w:val="center"/>
              <w:rPr>
                <w:kern w:val="0"/>
                <w:sz w:val="20"/>
                <w:szCs w:val="20"/>
                <w:lang w:val="en-US" w:eastAsia="ru-RU"/>
              </w:rPr>
            </w:pPr>
            <w:r w:rsidRPr="003D3114">
              <w:rPr>
                <w:kern w:val="0"/>
                <w:sz w:val="20"/>
                <w:szCs w:val="20"/>
                <w:lang w:val="en-US" w:eastAsia="ru-RU"/>
              </w:rPr>
              <w:t>Более 100 м</w:t>
            </w:r>
          </w:p>
        </w:tc>
      </w:tr>
    </w:tbl>
    <w:p w:rsidR="004F518B" w:rsidRPr="003D3114" w:rsidRDefault="004F518B" w:rsidP="009245B9">
      <w:pPr>
        <w:keepLines/>
        <w:ind w:firstLine="851"/>
        <w:rPr>
          <w:snapToGrid w:val="0"/>
          <w:kern w:val="0"/>
          <w:szCs w:val="20"/>
          <w:lang w:eastAsia="ru-RU"/>
        </w:rPr>
      </w:pPr>
    </w:p>
    <w:p w:rsidR="004F518B" w:rsidRPr="003D3114" w:rsidRDefault="004F518B" w:rsidP="00F516AB">
      <w:pPr>
        <w:pStyle w:val="affb"/>
        <w:ind w:firstLine="0"/>
        <w:jc w:val="center"/>
        <w:rPr>
          <w:b/>
        </w:rPr>
      </w:pPr>
      <w:r w:rsidRPr="003D3114">
        <w:rPr>
          <w:b/>
        </w:rPr>
        <w:t>Зона разлета осколков (обломков) при взрыве цистерн.</w:t>
      </w:r>
    </w:p>
    <w:p w:rsidR="004F518B" w:rsidRPr="003D3114" w:rsidRDefault="004F518B" w:rsidP="009245B9">
      <w:pPr>
        <w:keepLines/>
        <w:ind w:firstLine="851"/>
        <w:rPr>
          <w:kern w:val="0"/>
          <w:lang w:eastAsia="ru-RU"/>
        </w:rPr>
      </w:pPr>
      <w:r w:rsidRPr="003D3114">
        <w:rPr>
          <w:kern w:val="0"/>
          <w:lang w:eastAsia="ru-RU"/>
        </w:rPr>
        <w:t>Одним из поражающих факторов при авариях типа «</w:t>
      </w:r>
      <w:r w:rsidRPr="003D3114">
        <w:rPr>
          <w:kern w:val="0"/>
          <w:lang w:val="en-US" w:eastAsia="ru-RU"/>
        </w:rPr>
        <w:t>BLEVE</w:t>
      </w:r>
      <w:r w:rsidRPr="003D3114">
        <w:rPr>
          <w:kern w:val="0"/>
          <w:lang w:eastAsia="ru-RU"/>
        </w:rPr>
        <w:t>» на резервуарах со сжиженными углеводородными газами является разлет осколков при разрушении резервуаров.</w:t>
      </w:r>
    </w:p>
    <w:p w:rsidR="004F518B" w:rsidRPr="003D3114" w:rsidRDefault="004F518B" w:rsidP="009245B9">
      <w:pPr>
        <w:keepLines/>
        <w:ind w:firstLine="851"/>
        <w:rPr>
          <w:kern w:val="0"/>
          <w:lang w:eastAsia="ru-RU"/>
        </w:rPr>
      </w:pPr>
      <w:r w:rsidRPr="003D3114">
        <w:rPr>
          <w:kern w:val="0"/>
          <w:lang w:eastAsia="ru-RU"/>
        </w:rPr>
        <w:t>Анализ статистики по 130 авариям типа «</w:t>
      </w:r>
      <w:r w:rsidRPr="003D3114">
        <w:rPr>
          <w:kern w:val="0"/>
          <w:lang w:val="en-US" w:eastAsia="ru-RU"/>
        </w:rPr>
        <w:t>BLEVE</w:t>
      </w:r>
      <w:r w:rsidRPr="003D3114">
        <w:rPr>
          <w:kern w:val="0"/>
          <w:lang w:eastAsia="ru-RU"/>
        </w:rPr>
        <w:t>» показывает, что в 89 случаях наблюдали огненный шар с разлетом осколков, в 24 - просто огненный шар, а в 17 случаях - только разлет осколков. Результаты статистических данных обобщены на рис. 3.3 в виде ожидаемого расстояния разлета осколков при разрыве сосуда с СУГ. При этом количество осколков обычно не превышала 3-4 шт., лишь в одном случае произошло разрушение с образованием 7 осколков.</w:t>
      </w:r>
    </w:p>
    <w:p w:rsidR="004F518B" w:rsidRPr="003D3114" w:rsidRDefault="00E06A62" w:rsidP="009245B9">
      <w:pPr>
        <w:keepLines/>
        <w:ind w:firstLine="851"/>
        <w:rPr>
          <w:kern w:val="0"/>
          <w:lang w:eastAsia="ru-RU"/>
        </w:rPr>
      </w:pPr>
      <w:r w:rsidRPr="00E06A62">
        <w:rPr>
          <w:noProof/>
          <w:lang w:eastAsia="ru-RU"/>
        </w:rPr>
        <w:pict>
          <v:shape id="_x0000_s1029" type="#_x0000_t75" style="position:absolute;left:0;text-align:left;margin-left:23.5pt;margin-top:106.6pt;width:427.65pt;height:202.05pt;z-index:2" o:allowincell="f">
            <v:imagedata r:id="rId29" o:title=""/>
            <w10:wrap type="topAndBottom"/>
          </v:shape>
          <o:OLEObject Type="Embed" ProgID="MSPhotoEd.3" ShapeID="_x0000_s1029" DrawAspect="Content" ObjectID="_1542009483" r:id="rId30"/>
        </w:pict>
      </w:r>
      <w:r w:rsidR="004F518B" w:rsidRPr="003D3114">
        <w:rPr>
          <w:kern w:val="0"/>
          <w:lang w:eastAsia="ru-RU"/>
        </w:rPr>
        <w:t xml:space="preserve">Анализ этих данных свидетельствует о том, что в </w:t>
      </w:r>
      <w:r w:rsidR="004F518B" w:rsidRPr="003D3114">
        <w:rPr>
          <w:kern w:val="0"/>
          <w:lang w:val="en-US" w:eastAsia="ru-RU"/>
        </w:rPr>
        <w:sym w:font="Symbol" w:char="F07E"/>
      </w:r>
      <w:r w:rsidR="004F518B" w:rsidRPr="003D3114">
        <w:rPr>
          <w:kern w:val="0"/>
          <w:lang w:eastAsia="ru-RU"/>
        </w:rPr>
        <w:t>90% случаев разлет осколков происходит на расстояние не более 300 м и, как правило, находится в пределах расстояния опасного для людей термического воздействия от огненного шара. Поэтому при расчете поражающих факторов при авариях типа «</w:t>
      </w:r>
      <w:r w:rsidR="004F518B" w:rsidRPr="003D3114">
        <w:rPr>
          <w:kern w:val="0"/>
          <w:lang w:val="en-US" w:eastAsia="ru-RU"/>
        </w:rPr>
        <w:t>BLEVE</w:t>
      </w:r>
      <w:r w:rsidR="004F518B" w:rsidRPr="003D3114">
        <w:rPr>
          <w:kern w:val="0"/>
          <w:lang w:eastAsia="ru-RU"/>
        </w:rPr>
        <w:t xml:space="preserve">» следует, прежде всего, рассчитывать зоны термического воздействия. </w:t>
      </w:r>
    </w:p>
    <w:p w:rsidR="004F518B" w:rsidRPr="003D3114" w:rsidRDefault="004F518B" w:rsidP="007D4CA8">
      <w:pPr>
        <w:pStyle w:val="affc"/>
        <w:jc w:val="center"/>
        <w:rPr>
          <w:kern w:val="0"/>
          <w:lang w:eastAsia="ru-RU"/>
        </w:rPr>
      </w:pPr>
      <w:r w:rsidRPr="003D3114">
        <w:t xml:space="preserve">Рисунок </w:t>
      </w:r>
      <w:r w:rsidR="00E06A62">
        <w:fldChar w:fldCharType="begin"/>
      </w:r>
      <w:r w:rsidR="00B0669F">
        <w:instrText xml:space="preserve"> SEQ Рисунок \* ARABIC </w:instrText>
      </w:r>
      <w:r w:rsidR="00E06A62">
        <w:fldChar w:fldCharType="separate"/>
      </w:r>
      <w:r w:rsidR="00AA5A71">
        <w:rPr>
          <w:noProof/>
        </w:rPr>
        <w:t>1</w:t>
      </w:r>
      <w:r w:rsidR="00E06A62">
        <w:rPr>
          <w:noProof/>
        </w:rPr>
        <w:fldChar w:fldCharType="end"/>
      </w:r>
      <w:r w:rsidRPr="003D3114">
        <w:t xml:space="preserve"> – </w:t>
      </w:r>
      <w:r w:rsidRPr="003D3114">
        <w:rPr>
          <w:kern w:val="0"/>
          <w:lang w:eastAsia="ru-RU"/>
        </w:rPr>
        <w:t>Зависимость вероятности разлета осколков резервуаров при взрыве СУГ.</w:t>
      </w:r>
    </w:p>
    <w:p w:rsidR="004F518B" w:rsidRPr="003D3114" w:rsidRDefault="004F518B" w:rsidP="005D0F5E">
      <w:pPr>
        <w:pStyle w:val="affb"/>
        <w:keepNext/>
        <w:rPr>
          <w:b/>
          <w:i/>
          <w:snapToGrid w:val="0"/>
        </w:rPr>
      </w:pPr>
      <w:r w:rsidRPr="003D3114">
        <w:rPr>
          <w:b/>
          <w:i/>
          <w:snapToGrid w:val="0"/>
        </w:rPr>
        <w:lastRenderedPageBreak/>
        <w:t xml:space="preserve">Выводы: </w:t>
      </w:r>
    </w:p>
    <w:p w:rsidR="004F518B" w:rsidRPr="003D3114" w:rsidRDefault="004F518B" w:rsidP="007D797E">
      <w:pPr>
        <w:keepLines/>
        <w:ind w:firstLine="851"/>
        <w:rPr>
          <w:kern w:val="0"/>
          <w:lang w:eastAsia="ru-RU"/>
        </w:rPr>
      </w:pPr>
      <w:r w:rsidRPr="003D3114">
        <w:rPr>
          <w:kern w:val="0"/>
          <w:lang w:eastAsia="ru-RU"/>
        </w:rPr>
        <w:t xml:space="preserve">При авариях с утечкой ЛВЖ на автомобильном транспорте количество бензина, участвующего в аварии составит </w:t>
      </w:r>
      <w:r w:rsidRPr="003D3114">
        <w:rPr>
          <w:b/>
          <w:kern w:val="0"/>
          <w:lang w:eastAsia="ru-RU"/>
        </w:rPr>
        <w:t>до 8 тонн</w:t>
      </w:r>
      <w:r w:rsidRPr="003D3114">
        <w:rPr>
          <w:kern w:val="0"/>
          <w:lang w:eastAsia="ru-RU"/>
        </w:rPr>
        <w:t xml:space="preserve">. Площадь зоны разлива нефтепродуктов составит </w:t>
      </w:r>
      <w:r w:rsidRPr="003D3114">
        <w:rPr>
          <w:b/>
          <w:kern w:val="0"/>
          <w:lang w:eastAsia="ru-RU"/>
        </w:rPr>
        <w:t>до 152 м</w:t>
      </w:r>
      <w:r w:rsidRPr="003D3114">
        <w:rPr>
          <w:b/>
          <w:kern w:val="0"/>
          <w:vertAlign w:val="superscript"/>
          <w:lang w:eastAsia="ru-RU"/>
        </w:rPr>
        <w:t>2</w:t>
      </w:r>
      <w:r w:rsidRPr="003D3114">
        <w:rPr>
          <w:kern w:val="0"/>
          <w:lang w:eastAsia="ru-RU"/>
        </w:rPr>
        <w:t xml:space="preserve">. Радиус зон составляет: безопасного удаления - </w:t>
      </w:r>
      <w:r w:rsidRPr="003D3114">
        <w:rPr>
          <w:b/>
          <w:kern w:val="0"/>
          <w:lang w:eastAsia="ru-RU"/>
        </w:rPr>
        <w:t>до 25 м</w:t>
      </w:r>
      <w:r w:rsidRPr="003D3114">
        <w:rPr>
          <w:kern w:val="0"/>
          <w:lang w:eastAsia="ru-RU"/>
        </w:rPr>
        <w:t xml:space="preserve">; сильных разрушений - </w:t>
      </w:r>
      <w:r w:rsidRPr="003D3114">
        <w:rPr>
          <w:b/>
          <w:kern w:val="0"/>
          <w:lang w:eastAsia="ru-RU"/>
        </w:rPr>
        <w:t>до 57 м</w:t>
      </w:r>
      <w:r w:rsidRPr="003D3114">
        <w:rPr>
          <w:kern w:val="0"/>
          <w:lang w:eastAsia="ru-RU"/>
        </w:rPr>
        <w:t xml:space="preserve">; полных разрушений - </w:t>
      </w:r>
      <w:r w:rsidRPr="003D3114">
        <w:rPr>
          <w:b/>
          <w:kern w:val="0"/>
          <w:lang w:eastAsia="ru-RU"/>
        </w:rPr>
        <w:t>до 14 м</w:t>
      </w:r>
      <w:r w:rsidRPr="003D3114">
        <w:rPr>
          <w:kern w:val="0"/>
          <w:lang w:eastAsia="ru-RU"/>
        </w:rPr>
        <w:t xml:space="preserve">. Расстояние от границы жилой зоны до места аварии – </w:t>
      </w:r>
      <w:r w:rsidRPr="003D3114">
        <w:rPr>
          <w:b/>
          <w:kern w:val="0"/>
          <w:lang w:eastAsia="ru-RU"/>
        </w:rPr>
        <w:t>от 25 до 100 м</w:t>
      </w:r>
      <w:r w:rsidRPr="003D3114">
        <w:rPr>
          <w:kern w:val="0"/>
          <w:lang w:eastAsia="ru-RU"/>
        </w:rPr>
        <w:t xml:space="preserve">. При этом возможное количество погибших может составить </w:t>
      </w:r>
      <w:r w:rsidRPr="003D3114">
        <w:rPr>
          <w:b/>
          <w:kern w:val="0"/>
          <w:lang w:eastAsia="ru-RU"/>
        </w:rPr>
        <w:t>от 1 до 5 человек</w:t>
      </w:r>
      <w:r w:rsidRPr="003D3114">
        <w:rPr>
          <w:kern w:val="0"/>
          <w:lang w:eastAsia="ru-RU"/>
        </w:rPr>
        <w:t xml:space="preserve">, количество пострадавших - </w:t>
      </w:r>
      <w:r w:rsidRPr="003D3114">
        <w:rPr>
          <w:b/>
          <w:kern w:val="0"/>
          <w:lang w:eastAsia="ru-RU"/>
        </w:rPr>
        <w:t>до 17 человек</w:t>
      </w:r>
      <w:r w:rsidRPr="003D3114">
        <w:rPr>
          <w:kern w:val="0"/>
          <w:lang w:eastAsia="ru-RU"/>
        </w:rPr>
        <w:t xml:space="preserve">. Ущерб - </w:t>
      </w:r>
      <w:r w:rsidRPr="003D3114">
        <w:rPr>
          <w:b/>
          <w:kern w:val="0"/>
          <w:lang w:eastAsia="ru-RU"/>
        </w:rPr>
        <w:t>до 3 млн. рублей</w:t>
      </w:r>
      <w:r w:rsidRPr="003D3114">
        <w:rPr>
          <w:kern w:val="0"/>
          <w:lang w:eastAsia="ru-RU"/>
        </w:rPr>
        <w:t>.</w:t>
      </w:r>
    </w:p>
    <w:p w:rsidR="004F518B" w:rsidRPr="003D3114" w:rsidRDefault="004F518B" w:rsidP="007D797E">
      <w:pPr>
        <w:keepLines/>
        <w:ind w:firstLine="851"/>
        <w:rPr>
          <w:kern w:val="0"/>
          <w:lang w:eastAsia="ru-RU"/>
        </w:rPr>
      </w:pPr>
      <w:r w:rsidRPr="003D3114">
        <w:rPr>
          <w:kern w:val="0"/>
          <w:lang w:eastAsia="ru-RU"/>
        </w:rPr>
        <w:t xml:space="preserve">При авариях с утечкой СУГ на транспорте его количество, участвующего в аварии составит </w:t>
      </w:r>
      <w:r w:rsidRPr="003D3114">
        <w:rPr>
          <w:b/>
          <w:kern w:val="0"/>
          <w:lang w:eastAsia="ru-RU"/>
        </w:rPr>
        <w:t>до 14.5 тонн</w:t>
      </w:r>
      <w:r w:rsidRPr="003D3114">
        <w:rPr>
          <w:kern w:val="0"/>
          <w:lang w:eastAsia="ru-RU"/>
        </w:rPr>
        <w:t xml:space="preserve">. Радиус зон составляет: безопасного удаления - </w:t>
      </w:r>
      <w:r w:rsidRPr="003D3114">
        <w:rPr>
          <w:b/>
          <w:kern w:val="0"/>
          <w:lang w:eastAsia="ru-RU"/>
        </w:rPr>
        <w:t>до 540 м</w:t>
      </w:r>
      <w:r w:rsidRPr="003D3114">
        <w:rPr>
          <w:kern w:val="0"/>
          <w:lang w:eastAsia="ru-RU"/>
        </w:rPr>
        <w:t xml:space="preserve">; сильных разрушений - </w:t>
      </w:r>
      <w:r w:rsidRPr="003D3114">
        <w:rPr>
          <w:b/>
          <w:kern w:val="0"/>
          <w:lang w:eastAsia="ru-RU"/>
        </w:rPr>
        <w:t>до 184 м</w:t>
      </w:r>
      <w:r w:rsidRPr="003D3114">
        <w:rPr>
          <w:kern w:val="0"/>
          <w:lang w:eastAsia="ru-RU"/>
        </w:rPr>
        <w:t xml:space="preserve">; полных разрушений - </w:t>
      </w:r>
      <w:r w:rsidRPr="003D3114">
        <w:rPr>
          <w:b/>
          <w:kern w:val="0"/>
          <w:lang w:eastAsia="ru-RU"/>
        </w:rPr>
        <w:t>до 92 м</w:t>
      </w:r>
      <w:r w:rsidRPr="003D3114">
        <w:rPr>
          <w:kern w:val="0"/>
          <w:lang w:eastAsia="ru-RU"/>
        </w:rPr>
        <w:t xml:space="preserve">. Расстояние от границы жилой зоны до места аварии при перевозке автомобильным транспортом – </w:t>
      </w:r>
      <w:r w:rsidRPr="003D3114">
        <w:rPr>
          <w:b/>
          <w:kern w:val="0"/>
          <w:lang w:eastAsia="ru-RU"/>
        </w:rPr>
        <w:t>от 25 до 100 м</w:t>
      </w:r>
      <w:r w:rsidRPr="003D3114">
        <w:rPr>
          <w:kern w:val="0"/>
          <w:lang w:eastAsia="ru-RU"/>
        </w:rPr>
        <w:t>.</w:t>
      </w:r>
    </w:p>
    <w:p w:rsidR="004F518B" w:rsidRPr="003D3114" w:rsidRDefault="004F518B" w:rsidP="007D797E">
      <w:pPr>
        <w:keepLines/>
        <w:ind w:firstLine="851"/>
        <w:rPr>
          <w:kern w:val="0"/>
          <w:lang w:eastAsia="ru-RU"/>
        </w:rPr>
      </w:pPr>
      <w:r w:rsidRPr="003D3114">
        <w:rPr>
          <w:kern w:val="0"/>
          <w:lang w:eastAsia="ru-RU"/>
        </w:rPr>
        <w:t xml:space="preserve">При этом возможное количество погибших может составить </w:t>
      </w:r>
      <w:r w:rsidRPr="003D3114">
        <w:rPr>
          <w:b/>
          <w:kern w:val="0"/>
          <w:lang w:eastAsia="ru-RU"/>
        </w:rPr>
        <w:t>от 1 до 9 человек</w:t>
      </w:r>
      <w:r w:rsidRPr="003D3114">
        <w:rPr>
          <w:kern w:val="0"/>
          <w:lang w:eastAsia="ru-RU"/>
        </w:rPr>
        <w:t xml:space="preserve">, количество пострадавших - </w:t>
      </w:r>
      <w:r w:rsidRPr="003D3114">
        <w:rPr>
          <w:b/>
          <w:kern w:val="0"/>
          <w:lang w:eastAsia="ru-RU"/>
        </w:rPr>
        <w:t>до 30 человек</w:t>
      </w:r>
      <w:r w:rsidRPr="003D3114">
        <w:rPr>
          <w:kern w:val="0"/>
          <w:lang w:eastAsia="ru-RU"/>
        </w:rPr>
        <w:t xml:space="preserve">. Ущерб – </w:t>
      </w:r>
      <w:r w:rsidRPr="003D3114">
        <w:rPr>
          <w:b/>
          <w:kern w:val="0"/>
          <w:lang w:eastAsia="ru-RU"/>
        </w:rPr>
        <w:t>до 5 млн. рублей</w:t>
      </w:r>
      <w:r w:rsidRPr="003D3114">
        <w:rPr>
          <w:kern w:val="0"/>
          <w:lang w:eastAsia="ru-RU"/>
        </w:rPr>
        <w:t>.</w:t>
      </w:r>
    </w:p>
    <w:p w:rsidR="004F518B" w:rsidRPr="003D3114" w:rsidRDefault="004F518B" w:rsidP="007D797E">
      <w:pPr>
        <w:keepLines/>
        <w:ind w:firstLine="851"/>
        <w:rPr>
          <w:kern w:val="0"/>
          <w:lang w:eastAsia="ru-RU"/>
        </w:rPr>
      </w:pPr>
      <w:r w:rsidRPr="003D3114">
        <w:rPr>
          <w:kern w:val="0"/>
          <w:lang w:eastAsia="ru-RU"/>
        </w:rPr>
        <w:t xml:space="preserve">При аварии на транспортных магистралях с ГСМ, СУГ проектируемые объекты могу попасть в зоны разрушений различной степени, с последующим возгоранием. </w:t>
      </w:r>
    </w:p>
    <w:p w:rsidR="004F518B" w:rsidRPr="003D3114" w:rsidRDefault="004F518B" w:rsidP="007D797E">
      <w:pPr>
        <w:keepLines/>
        <w:ind w:firstLine="851"/>
        <w:rPr>
          <w:kern w:val="0"/>
          <w:lang w:eastAsia="ru-RU"/>
        </w:rPr>
      </w:pPr>
      <w:r w:rsidRPr="003D3114">
        <w:rPr>
          <w:kern w:val="0"/>
          <w:lang w:eastAsia="ru-RU"/>
        </w:rPr>
        <w:t>Учитывая тот факт, что полностью исключить возможность возникновения пожара на объекте невозможно, персонал, спасательные службы и специалисты по чрезвычайным ситуациям должны быть осведомлены о возможных чрезвычайных ситуациях на проектируемом объекте и готовы к реальным действиям при возникновении аварий.</w:t>
      </w:r>
    </w:p>
    <w:p w:rsidR="004F518B" w:rsidRPr="003D3114" w:rsidRDefault="004F518B" w:rsidP="009A39F8">
      <w:pPr>
        <w:pStyle w:val="affb"/>
        <w:keepNext/>
        <w:rPr>
          <w:b/>
          <w:highlight w:val="yellow"/>
        </w:rPr>
      </w:pPr>
      <w:r w:rsidRPr="003D3114">
        <w:rPr>
          <w:b/>
        </w:rPr>
        <w:t>Аварии на АЗС:</w:t>
      </w:r>
    </w:p>
    <w:p w:rsidR="004F518B" w:rsidRPr="003D3114" w:rsidRDefault="004F518B" w:rsidP="009A39F8">
      <w:pPr>
        <w:keepNext/>
        <w:keepLines/>
        <w:ind w:firstLine="851"/>
        <w:rPr>
          <w:snapToGrid w:val="0"/>
          <w:kern w:val="0"/>
          <w:lang w:eastAsia="ru-RU"/>
        </w:rPr>
      </w:pPr>
      <w:r w:rsidRPr="003D3114">
        <w:rPr>
          <w:snapToGrid w:val="0"/>
          <w:kern w:val="0"/>
          <w:lang w:eastAsia="ru-RU"/>
        </w:rPr>
        <w:t>Возникновение поражающих факторов, представляющих опасность для людей, зданий, сооружений и техники, расположенных на территории АЗС возможно:</w:t>
      </w:r>
    </w:p>
    <w:p w:rsidR="004F518B" w:rsidRPr="003D3114" w:rsidRDefault="004F518B" w:rsidP="009245B9">
      <w:pPr>
        <w:keepLines/>
        <w:ind w:firstLine="851"/>
        <w:rPr>
          <w:snapToGrid w:val="0"/>
          <w:kern w:val="0"/>
          <w:lang w:eastAsia="ru-RU"/>
        </w:rPr>
      </w:pPr>
      <w:r w:rsidRPr="003D3114">
        <w:rPr>
          <w:snapToGrid w:val="0"/>
          <w:kern w:val="0"/>
          <w:lang w:eastAsia="ru-RU"/>
        </w:rPr>
        <w:t>- при пожарах, причинами которых может стать неисправность оборудования, несоблюдение норм пожарной безопасности;</w:t>
      </w:r>
    </w:p>
    <w:p w:rsidR="004F518B" w:rsidRPr="003D3114" w:rsidRDefault="004F518B" w:rsidP="009245B9">
      <w:pPr>
        <w:keepLines/>
        <w:ind w:firstLine="851"/>
        <w:rPr>
          <w:snapToGrid w:val="0"/>
          <w:kern w:val="0"/>
          <w:lang w:eastAsia="ru-RU"/>
        </w:rPr>
      </w:pPr>
      <w:r w:rsidRPr="003D3114">
        <w:rPr>
          <w:snapToGrid w:val="0"/>
          <w:kern w:val="0"/>
          <w:lang w:eastAsia="ru-RU"/>
        </w:rPr>
        <w:t>- при неконтролируемом высвобождении запасенной на объекте энергии. На АЗС имеется: запасенная химическая энергия (горючие материалы); запасенная механическая энергия (кинетическая - движущиеся автомобили и др.).</w:t>
      </w:r>
    </w:p>
    <w:p w:rsidR="004F518B" w:rsidRPr="003D3114" w:rsidRDefault="004F518B" w:rsidP="009245B9">
      <w:pPr>
        <w:keepLines/>
        <w:ind w:firstLine="851"/>
        <w:rPr>
          <w:snapToGrid w:val="0"/>
          <w:kern w:val="0"/>
          <w:lang w:eastAsia="ru-RU"/>
        </w:rPr>
      </w:pPr>
      <w:r w:rsidRPr="003D3114">
        <w:rPr>
          <w:snapToGrid w:val="0"/>
          <w:kern w:val="0"/>
          <w:lang w:eastAsia="ru-RU"/>
        </w:rPr>
        <w:t>Анализ опасностей, связанных с авариями на АЗС, показывает, что максимальный ущерб персоналу и имуществу объекта наносится при разгерметизации технологического оборудования станции и автоцистерн, доставляющих топливо.</w:t>
      </w:r>
    </w:p>
    <w:p w:rsidR="004F518B" w:rsidRPr="003D3114" w:rsidRDefault="004F518B" w:rsidP="009245B9">
      <w:pPr>
        <w:keepLines/>
        <w:ind w:firstLine="851"/>
        <w:rPr>
          <w:snapToGrid w:val="0"/>
          <w:kern w:val="0"/>
          <w:lang w:eastAsia="ru-RU"/>
        </w:rPr>
      </w:pPr>
      <w:r w:rsidRPr="003D3114">
        <w:rPr>
          <w:snapToGrid w:val="0"/>
          <w:kern w:val="0"/>
          <w:lang w:eastAsia="ru-RU"/>
        </w:rPr>
        <w:t>Причинами возникновения аварийных ситуаций могут служить:</w:t>
      </w:r>
    </w:p>
    <w:p w:rsidR="004F518B" w:rsidRPr="003D3114" w:rsidRDefault="004F518B" w:rsidP="009245B9">
      <w:pPr>
        <w:keepLines/>
        <w:ind w:firstLine="851"/>
        <w:rPr>
          <w:snapToGrid w:val="0"/>
          <w:kern w:val="0"/>
          <w:lang w:eastAsia="ru-RU"/>
        </w:rPr>
      </w:pPr>
      <w:r w:rsidRPr="003D3114">
        <w:rPr>
          <w:snapToGrid w:val="0"/>
          <w:kern w:val="0"/>
          <w:lang w:eastAsia="ru-RU"/>
        </w:rPr>
        <w:lastRenderedPageBreak/>
        <w:t>- технические неполадки, в результате которых происходит отклонение технологических параметров от регламентных значений, вплоть до разрушения оборудования;</w:t>
      </w:r>
    </w:p>
    <w:p w:rsidR="004F518B" w:rsidRPr="003D3114" w:rsidRDefault="004F518B" w:rsidP="009245B9">
      <w:pPr>
        <w:keepLines/>
        <w:ind w:firstLine="851"/>
        <w:rPr>
          <w:snapToGrid w:val="0"/>
          <w:kern w:val="0"/>
          <w:lang w:eastAsia="ru-RU"/>
        </w:rPr>
      </w:pPr>
      <w:r w:rsidRPr="003D3114">
        <w:rPr>
          <w:snapToGrid w:val="0"/>
          <w:kern w:val="0"/>
          <w:lang w:eastAsia="ru-RU"/>
        </w:rPr>
        <w:t>- неосторожное обращение с огнем при производстве ремонтных работ;</w:t>
      </w:r>
    </w:p>
    <w:p w:rsidR="004F518B" w:rsidRPr="003D3114" w:rsidRDefault="004F518B" w:rsidP="009245B9">
      <w:pPr>
        <w:keepLines/>
        <w:ind w:firstLine="851"/>
        <w:rPr>
          <w:snapToGrid w:val="0"/>
          <w:kern w:val="0"/>
          <w:lang w:eastAsia="ru-RU"/>
        </w:rPr>
      </w:pPr>
      <w:r w:rsidRPr="003D3114">
        <w:rPr>
          <w:snapToGrid w:val="0"/>
          <w:kern w:val="0"/>
          <w:lang w:eastAsia="ru-RU"/>
        </w:rPr>
        <w:t>- события, связанные с человеческим фактором: неправильные действия персонала, неверные организационные или проектные решения, постороннее вмешательство (диверсии) и т.п.;</w:t>
      </w:r>
    </w:p>
    <w:p w:rsidR="004F518B" w:rsidRPr="003D3114" w:rsidRDefault="004F518B" w:rsidP="009245B9">
      <w:pPr>
        <w:keepLines/>
        <w:ind w:firstLine="851"/>
        <w:rPr>
          <w:snapToGrid w:val="0"/>
          <w:kern w:val="0"/>
          <w:lang w:eastAsia="ru-RU"/>
        </w:rPr>
      </w:pPr>
      <w:r w:rsidRPr="003D3114">
        <w:rPr>
          <w:snapToGrid w:val="0"/>
          <w:kern w:val="0"/>
          <w:lang w:eastAsia="ru-RU"/>
        </w:rPr>
        <w:t xml:space="preserve">- внешнее воздействие техногенного или природного характера: аварии на соседних объектах, ураганы, землетрясения, наводнения, пожары. </w:t>
      </w:r>
    </w:p>
    <w:p w:rsidR="004F518B" w:rsidRPr="003D3114" w:rsidRDefault="004F518B" w:rsidP="009245B9">
      <w:pPr>
        <w:keepLines/>
        <w:ind w:firstLine="851"/>
        <w:rPr>
          <w:snapToGrid w:val="0"/>
          <w:kern w:val="0"/>
          <w:lang w:eastAsia="ru-RU"/>
        </w:rPr>
      </w:pPr>
      <w:r w:rsidRPr="003D3114">
        <w:rPr>
          <w:snapToGrid w:val="0"/>
          <w:kern w:val="0"/>
          <w:lang w:eastAsia="ru-RU"/>
        </w:rPr>
        <w:t>Сценарии развития аварий с инициирующими событиями, связанными с частичной разгерметизацией фланцевых соединений, сальниковых уплотнений, незначительных коррозионных повреждений трубопроводов отличаются от сценариев при разрушении трубопроводов, емкостей только объемами утечек.</w:t>
      </w:r>
    </w:p>
    <w:p w:rsidR="004F518B" w:rsidRPr="003D3114" w:rsidRDefault="004F518B" w:rsidP="00786B7B">
      <w:pPr>
        <w:pStyle w:val="affb"/>
        <w:rPr>
          <w:snapToGrid w:val="0"/>
          <w:u w:val="single"/>
        </w:rPr>
      </w:pPr>
      <w:r w:rsidRPr="003D3114">
        <w:rPr>
          <w:snapToGrid w:val="0"/>
          <w:u w:val="single"/>
        </w:rPr>
        <w:t>Событиями, составляющими сценарий развития аварий, являются:</w:t>
      </w:r>
    </w:p>
    <w:p w:rsidR="004F518B" w:rsidRPr="003D3114" w:rsidRDefault="004F518B" w:rsidP="009245B9">
      <w:pPr>
        <w:keepLines/>
        <w:ind w:firstLine="851"/>
        <w:rPr>
          <w:snapToGrid w:val="0"/>
          <w:kern w:val="0"/>
          <w:lang w:eastAsia="ru-RU"/>
        </w:rPr>
      </w:pPr>
      <w:r w:rsidRPr="003D3114">
        <w:rPr>
          <w:snapToGrid w:val="0"/>
          <w:kern w:val="0"/>
          <w:lang w:eastAsia="ru-RU"/>
        </w:rPr>
        <w:t xml:space="preserve">- разлив (утечка) из цистерны ГСМ. </w:t>
      </w:r>
    </w:p>
    <w:p w:rsidR="004F518B" w:rsidRPr="003D3114" w:rsidRDefault="004F518B" w:rsidP="009245B9">
      <w:pPr>
        <w:keepLines/>
        <w:ind w:firstLine="851"/>
        <w:rPr>
          <w:snapToGrid w:val="0"/>
          <w:kern w:val="0"/>
          <w:lang w:eastAsia="ru-RU"/>
        </w:rPr>
      </w:pPr>
      <w:r w:rsidRPr="003D3114">
        <w:rPr>
          <w:snapToGrid w:val="0"/>
          <w:kern w:val="0"/>
          <w:lang w:eastAsia="ru-RU"/>
        </w:rPr>
        <w:t>- образование зоны разлива (последующая зона пожара);</w:t>
      </w:r>
    </w:p>
    <w:p w:rsidR="004F518B" w:rsidRPr="003D3114" w:rsidRDefault="004F518B" w:rsidP="009245B9">
      <w:pPr>
        <w:keepLines/>
        <w:ind w:firstLine="851"/>
        <w:rPr>
          <w:snapToGrid w:val="0"/>
          <w:kern w:val="0"/>
          <w:lang w:eastAsia="ru-RU"/>
        </w:rPr>
      </w:pPr>
      <w:r w:rsidRPr="003D3114">
        <w:rPr>
          <w:snapToGrid w:val="0"/>
          <w:kern w:val="0"/>
          <w:lang w:eastAsia="ru-RU"/>
        </w:rPr>
        <w:t>- образование зоны взрывоопасных концентраций с последующим взрывом ТВС (зона мгновенного поражения от пожара вспышки);</w:t>
      </w:r>
    </w:p>
    <w:p w:rsidR="004F518B" w:rsidRPr="003D3114" w:rsidRDefault="004F518B" w:rsidP="009245B9">
      <w:pPr>
        <w:keepLines/>
        <w:ind w:firstLine="851"/>
        <w:rPr>
          <w:snapToGrid w:val="0"/>
          <w:kern w:val="0"/>
          <w:lang w:eastAsia="ru-RU"/>
        </w:rPr>
      </w:pPr>
      <w:r w:rsidRPr="003D3114">
        <w:rPr>
          <w:snapToGrid w:val="0"/>
          <w:kern w:val="0"/>
          <w:lang w:eastAsia="ru-RU"/>
        </w:rPr>
        <w:t>- образование зоны избыточного давления от воздушной ударной волны;</w:t>
      </w:r>
    </w:p>
    <w:p w:rsidR="004F518B" w:rsidRPr="003D3114" w:rsidRDefault="004F518B" w:rsidP="009245B9">
      <w:pPr>
        <w:keepLines/>
        <w:ind w:firstLine="851"/>
        <w:rPr>
          <w:snapToGrid w:val="0"/>
          <w:kern w:val="0"/>
          <w:lang w:eastAsia="ru-RU"/>
        </w:rPr>
      </w:pPr>
      <w:r w:rsidRPr="003D3114">
        <w:rPr>
          <w:snapToGrid w:val="0"/>
          <w:kern w:val="0"/>
          <w:lang w:eastAsia="ru-RU"/>
        </w:rPr>
        <w:t>- образование зоны опасных тепловых нагрузок при горении на площади разлива.</w:t>
      </w:r>
    </w:p>
    <w:p w:rsidR="004F518B" w:rsidRPr="003D3114" w:rsidRDefault="004F518B" w:rsidP="00786B7B">
      <w:pPr>
        <w:pStyle w:val="affb"/>
        <w:rPr>
          <w:u w:val="single"/>
        </w:rPr>
      </w:pPr>
      <w:r w:rsidRPr="003D3114">
        <w:rPr>
          <w:snapToGrid w:val="0"/>
          <w:u w:val="single"/>
        </w:rPr>
        <w:t xml:space="preserve">В качестве поражающих факторов были рассмотрены: </w:t>
      </w:r>
    </w:p>
    <w:p w:rsidR="004F518B" w:rsidRPr="003D3114" w:rsidRDefault="004F518B" w:rsidP="009245B9">
      <w:pPr>
        <w:keepLines/>
        <w:ind w:firstLine="851"/>
        <w:rPr>
          <w:kern w:val="0"/>
          <w:lang w:eastAsia="ru-RU"/>
        </w:rPr>
      </w:pPr>
      <w:r w:rsidRPr="003D3114">
        <w:rPr>
          <w:kern w:val="0"/>
          <w:lang w:eastAsia="ru-RU"/>
        </w:rPr>
        <w:t>- воздушная ударная волна;</w:t>
      </w:r>
    </w:p>
    <w:p w:rsidR="004F518B" w:rsidRPr="003D3114" w:rsidRDefault="004F518B" w:rsidP="009245B9">
      <w:pPr>
        <w:keepLines/>
        <w:ind w:firstLine="851"/>
        <w:rPr>
          <w:kern w:val="0"/>
          <w:lang w:eastAsia="ru-RU"/>
        </w:rPr>
      </w:pPr>
      <w:r w:rsidRPr="003D3114">
        <w:rPr>
          <w:kern w:val="0"/>
          <w:lang w:eastAsia="ru-RU"/>
        </w:rPr>
        <w:t xml:space="preserve">- тепловое излучение огневых шаров и горящих разлитий. </w:t>
      </w:r>
    </w:p>
    <w:p w:rsidR="004F518B" w:rsidRPr="003D3114" w:rsidRDefault="004F518B" w:rsidP="009245B9">
      <w:pPr>
        <w:keepLines/>
        <w:ind w:firstLine="851"/>
        <w:rPr>
          <w:snapToGrid w:val="0"/>
          <w:kern w:val="0"/>
          <w:lang w:eastAsia="ru-RU"/>
        </w:rPr>
      </w:pPr>
      <w:r w:rsidRPr="003D3114">
        <w:rPr>
          <w:snapToGrid w:val="0"/>
          <w:kern w:val="0"/>
          <w:lang w:eastAsia="ru-RU"/>
        </w:rPr>
        <w:t>Для определения зон действия основных поражающих факторов (теплового излучения горящих разлитий и воздушной ударной волны) использовались «Методика оценки последствий аварий на пожаро- взрывоопасных объектах» («Сборник методик по прогнозированию возможных аварий, катастроф, стихийных бедствий в ЧС», книга 2, МЧС России, 1994), «Методика оценки последствий аварийных взрывов топливно-воздушных смесей» (РД 03-409-01).</w:t>
      </w:r>
    </w:p>
    <w:p w:rsidR="004F518B" w:rsidRPr="003D3114" w:rsidRDefault="004F518B" w:rsidP="009245B9">
      <w:pPr>
        <w:keepLines/>
        <w:ind w:firstLine="851"/>
        <w:rPr>
          <w:snapToGrid w:val="0"/>
          <w:kern w:val="0"/>
          <w:u w:val="single"/>
          <w:lang w:eastAsia="ru-RU"/>
        </w:rPr>
      </w:pPr>
      <w:r w:rsidRPr="003D3114">
        <w:rPr>
          <w:snapToGrid w:val="0"/>
          <w:kern w:val="0"/>
          <w:u w:val="single"/>
          <w:lang w:eastAsia="ru-RU"/>
        </w:rPr>
        <w:t>Зоны действия основных поражающих факторов при авариях с емкостями ГСМ рассчитаны для следующих условий:</w:t>
      </w:r>
    </w:p>
    <w:p w:rsidR="004F518B" w:rsidRPr="003D3114" w:rsidRDefault="004F518B" w:rsidP="009245B9">
      <w:pPr>
        <w:keepLines/>
        <w:ind w:firstLine="851"/>
        <w:rPr>
          <w:snapToGrid w:val="0"/>
          <w:kern w:val="0"/>
          <w:lang w:eastAsia="ru-RU"/>
        </w:rPr>
      </w:pPr>
      <w:r w:rsidRPr="003D3114">
        <w:rPr>
          <w:snapToGrid w:val="0"/>
          <w:kern w:val="0"/>
          <w:lang w:eastAsia="ru-RU"/>
        </w:rPr>
        <w:t>- тип вещества</w:t>
      </w:r>
      <w:r w:rsidRPr="003D3114">
        <w:rPr>
          <w:snapToGrid w:val="0"/>
          <w:kern w:val="0"/>
          <w:lang w:eastAsia="ru-RU"/>
        </w:rPr>
        <w:tab/>
      </w:r>
      <w:r w:rsidRPr="003D3114">
        <w:rPr>
          <w:snapToGrid w:val="0"/>
          <w:kern w:val="0"/>
          <w:lang w:eastAsia="ru-RU"/>
        </w:rPr>
        <w:tab/>
      </w:r>
      <w:r w:rsidRPr="003D3114">
        <w:rPr>
          <w:snapToGrid w:val="0"/>
          <w:kern w:val="0"/>
          <w:lang w:eastAsia="ru-RU"/>
        </w:rPr>
        <w:tab/>
      </w:r>
      <w:r w:rsidRPr="003D3114">
        <w:rPr>
          <w:snapToGrid w:val="0"/>
          <w:kern w:val="0"/>
          <w:lang w:eastAsia="ru-RU"/>
        </w:rPr>
        <w:tab/>
      </w:r>
      <w:r w:rsidRPr="003D3114">
        <w:rPr>
          <w:snapToGrid w:val="0"/>
          <w:kern w:val="0"/>
          <w:lang w:eastAsia="ru-RU"/>
        </w:rPr>
        <w:tab/>
      </w:r>
      <w:r w:rsidRPr="003D3114">
        <w:rPr>
          <w:snapToGrid w:val="0"/>
          <w:kern w:val="0"/>
          <w:lang w:eastAsia="ru-RU"/>
        </w:rPr>
        <w:tab/>
        <w:t>- ГСМ (бензин, ДТ);</w:t>
      </w:r>
    </w:p>
    <w:p w:rsidR="004F518B" w:rsidRPr="003D3114" w:rsidRDefault="004F518B" w:rsidP="009245B9">
      <w:pPr>
        <w:keepLines/>
        <w:ind w:firstLine="851"/>
        <w:rPr>
          <w:snapToGrid w:val="0"/>
          <w:kern w:val="0"/>
          <w:lang w:eastAsia="ru-RU"/>
        </w:rPr>
      </w:pPr>
      <w:r w:rsidRPr="003D3114">
        <w:rPr>
          <w:snapToGrid w:val="0"/>
          <w:kern w:val="0"/>
          <w:lang w:eastAsia="ru-RU"/>
        </w:rPr>
        <w:t>- емкость подземная с ГСМ, ДТ</w:t>
      </w:r>
      <w:r w:rsidRPr="003D3114">
        <w:rPr>
          <w:snapToGrid w:val="0"/>
          <w:kern w:val="0"/>
          <w:lang w:eastAsia="ru-RU"/>
        </w:rPr>
        <w:tab/>
      </w:r>
      <w:r w:rsidRPr="003D3114">
        <w:rPr>
          <w:snapToGrid w:val="0"/>
          <w:kern w:val="0"/>
          <w:lang w:eastAsia="ru-RU"/>
        </w:rPr>
        <w:tab/>
      </w:r>
      <w:r w:rsidRPr="003D3114">
        <w:rPr>
          <w:snapToGrid w:val="0"/>
          <w:kern w:val="0"/>
          <w:lang w:eastAsia="ru-RU"/>
        </w:rPr>
        <w:tab/>
      </w:r>
      <w:r w:rsidRPr="003D3114">
        <w:rPr>
          <w:snapToGrid w:val="0"/>
          <w:kern w:val="0"/>
          <w:lang w:eastAsia="ru-RU"/>
        </w:rPr>
        <w:tab/>
        <w:t>- 25 м</w:t>
      </w:r>
      <w:r w:rsidRPr="003D3114">
        <w:rPr>
          <w:snapToGrid w:val="0"/>
          <w:kern w:val="0"/>
          <w:vertAlign w:val="superscript"/>
          <w:lang w:eastAsia="ru-RU"/>
        </w:rPr>
        <w:t>3</w:t>
      </w:r>
      <w:r w:rsidRPr="003D3114">
        <w:rPr>
          <w:snapToGrid w:val="0"/>
          <w:kern w:val="0"/>
          <w:lang w:eastAsia="ru-RU"/>
        </w:rPr>
        <w:t>;</w:t>
      </w:r>
    </w:p>
    <w:p w:rsidR="004F518B" w:rsidRPr="003D3114" w:rsidRDefault="004F518B" w:rsidP="009245B9">
      <w:pPr>
        <w:keepLines/>
        <w:ind w:firstLine="851"/>
        <w:rPr>
          <w:snapToGrid w:val="0"/>
          <w:kern w:val="0"/>
          <w:lang w:eastAsia="ru-RU"/>
        </w:rPr>
      </w:pPr>
      <w:r w:rsidRPr="003D3114">
        <w:rPr>
          <w:snapToGrid w:val="0"/>
          <w:kern w:val="0"/>
          <w:lang w:eastAsia="ru-RU"/>
        </w:rPr>
        <w:t xml:space="preserve">- автомобильная цистерна (топливозаправщик) </w:t>
      </w:r>
      <w:r w:rsidRPr="003D3114">
        <w:rPr>
          <w:snapToGrid w:val="0"/>
          <w:kern w:val="0"/>
          <w:lang w:eastAsia="ru-RU"/>
        </w:rPr>
        <w:tab/>
        <w:t xml:space="preserve">- </w:t>
      </w:r>
      <w:r w:rsidRPr="003D3114">
        <w:rPr>
          <w:kern w:val="0"/>
          <w:lang w:eastAsia="ru-RU"/>
        </w:rPr>
        <w:t>8 м</w:t>
      </w:r>
      <w:r w:rsidRPr="003D3114">
        <w:rPr>
          <w:kern w:val="0"/>
          <w:vertAlign w:val="superscript"/>
          <w:lang w:eastAsia="ru-RU"/>
        </w:rPr>
        <w:t>3</w:t>
      </w:r>
      <w:r w:rsidRPr="003D3114">
        <w:rPr>
          <w:snapToGrid w:val="0"/>
          <w:kern w:val="0"/>
          <w:lang w:eastAsia="ru-RU"/>
        </w:rPr>
        <w:t>;</w:t>
      </w:r>
    </w:p>
    <w:p w:rsidR="004F518B" w:rsidRPr="003D3114" w:rsidRDefault="004F518B" w:rsidP="009245B9">
      <w:pPr>
        <w:keepLines/>
        <w:ind w:firstLine="851"/>
        <w:rPr>
          <w:snapToGrid w:val="0"/>
          <w:kern w:val="0"/>
          <w:lang w:eastAsia="ru-RU"/>
        </w:rPr>
      </w:pPr>
      <w:r w:rsidRPr="003D3114">
        <w:rPr>
          <w:snapToGrid w:val="0"/>
          <w:kern w:val="0"/>
          <w:lang w:eastAsia="ru-RU"/>
        </w:rPr>
        <w:t xml:space="preserve">- разлив топлива </w:t>
      </w:r>
      <w:r w:rsidRPr="003D3114">
        <w:rPr>
          <w:snapToGrid w:val="0"/>
          <w:kern w:val="0"/>
          <w:lang w:eastAsia="ru-RU"/>
        </w:rPr>
        <w:tab/>
      </w:r>
      <w:r w:rsidRPr="003D3114">
        <w:rPr>
          <w:snapToGrid w:val="0"/>
          <w:kern w:val="0"/>
          <w:lang w:eastAsia="ru-RU"/>
        </w:rPr>
        <w:tab/>
      </w:r>
      <w:r w:rsidRPr="003D3114">
        <w:rPr>
          <w:snapToGrid w:val="0"/>
          <w:kern w:val="0"/>
          <w:lang w:eastAsia="ru-RU"/>
        </w:rPr>
        <w:tab/>
      </w:r>
      <w:r w:rsidRPr="003D3114">
        <w:rPr>
          <w:snapToGrid w:val="0"/>
          <w:kern w:val="0"/>
          <w:lang w:eastAsia="ru-RU"/>
        </w:rPr>
        <w:tab/>
      </w:r>
      <w:r w:rsidRPr="003D3114">
        <w:rPr>
          <w:snapToGrid w:val="0"/>
          <w:kern w:val="0"/>
          <w:lang w:eastAsia="ru-RU"/>
        </w:rPr>
        <w:tab/>
      </w:r>
      <w:r w:rsidR="007352A9">
        <w:rPr>
          <w:snapToGrid w:val="0"/>
          <w:kern w:val="0"/>
          <w:lang w:eastAsia="ru-RU"/>
        </w:rPr>
        <w:t xml:space="preserve">           </w:t>
      </w:r>
      <w:r w:rsidRPr="00C94FBC">
        <w:rPr>
          <w:snapToGrid w:val="0"/>
          <w:kern w:val="0"/>
          <w:lang w:eastAsia="ru-RU"/>
        </w:rPr>
        <w:t>- 300 л;</w:t>
      </w:r>
    </w:p>
    <w:p w:rsidR="004F518B" w:rsidRPr="003D3114" w:rsidRDefault="004F518B" w:rsidP="009245B9">
      <w:pPr>
        <w:keepLines/>
        <w:ind w:firstLine="851"/>
        <w:rPr>
          <w:snapToGrid w:val="0"/>
          <w:kern w:val="0"/>
          <w:lang w:eastAsia="ru-RU"/>
        </w:rPr>
      </w:pPr>
      <w:r w:rsidRPr="003D3114">
        <w:rPr>
          <w:snapToGrid w:val="0"/>
          <w:kern w:val="0"/>
          <w:lang w:eastAsia="ru-RU"/>
        </w:rPr>
        <w:lastRenderedPageBreak/>
        <w:t>- разлитие на подстилающую поверхность (асфальт)</w:t>
      </w:r>
      <w:r w:rsidRPr="003D3114">
        <w:rPr>
          <w:snapToGrid w:val="0"/>
          <w:kern w:val="0"/>
          <w:lang w:eastAsia="ru-RU"/>
        </w:rPr>
        <w:tab/>
        <w:t>- свободное;</w:t>
      </w:r>
    </w:p>
    <w:p w:rsidR="004F518B" w:rsidRPr="003D3114" w:rsidRDefault="004F518B" w:rsidP="009245B9">
      <w:pPr>
        <w:keepLines/>
        <w:ind w:firstLine="851"/>
        <w:rPr>
          <w:snapToGrid w:val="0"/>
          <w:kern w:val="0"/>
          <w:lang w:eastAsia="ru-RU"/>
        </w:rPr>
      </w:pPr>
      <w:r w:rsidRPr="003D3114">
        <w:rPr>
          <w:snapToGrid w:val="0"/>
          <w:kern w:val="0"/>
          <w:lang w:eastAsia="ru-RU"/>
        </w:rPr>
        <w:t>- толщина слоя разлития</w:t>
      </w:r>
      <w:r w:rsidRPr="003D3114">
        <w:rPr>
          <w:snapToGrid w:val="0"/>
          <w:kern w:val="0"/>
          <w:lang w:eastAsia="ru-RU"/>
        </w:rPr>
        <w:tab/>
      </w:r>
      <w:r w:rsidRPr="003D3114">
        <w:rPr>
          <w:snapToGrid w:val="0"/>
          <w:kern w:val="0"/>
          <w:lang w:eastAsia="ru-RU"/>
        </w:rPr>
        <w:tab/>
      </w:r>
      <w:r w:rsidRPr="003D3114">
        <w:rPr>
          <w:snapToGrid w:val="0"/>
          <w:kern w:val="0"/>
          <w:lang w:eastAsia="ru-RU"/>
        </w:rPr>
        <w:tab/>
      </w:r>
      <w:r w:rsidRPr="003D3114">
        <w:rPr>
          <w:snapToGrid w:val="0"/>
          <w:kern w:val="0"/>
          <w:lang w:eastAsia="ru-RU"/>
        </w:rPr>
        <w:tab/>
        <w:t>- 0.05 м;</w:t>
      </w:r>
    </w:p>
    <w:p w:rsidR="004F518B" w:rsidRPr="003D3114" w:rsidRDefault="004F518B" w:rsidP="009245B9">
      <w:pPr>
        <w:keepLines/>
        <w:ind w:firstLine="851"/>
        <w:rPr>
          <w:snapToGrid w:val="0"/>
          <w:kern w:val="0"/>
          <w:lang w:eastAsia="ru-RU"/>
        </w:rPr>
      </w:pPr>
      <w:r w:rsidRPr="003D3114">
        <w:rPr>
          <w:rFonts w:ascii="Arial" w:hAnsi="Arial"/>
          <w:snapToGrid w:val="0"/>
          <w:kern w:val="0"/>
          <w:lang w:eastAsia="ru-RU"/>
        </w:rPr>
        <w:t xml:space="preserve">- </w:t>
      </w:r>
      <w:r w:rsidRPr="003D3114">
        <w:rPr>
          <w:snapToGrid w:val="0"/>
          <w:kern w:val="0"/>
          <w:lang w:eastAsia="ru-RU"/>
        </w:rPr>
        <w:t>территория</w:t>
      </w:r>
      <w:r w:rsidRPr="003D3114">
        <w:rPr>
          <w:snapToGrid w:val="0"/>
          <w:kern w:val="0"/>
          <w:lang w:eastAsia="ru-RU"/>
        </w:rPr>
        <w:tab/>
      </w:r>
      <w:r w:rsidRPr="003D3114">
        <w:rPr>
          <w:snapToGrid w:val="0"/>
          <w:kern w:val="0"/>
          <w:lang w:eastAsia="ru-RU"/>
        </w:rPr>
        <w:tab/>
      </w:r>
      <w:r w:rsidRPr="003D3114">
        <w:rPr>
          <w:snapToGrid w:val="0"/>
          <w:kern w:val="0"/>
          <w:lang w:eastAsia="ru-RU"/>
        </w:rPr>
        <w:tab/>
      </w:r>
      <w:r w:rsidRPr="003D3114">
        <w:rPr>
          <w:snapToGrid w:val="0"/>
          <w:kern w:val="0"/>
          <w:lang w:eastAsia="ru-RU"/>
        </w:rPr>
        <w:tab/>
      </w:r>
      <w:r w:rsidRPr="003D3114">
        <w:rPr>
          <w:snapToGrid w:val="0"/>
          <w:kern w:val="0"/>
          <w:lang w:eastAsia="ru-RU"/>
        </w:rPr>
        <w:tab/>
        <w:t>- слабозагроможденная;</w:t>
      </w:r>
    </w:p>
    <w:p w:rsidR="004F518B" w:rsidRPr="003D3114" w:rsidRDefault="004F518B" w:rsidP="009245B9">
      <w:pPr>
        <w:keepLines/>
        <w:ind w:firstLine="851"/>
        <w:rPr>
          <w:snapToGrid w:val="0"/>
          <w:kern w:val="0"/>
          <w:lang w:eastAsia="ru-RU"/>
        </w:rPr>
      </w:pPr>
      <w:r w:rsidRPr="003D3114">
        <w:rPr>
          <w:snapToGrid w:val="0"/>
          <w:kern w:val="0"/>
          <w:lang w:eastAsia="ru-RU"/>
        </w:rPr>
        <w:t>- происходит разрушение емкости с уровнем заполнения - 85 %;</w:t>
      </w:r>
    </w:p>
    <w:p w:rsidR="004F518B" w:rsidRPr="003D3114" w:rsidRDefault="004F518B" w:rsidP="009245B9">
      <w:pPr>
        <w:keepLines/>
        <w:ind w:firstLine="851"/>
        <w:rPr>
          <w:snapToGrid w:val="0"/>
          <w:kern w:val="0"/>
          <w:lang w:eastAsia="ru-RU"/>
        </w:rPr>
      </w:pPr>
      <w:r w:rsidRPr="003D3114">
        <w:rPr>
          <w:snapToGrid w:val="0"/>
          <w:kern w:val="0"/>
          <w:lang w:eastAsia="ru-RU"/>
        </w:rPr>
        <w:t>- температура воздуха</w:t>
      </w:r>
      <w:r w:rsidRPr="003D3114">
        <w:rPr>
          <w:snapToGrid w:val="0"/>
          <w:kern w:val="0"/>
          <w:lang w:eastAsia="ru-RU"/>
        </w:rPr>
        <w:tab/>
      </w:r>
      <w:r w:rsidRPr="003D3114">
        <w:rPr>
          <w:snapToGrid w:val="0"/>
          <w:kern w:val="0"/>
          <w:lang w:eastAsia="ru-RU"/>
        </w:rPr>
        <w:tab/>
      </w:r>
      <w:r w:rsidRPr="003D3114">
        <w:rPr>
          <w:snapToGrid w:val="0"/>
          <w:kern w:val="0"/>
          <w:lang w:eastAsia="ru-RU"/>
        </w:rPr>
        <w:tab/>
      </w:r>
      <w:r w:rsidRPr="003D3114">
        <w:rPr>
          <w:snapToGrid w:val="0"/>
          <w:kern w:val="0"/>
          <w:lang w:eastAsia="ru-RU"/>
        </w:rPr>
        <w:tab/>
        <w:t xml:space="preserve">- +20 </w:t>
      </w:r>
      <w:r w:rsidRPr="003D3114">
        <w:rPr>
          <w:snapToGrid w:val="0"/>
          <w:kern w:val="0"/>
          <w:vertAlign w:val="superscript"/>
          <w:lang w:eastAsia="ru-RU"/>
        </w:rPr>
        <w:t>о</w:t>
      </w:r>
      <w:r w:rsidRPr="003D3114">
        <w:rPr>
          <w:snapToGrid w:val="0"/>
          <w:kern w:val="0"/>
          <w:lang w:eastAsia="ru-RU"/>
        </w:rPr>
        <w:t>С;</w:t>
      </w:r>
    </w:p>
    <w:p w:rsidR="004F518B" w:rsidRPr="003D3114" w:rsidRDefault="00A248EF" w:rsidP="009245B9">
      <w:pPr>
        <w:keepLines/>
        <w:ind w:firstLine="851"/>
        <w:rPr>
          <w:snapToGrid w:val="0"/>
          <w:kern w:val="0"/>
          <w:lang w:eastAsia="ru-RU"/>
        </w:rPr>
      </w:pPr>
      <w:r w:rsidRPr="00C94FBC">
        <w:rPr>
          <w:snapToGrid w:val="0"/>
          <w:kern w:val="0"/>
          <w:lang w:eastAsia="ru-RU"/>
        </w:rPr>
        <w:t>-</w:t>
      </w:r>
      <w:r>
        <w:rPr>
          <w:snapToGrid w:val="0"/>
          <w:kern w:val="0"/>
          <w:lang w:eastAsia="ru-RU"/>
        </w:rPr>
        <w:t xml:space="preserve"> </w:t>
      </w:r>
      <w:r w:rsidR="004F518B" w:rsidRPr="003D3114">
        <w:rPr>
          <w:snapToGrid w:val="0"/>
          <w:kern w:val="0"/>
          <w:lang w:eastAsia="ru-RU"/>
        </w:rPr>
        <w:t>почвы</w:t>
      </w:r>
      <w:r w:rsidR="004F518B" w:rsidRPr="003D3114">
        <w:rPr>
          <w:snapToGrid w:val="0"/>
          <w:kern w:val="0"/>
          <w:lang w:eastAsia="ru-RU"/>
        </w:rPr>
        <w:tab/>
      </w:r>
      <w:r w:rsidR="004F518B" w:rsidRPr="003D3114">
        <w:rPr>
          <w:snapToGrid w:val="0"/>
          <w:kern w:val="0"/>
          <w:lang w:eastAsia="ru-RU"/>
        </w:rPr>
        <w:tab/>
      </w:r>
      <w:r w:rsidR="004F518B" w:rsidRPr="003D3114">
        <w:rPr>
          <w:snapToGrid w:val="0"/>
          <w:kern w:val="0"/>
          <w:lang w:eastAsia="ru-RU"/>
        </w:rPr>
        <w:tab/>
      </w:r>
      <w:r w:rsidR="004F518B" w:rsidRPr="003D3114">
        <w:rPr>
          <w:snapToGrid w:val="0"/>
          <w:kern w:val="0"/>
          <w:lang w:eastAsia="ru-RU"/>
        </w:rPr>
        <w:tab/>
      </w:r>
      <w:r w:rsidR="004F518B" w:rsidRPr="003D3114">
        <w:rPr>
          <w:snapToGrid w:val="0"/>
          <w:kern w:val="0"/>
          <w:lang w:eastAsia="ru-RU"/>
        </w:rPr>
        <w:tab/>
      </w:r>
      <w:r w:rsidR="004F518B" w:rsidRPr="003D3114">
        <w:rPr>
          <w:snapToGrid w:val="0"/>
          <w:kern w:val="0"/>
          <w:lang w:eastAsia="ru-RU"/>
        </w:rPr>
        <w:tab/>
        <w:t xml:space="preserve">- +15 </w:t>
      </w:r>
      <w:r w:rsidR="004F518B" w:rsidRPr="003D3114">
        <w:rPr>
          <w:snapToGrid w:val="0"/>
          <w:kern w:val="0"/>
          <w:vertAlign w:val="superscript"/>
          <w:lang w:eastAsia="ru-RU"/>
        </w:rPr>
        <w:t>о</w:t>
      </w:r>
      <w:r w:rsidR="004F518B" w:rsidRPr="003D3114">
        <w:rPr>
          <w:snapToGrid w:val="0"/>
          <w:kern w:val="0"/>
          <w:lang w:eastAsia="ru-RU"/>
        </w:rPr>
        <w:t>С;</w:t>
      </w:r>
    </w:p>
    <w:p w:rsidR="004F518B" w:rsidRPr="003D3114" w:rsidRDefault="004F518B" w:rsidP="009245B9">
      <w:pPr>
        <w:keepLines/>
        <w:ind w:firstLine="851"/>
        <w:rPr>
          <w:snapToGrid w:val="0"/>
          <w:kern w:val="0"/>
          <w:lang w:eastAsia="ru-RU"/>
        </w:rPr>
      </w:pPr>
      <w:r w:rsidRPr="003D3114">
        <w:rPr>
          <w:snapToGrid w:val="0"/>
          <w:kern w:val="0"/>
          <w:lang w:eastAsia="ru-RU"/>
        </w:rPr>
        <w:t>- скорость приземного ветра</w:t>
      </w:r>
      <w:r w:rsidRPr="003D3114">
        <w:rPr>
          <w:snapToGrid w:val="0"/>
          <w:kern w:val="0"/>
          <w:lang w:eastAsia="ru-RU"/>
        </w:rPr>
        <w:tab/>
      </w:r>
      <w:r w:rsidRPr="003D3114">
        <w:rPr>
          <w:snapToGrid w:val="0"/>
          <w:kern w:val="0"/>
          <w:lang w:eastAsia="ru-RU"/>
        </w:rPr>
        <w:tab/>
      </w:r>
      <w:r w:rsidRPr="003D3114">
        <w:rPr>
          <w:snapToGrid w:val="0"/>
          <w:kern w:val="0"/>
          <w:lang w:eastAsia="ru-RU"/>
        </w:rPr>
        <w:tab/>
        <w:t>- 0.25-1 м/сек;</w:t>
      </w:r>
    </w:p>
    <w:p w:rsidR="004F518B" w:rsidRPr="003D3114" w:rsidRDefault="004F518B" w:rsidP="009245B9">
      <w:pPr>
        <w:keepLines/>
        <w:ind w:firstLine="851"/>
        <w:rPr>
          <w:snapToGrid w:val="0"/>
          <w:kern w:val="0"/>
          <w:lang w:eastAsia="ru-RU"/>
        </w:rPr>
      </w:pPr>
      <w:r w:rsidRPr="003D3114">
        <w:rPr>
          <w:rFonts w:ascii="Arial" w:hAnsi="Arial"/>
          <w:snapToGrid w:val="0"/>
          <w:kern w:val="0"/>
          <w:lang w:eastAsia="ru-RU"/>
        </w:rPr>
        <w:t xml:space="preserve">- </w:t>
      </w:r>
      <w:r w:rsidRPr="003D3114">
        <w:rPr>
          <w:snapToGrid w:val="0"/>
          <w:kern w:val="0"/>
          <w:lang w:eastAsia="ru-RU"/>
        </w:rPr>
        <w:t>класс пожара</w:t>
      </w:r>
      <w:r w:rsidRPr="003D3114">
        <w:rPr>
          <w:snapToGrid w:val="0"/>
          <w:kern w:val="0"/>
          <w:lang w:eastAsia="ru-RU"/>
        </w:rPr>
        <w:tab/>
      </w:r>
      <w:r w:rsidRPr="003D3114">
        <w:rPr>
          <w:snapToGrid w:val="0"/>
          <w:kern w:val="0"/>
          <w:lang w:eastAsia="ru-RU"/>
        </w:rPr>
        <w:tab/>
      </w:r>
      <w:r w:rsidRPr="003D3114">
        <w:rPr>
          <w:snapToGrid w:val="0"/>
          <w:kern w:val="0"/>
          <w:lang w:eastAsia="ru-RU"/>
        </w:rPr>
        <w:tab/>
      </w:r>
      <w:r w:rsidRPr="003D3114">
        <w:rPr>
          <w:snapToGrid w:val="0"/>
          <w:kern w:val="0"/>
          <w:lang w:eastAsia="ru-RU"/>
        </w:rPr>
        <w:tab/>
      </w:r>
      <w:r w:rsidRPr="003D3114">
        <w:rPr>
          <w:snapToGrid w:val="0"/>
          <w:kern w:val="0"/>
          <w:lang w:eastAsia="ru-RU"/>
        </w:rPr>
        <w:tab/>
        <w:t>- В1;</w:t>
      </w:r>
    </w:p>
    <w:p w:rsidR="004F518B" w:rsidRPr="003D3114" w:rsidRDefault="004F518B" w:rsidP="009245B9">
      <w:pPr>
        <w:keepLines/>
        <w:ind w:firstLine="851"/>
        <w:rPr>
          <w:kern w:val="0"/>
          <w:lang w:eastAsia="ru-RU"/>
        </w:rPr>
      </w:pPr>
      <w:r w:rsidRPr="003D3114">
        <w:rPr>
          <w:snapToGrid w:val="0"/>
          <w:kern w:val="0"/>
          <w:lang w:eastAsia="ru-RU"/>
        </w:rPr>
        <w:t>- при горении</w:t>
      </w:r>
      <w:r w:rsidRPr="003D3114">
        <w:rPr>
          <w:snapToGrid w:val="0"/>
          <w:kern w:val="0"/>
          <w:lang w:eastAsia="ru-RU"/>
        </w:rPr>
        <w:tab/>
      </w:r>
      <w:r w:rsidRPr="003D3114">
        <w:rPr>
          <w:snapToGrid w:val="0"/>
          <w:kern w:val="0"/>
          <w:lang w:eastAsia="ru-RU"/>
        </w:rPr>
        <w:tab/>
      </w:r>
      <w:r w:rsidRPr="003D3114">
        <w:rPr>
          <w:snapToGrid w:val="0"/>
          <w:kern w:val="0"/>
          <w:lang w:eastAsia="ru-RU"/>
        </w:rPr>
        <w:tab/>
      </w:r>
      <w:r w:rsidRPr="003D3114">
        <w:rPr>
          <w:snapToGrid w:val="0"/>
          <w:kern w:val="0"/>
          <w:lang w:eastAsia="ru-RU"/>
        </w:rPr>
        <w:tab/>
      </w:r>
      <w:r w:rsidRPr="003D3114">
        <w:rPr>
          <w:snapToGrid w:val="0"/>
          <w:kern w:val="0"/>
          <w:lang w:eastAsia="ru-RU"/>
        </w:rPr>
        <w:tab/>
        <w:t>- ГСМ выгорает полностью.</w:t>
      </w:r>
      <w:r w:rsidRPr="003D3114">
        <w:rPr>
          <w:kern w:val="0"/>
          <w:lang w:eastAsia="ru-RU"/>
        </w:rPr>
        <w:t xml:space="preserve"> </w:t>
      </w:r>
    </w:p>
    <w:p w:rsidR="004F518B" w:rsidRPr="003D3114" w:rsidRDefault="004F518B" w:rsidP="00F516AB">
      <w:pPr>
        <w:pStyle w:val="affc"/>
      </w:pPr>
      <w:r w:rsidRPr="003D3114">
        <w:t xml:space="preserve">Таблица </w:t>
      </w:r>
      <w:r w:rsidR="00E06A62">
        <w:fldChar w:fldCharType="begin"/>
      </w:r>
      <w:r w:rsidR="00B0669F">
        <w:instrText xml:space="preserve"> SEQ Таблица \* ARABIC </w:instrText>
      </w:r>
      <w:r w:rsidR="00E06A62">
        <w:fldChar w:fldCharType="separate"/>
      </w:r>
      <w:r w:rsidR="00AA5A71">
        <w:rPr>
          <w:noProof/>
        </w:rPr>
        <w:t>10</w:t>
      </w:r>
      <w:r w:rsidR="00E06A62">
        <w:rPr>
          <w:noProof/>
        </w:rPr>
        <w:fldChar w:fldCharType="end"/>
      </w:r>
      <w:r w:rsidRPr="003D3114">
        <w:t xml:space="preserve"> – Характеристики зон поражения при авариях с ГСМ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80"/>
        <w:gridCol w:w="1495"/>
        <w:gridCol w:w="1495"/>
      </w:tblGrid>
      <w:tr w:rsidR="004F518B" w:rsidRPr="003D3114" w:rsidTr="009A39F8">
        <w:trPr>
          <w:cantSplit/>
          <w:trHeight w:val="143"/>
          <w:tblHeader/>
        </w:trPr>
        <w:tc>
          <w:tcPr>
            <w:tcW w:w="3438" w:type="pct"/>
            <w:vMerge w:val="restart"/>
            <w:vAlign w:val="center"/>
          </w:tcPr>
          <w:p w:rsidR="004F518B" w:rsidRPr="003D3114" w:rsidRDefault="004F518B" w:rsidP="00D97F5D">
            <w:pPr>
              <w:keepNext/>
              <w:keepLines/>
              <w:spacing w:line="240" w:lineRule="auto"/>
              <w:ind w:firstLine="0"/>
              <w:jc w:val="center"/>
              <w:rPr>
                <w:b/>
                <w:snapToGrid w:val="0"/>
                <w:kern w:val="0"/>
                <w:sz w:val="20"/>
                <w:szCs w:val="20"/>
                <w:lang w:eastAsia="ru-RU"/>
              </w:rPr>
            </w:pPr>
            <w:r w:rsidRPr="003D3114">
              <w:rPr>
                <w:b/>
                <w:snapToGrid w:val="0"/>
                <w:kern w:val="0"/>
                <w:sz w:val="20"/>
                <w:szCs w:val="20"/>
                <w:lang w:eastAsia="ru-RU"/>
              </w:rPr>
              <w:t>Параметры</w:t>
            </w:r>
          </w:p>
        </w:tc>
        <w:tc>
          <w:tcPr>
            <w:tcW w:w="1562" w:type="pct"/>
            <w:gridSpan w:val="2"/>
            <w:vAlign w:val="center"/>
          </w:tcPr>
          <w:p w:rsidR="004F518B" w:rsidRPr="003D3114" w:rsidRDefault="004F518B" w:rsidP="00D97F5D">
            <w:pPr>
              <w:keepNext/>
              <w:keepLines/>
              <w:spacing w:line="240" w:lineRule="auto"/>
              <w:ind w:firstLine="0"/>
              <w:jc w:val="center"/>
              <w:rPr>
                <w:b/>
                <w:snapToGrid w:val="0"/>
                <w:kern w:val="0"/>
                <w:sz w:val="20"/>
                <w:szCs w:val="20"/>
                <w:lang w:eastAsia="ru-RU"/>
              </w:rPr>
            </w:pPr>
            <w:r w:rsidRPr="003D3114">
              <w:rPr>
                <w:b/>
                <w:snapToGrid w:val="0"/>
                <w:kern w:val="0"/>
                <w:sz w:val="20"/>
                <w:szCs w:val="20"/>
                <w:lang w:eastAsia="ru-RU"/>
              </w:rPr>
              <w:t>Подсценарий аварии</w:t>
            </w:r>
          </w:p>
        </w:tc>
      </w:tr>
      <w:tr w:rsidR="004F518B" w:rsidRPr="003D3114" w:rsidTr="009A39F8">
        <w:trPr>
          <w:cantSplit/>
          <w:trHeight w:val="143"/>
          <w:tblHeader/>
        </w:trPr>
        <w:tc>
          <w:tcPr>
            <w:tcW w:w="3438" w:type="pct"/>
            <w:vMerge/>
            <w:vAlign w:val="center"/>
          </w:tcPr>
          <w:p w:rsidR="004F518B" w:rsidRPr="003D3114" w:rsidRDefault="004F518B" w:rsidP="00D97F5D">
            <w:pPr>
              <w:keepNext/>
              <w:keepLines/>
              <w:spacing w:line="240" w:lineRule="auto"/>
              <w:ind w:firstLine="0"/>
              <w:jc w:val="center"/>
              <w:rPr>
                <w:b/>
                <w:snapToGrid w:val="0"/>
                <w:kern w:val="0"/>
                <w:sz w:val="20"/>
                <w:szCs w:val="20"/>
                <w:lang w:eastAsia="ru-RU"/>
              </w:rPr>
            </w:pPr>
          </w:p>
        </w:tc>
        <w:tc>
          <w:tcPr>
            <w:tcW w:w="781" w:type="pct"/>
            <w:vAlign w:val="center"/>
          </w:tcPr>
          <w:p w:rsidR="004F518B" w:rsidRPr="003D3114" w:rsidRDefault="004F518B" w:rsidP="00D97F5D">
            <w:pPr>
              <w:keepNext/>
              <w:keepLines/>
              <w:spacing w:line="240" w:lineRule="auto"/>
              <w:ind w:firstLine="0"/>
              <w:jc w:val="center"/>
              <w:rPr>
                <w:b/>
                <w:snapToGrid w:val="0"/>
                <w:kern w:val="0"/>
                <w:sz w:val="20"/>
                <w:szCs w:val="20"/>
                <w:lang w:eastAsia="ru-RU"/>
              </w:rPr>
            </w:pPr>
            <w:r w:rsidRPr="003D3114">
              <w:rPr>
                <w:b/>
                <w:snapToGrid w:val="0"/>
                <w:kern w:val="0"/>
                <w:sz w:val="20"/>
                <w:szCs w:val="20"/>
                <w:lang w:eastAsia="ru-RU"/>
              </w:rPr>
              <w:t>АЗС-Рац</w:t>
            </w:r>
          </w:p>
        </w:tc>
        <w:tc>
          <w:tcPr>
            <w:tcW w:w="781" w:type="pct"/>
            <w:vAlign w:val="center"/>
          </w:tcPr>
          <w:p w:rsidR="004F518B" w:rsidRPr="003D3114" w:rsidRDefault="004F518B" w:rsidP="00D97F5D">
            <w:pPr>
              <w:keepNext/>
              <w:keepLines/>
              <w:spacing w:line="240" w:lineRule="auto"/>
              <w:ind w:firstLine="0"/>
              <w:jc w:val="center"/>
              <w:rPr>
                <w:b/>
                <w:snapToGrid w:val="0"/>
                <w:kern w:val="0"/>
                <w:sz w:val="20"/>
                <w:szCs w:val="20"/>
                <w:lang w:eastAsia="ru-RU"/>
              </w:rPr>
            </w:pPr>
            <w:r w:rsidRPr="003D3114">
              <w:rPr>
                <w:b/>
                <w:snapToGrid w:val="0"/>
                <w:kern w:val="0"/>
                <w:sz w:val="20"/>
                <w:szCs w:val="20"/>
                <w:lang w:eastAsia="ru-RU"/>
              </w:rPr>
              <w:t>АЗС-Рт</w:t>
            </w:r>
          </w:p>
        </w:tc>
      </w:tr>
      <w:tr w:rsidR="004F518B" w:rsidRPr="003D3114" w:rsidTr="00C267F8">
        <w:tc>
          <w:tcPr>
            <w:tcW w:w="3438"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Объем резервуара, т</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8</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0,3</w:t>
            </w:r>
          </w:p>
        </w:tc>
      </w:tr>
      <w:tr w:rsidR="004F518B" w:rsidRPr="003D3114" w:rsidTr="00C267F8">
        <w:tc>
          <w:tcPr>
            <w:tcW w:w="3438"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Масса топлива, т</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6,8</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0,3</w:t>
            </w:r>
          </w:p>
        </w:tc>
      </w:tr>
      <w:tr w:rsidR="004F518B" w:rsidRPr="003D3114" w:rsidTr="00C267F8">
        <w:tc>
          <w:tcPr>
            <w:tcW w:w="3438"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eastAsia="ru-RU"/>
              </w:rPr>
              <w:t>Эквивалентный радиус разли</w:t>
            </w:r>
            <w:r w:rsidRPr="003D3114">
              <w:rPr>
                <w:snapToGrid w:val="0"/>
                <w:kern w:val="0"/>
                <w:sz w:val="20"/>
                <w:szCs w:val="20"/>
                <w:lang w:val="en-US" w:eastAsia="ru-RU"/>
              </w:rPr>
              <w:t>тия, м</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12,9</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1,4</w:t>
            </w:r>
          </w:p>
        </w:tc>
      </w:tr>
      <w:tr w:rsidR="004F518B" w:rsidRPr="003D3114" w:rsidTr="00C267F8">
        <w:tc>
          <w:tcPr>
            <w:tcW w:w="3438"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Площадь разлития, м</w:t>
            </w:r>
            <w:r w:rsidRPr="003D3114">
              <w:rPr>
                <w:snapToGrid w:val="0"/>
                <w:kern w:val="0"/>
                <w:sz w:val="20"/>
                <w:szCs w:val="20"/>
                <w:vertAlign w:val="superscript"/>
                <w:lang w:val="en-US" w:eastAsia="ru-RU"/>
              </w:rPr>
              <w:t>2</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519,48</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6</w:t>
            </w:r>
          </w:p>
        </w:tc>
      </w:tr>
      <w:tr w:rsidR="004F518B" w:rsidRPr="003D3114" w:rsidTr="00C267F8">
        <w:tc>
          <w:tcPr>
            <w:tcW w:w="3438"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Доля топлива, участвующая в образовании ГВС</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0,02</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0,02</w:t>
            </w:r>
          </w:p>
        </w:tc>
      </w:tr>
      <w:tr w:rsidR="004F518B" w:rsidRPr="003D3114" w:rsidTr="00C267F8">
        <w:tc>
          <w:tcPr>
            <w:tcW w:w="3438"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Масса топлива в ГВС, кг</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160</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5</w:t>
            </w:r>
          </w:p>
        </w:tc>
      </w:tr>
      <w:tr w:rsidR="004F518B" w:rsidRPr="003D3114" w:rsidTr="00C267F8">
        <w:trPr>
          <w:cantSplit/>
        </w:trPr>
        <w:tc>
          <w:tcPr>
            <w:tcW w:w="5000" w:type="pct"/>
            <w:gridSpan w:val="3"/>
            <w:vAlign w:val="center"/>
          </w:tcPr>
          <w:p w:rsidR="004F518B" w:rsidRPr="003D3114" w:rsidRDefault="004F518B" w:rsidP="00D97F5D">
            <w:pPr>
              <w:keepNext/>
              <w:keepLines/>
              <w:spacing w:line="240" w:lineRule="auto"/>
              <w:ind w:firstLine="0"/>
              <w:jc w:val="center"/>
              <w:rPr>
                <w:b/>
                <w:snapToGrid w:val="0"/>
                <w:kern w:val="0"/>
                <w:sz w:val="20"/>
                <w:szCs w:val="20"/>
                <w:lang w:eastAsia="ru-RU"/>
              </w:rPr>
            </w:pPr>
            <w:r w:rsidRPr="003D3114">
              <w:rPr>
                <w:b/>
                <w:snapToGrid w:val="0"/>
                <w:kern w:val="0"/>
                <w:sz w:val="20"/>
                <w:szCs w:val="20"/>
                <w:lang w:eastAsia="ru-RU"/>
              </w:rPr>
              <w:t>Зоны воздействия ударной волны на промышленные объекты и людей</w:t>
            </w:r>
          </w:p>
        </w:tc>
      </w:tr>
      <w:tr w:rsidR="004F518B" w:rsidRPr="003D3114" w:rsidTr="00C267F8">
        <w:tc>
          <w:tcPr>
            <w:tcW w:w="3438" w:type="pct"/>
            <w:vAlign w:val="center"/>
          </w:tcPr>
          <w:p w:rsidR="004F518B" w:rsidRPr="003D3114" w:rsidRDefault="004F518B" w:rsidP="00D97F5D">
            <w:pPr>
              <w:keepNext/>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Зона полных разрушений, м</w:t>
            </w:r>
          </w:p>
        </w:tc>
        <w:tc>
          <w:tcPr>
            <w:tcW w:w="781" w:type="pct"/>
            <w:vAlign w:val="center"/>
          </w:tcPr>
          <w:p w:rsidR="004F518B" w:rsidRPr="003D3114" w:rsidRDefault="004F518B" w:rsidP="00D97F5D">
            <w:pPr>
              <w:keepNext/>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12,9</w:t>
            </w:r>
          </w:p>
        </w:tc>
        <w:tc>
          <w:tcPr>
            <w:tcW w:w="781" w:type="pct"/>
            <w:vAlign w:val="center"/>
          </w:tcPr>
          <w:p w:rsidR="004F518B" w:rsidRPr="003D3114" w:rsidRDefault="004F518B" w:rsidP="00D97F5D">
            <w:pPr>
              <w:keepNext/>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2,6</w:t>
            </w:r>
          </w:p>
        </w:tc>
      </w:tr>
      <w:tr w:rsidR="004F518B" w:rsidRPr="003D3114" w:rsidTr="00C267F8">
        <w:tc>
          <w:tcPr>
            <w:tcW w:w="3438" w:type="pct"/>
            <w:vAlign w:val="center"/>
          </w:tcPr>
          <w:p w:rsidR="004F518B" w:rsidRPr="003D3114" w:rsidRDefault="004F518B" w:rsidP="00D97F5D">
            <w:pPr>
              <w:keepNext/>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Зона сильных разрушений, м</w:t>
            </w:r>
          </w:p>
        </w:tc>
        <w:tc>
          <w:tcPr>
            <w:tcW w:w="781" w:type="pct"/>
            <w:vAlign w:val="center"/>
          </w:tcPr>
          <w:p w:rsidR="004F518B" w:rsidRPr="003D3114" w:rsidRDefault="004F518B" w:rsidP="00D97F5D">
            <w:pPr>
              <w:keepNext/>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32,3</w:t>
            </w:r>
          </w:p>
        </w:tc>
        <w:tc>
          <w:tcPr>
            <w:tcW w:w="781" w:type="pct"/>
            <w:vAlign w:val="center"/>
          </w:tcPr>
          <w:p w:rsidR="004F518B" w:rsidRPr="003D3114" w:rsidRDefault="004F518B" w:rsidP="00D97F5D">
            <w:pPr>
              <w:keepNext/>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6,5</w:t>
            </w:r>
          </w:p>
        </w:tc>
      </w:tr>
      <w:tr w:rsidR="004F518B" w:rsidRPr="003D3114" w:rsidTr="00C267F8">
        <w:tc>
          <w:tcPr>
            <w:tcW w:w="3438" w:type="pct"/>
            <w:vAlign w:val="center"/>
          </w:tcPr>
          <w:p w:rsidR="004F518B" w:rsidRPr="003D3114" w:rsidRDefault="004F518B" w:rsidP="00D97F5D">
            <w:pPr>
              <w:keepNext/>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Зона средних разрушений, м</w:t>
            </w:r>
          </w:p>
        </w:tc>
        <w:tc>
          <w:tcPr>
            <w:tcW w:w="781" w:type="pct"/>
            <w:vAlign w:val="center"/>
          </w:tcPr>
          <w:p w:rsidR="004F518B" w:rsidRPr="003D3114" w:rsidRDefault="004F518B" w:rsidP="00D97F5D">
            <w:pPr>
              <w:keepNext/>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55,9</w:t>
            </w:r>
          </w:p>
        </w:tc>
        <w:tc>
          <w:tcPr>
            <w:tcW w:w="781" w:type="pct"/>
            <w:vAlign w:val="center"/>
          </w:tcPr>
          <w:p w:rsidR="004F518B" w:rsidRPr="003D3114" w:rsidRDefault="004F518B" w:rsidP="00D97F5D">
            <w:pPr>
              <w:keepNext/>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14,7</w:t>
            </w:r>
          </w:p>
        </w:tc>
      </w:tr>
      <w:tr w:rsidR="004F518B" w:rsidRPr="003D3114" w:rsidTr="00C267F8">
        <w:tc>
          <w:tcPr>
            <w:tcW w:w="3438" w:type="pct"/>
            <w:vAlign w:val="center"/>
          </w:tcPr>
          <w:p w:rsidR="004F518B" w:rsidRPr="003D3114" w:rsidRDefault="004F518B" w:rsidP="00D97F5D">
            <w:pPr>
              <w:keepNext/>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Зона слабых разрушений, м</w:t>
            </w:r>
          </w:p>
        </w:tc>
        <w:tc>
          <w:tcPr>
            <w:tcW w:w="781" w:type="pct"/>
            <w:vAlign w:val="center"/>
          </w:tcPr>
          <w:p w:rsidR="004F518B" w:rsidRPr="003D3114" w:rsidRDefault="004F518B" w:rsidP="00D97F5D">
            <w:pPr>
              <w:keepNext/>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139,8</w:t>
            </w:r>
          </w:p>
        </w:tc>
        <w:tc>
          <w:tcPr>
            <w:tcW w:w="781" w:type="pct"/>
            <w:vAlign w:val="center"/>
          </w:tcPr>
          <w:p w:rsidR="004F518B" w:rsidRPr="003D3114" w:rsidRDefault="004F518B" w:rsidP="00D97F5D">
            <w:pPr>
              <w:keepNext/>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37,6</w:t>
            </w:r>
          </w:p>
        </w:tc>
      </w:tr>
      <w:tr w:rsidR="004F518B" w:rsidRPr="003D3114" w:rsidTr="00C267F8">
        <w:tc>
          <w:tcPr>
            <w:tcW w:w="3438" w:type="pct"/>
            <w:vAlign w:val="center"/>
          </w:tcPr>
          <w:p w:rsidR="004F518B" w:rsidRPr="003D3114" w:rsidRDefault="004F518B" w:rsidP="00D97F5D">
            <w:pPr>
              <w:keepNext/>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Зона расстекления (50%), м</w:t>
            </w:r>
          </w:p>
        </w:tc>
        <w:tc>
          <w:tcPr>
            <w:tcW w:w="781" w:type="pct"/>
            <w:vAlign w:val="center"/>
          </w:tcPr>
          <w:p w:rsidR="004F518B" w:rsidRPr="003D3114" w:rsidRDefault="004F518B" w:rsidP="00D97F5D">
            <w:pPr>
              <w:keepNext/>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220,5</w:t>
            </w:r>
          </w:p>
        </w:tc>
        <w:tc>
          <w:tcPr>
            <w:tcW w:w="781" w:type="pct"/>
            <w:vAlign w:val="center"/>
          </w:tcPr>
          <w:p w:rsidR="004F518B" w:rsidRPr="003D3114" w:rsidRDefault="004F518B" w:rsidP="00D97F5D">
            <w:pPr>
              <w:keepNext/>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62,2</w:t>
            </w:r>
          </w:p>
        </w:tc>
      </w:tr>
      <w:tr w:rsidR="004F518B" w:rsidRPr="003D3114" w:rsidTr="00C267F8">
        <w:tc>
          <w:tcPr>
            <w:tcW w:w="3438" w:type="pct"/>
            <w:vAlign w:val="center"/>
          </w:tcPr>
          <w:p w:rsidR="004F518B" w:rsidRPr="003D3114" w:rsidRDefault="004F518B" w:rsidP="00D97F5D">
            <w:pPr>
              <w:keepNext/>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Порог поражения 99% людей, м</w:t>
            </w:r>
          </w:p>
        </w:tc>
        <w:tc>
          <w:tcPr>
            <w:tcW w:w="781" w:type="pct"/>
            <w:vAlign w:val="center"/>
          </w:tcPr>
          <w:p w:rsidR="004F518B" w:rsidRPr="003D3114" w:rsidRDefault="004F518B" w:rsidP="00D97F5D">
            <w:pPr>
              <w:keepNext/>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15,1</w:t>
            </w:r>
          </w:p>
        </w:tc>
        <w:tc>
          <w:tcPr>
            <w:tcW w:w="781" w:type="pct"/>
            <w:vAlign w:val="center"/>
          </w:tcPr>
          <w:p w:rsidR="004F518B" w:rsidRPr="003D3114" w:rsidRDefault="004F518B" w:rsidP="00D97F5D">
            <w:pPr>
              <w:keepNext/>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4,6</w:t>
            </w:r>
          </w:p>
        </w:tc>
      </w:tr>
      <w:tr w:rsidR="004F518B" w:rsidRPr="003D3114" w:rsidTr="00C267F8">
        <w:tc>
          <w:tcPr>
            <w:tcW w:w="3438"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Порог поражения людей (контузия), м</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28,1</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7,2</w:t>
            </w:r>
          </w:p>
        </w:tc>
      </w:tr>
      <w:tr w:rsidR="004F518B" w:rsidRPr="003D3114" w:rsidTr="00C267F8">
        <w:trPr>
          <w:cantSplit/>
        </w:trPr>
        <w:tc>
          <w:tcPr>
            <w:tcW w:w="5000" w:type="pct"/>
            <w:gridSpan w:val="3"/>
            <w:vAlign w:val="center"/>
          </w:tcPr>
          <w:p w:rsidR="004F518B" w:rsidRPr="003D3114" w:rsidRDefault="004F518B" w:rsidP="00C267F8">
            <w:pPr>
              <w:keepLines/>
              <w:spacing w:line="240" w:lineRule="auto"/>
              <w:ind w:firstLine="0"/>
              <w:jc w:val="center"/>
              <w:rPr>
                <w:b/>
                <w:snapToGrid w:val="0"/>
                <w:kern w:val="0"/>
                <w:sz w:val="20"/>
                <w:szCs w:val="20"/>
                <w:lang w:val="en-US" w:eastAsia="ru-RU"/>
              </w:rPr>
            </w:pPr>
            <w:r w:rsidRPr="003D3114">
              <w:rPr>
                <w:b/>
                <w:snapToGrid w:val="0"/>
                <w:kern w:val="0"/>
                <w:sz w:val="20"/>
                <w:szCs w:val="20"/>
                <w:lang w:val="en-US" w:eastAsia="ru-RU"/>
              </w:rPr>
              <w:t>Параметры огневого шара</w:t>
            </w:r>
          </w:p>
        </w:tc>
      </w:tr>
      <w:tr w:rsidR="004F518B" w:rsidRPr="003D3114" w:rsidTr="00C267F8">
        <w:tc>
          <w:tcPr>
            <w:tcW w:w="3438"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Радиус огневого шара, м</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14,1</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4,46</w:t>
            </w:r>
          </w:p>
        </w:tc>
      </w:tr>
      <w:tr w:rsidR="004F518B" w:rsidRPr="003D3114" w:rsidTr="00C267F8">
        <w:tc>
          <w:tcPr>
            <w:tcW w:w="3438"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Время существования огневого шара, с</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2,8</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1</w:t>
            </w:r>
          </w:p>
        </w:tc>
      </w:tr>
      <w:tr w:rsidR="004F518B" w:rsidRPr="003D3114" w:rsidTr="00C267F8">
        <w:tc>
          <w:tcPr>
            <w:tcW w:w="3438"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Скорость распространения пламени, м/с</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150-200</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18</w:t>
            </w:r>
          </w:p>
        </w:tc>
      </w:tr>
      <w:tr w:rsidR="004F518B" w:rsidRPr="003D3114" w:rsidTr="00C267F8">
        <w:tc>
          <w:tcPr>
            <w:tcW w:w="3438"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Величина воздействия теплового потока на здания и сооружения на кромке огневого шара, кВт/м</w:t>
            </w:r>
            <w:r w:rsidRPr="003D3114">
              <w:rPr>
                <w:snapToGrid w:val="0"/>
                <w:kern w:val="0"/>
                <w:sz w:val="20"/>
                <w:szCs w:val="20"/>
                <w:vertAlign w:val="superscript"/>
                <w:lang w:eastAsia="ru-RU"/>
              </w:rPr>
              <w:t>2</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130</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130</w:t>
            </w:r>
          </w:p>
        </w:tc>
      </w:tr>
      <w:tr w:rsidR="004F518B" w:rsidRPr="003D3114" w:rsidTr="00C267F8">
        <w:tc>
          <w:tcPr>
            <w:tcW w:w="3438"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Индекс теплового излучения на кромке огневого шара</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1834</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729,7</w:t>
            </w:r>
          </w:p>
        </w:tc>
      </w:tr>
      <w:tr w:rsidR="004F518B" w:rsidRPr="003D3114" w:rsidTr="00C267F8">
        <w:trPr>
          <w:trHeight w:val="225"/>
        </w:trPr>
        <w:tc>
          <w:tcPr>
            <w:tcW w:w="3438"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Доля людей, поражаемых на кромке огневого шара, %</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0</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0</w:t>
            </w:r>
          </w:p>
        </w:tc>
      </w:tr>
      <w:tr w:rsidR="004F518B" w:rsidRPr="003D3114" w:rsidTr="00C267F8">
        <w:trPr>
          <w:cantSplit/>
        </w:trPr>
        <w:tc>
          <w:tcPr>
            <w:tcW w:w="5000" w:type="pct"/>
            <w:gridSpan w:val="3"/>
            <w:vAlign w:val="center"/>
          </w:tcPr>
          <w:p w:rsidR="004F518B" w:rsidRPr="003D3114" w:rsidRDefault="004F518B" w:rsidP="00C267F8">
            <w:pPr>
              <w:keepLines/>
              <w:spacing w:line="240" w:lineRule="auto"/>
              <w:ind w:firstLine="0"/>
              <w:jc w:val="center"/>
              <w:rPr>
                <w:b/>
                <w:snapToGrid w:val="0"/>
                <w:kern w:val="0"/>
                <w:sz w:val="20"/>
                <w:szCs w:val="20"/>
                <w:lang w:val="en-US" w:eastAsia="ru-RU"/>
              </w:rPr>
            </w:pPr>
            <w:r w:rsidRPr="003D3114">
              <w:rPr>
                <w:b/>
                <w:snapToGrid w:val="0"/>
                <w:kern w:val="0"/>
                <w:sz w:val="20"/>
                <w:szCs w:val="20"/>
                <w:lang w:val="en-US" w:eastAsia="ru-RU"/>
              </w:rPr>
              <w:t>Параметры горения разлития ГСМ</w:t>
            </w:r>
          </w:p>
        </w:tc>
      </w:tr>
      <w:tr w:rsidR="004F518B" w:rsidRPr="003D3114" w:rsidTr="00C267F8">
        <w:tc>
          <w:tcPr>
            <w:tcW w:w="3438"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Ориентировочное время выгорания разлития, мин : сек</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6:41</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16:44</w:t>
            </w:r>
          </w:p>
        </w:tc>
      </w:tr>
      <w:tr w:rsidR="004F518B" w:rsidRPr="003D3114" w:rsidTr="00C267F8">
        <w:tc>
          <w:tcPr>
            <w:tcW w:w="3438"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Величина воздействия теплового потока на здания, сооружения и людей на кромке разлития, кВт/м</w:t>
            </w:r>
            <w:r w:rsidRPr="003D3114">
              <w:rPr>
                <w:snapToGrid w:val="0"/>
                <w:kern w:val="0"/>
                <w:sz w:val="20"/>
                <w:szCs w:val="20"/>
                <w:vertAlign w:val="superscript"/>
                <w:lang w:eastAsia="ru-RU"/>
              </w:rPr>
              <w:t>2</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104</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104</w:t>
            </w:r>
          </w:p>
        </w:tc>
      </w:tr>
      <w:tr w:rsidR="004F518B" w:rsidRPr="003D3114" w:rsidTr="00C267F8">
        <w:tc>
          <w:tcPr>
            <w:tcW w:w="3438"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Индекс теплового излучения на кромке горящего разлития</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29345</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29345</w:t>
            </w:r>
          </w:p>
        </w:tc>
      </w:tr>
      <w:tr w:rsidR="004F518B" w:rsidRPr="003D3114" w:rsidTr="00C267F8">
        <w:tc>
          <w:tcPr>
            <w:tcW w:w="3438"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Доля людей, поражаемых на кромке горения разлития, %</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79</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79</w:t>
            </w:r>
          </w:p>
        </w:tc>
      </w:tr>
      <w:tr w:rsidR="004F518B" w:rsidRPr="003D3114" w:rsidTr="00C267F8">
        <w:tc>
          <w:tcPr>
            <w:tcW w:w="5000" w:type="pct"/>
            <w:gridSpan w:val="3"/>
            <w:vAlign w:val="center"/>
          </w:tcPr>
          <w:p w:rsidR="004F518B" w:rsidRPr="003D3114" w:rsidRDefault="004F518B" w:rsidP="00C267F8">
            <w:pPr>
              <w:keepLines/>
              <w:spacing w:line="240" w:lineRule="auto"/>
              <w:ind w:firstLine="0"/>
              <w:jc w:val="center"/>
              <w:rPr>
                <w:b/>
                <w:snapToGrid w:val="0"/>
                <w:kern w:val="0"/>
                <w:sz w:val="20"/>
                <w:szCs w:val="20"/>
                <w:lang w:val="en-US" w:eastAsia="ru-RU"/>
              </w:rPr>
            </w:pPr>
            <w:r w:rsidRPr="003D3114">
              <w:rPr>
                <w:b/>
                <w:snapToGrid w:val="0"/>
                <w:kern w:val="0"/>
                <w:sz w:val="20"/>
                <w:szCs w:val="20"/>
                <w:lang w:val="en-US" w:eastAsia="ru-RU"/>
              </w:rPr>
              <w:t>Поллютанты</w:t>
            </w:r>
          </w:p>
        </w:tc>
      </w:tr>
      <w:tr w:rsidR="004F518B" w:rsidRPr="003D3114" w:rsidTr="00C267F8">
        <w:tc>
          <w:tcPr>
            <w:tcW w:w="3438"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Оксид углерода (СО) - угарный газ</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2,4880</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0,0683</w:t>
            </w:r>
          </w:p>
        </w:tc>
      </w:tr>
      <w:tr w:rsidR="004F518B" w:rsidRPr="003D3114" w:rsidTr="00C267F8">
        <w:tc>
          <w:tcPr>
            <w:tcW w:w="3438"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Диоксид углерода (СО</w:t>
            </w:r>
            <w:r w:rsidRPr="003D3114">
              <w:rPr>
                <w:snapToGrid w:val="0"/>
                <w:kern w:val="0"/>
                <w:sz w:val="20"/>
                <w:szCs w:val="20"/>
                <w:vertAlign w:val="subscript"/>
                <w:lang w:eastAsia="ru-RU"/>
              </w:rPr>
              <w:t>2</w:t>
            </w:r>
            <w:r w:rsidRPr="003D3114">
              <w:rPr>
                <w:snapToGrid w:val="0"/>
                <w:kern w:val="0"/>
                <w:sz w:val="20"/>
                <w:szCs w:val="20"/>
                <w:lang w:eastAsia="ru-RU"/>
              </w:rPr>
              <w:t>) - углекислый газ</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0,0800</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0,0022</w:t>
            </w:r>
          </w:p>
        </w:tc>
      </w:tr>
      <w:tr w:rsidR="004F518B" w:rsidRPr="003D3114" w:rsidTr="00C267F8">
        <w:tc>
          <w:tcPr>
            <w:tcW w:w="3438"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Оксиды азота (NOx)</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0,1208</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0,0033</w:t>
            </w:r>
          </w:p>
        </w:tc>
      </w:tr>
      <w:tr w:rsidR="004F518B" w:rsidRPr="003D3114" w:rsidTr="00C267F8">
        <w:tc>
          <w:tcPr>
            <w:tcW w:w="3438"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Оксиды серы (в пересчете на SO</w:t>
            </w:r>
            <w:r w:rsidRPr="003D3114">
              <w:rPr>
                <w:snapToGrid w:val="0"/>
                <w:kern w:val="0"/>
                <w:sz w:val="20"/>
                <w:szCs w:val="20"/>
                <w:vertAlign w:val="subscript"/>
                <w:lang w:eastAsia="ru-RU"/>
              </w:rPr>
              <w:t>2</w:t>
            </w:r>
            <w:r w:rsidRPr="003D3114">
              <w:rPr>
                <w:snapToGrid w:val="0"/>
                <w:kern w:val="0"/>
                <w:sz w:val="20"/>
                <w:szCs w:val="20"/>
                <w:lang w:eastAsia="ru-RU"/>
              </w:rPr>
              <w:t>)</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0,0096</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0,0003</w:t>
            </w:r>
          </w:p>
        </w:tc>
      </w:tr>
      <w:tr w:rsidR="004F518B" w:rsidRPr="003D3114" w:rsidTr="00C267F8">
        <w:tc>
          <w:tcPr>
            <w:tcW w:w="3438"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Сероводород (H</w:t>
            </w:r>
            <w:r w:rsidRPr="003D3114">
              <w:rPr>
                <w:snapToGrid w:val="0"/>
                <w:kern w:val="0"/>
                <w:sz w:val="20"/>
                <w:szCs w:val="20"/>
                <w:vertAlign w:val="subscript"/>
                <w:lang w:eastAsia="ru-RU"/>
              </w:rPr>
              <w:t>2</w:t>
            </w:r>
            <w:r w:rsidRPr="003D3114">
              <w:rPr>
                <w:snapToGrid w:val="0"/>
                <w:kern w:val="0"/>
                <w:sz w:val="20"/>
                <w:szCs w:val="20"/>
                <w:lang w:eastAsia="ru-RU"/>
              </w:rPr>
              <w:t>S)</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0,0080</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0,0002</w:t>
            </w:r>
          </w:p>
        </w:tc>
      </w:tr>
      <w:tr w:rsidR="004F518B" w:rsidRPr="003D3114" w:rsidTr="00C267F8">
        <w:tc>
          <w:tcPr>
            <w:tcW w:w="3438"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Сажа (С)</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0,0118</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0,0003</w:t>
            </w:r>
          </w:p>
        </w:tc>
      </w:tr>
      <w:tr w:rsidR="004F518B" w:rsidRPr="003D3114" w:rsidTr="00C267F8">
        <w:tc>
          <w:tcPr>
            <w:tcW w:w="3438"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Синильная кислота (HCN)</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0,0080</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0,0002</w:t>
            </w:r>
          </w:p>
        </w:tc>
      </w:tr>
      <w:tr w:rsidR="004F518B" w:rsidRPr="003D3114" w:rsidTr="00C267F8">
        <w:tc>
          <w:tcPr>
            <w:tcW w:w="3438"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Дым (ультрадисперсные частицы SiO</w:t>
            </w:r>
            <w:r w:rsidRPr="003D3114">
              <w:rPr>
                <w:snapToGrid w:val="0"/>
                <w:kern w:val="0"/>
                <w:sz w:val="20"/>
                <w:szCs w:val="20"/>
                <w:vertAlign w:val="subscript"/>
                <w:lang w:eastAsia="ru-RU"/>
              </w:rPr>
              <w:t>2</w:t>
            </w:r>
            <w:r w:rsidRPr="003D3114">
              <w:rPr>
                <w:snapToGrid w:val="0"/>
                <w:kern w:val="0"/>
                <w:sz w:val="20"/>
                <w:szCs w:val="20"/>
                <w:lang w:eastAsia="ru-RU"/>
              </w:rPr>
              <w:t>)</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0,000008</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0,000000</w:t>
            </w:r>
          </w:p>
        </w:tc>
      </w:tr>
      <w:tr w:rsidR="004F518B" w:rsidRPr="003D3114" w:rsidTr="00C267F8">
        <w:tc>
          <w:tcPr>
            <w:tcW w:w="3438"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Формальдегид (HCHO)</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0,0043</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0,0001</w:t>
            </w:r>
          </w:p>
        </w:tc>
      </w:tr>
      <w:tr w:rsidR="004F518B" w:rsidRPr="003D3114" w:rsidTr="00C267F8">
        <w:tc>
          <w:tcPr>
            <w:tcW w:w="3438"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Органические кислоты (в пересчете на CH</w:t>
            </w:r>
            <w:r w:rsidRPr="003D3114">
              <w:rPr>
                <w:snapToGrid w:val="0"/>
                <w:kern w:val="0"/>
                <w:sz w:val="20"/>
                <w:szCs w:val="20"/>
                <w:vertAlign w:val="subscript"/>
                <w:lang w:eastAsia="ru-RU"/>
              </w:rPr>
              <w:t>3</w:t>
            </w:r>
            <w:r w:rsidRPr="003D3114">
              <w:rPr>
                <w:snapToGrid w:val="0"/>
                <w:kern w:val="0"/>
                <w:sz w:val="20"/>
                <w:szCs w:val="20"/>
                <w:lang w:eastAsia="ru-RU"/>
              </w:rPr>
              <w:t>COOH)</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0,0043</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0,0001</w:t>
            </w:r>
          </w:p>
        </w:tc>
      </w:tr>
      <w:tr w:rsidR="004F518B" w:rsidRPr="003D3114" w:rsidTr="00C267F8">
        <w:tc>
          <w:tcPr>
            <w:tcW w:w="3438"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Всего</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2,7347</w:t>
            </w:r>
          </w:p>
        </w:tc>
        <w:tc>
          <w:tcPr>
            <w:tcW w:w="781"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0,0751</w:t>
            </w:r>
          </w:p>
        </w:tc>
      </w:tr>
    </w:tbl>
    <w:p w:rsidR="004F518B" w:rsidRPr="003D3114" w:rsidRDefault="004F518B" w:rsidP="00F516AB">
      <w:pPr>
        <w:pStyle w:val="affc"/>
      </w:pPr>
    </w:p>
    <w:p w:rsidR="004F518B" w:rsidRPr="003D3114" w:rsidRDefault="004F518B" w:rsidP="00F516AB">
      <w:pPr>
        <w:pStyle w:val="affc"/>
      </w:pPr>
      <w:r w:rsidRPr="003D3114">
        <w:t xml:space="preserve">Таблица </w:t>
      </w:r>
      <w:r w:rsidR="00E06A62">
        <w:fldChar w:fldCharType="begin"/>
      </w:r>
      <w:r w:rsidR="00B0669F">
        <w:instrText xml:space="preserve"> SEQ Таблица \* ARABIC </w:instrText>
      </w:r>
      <w:r w:rsidR="00E06A62">
        <w:fldChar w:fldCharType="separate"/>
      </w:r>
      <w:r w:rsidR="00AA5A71">
        <w:rPr>
          <w:noProof/>
        </w:rPr>
        <w:t>11</w:t>
      </w:r>
      <w:r w:rsidR="00E06A62">
        <w:rPr>
          <w:noProof/>
        </w:rPr>
        <w:fldChar w:fldCharType="end"/>
      </w:r>
      <w:r w:rsidRPr="003D3114">
        <w:t xml:space="preserve"> – Параметры горения топлива через горловину подземной емкости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28"/>
        <w:gridCol w:w="1271"/>
        <w:gridCol w:w="1271"/>
      </w:tblGrid>
      <w:tr w:rsidR="004F518B" w:rsidRPr="003D3114" w:rsidTr="00C267F8">
        <w:trPr>
          <w:cantSplit/>
          <w:trHeight w:val="95"/>
          <w:tblHeader/>
        </w:trPr>
        <w:tc>
          <w:tcPr>
            <w:tcW w:w="3672" w:type="pct"/>
            <w:vMerge w:val="restart"/>
            <w:vAlign w:val="center"/>
          </w:tcPr>
          <w:p w:rsidR="004F518B" w:rsidRPr="003D3114" w:rsidRDefault="004F518B" w:rsidP="00C267F8">
            <w:pPr>
              <w:keepLines/>
              <w:spacing w:line="240" w:lineRule="auto"/>
              <w:ind w:firstLine="0"/>
              <w:jc w:val="center"/>
              <w:rPr>
                <w:b/>
                <w:iCs/>
                <w:kern w:val="0"/>
                <w:sz w:val="20"/>
                <w:szCs w:val="20"/>
                <w:lang w:eastAsia="ru-RU"/>
              </w:rPr>
            </w:pPr>
            <w:r w:rsidRPr="003D3114">
              <w:rPr>
                <w:b/>
                <w:iCs/>
                <w:kern w:val="0"/>
                <w:sz w:val="20"/>
                <w:szCs w:val="20"/>
                <w:lang w:eastAsia="ru-RU"/>
              </w:rPr>
              <w:lastRenderedPageBreak/>
              <w:t>Показатели</w:t>
            </w:r>
          </w:p>
        </w:tc>
        <w:tc>
          <w:tcPr>
            <w:tcW w:w="1328" w:type="pct"/>
            <w:gridSpan w:val="2"/>
            <w:vAlign w:val="center"/>
          </w:tcPr>
          <w:p w:rsidR="004F518B" w:rsidRPr="003D3114" w:rsidRDefault="004F518B" w:rsidP="00C267F8">
            <w:pPr>
              <w:keepLines/>
              <w:spacing w:line="240" w:lineRule="auto"/>
              <w:ind w:firstLine="0"/>
              <w:jc w:val="center"/>
              <w:rPr>
                <w:b/>
                <w:snapToGrid w:val="0"/>
                <w:kern w:val="0"/>
                <w:sz w:val="20"/>
                <w:szCs w:val="20"/>
                <w:lang w:eastAsia="ru-RU"/>
              </w:rPr>
            </w:pPr>
            <w:r w:rsidRPr="003D3114">
              <w:rPr>
                <w:b/>
                <w:snapToGrid w:val="0"/>
                <w:kern w:val="0"/>
                <w:sz w:val="20"/>
                <w:szCs w:val="20"/>
                <w:lang w:eastAsia="ru-RU"/>
              </w:rPr>
              <w:t>Подсценарии аварий</w:t>
            </w:r>
          </w:p>
        </w:tc>
      </w:tr>
      <w:tr w:rsidR="004F518B" w:rsidRPr="003D3114" w:rsidTr="00C267F8">
        <w:trPr>
          <w:cantSplit/>
          <w:trHeight w:val="95"/>
          <w:tblHeader/>
        </w:trPr>
        <w:tc>
          <w:tcPr>
            <w:tcW w:w="3672" w:type="pct"/>
            <w:vMerge/>
            <w:vAlign w:val="center"/>
          </w:tcPr>
          <w:p w:rsidR="004F518B" w:rsidRPr="003D3114" w:rsidRDefault="004F518B" w:rsidP="00C267F8">
            <w:pPr>
              <w:keepLines/>
              <w:spacing w:line="240" w:lineRule="auto"/>
              <w:ind w:firstLine="0"/>
              <w:jc w:val="center"/>
              <w:rPr>
                <w:b/>
                <w:i/>
                <w:iCs/>
                <w:kern w:val="0"/>
                <w:sz w:val="20"/>
                <w:szCs w:val="20"/>
                <w:lang w:eastAsia="ru-RU"/>
              </w:rPr>
            </w:pPr>
          </w:p>
        </w:tc>
        <w:tc>
          <w:tcPr>
            <w:tcW w:w="664" w:type="pct"/>
            <w:vAlign w:val="center"/>
          </w:tcPr>
          <w:p w:rsidR="004F518B" w:rsidRPr="003D3114" w:rsidRDefault="004F518B" w:rsidP="00C267F8">
            <w:pPr>
              <w:keepLines/>
              <w:spacing w:line="240" w:lineRule="auto"/>
              <w:ind w:firstLine="0"/>
              <w:jc w:val="center"/>
              <w:rPr>
                <w:b/>
                <w:snapToGrid w:val="0"/>
                <w:kern w:val="0"/>
                <w:sz w:val="20"/>
                <w:szCs w:val="20"/>
                <w:lang w:eastAsia="ru-RU"/>
              </w:rPr>
            </w:pPr>
            <w:r w:rsidRPr="003D3114">
              <w:rPr>
                <w:b/>
                <w:snapToGrid w:val="0"/>
                <w:kern w:val="0"/>
                <w:sz w:val="20"/>
                <w:szCs w:val="20"/>
                <w:lang w:eastAsia="ru-RU"/>
              </w:rPr>
              <w:t>ДТ</w:t>
            </w:r>
          </w:p>
        </w:tc>
        <w:tc>
          <w:tcPr>
            <w:tcW w:w="664" w:type="pct"/>
            <w:vAlign w:val="center"/>
          </w:tcPr>
          <w:p w:rsidR="004F518B" w:rsidRPr="003D3114" w:rsidRDefault="004F518B" w:rsidP="00C267F8">
            <w:pPr>
              <w:keepLines/>
              <w:spacing w:line="240" w:lineRule="auto"/>
              <w:ind w:firstLine="0"/>
              <w:jc w:val="center"/>
              <w:rPr>
                <w:b/>
                <w:snapToGrid w:val="0"/>
                <w:kern w:val="0"/>
                <w:sz w:val="20"/>
                <w:szCs w:val="20"/>
                <w:lang w:eastAsia="ru-RU"/>
              </w:rPr>
            </w:pPr>
            <w:r w:rsidRPr="003D3114">
              <w:rPr>
                <w:b/>
                <w:snapToGrid w:val="0"/>
                <w:kern w:val="0"/>
                <w:sz w:val="20"/>
                <w:szCs w:val="20"/>
                <w:lang w:eastAsia="ru-RU"/>
              </w:rPr>
              <w:t>АЗС-Ре</w:t>
            </w:r>
          </w:p>
        </w:tc>
      </w:tr>
      <w:tr w:rsidR="004F518B" w:rsidRPr="003D3114" w:rsidTr="00C267F8">
        <w:trPr>
          <w:cantSplit/>
        </w:trPr>
        <w:tc>
          <w:tcPr>
            <w:tcW w:w="3672"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Количество ГСМ, м</w:t>
            </w:r>
            <w:r w:rsidRPr="003D3114">
              <w:rPr>
                <w:snapToGrid w:val="0"/>
                <w:kern w:val="0"/>
                <w:sz w:val="20"/>
                <w:szCs w:val="20"/>
                <w:vertAlign w:val="superscript"/>
                <w:lang w:eastAsia="ru-RU"/>
              </w:rPr>
              <w:t>3</w:t>
            </w:r>
          </w:p>
        </w:tc>
        <w:tc>
          <w:tcPr>
            <w:tcW w:w="664"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25</w:t>
            </w:r>
          </w:p>
        </w:tc>
        <w:tc>
          <w:tcPr>
            <w:tcW w:w="664"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25</w:t>
            </w:r>
          </w:p>
        </w:tc>
      </w:tr>
      <w:tr w:rsidR="004F518B" w:rsidRPr="003D3114" w:rsidTr="00C267F8">
        <w:trPr>
          <w:cantSplit/>
        </w:trPr>
        <w:tc>
          <w:tcPr>
            <w:tcW w:w="3672"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Эквивалентный радиус возможного горения, м</w:t>
            </w:r>
          </w:p>
        </w:tc>
        <w:tc>
          <w:tcPr>
            <w:tcW w:w="664"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0,6</w:t>
            </w:r>
          </w:p>
        </w:tc>
        <w:tc>
          <w:tcPr>
            <w:tcW w:w="664"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0,6</w:t>
            </w:r>
          </w:p>
        </w:tc>
      </w:tr>
      <w:tr w:rsidR="004F518B" w:rsidRPr="003D3114" w:rsidTr="00C267F8">
        <w:trPr>
          <w:cantSplit/>
        </w:trPr>
        <w:tc>
          <w:tcPr>
            <w:tcW w:w="3672"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Площадь возможного пожара при воспламенении ГСМ, м</w:t>
            </w:r>
            <w:r w:rsidRPr="003D3114">
              <w:rPr>
                <w:snapToGrid w:val="0"/>
                <w:kern w:val="0"/>
                <w:sz w:val="20"/>
                <w:szCs w:val="20"/>
                <w:vertAlign w:val="superscript"/>
                <w:lang w:eastAsia="ru-RU"/>
              </w:rPr>
              <w:t>2</w:t>
            </w:r>
          </w:p>
        </w:tc>
        <w:tc>
          <w:tcPr>
            <w:tcW w:w="664"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1</w:t>
            </w:r>
          </w:p>
        </w:tc>
        <w:tc>
          <w:tcPr>
            <w:tcW w:w="664"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1</w:t>
            </w:r>
          </w:p>
        </w:tc>
      </w:tr>
      <w:tr w:rsidR="004F518B" w:rsidRPr="003D3114" w:rsidTr="00C267F8">
        <w:trPr>
          <w:cantSplit/>
        </w:trPr>
        <w:tc>
          <w:tcPr>
            <w:tcW w:w="3672"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Величина теплового потока на кромке горящего разлития, кВт/м</w:t>
            </w:r>
            <w:r w:rsidRPr="003D3114">
              <w:rPr>
                <w:snapToGrid w:val="0"/>
                <w:kern w:val="0"/>
                <w:sz w:val="20"/>
                <w:szCs w:val="20"/>
                <w:vertAlign w:val="superscript"/>
                <w:lang w:eastAsia="ru-RU"/>
              </w:rPr>
              <w:t>2</w:t>
            </w:r>
          </w:p>
        </w:tc>
        <w:tc>
          <w:tcPr>
            <w:tcW w:w="664"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104</w:t>
            </w:r>
          </w:p>
        </w:tc>
        <w:tc>
          <w:tcPr>
            <w:tcW w:w="664"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104</w:t>
            </w:r>
          </w:p>
        </w:tc>
      </w:tr>
      <w:tr w:rsidR="004F518B" w:rsidRPr="003D3114" w:rsidTr="00C267F8">
        <w:trPr>
          <w:cantSplit/>
        </w:trPr>
        <w:tc>
          <w:tcPr>
            <w:tcW w:w="3672"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Высота пламени горения, м</w:t>
            </w:r>
          </w:p>
        </w:tc>
        <w:tc>
          <w:tcPr>
            <w:tcW w:w="664"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2,9</w:t>
            </w:r>
          </w:p>
        </w:tc>
        <w:tc>
          <w:tcPr>
            <w:tcW w:w="664"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3,7</w:t>
            </w:r>
          </w:p>
        </w:tc>
      </w:tr>
      <w:tr w:rsidR="004F518B" w:rsidRPr="003D3114" w:rsidTr="00C267F8">
        <w:trPr>
          <w:cantSplit/>
        </w:trPr>
        <w:tc>
          <w:tcPr>
            <w:tcW w:w="3672"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Ожидаемое время горения, сут : часы</w:t>
            </w:r>
          </w:p>
        </w:tc>
        <w:tc>
          <w:tcPr>
            <w:tcW w:w="664"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7:21</w:t>
            </w:r>
          </w:p>
        </w:tc>
        <w:tc>
          <w:tcPr>
            <w:tcW w:w="664"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5:19</w:t>
            </w:r>
          </w:p>
        </w:tc>
      </w:tr>
      <w:tr w:rsidR="004F518B" w:rsidRPr="003D3114" w:rsidTr="00C267F8">
        <w:trPr>
          <w:cantSplit/>
        </w:trPr>
        <w:tc>
          <w:tcPr>
            <w:tcW w:w="3672"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Индекс дозы теплового излучения</w:t>
            </w:r>
          </w:p>
        </w:tc>
        <w:tc>
          <w:tcPr>
            <w:tcW w:w="664"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29345</w:t>
            </w:r>
          </w:p>
        </w:tc>
        <w:tc>
          <w:tcPr>
            <w:tcW w:w="664"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29345</w:t>
            </w:r>
          </w:p>
        </w:tc>
      </w:tr>
      <w:tr w:rsidR="004F518B" w:rsidRPr="003D3114" w:rsidTr="00C267F8">
        <w:trPr>
          <w:cantSplit/>
        </w:trPr>
        <w:tc>
          <w:tcPr>
            <w:tcW w:w="3672"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Процент смертельных исходов людей на кромке горения разлития, %</w:t>
            </w:r>
          </w:p>
        </w:tc>
        <w:tc>
          <w:tcPr>
            <w:tcW w:w="664"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79</w:t>
            </w:r>
          </w:p>
        </w:tc>
        <w:tc>
          <w:tcPr>
            <w:tcW w:w="664"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79</w:t>
            </w:r>
          </w:p>
        </w:tc>
      </w:tr>
      <w:tr w:rsidR="004F518B" w:rsidRPr="003D3114" w:rsidTr="00C267F8">
        <w:trPr>
          <w:cantSplit/>
        </w:trPr>
        <w:tc>
          <w:tcPr>
            <w:tcW w:w="5000" w:type="pct"/>
            <w:gridSpan w:val="3"/>
            <w:vAlign w:val="center"/>
          </w:tcPr>
          <w:p w:rsidR="004F518B" w:rsidRPr="003D3114" w:rsidRDefault="004F518B" w:rsidP="00C267F8">
            <w:pPr>
              <w:keepLines/>
              <w:spacing w:line="240" w:lineRule="auto"/>
              <w:ind w:firstLine="0"/>
              <w:jc w:val="center"/>
              <w:rPr>
                <w:b/>
                <w:snapToGrid w:val="0"/>
                <w:kern w:val="0"/>
                <w:sz w:val="20"/>
                <w:szCs w:val="20"/>
                <w:lang w:val="en-US" w:eastAsia="ru-RU"/>
              </w:rPr>
            </w:pPr>
            <w:r w:rsidRPr="003D3114">
              <w:rPr>
                <w:b/>
                <w:snapToGrid w:val="0"/>
                <w:kern w:val="0"/>
                <w:sz w:val="20"/>
                <w:szCs w:val="20"/>
                <w:lang w:val="en-US" w:eastAsia="ru-RU"/>
              </w:rPr>
              <w:t>Выброс поллютантов</w:t>
            </w:r>
          </w:p>
        </w:tc>
      </w:tr>
      <w:tr w:rsidR="004F518B" w:rsidRPr="003D3114" w:rsidTr="00C267F8">
        <w:trPr>
          <w:cantSplit/>
          <w:trHeight w:val="167"/>
        </w:trPr>
        <w:tc>
          <w:tcPr>
            <w:tcW w:w="3672"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Оксид углерода (СО) - угарный газ</w:t>
            </w:r>
            <w:r w:rsidRPr="003D3114">
              <w:rPr>
                <w:kern w:val="0"/>
                <w:sz w:val="20"/>
                <w:szCs w:val="20"/>
                <w:lang w:eastAsia="ru-RU"/>
              </w:rPr>
              <w:t>, т</w:t>
            </w:r>
          </w:p>
        </w:tc>
        <w:tc>
          <w:tcPr>
            <w:tcW w:w="664" w:type="pct"/>
            <w:vAlign w:val="center"/>
          </w:tcPr>
          <w:p w:rsidR="004F518B" w:rsidRPr="003D3114" w:rsidRDefault="004F518B" w:rsidP="00C267F8">
            <w:pPr>
              <w:keepLines/>
              <w:spacing w:line="240" w:lineRule="auto"/>
              <w:ind w:firstLine="0"/>
              <w:jc w:val="center"/>
              <w:rPr>
                <w:kern w:val="0"/>
                <w:sz w:val="20"/>
                <w:szCs w:val="20"/>
                <w:lang w:val="en-US" w:eastAsia="ru-RU"/>
              </w:rPr>
            </w:pPr>
            <w:r w:rsidRPr="003D3114">
              <w:rPr>
                <w:kern w:val="0"/>
                <w:sz w:val="20"/>
                <w:szCs w:val="20"/>
                <w:lang w:val="en-US" w:eastAsia="ru-RU"/>
              </w:rPr>
              <w:t>0,1392</w:t>
            </w:r>
          </w:p>
        </w:tc>
        <w:tc>
          <w:tcPr>
            <w:tcW w:w="664" w:type="pct"/>
            <w:vAlign w:val="center"/>
          </w:tcPr>
          <w:p w:rsidR="004F518B" w:rsidRPr="003D3114" w:rsidRDefault="004F518B" w:rsidP="00C267F8">
            <w:pPr>
              <w:keepLines/>
              <w:spacing w:line="240" w:lineRule="auto"/>
              <w:ind w:firstLine="0"/>
              <w:jc w:val="center"/>
              <w:rPr>
                <w:kern w:val="0"/>
                <w:sz w:val="20"/>
                <w:szCs w:val="20"/>
                <w:lang w:val="en-US" w:eastAsia="ru-RU"/>
              </w:rPr>
            </w:pPr>
            <w:r w:rsidRPr="003D3114">
              <w:rPr>
                <w:kern w:val="0"/>
                <w:sz w:val="20"/>
                <w:szCs w:val="20"/>
                <w:lang w:val="en-US" w:eastAsia="ru-RU"/>
              </w:rPr>
              <w:t>5,9862</w:t>
            </w:r>
          </w:p>
        </w:tc>
      </w:tr>
      <w:tr w:rsidR="004F518B" w:rsidRPr="003D3114" w:rsidTr="00C267F8">
        <w:trPr>
          <w:cantSplit/>
        </w:trPr>
        <w:tc>
          <w:tcPr>
            <w:tcW w:w="3672"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Диоксид углерода (СО</w:t>
            </w:r>
            <w:r w:rsidRPr="003D3114">
              <w:rPr>
                <w:snapToGrid w:val="0"/>
                <w:kern w:val="0"/>
                <w:sz w:val="20"/>
                <w:szCs w:val="20"/>
                <w:vertAlign w:val="subscript"/>
                <w:lang w:eastAsia="ru-RU"/>
              </w:rPr>
              <w:t>2</w:t>
            </w:r>
            <w:r w:rsidRPr="003D3114">
              <w:rPr>
                <w:snapToGrid w:val="0"/>
                <w:kern w:val="0"/>
                <w:sz w:val="20"/>
                <w:szCs w:val="20"/>
                <w:lang w:eastAsia="ru-RU"/>
              </w:rPr>
              <w:t>) - углекислый газ</w:t>
            </w:r>
            <w:r w:rsidRPr="003D3114">
              <w:rPr>
                <w:kern w:val="0"/>
                <w:sz w:val="20"/>
                <w:szCs w:val="20"/>
                <w:lang w:eastAsia="ru-RU"/>
              </w:rPr>
              <w:t>, т</w:t>
            </w:r>
          </w:p>
        </w:tc>
        <w:tc>
          <w:tcPr>
            <w:tcW w:w="664" w:type="pct"/>
            <w:vAlign w:val="center"/>
          </w:tcPr>
          <w:p w:rsidR="004F518B" w:rsidRPr="003D3114" w:rsidRDefault="004F518B" w:rsidP="00C267F8">
            <w:pPr>
              <w:keepLines/>
              <w:spacing w:line="240" w:lineRule="auto"/>
              <w:ind w:firstLine="0"/>
              <w:jc w:val="center"/>
              <w:rPr>
                <w:kern w:val="0"/>
                <w:sz w:val="20"/>
                <w:szCs w:val="20"/>
                <w:lang w:val="en-US" w:eastAsia="ru-RU"/>
              </w:rPr>
            </w:pPr>
            <w:r w:rsidRPr="003D3114">
              <w:rPr>
                <w:kern w:val="0"/>
                <w:sz w:val="20"/>
                <w:szCs w:val="20"/>
                <w:lang w:val="en-US" w:eastAsia="ru-RU"/>
              </w:rPr>
              <w:t>0,1971</w:t>
            </w:r>
          </w:p>
        </w:tc>
        <w:tc>
          <w:tcPr>
            <w:tcW w:w="664" w:type="pct"/>
            <w:vAlign w:val="center"/>
          </w:tcPr>
          <w:p w:rsidR="004F518B" w:rsidRPr="003D3114" w:rsidRDefault="004F518B" w:rsidP="00C267F8">
            <w:pPr>
              <w:keepLines/>
              <w:spacing w:line="240" w:lineRule="auto"/>
              <w:ind w:firstLine="0"/>
              <w:jc w:val="center"/>
              <w:rPr>
                <w:kern w:val="0"/>
                <w:sz w:val="20"/>
                <w:szCs w:val="20"/>
                <w:lang w:val="en-US" w:eastAsia="ru-RU"/>
              </w:rPr>
            </w:pPr>
            <w:r w:rsidRPr="003D3114">
              <w:rPr>
                <w:kern w:val="0"/>
                <w:sz w:val="20"/>
                <w:szCs w:val="20"/>
                <w:lang w:val="en-US" w:eastAsia="ru-RU"/>
              </w:rPr>
              <w:t>0,1925</w:t>
            </w:r>
          </w:p>
        </w:tc>
      </w:tr>
      <w:tr w:rsidR="004F518B" w:rsidRPr="003D3114" w:rsidTr="00C267F8">
        <w:trPr>
          <w:cantSplit/>
        </w:trPr>
        <w:tc>
          <w:tcPr>
            <w:tcW w:w="3672"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Оксиды азота (NOx)</w:t>
            </w:r>
            <w:r w:rsidRPr="003D3114">
              <w:rPr>
                <w:kern w:val="0"/>
                <w:sz w:val="20"/>
                <w:szCs w:val="20"/>
                <w:lang w:val="en-US" w:eastAsia="ru-RU"/>
              </w:rPr>
              <w:t>, т</w:t>
            </w:r>
          </w:p>
        </w:tc>
        <w:tc>
          <w:tcPr>
            <w:tcW w:w="664" w:type="pct"/>
            <w:vAlign w:val="center"/>
          </w:tcPr>
          <w:p w:rsidR="004F518B" w:rsidRPr="003D3114" w:rsidRDefault="004F518B" w:rsidP="00C267F8">
            <w:pPr>
              <w:keepLines/>
              <w:spacing w:line="240" w:lineRule="auto"/>
              <w:ind w:firstLine="0"/>
              <w:jc w:val="center"/>
              <w:rPr>
                <w:kern w:val="0"/>
                <w:sz w:val="20"/>
                <w:szCs w:val="20"/>
                <w:lang w:val="en-US" w:eastAsia="ru-RU"/>
              </w:rPr>
            </w:pPr>
            <w:r w:rsidRPr="003D3114">
              <w:rPr>
                <w:kern w:val="0"/>
                <w:sz w:val="20"/>
                <w:szCs w:val="20"/>
                <w:lang w:val="en-US" w:eastAsia="ru-RU"/>
              </w:rPr>
              <w:t>0,5145</w:t>
            </w:r>
          </w:p>
        </w:tc>
        <w:tc>
          <w:tcPr>
            <w:tcW w:w="664" w:type="pct"/>
            <w:vAlign w:val="center"/>
          </w:tcPr>
          <w:p w:rsidR="004F518B" w:rsidRPr="003D3114" w:rsidRDefault="004F518B" w:rsidP="00C267F8">
            <w:pPr>
              <w:keepLines/>
              <w:spacing w:line="240" w:lineRule="auto"/>
              <w:ind w:firstLine="0"/>
              <w:jc w:val="center"/>
              <w:rPr>
                <w:kern w:val="0"/>
                <w:sz w:val="20"/>
                <w:szCs w:val="20"/>
                <w:lang w:val="en-US" w:eastAsia="ru-RU"/>
              </w:rPr>
            </w:pPr>
            <w:r w:rsidRPr="003D3114">
              <w:rPr>
                <w:kern w:val="0"/>
                <w:sz w:val="20"/>
                <w:szCs w:val="20"/>
                <w:lang w:val="en-US" w:eastAsia="ru-RU"/>
              </w:rPr>
              <w:t>0,2906</w:t>
            </w:r>
          </w:p>
        </w:tc>
      </w:tr>
      <w:tr w:rsidR="004F518B" w:rsidRPr="003D3114" w:rsidTr="00C267F8">
        <w:trPr>
          <w:cantSplit/>
        </w:trPr>
        <w:tc>
          <w:tcPr>
            <w:tcW w:w="3672"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 xml:space="preserve">Оксиды серы (в пересчете на </w:t>
            </w:r>
            <w:r w:rsidRPr="003D3114">
              <w:rPr>
                <w:snapToGrid w:val="0"/>
                <w:kern w:val="0"/>
                <w:sz w:val="20"/>
                <w:szCs w:val="20"/>
                <w:lang w:val="en-US" w:eastAsia="ru-RU"/>
              </w:rPr>
              <w:t>SO</w:t>
            </w:r>
            <w:r w:rsidRPr="003D3114">
              <w:rPr>
                <w:snapToGrid w:val="0"/>
                <w:kern w:val="0"/>
                <w:sz w:val="20"/>
                <w:szCs w:val="20"/>
                <w:vertAlign w:val="subscript"/>
                <w:lang w:eastAsia="ru-RU"/>
              </w:rPr>
              <w:t>2</w:t>
            </w:r>
            <w:r w:rsidRPr="003D3114">
              <w:rPr>
                <w:snapToGrid w:val="0"/>
                <w:kern w:val="0"/>
                <w:sz w:val="20"/>
                <w:szCs w:val="20"/>
                <w:lang w:eastAsia="ru-RU"/>
              </w:rPr>
              <w:t>)</w:t>
            </w:r>
            <w:r w:rsidRPr="003D3114">
              <w:rPr>
                <w:kern w:val="0"/>
                <w:sz w:val="20"/>
                <w:szCs w:val="20"/>
                <w:lang w:eastAsia="ru-RU"/>
              </w:rPr>
              <w:t>, т</w:t>
            </w:r>
          </w:p>
        </w:tc>
        <w:tc>
          <w:tcPr>
            <w:tcW w:w="664" w:type="pct"/>
            <w:vAlign w:val="center"/>
          </w:tcPr>
          <w:p w:rsidR="004F518B" w:rsidRPr="003D3114" w:rsidRDefault="004F518B" w:rsidP="00C267F8">
            <w:pPr>
              <w:keepLines/>
              <w:spacing w:line="240" w:lineRule="auto"/>
              <w:ind w:firstLine="0"/>
              <w:jc w:val="center"/>
              <w:rPr>
                <w:kern w:val="0"/>
                <w:sz w:val="20"/>
                <w:szCs w:val="20"/>
                <w:lang w:val="en-US" w:eastAsia="ru-RU"/>
              </w:rPr>
            </w:pPr>
            <w:r w:rsidRPr="003D3114">
              <w:rPr>
                <w:kern w:val="0"/>
                <w:sz w:val="20"/>
                <w:szCs w:val="20"/>
                <w:lang w:val="en-US" w:eastAsia="ru-RU"/>
              </w:rPr>
              <w:t>0,0928</w:t>
            </w:r>
          </w:p>
        </w:tc>
        <w:tc>
          <w:tcPr>
            <w:tcW w:w="664" w:type="pct"/>
            <w:vAlign w:val="center"/>
          </w:tcPr>
          <w:p w:rsidR="004F518B" w:rsidRPr="003D3114" w:rsidRDefault="004F518B" w:rsidP="00C267F8">
            <w:pPr>
              <w:keepLines/>
              <w:spacing w:line="240" w:lineRule="auto"/>
              <w:ind w:firstLine="0"/>
              <w:jc w:val="center"/>
              <w:rPr>
                <w:kern w:val="0"/>
                <w:sz w:val="20"/>
                <w:szCs w:val="20"/>
                <w:lang w:val="en-US" w:eastAsia="ru-RU"/>
              </w:rPr>
            </w:pPr>
            <w:r w:rsidRPr="003D3114">
              <w:rPr>
                <w:kern w:val="0"/>
                <w:sz w:val="20"/>
                <w:szCs w:val="20"/>
                <w:lang w:val="en-US" w:eastAsia="ru-RU"/>
              </w:rPr>
              <w:t>0,0231</w:t>
            </w:r>
          </w:p>
        </w:tc>
      </w:tr>
      <w:tr w:rsidR="004F518B" w:rsidRPr="003D3114" w:rsidTr="00C267F8">
        <w:trPr>
          <w:cantSplit/>
        </w:trPr>
        <w:tc>
          <w:tcPr>
            <w:tcW w:w="3672"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Сероводород (H</w:t>
            </w:r>
            <w:r w:rsidRPr="003D3114">
              <w:rPr>
                <w:snapToGrid w:val="0"/>
                <w:kern w:val="0"/>
                <w:sz w:val="20"/>
                <w:szCs w:val="20"/>
                <w:vertAlign w:val="subscript"/>
                <w:lang w:val="en-US" w:eastAsia="ru-RU"/>
              </w:rPr>
              <w:t>2</w:t>
            </w:r>
            <w:r w:rsidRPr="003D3114">
              <w:rPr>
                <w:snapToGrid w:val="0"/>
                <w:kern w:val="0"/>
                <w:sz w:val="20"/>
                <w:szCs w:val="20"/>
                <w:lang w:val="en-US" w:eastAsia="ru-RU"/>
              </w:rPr>
              <w:t>S)</w:t>
            </w:r>
            <w:r w:rsidRPr="003D3114">
              <w:rPr>
                <w:kern w:val="0"/>
                <w:sz w:val="20"/>
                <w:szCs w:val="20"/>
                <w:lang w:val="en-US" w:eastAsia="ru-RU"/>
              </w:rPr>
              <w:t>, т</w:t>
            </w:r>
          </w:p>
        </w:tc>
        <w:tc>
          <w:tcPr>
            <w:tcW w:w="664" w:type="pct"/>
            <w:vAlign w:val="center"/>
          </w:tcPr>
          <w:p w:rsidR="004F518B" w:rsidRPr="003D3114" w:rsidRDefault="004F518B" w:rsidP="00C267F8">
            <w:pPr>
              <w:keepLines/>
              <w:spacing w:line="240" w:lineRule="auto"/>
              <w:ind w:firstLine="0"/>
              <w:jc w:val="center"/>
              <w:rPr>
                <w:kern w:val="0"/>
                <w:sz w:val="20"/>
                <w:szCs w:val="20"/>
                <w:lang w:val="en-US" w:eastAsia="ru-RU"/>
              </w:rPr>
            </w:pPr>
            <w:r w:rsidRPr="003D3114">
              <w:rPr>
                <w:kern w:val="0"/>
                <w:sz w:val="20"/>
                <w:szCs w:val="20"/>
                <w:lang w:val="en-US" w:eastAsia="ru-RU"/>
              </w:rPr>
              <w:t>0,0197</w:t>
            </w:r>
          </w:p>
        </w:tc>
        <w:tc>
          <w:tcPr>
            <w:tcW w:w="664" w:type="pct"/>
            <w:vAlign w:val="center"/>
          </w:tcPr>
          <w:p w:rsidR="004F518B" w:rsidRPr="003D3114" w:rsidRDefault="004F518B" w:rsidP="00C267F8">
            <w:pPr>
              <w:keepLines/>
              <w:spacing w:line="240" w:lineRule="auto"/>
              <w:ind w:firstLine="0"/>
              <w:jc w:val="center"/>
              <w:rPr>
                <w:kern w:val="0"/>
                <w:sz w:val="20"/>
                <w:szCs w:val="20"/>
                <w:lang w:val="en-US" w:eastAsia="ru-RU"/>
              </w:rPr>
            </w:pPr>
            <w:r w:rsidRPr="003D3114">
              <w:rPr>
                <w:kern w:val="0"/>
                <w:sz w:val="20"/>
                <w:szCs w:val="20"/>
                <w:lang w:val="en-US" w:eastAsia="ru-RU"/>
              </w:rPr>
              <w:t>0,0192</w:t>
            </w:r>
          </w:p>
        </w:tc>
      </w:tr>
      <w:tr w:rsidR="004F518B" w:rsidRPr="003D3114" w:rsidTr="00C267F8">
        <w:trPr>
          <w:cantSplit/>
        </w:trPr>
        <w:tc>
          <w:tcPr>
            <w:tcW w:w="3672"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Сажа (С)</w:t>
            </w:r>
            <w:r w:rsidRPr="003D3114">
              <w:rPr>
                <w:kern w:val="0"/>
                <w:sz w:val="20"/>
                <w:szCs w:val="20"/>
                <w:lang w:val="en-US" w:eastAsia="ru-RU"/>
              </w:rPr>
              <w:t>, т</w:t>
            </w:r>
          </w:p>
        </w:tc>
        <w:tc>
          <w:tcPr>
            <w:tcW w:w="664" w:type="pct"/>
            <w:vAlign w:val="center"/>
          </w:tcPr>
          <w:p w:rsidR="004F518B" w:rsidRPr="003D3114" w:rsidRDefault="004F518B" w:rsidP="00C267F8">
            <w:pPr>
              <w:keepLines/>
              <w:spacing w:line="240" w:lineRule="auto"/>
              <w:ind w:firstLine="0"/>
              <w:jc w:val="center"/>
              <w:rPr>
                <w:kern w:val="0"/>
                <w:sz w:val="20"/>
                <w:szCs w:val="20"/>
                <w:lang w:val="en-US" w:eastAsia="ru-RU"/>
              </w:rPr>
            </w:pPr>
            <w:r w:rsidRPr="003D3114">
              <w:rPr>
                <w:kern w:val="0"/>
                <w:sz w:val="20"/>
                <w:szCs w:val="20"/>
                <w:lang w:val="en-US" w:eastAsia="ru-RU"/>
              </w:rPr>
              <w:t>0,2543</w:t>
            </w:r>
          </w:p>
        </w:tc>
        <w:tc>
          <w:tcPr>
            <w:tcW w:w="664" w:type="pct"/>
            <w:vAlign w:val="center"/>
          </w:tcPr>
          <w:p w:rsidR="004F518B" w:rsidRPr="003D3114" w:rsidRDefault="004F518B" w:rsidP="00C267F8">
            <w:pPr>
              <w:keepLines/>
              <w:spacing w:line="240" w:lineRule="auto"/>
              <w:ind w:firstLine="0"/>
              <w:jc w:val="center"/>
              <w:rPr>
                <w:kern w:val="0"/>
                <w:sz w:val="20"/>
                <w:szCs w:val="20"/>
                <w:lang w:val="en-US" w:eastAsia="ru-RU"/>
              </w:rPr>
            </w:pPr>
            <w:r w:rsidRPr="003D3114">
              <w:rPr>
                <w:kern w:val="0"/>
                <w:sz w:val="20"/>
                <w:szCs w:val="20"/>
                <w:lang w:val="en-US" w:eastAsia="ru-RU"/>
              </w:rPr>
              <w:t>0,0283</w:t>
            </w:r>
          </w:p>
        </w:tc>
      </w:tr>
      <w:tr w:rsidR="004F518B" w:rsidRPr="003D3114" w:rsidTr="00C267F8">
        <w:trPr>
          <w:cantSplit/>
        </w:trPr>
        <w:tc>
          <w:tcPr>
            <w:tcW w:w="3672"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Синильная кислота (HCN)</w:t>
            </w:r>
            <w:r w:rsidRPr="003D3114">
              <w:rPr>
                <w:kern w:val="0"/>
                <w:sz w:val="20"/>
                <w:szCs w:val="20"/>
                <w:lang w:val="en-US" w:eastAsia="ru-RU"/>
              </w:rPr>
              <w:t>, т</w:t>
            </w:r>
          </w:p>
        </w:tc>
        <w:tc>
          <w:tcPr>
            <w:tcW w:w="664" w:type="pct"/>
            <w:vAlign w:val="center"/>
          </w:tcPr>
          <w:p w:rsidR="004F518B" w:rsidRPr="003D3114" w:rsidRDefault="004F518B" w:rsidP="00C267F8">
            <w:pPr>
              <w:keepLines/>
              <w:spacing w:line="240" w:lineRule="auto"/>
              <w:ind w:firstLine="0"/>
              <w:jc w:val="center"/>
              <w:rPr>
                <w:kern w:val="0"/>
                <w:sz w:val="20"/>
                <w:szCs w:val="20"/>
                <w:lang w:val="en-US" w:eastAsia="ru-RU"/>
              </w:rPr>
            </w:pPr>
            <w:r w:rsidRPr="003D3114">
              <w:rPr>
                <w:kern w:val="0"/>
                <w:sz w:val="20"/>
                <w:szCs w:val="20"/>
                <w:lang w:val="en-US" w:eastAsia="ru-RU"/>
              </w:rPr>
              <w:t>0,0197</w:t>
            </w:r>
          </w:p>
        </w:tc>
        <w:tc>
          <w:tcPr>
            <w:tcW w:w="664" w:type="pct"/>
            <w:vAlign w:val="center"/>
          </w:tcPr>
          <w:p w:rsidR="004F518B" w:rsidRPr="003D3114" w:rsidRDefault="004F518B" w:rsidP="00C267F8">
            <w:pPr>
              <w:keepLines/>
              <w:spacing w:line="240" w:lineRule="auto"/>
              <w:ind w:firstLine="0"/>
              <w:jc w:val="center"/>
              <w:rPr>
                <w:kern w:val="0"/>
                <w:sz w:val="20"/>
                <w:szCs w:val="20"/>
                <w:lang w:val="en-US" w:eastAsia="ru-RU"/>
              </w:rPr>
            </w:pPr>
            <w:r w:rsidRPr="003D3114">
              <w:rPr>
                <w:kern w:val="0"/>
                <w:sz w:val="20"/>
                <w:szCs w:val="20"/>
                <w:lang w:val="en-US" w:eastAsia="ru-RU"/>
              </w:rPr>
              <w:t>0,0192</w:t>
            </w:r>
          </w:p>
        </w:tc>
      </w:tr>
      <w:tr w:rsidR="004F518B" w:rsidRPr="003D3114" w:rsidTr="00C267F8">
        <w:trPr>
          <w:cantSplit/>
        </w:trPr>
        <w:tc>
          <w:tcPr>
            <w:tcW w:w="3672"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 xml:space="preserve">Дым (ультрадисперсные частицы </w:t>
            </w:r>
            <w:r w:rsidRPr="003D3114">
              <w:rPr>
                <w:snapToGrid w:val="0"/>
                <w:kern w:val="0"/>
                <w:sz w:val="20"/>
                <w:szCs w:val="20"/>
                <w:lang w:val="en-US" w:eastAsia="ru-RU"/>
              </w:rPr>
              <w:t>SiO</w:t>
            </w:r>
            <w:r w:rsidRPr="003D3114">
              <w:rPr>
                <w:snapToGrid w:val="0"/>
                <w:kern w:val="0"/>
                <w:sz w:val="20"/>
                <w:szCs w:val="20"/>
                <w:vertAlign w:val="subscript"/>
                <w:lang w:eastAsia="ru-RU"/>
              </w:rPr>
              <w:t>2</w:t>
            </w:r>
            <w:r w:rsidRPr="003D3114">
              <w:rPr>
                <w:snapToGrid w:val="0"/>
                <w:kern w:val="0"/>
                <w:sz w:val="20"/>
                <w:szCs w:val="20"/>
                <w:lang w:eastAsia="ru-RU"/>
              </w:rPr>
              <w:t>)</w:t>
            </w:r>
            <w:r w:rsidRPr="003D3114">
              <w:rPr>
                <w:kern w:val="0"/>
                <w:sz w:val="20"/>
                <w:szCs w:val="20"/>
                <w:lang w:eastAsia="ru-RU"/>
              </w:rPr>
              <w:t>, т</w:t>
            </w:r>
          </w:p>
        </w:tc>
        <w:tc>
          <w:tcPr>
            <w:tcW w:w="664" w:type="pct"/>
            <w:vAlign w:val="center"/>
          </w:tcPr>
          <w:p w:rsidR="004F518B" w:rsidRPr="003D3114" w:rsidRDefault="004F518B" w:rsidP="00C267F8">
            <w:pPr>
              <w:keepLines/>
              <w:spacing w:line="240" w:lineRule="auto"/>
              <w:ind w:firstLine="0"/>
              <w:jc w:val="center"/>
              <w:rPr>
                <w:kern w:val="0"/>
                <w:sz w:val="20"/>
                <w:szCs w:val="20"/>
                <w:lang w:val="en-US" w:eastAsia="ru-RU"/>
              </w:rPr>
            </w:pPr>
            <w:r w:rsidRPr="003D3114">
              <w:rPr>
                <w:kern w:val="0"/>
                <w:sz w:val="20"/>
                <w:szCs w:val="20"/>
                <w:lang w:val="en-US" w:eastAsia="ru-RU"/>
              </w:rPr>
              <w:t>0,000020</w:t>
            </w:r>
          </w:p>
        </w:tc>
        <w:tc>
          <w:tcPr>
            <w:tcW w:w="664" w:type="pct"/>
            <w:vAlign w:val="center"/>
          </w:tcPr>
          <w:p w:rsidR="004F518B" w:rsidRPr="003D3114" w:rsidRDefault="004F518B" w:rsidP="00C267F8">
            <w:pPr>
              <w:keepLines/>
              <w:spacing w:line="240" w:lineRule="auto"/>
              <w:ind w:firstLine="0"/>
              <w:jc w:val="center"/>
              <w:rPr>
                <w:kern w:val="0"/>
                <w:sz w:val="20"/>
                <w:szCs w:val="20"/>
                <w:lang w:val="en-US" w:eastAsia="ru-RU"/>
              </w:rPr>
            </w:pPr>
            <w:r w:rsidRPr="003D3114">
              <w:rPr>
                <w:kern w:val="0"/>
                <w:sz w:val="20"/>
                <w:szCs w:val="20"/>
                <w:lang w:val="en-US" w:eastAsia="ru-RU"/>
              </w:rPr>
              <w:t>0,000019</w:t>
            </w:r>
          </w:p>
        </w:tc>
      </w:tr>
      <w:tr w:rsidR="004F518B" w:rsidRPr="003D3114" w:rsidTr="00C267F8">
        <w:trPr>
          <w:cantSplit/>
        </w:trPr>
        <w:tc>
          <w:tcPr>
            <w:tcW w:w="3672" w:type="pct"/>
            <w:vAlign w:val="center"/>
          </w:tcPr>
          <w:p w:rsidR="004F518B" w:rsidRPr="003D3114" w:rsidRDefault="004F518B" w:rsidP="00C267F8">
            <w:pPr>
              <w:keepLines/>
              <w:spacing w:line="240" w:lineRule="auto"/>
              <w:ind w:firstLine="0"/>
              <w:jc w:val="center"/>
              <w:rPr>
                <w:snapToGrid w:val="0"/>
                <w:kern w:val="0"/>
                <w:sz w:val="20"/>
                <w:szCs w:val="20"/>
                <w:lang w:val="en-US" w:eastAsia="ru-RU"/>
              </w:rPr>
            </w:pPr>
            <w:r w:rsidRPr="003D3114">
              <w:rPr>
                <w:snapToGrid w:val="0"/>
                <w:kern w:val="0"/>
                <w:sz w:val="20"/>
                <w:szCs w:val="20"/>
                <w:lang w:val="en-US" w:eastAsia="ru-RU"/>
              </w:rPr>
              <w:t>Формальдегид (HCHO)</w:t>
            </w:r>
            <w:r w:rsidRPr="003D3114">
              <w:rPr>
                <w:kern w:val="0"/>
                <w:sz w:val="20"/>
                <w:szCs w:val="20"/>
                <w:lang w:val="en-US" w:eastAsia="ru-RU"/>
              </w:rPr>
              <w:t>, т</w:t>
            </w:r>
          </w:p>
        </w:tc>
        <w:tc>
          <w:tcPr>
            <w:tcW w:w="664" w:type="pct"/>
            <w:vAlign w:val="center"/>
          </w:tcPr>
          <w:p w:rsidR="004F518B" w:rsidRPr="003D3114" w:rsidRDefault="004F518B" w:rsidP="00C267F8">
            <w:pPr>
              <w:keepLines/>
              <w:spacing w:line="240" w:lineRule="auto"/>
              <w:ind w:firstLine="0"/>
              <w:jc w:val="center"/>
              <w:rPr>
                <w:kern w:val="0"/>
                <w:sz w:val="20"/>
                <w:szCs w:val="20"/>
                <w:lang w:val="en-US" w:eastAsia="ru-RU"/>
              </w:rPr>
            </w:pPr>
            <w:r w:rsidRPr="003D3114">
              <w:rPr>
                <w:kern w:val="0"/>
                <w:sz w:val="20"/>
                <w:szCs w:val="20"/>
                <w:lang w:val="en-US" w:eastAsia="ru-RU"/>
              </w:rPr>
              <w:t>0,0233</w:t>
            </w:r>
          </w:p>
        </w:tc>
        <w:tc>
          <w:tcPr>
            <w:tcW w:w="664" w:type="pct"/>
            <w:vAlign w:val="center"/>
          </w:tcPr>
          <w:p w:rsidR="004F518B" w:rsidRPr="003D3114" w:rsidRDefault="004F518B" w:rsidP="00C267F8">
            <w:pPr>
              <w:keepLines/>
              <w:spacing w:line="240" w:lineRule="auto"/>
              <w:ind w:firstLine="0"/>
              <w:jc w:val="center"/>
              <w:rPr>
                <w:kern w:val="0"/>
                <w:sz w:val="20"/>
                <w:szCs w:val="20"/>
                <w:lang w:val="en-US" w:eastAsia="ru-RU"/>
              </w:rPr>
            </w:pPr>
            <w:r w:rsidRPr="003D3114">
              <w:rPr>
                <w:kern w:val="0"/>
                <w:sz w:val="20"/>
                <w:szCs w:val="20"/>
                <w:lang w:val="en-US" w:eastAsia="ru-RU"/>
              </w:rPr>
              <w:t>0,0103</w:t>
            </w:r>
          </w:p>
        </w:tc>
      </w:tr>
      <w:tr w:rsidR="004F518B" w:rsidRPr="003D3114" w:rsidTr="00C267F8">
        <w:trPr>
          <w:cantSplit/>
        </w:trPr>
        <w:tc>
          <w:tcPr>
            <w:tcW w:w="3672" w:type="pct"/>
            <w:vAlign w:val="center"/>
          </w:tcPr>
          <w:p w:rsidR="004F518B" w:rsidRPr="003D3114" w:rsidRDefault="004F518B" w:rsidP="00C267F8">
            <w:pPr>
              <w:keepLines/>
              <w:spacing w:line="240" w:lineRule="auto"/>
              <w:ind w:firstLine="0"/>
              <w:jc w:val="center"/>
              <w:rPr>
                <w:snapToGrid w:val="0"/>
                <w:kern w:val="0"/>
                <w:sz w:val="20"/>
                <w:szCs w:val="20"/>
                <w:lang w:eastAsia="ru-RU"/>
              </w:rPr>
            </w:pPr>
            <w:r w:rsidRPr="003D3114">
              <w:rPr>
                <w:snapToGrid w:val="0"/>
                <w:kern w:val="0"/>
                <w:sz w:val="20"/>
                <w:szCs w:val="20"/>
                <w:lang w:eastAsia="ru-RU"/>
              </w:rPr>
              <w:t xml:space="preserve">Органические кислоты (в пересчете на </w:t>
            </w:r>
            <w:r w:rsidRPr="003D3114">
              <w:rPr>
                <w:snapToGrid w:val="0"/>
                <w:kern w:val="0"/>
                <w:sz w:val="20"/>
                <w:szCs w:val="20"/>
                <w:lang w:val="en-US" w:eastAsia="ru-RU"/>
              </w:rPr>
              <w:t>CH</w:t>
            </w:r>
            <w:r w:rsidRPr="003D3114">
              <w:rPr>
                <w:snapToGrid w:val="0"/>
                <w:kern w:val="0"/>
                <w:sz w:val="20"/>
                <w:szCs w:val="20"/>
                <w:vertAlign w:val="subscript"/>
                <w:lang w:eastAsia="ru-RU"/>
              </w:rPr>
              <w:t>3</w:t>
            </w:r>
            <w:r w:rsidRPr="003D3114">
              <w:rPr>
                <w:snapToGrid w:val="0"/>
                <w:kern w:val="0"/>
                <w:sz w:val="20"/>
                <w:szCs w:val="20"/>
                <w:lang w:val="en-US" w:eastAsia="ru-RU"/>
              </w:rPr>
              <w:t>COOH</w:t>
            </w:r>
            <w:r w:rsidRPr="003D3114">
              <w:rPr>
                <w:snapToGrid w:val="0"/>
                <w:kern w:val="0"/>
                <w:sz w:val="20"/>
                <w:szCs w:val="20"/>
                <w:lang w:eastAsia="ru-RU"/>
              </w:rPr>
              <w:t>)</w:t>
            </w:r>
            <w:r w:rsidRPr="003D3114">
              <w:rPr>
                <w:kern w:val="0"/>
                <w:sz w:val="20"/>
                <w:szCs w:val="20"/>
                <w:lang w:eastAsia="ru-RU"/>
              </w:rPr>
              <w:t>, т</w:t>
            </w:r>
          </w:p>
        </w:tc>
        <w:tc>
          <w:tcPr>
            <w:tcW w:w="664" w:type="pct"/>
            <w:vAlign w:val="center"/>
          </w:tcPr>
          <w:p w:rsidR="004F518B" w:rsidRPr="003D3114" w:rsidRDefault="004F518B" w:rsidP="00C267F8">
            <w:pPr>
              <w:keepLines/>
              <w:spacing w:line="240" w:lineRule="auto"/>
              <w:ind w:firstLine="0"/>
              <w:jc w:val="center"/>
              <w:rPr>
                <w:kern w:val="0"/>
                <w:sz w:val="20"/>
                <w:szCs w:val="20"/>
                <w:lang w:val="en-US" w:eastAsia="ru-RU"/>
              </w:rPr>
            </w:pPr>
            <w:r w:rsidRPr="003D3114">
              <w:rPr>
                <w:kern w:val="0"/>
                <w:sz w:val="20"/>
                <w:szCs w:val="20"/>
                <w:lang w:val="en-US" w:eastAsia="ru-RU"/>
              </w:rPr>
              <w:t>0,0720</w:t>
            </w:r>
          </w:p>
        </w:tc>
        <w:tc>
          <w:tcPr>
            <w:tcW w:w="664" w:type="pct"/>
            <w:vAlign w:val="center"/>
          </w:tcPr>
          <w:p w:rsidR="004F518B" w:rsidRPr="003D3114" w:rsidRDefault="004F518B" w:rsidP="00C267F8">
            <w:pPr>
              <w:keepLines/>
              <w:spacing w:line="240" w:lineRule="auto"/>
              <w:ind w:firstLine="0"/>
              <w:jc w:val="center"/>
              <w:rPr>
                <w:kern w:val="0"/>
                <w:sz w:val="20"/>
                <w:szCs w:val="20"/>
                <w:lang w:val="en-US" w:eastAsia="ru-RU"/>
              </w:rPr>
            </w:pPr>
            <w:r w:rsidRPr="003D3114">
              <w:rPr>
                <w:kern w:val="0"/>
                <w:sz w:val="20"/>
                <w:szCs w:val="20"/>
                <w:lang w:val="en-US" w:eastAsia="ru-RU"/>
              </w:rPr>
              <w:t>0,0103</w:t>
            </w:r>
          </w:p>
        </w:tc>
      </w:tr>
      <w:tr w:rsidR="004F518B" w:rsidRPr="003D3114" w:rsidTr="00C267F8">
        <w:trPr>
          <w:cantSplit/>
        </w:trPr>
        <w:tc>
          <w:tcPr>
            <w:tcW w:w="3672" w:type="pct"/>
            <w:vAlign w:val="center"/>
          </w:tcPr>
          <w:p w:rsidR="004F518B" w:rsidRPr="003D3114" w:rsidRDefault="004F518B" w:rsidP="00C267F8">
            <w:pPr>
              <w:keepLines/>
              <w:spacing w:line="240" w:lineRule="auto"/>
              <w:ind w:firstLine="0"/>
              <w:jc w:val="center"/>
              <w:rPr>
                <w:b/>
                <w:snapToGrid w:val="0"/>
                <w:kern w:val="0"/>
                <w:sz w:val="20"/>
                <w:szCs w:val="20"/>
                <w:lang w:val="en-US" w:eastAsia="ru-RU"/>
              </w:rPr>
            </w:pPr>
            <w:r w:rsidRPr="003D3114">
              <w:rPr>
                <w:b/>
                <w:snapToGrid w:val="0"/>
                <w:kern w:val="0"/>
                <w:sz w:val="20"/>
                <w:szCs w:val="20"/>
                <w:lang w:val="en-US" w:eastAsia="ru-RU"/>
              </w:rPr>
              <w:t>Всего</w:t>
            </w:r>
            <w:r w:rsidRPr="003D3114">
              <w:rPr>
                <w:kern w:val="0"/>
                <w:sz w:val="20"/>
                <w:szCs w:val="20"/>
                <w:lang w:val="en-US" w:eastAsia="ru-RU"/>
              </w:rPr>
              <w:t xml:space="preserve">, </w:t>
            </w:r>
            <w:r w:rsidRPr="003D3114">
              <w:rPr>
                <w:b/>
                <w:kern w:val="0"/>
                <w:sz w:val="20"/>
                <w:szCs w:val="20"/>
                <w:lang w:val="en-US" w:eastAsia="ru-RU"/>
              </w:rPr>
              <w:t>т</w:t>
            </w:r>
          </w:p>
        </w:tc>
        <w:tc>
          <w:tcPr>
            <w:tcW w:w="664" w:type="pct"/>
            <w:vAlign w:val="center"/>
          </w:tcPr>
          <w:p w:rsidR="004F518B" w:rsidRPr="003D3114" w:rsidRDefault="004F518B" w:rsidP="00C267F8">
            <w:pPr>
              <w:keepLines/>
              <w:spacing w:line="240" w:lineRule="auto"/>
              <w:ind w:firstLine="0"/>
              <w:jc w:val="center"/>
              <w:rPr>
                <w:kern w:val="0"/>
                <w:sz w:val="20"/>
                <w:szCs w:val="20"/>
                <w:lang w:val="en-US" w:eastAsia="ru-RU"/>
              </w:rPr>
            </w:pPr>
            <w:r w:rsidRPr="003D3114">
              <w:rPr>
                <w:kern w:val="0"/>
                <w:sz w:val="20"/>
                <w:szCs w:val="20"/>
                <w:lang w:val="en-US" w:eastAsia="ru-RU"/>
              </w:rPr>
              <w:t>1,3326</w:t>
            </w:r>
          </w:p>
        </w:tc>
        <w:tc>
          <w:tcPr>
            <w:tcW w:w="664" w:type="pct"/>
            <w:vAlign w:val="center"/>
          </w:tcPr>
          <w:p w:rsidR="004F518B" w:rsidRPr="003D3114" w:rsidRDefault="004F518B" w:rsidP="00C267F8">
            <w:pPr>
              <w:keepLines/>
              <w:spacing w:line="240" w:lineRule="auto"/>
              <w:ind w:firstLine="0"/>
              <w:jc w:val="center"/>
              <w:rPr>
                <w:kern w:val="0"/>
                <w:sz w:val="20"/>
                <w:szCs w:val="20"/>
                <w:lang w:val="en-US" w:eastAsia="ru-RU"/>
              </w:rPr>
            </w:pPr>
            <w:r w:rsidRPr="003D3114">
              <w:rPr>
                <w:kern w:val="0"/>
                <w:sz w:val="20"/>
                <w:szCs w:val="20"/>
                <w:lang w:val="en-US" w:eastAsia="ru-RU"/>
              </w:rPr>
              <w:t>6,5797</w:t>
            </w:r>
          </w:p>
        </w:tc>
      </w:tr>
    </w:tbl>
    <w:p w:rsidR="004F518B" w:rsidRPr="003D3114" w:rsidRDefault="004F518B" w:rsidP="009245B9">
      <w:pPr>
        <w:keepLines/>
        <w:ind w:firstLine="851"/>
        <w:rPr>
          <w:b/>
          <w:bCs/>
          <w:kern w:val="0"/>
          <w:lang w:val="en-US" w:eastAsia="ru-RU"/>
        </w:rPr>
      </w:pPr>
    </w:p>
    <w:p w:rsidR="004F518B" w:rsidRPr="003D3114" w:rsidRDefault="004F518B" w:rsidP="00786B7B">
      <w:pPr>
        <w:pStyle w:val="affb"/>
        <w:rPr>
          <w:b/>
          <w:i/>
          <w:snapToGrid w:val="0"/>
          <w:lang w:val="en-US"/>
        </w:rPr>
      </w:pPr>
      <w:r w:rsidRPr="003D3114">
        <w:rPr>
          <w:b/>
          <w:i/>
          <w:snapToGrid w:val="0"/>
          <w:lang w:val="en-US"/>
        </w:rPr>
        <w:t xml:space="preserve">Выводы: </w:t>
      </w:r>
    </w:p>
    <w:p w:rsidR="004F518B" w:rsidRPr="003D3114" w:rsidRDefault="004F518B" w:rsidP="00457BA7">
      <w:pPr>
        <w:keepLines/>
        <w:ind w:firstLine="851"/>
        <w:rPr>
          <w:snapToGrid w:val="0"/>
          <w:kern w:val="0"/>
          <w:lang w:eastAsia="ru-RU"/>
        </w:rPr>
      </w:pPr>
      <w:r w:rsidRPr="003D3114">
        <w:rPr>
          <w:snapToGrid w:val="0"/>
          <w:kern w:val="0"/>
          <w:lang w:eastAsia="ru-RU"/>
        </w:rPr>
        <w:t xml:space="preserve">1. Аварии на нефтебазах и АЗС при самом неблагоприятном развитии носят локальный характер. </w:t>
      </w:r>
    </w:p>
    <w:p w:rsidR="004F518B" w:rsidRPr="003D3114" w:rsidRDefault="004F518B" w:rsidP="00457BA7">
      <w:pPr>
        <w:keepLines/>
        <w:ind w:firstLine="851"/>
        <w:rPr>
          <w:snapToGrid w:val="0"/>
          <w:kern w:val="0"/>
          <w:lang w:eastAsia="ru-RU"/>
        </w:rPr>
      </w:pPr>
      <w:r w:rsidRPr="003D3114">
        <w:rPr>
          <w:snapToGrid w:val="0"/>
          <w:kern w:val="0"/>
          <w:lang w:eastAsia="ru-RU"/>
        </w:rPr>
        <w:t>2. Воздействию поражающих факторов при авариях может подвергнуться весь персонал АЗС и клиенты, находящиеся в момент аварии на территории объекта. Наибольшую опасность представляют пожары. Смертельное поражение люди могут получить практически в пределах горящего оборудования и операторной.</w:t>
      </w:r>
    </w:p>
    <w:p w:rsidR="004F518B" w:rsidRPr="003D3114" w:rsidRDefault="004F518B" w:rsidP="00457BA7">
      <w:pPr>
        <w:keepLines/>
        <w:ind w:firstLine="851"/>
        <w:rPr>
          <w:snapToGrid w:val="0"/>
          <w:kern w:val="0"/>
          <w:lang w:eastAsia="ru-RU"/>
        </w:rPr>
      </w:pPr>
      <w:r w:rsidRPr="003D3114">
        <w:rPr>
          <w:snapToGrid w:val="0"/>
          <w:kern w:val="0"/>
          <w:lang w:eastAsia="ru-RU"/>
        </w:rPr>
        <w:t>3. Наиболее вероятным результатом воздействия взрывных явлений на объекте будут разрушение здания операторной, навеса и ТРК.</w:t>
      </w:r>
    </w:p>
    <w:p w:rsidR="004F518B" w:rsidRPr="003D3114" w:rsidRDefault="004F518B" w:rsidP="00457BA7">
      <w:pPr>
        <w:keepLines/>
        <w:ind w:firstLine="851"/>
        <w:rPr>
          <w:snapToGrid w:val="0"/>
          <w:kern w:val="0"/>
          <w:lang w:eastAsia="ru-RU"/>
        </w:rPr>
      </w:pPr>
      <w:r w:rsidRPr="003D3114">
        <w:rPr>
          <w:snapToGrid w:val="0"/>
          <w:kern w:val="0"/>
          <w:lang w:eastAsia="ru-RU"/>
        </w:rPr>
        <w:t>4. Людские потери со смертельным исходом - в районе площадки слива ГСМ с АЦ, ТРК. На остальной территории объекта - маловероятны. Возможно поражение людей внутри операторной вследствие расстекления и возможного обрушения конструкций.</w:t>
      </w:r>
    </w:p>
    <w:p w:rsidR="004F518B" w:rsidRPr="000B181B" w:rsidRDefault="004F518B" w:rsidP="000B181B">
      <w:pPr>
        <w:keepLines/>
        <w:ind w:firstLine="851"/>
        <w:rPr>
          <w:snapToGrid w:val="0"/>
          <w:kern w:val="0"/>
          <w:lang w:eastAsia="ru-RU"/>
        </w:rPr>
      </w:pPr>
      <w:r w:rsidRPr="003D3114">
        <w:rPr>
          <w:snapToGrid w:val="0"/>
          <w:kern w:val="0"/>
          <w:lang w:eastAsia="ru-RU"/>
        </w:rPr>
        <w:t>5. Безопасное расстояние (удаленность) при пожаре в здании операторной для людей составит - более 16 м, при разлитии ГСМ - более 36 м.</w:t>
      </w:r>
    </w:p>
    <w:p w:rsidR="004F518B" w:rsidRPr="003D3114" w:rsidRDefault="004F518B" w:rsidP="003D3114">
      <w:pPr>
        <w:pStyle w:val="affb"/>
        <w:ind w:firstLine="0"/>
        <w:jc w:val="center"/>
        <w:rPr>
          <w:b/>
          <w:i/>
          <w:u w:val="single"/>
        </w:rPr>
      </w:pPr>
      <w:r w:rsidRPr="00C94FBC">
        <w:rPr>
          <w:b/>
          <w:i/>
          <w:snapToGrid w:val="0"/>
          <w:u w:val="single"/>
          <w:lang w:val="en-US"/>
        </w:rPr>
        <w:t>III</w:t>
      </w:r>
      <w:r w:rsidRPr="00C94FBC">
        <w:rPr>
          <w:b/>
          <w:i/>
          <w:u w:val="single"/>
        </w:rPr>
        <w:t>.</w:t>
      </w:r>
      <w:r w:rsidR="00C94FBC">
        <w:rPr>
          <w:b/>
          <w:i/>
          <w:u w:val="single"/>
        </w:rPr>
        <w:t xml:space="preserve"> </w:t>
      </w:r>
      <w:r w:rsidRPr="00C94FBC">
        <w:rPr>
          <w:b/>
          <w:i/>
          <w:u w:val="single"/>
        </w:rPr>
        <w:t>Анализ</w:t>
      </w:r>
      <w:r w:rsidRPr="003D3114">
        <w:rPr>
          <w:b/>
          <w:i/>
          <w:u w:val="single"/>
        </w:rPr>
        <w:t xml:space="preserve"> возможных последствий пожаров в типовых зданиях:</w:t>
      </w:r>
    </w:p>
    <w:p w:rsidR="004F518B" w:rsidRPr="003D3114" w:rsidRDefault="004F518B" w:rsidP="00786B7B">
      <w:pPr>
        <w:pStyle w:val="affb"/>
        <w:ind w:firstLine="0"/>
        <w:jc w:val="center"/>
        <w:rPr>
          <w:b/>
          <w:i/>
          <w:u w:val="single"/>
        </w:rPr>
      </w:pPr>
      <w:r w:rsidRPr="003D3114">
        <w:rPr>
          <w:b/>
          <w:i/>
          <w:u w:val="single"/>
        </w:rPr>
        <w:t>Сценарий аварийной ситуации при пожаре в проектируемом здании</w:t>
      </w:r>
    </w:p>
    <w:p w:rsidR="004F518B" w:rsidRPr="003D3114" w:rsidRDefault="004F518B" w:rsidP="009245B9">
      <w:pPr>
        <w:keepLines/>
        <w:ind w:firstLine="851"/>
        <w:rPr>
          <w:kern w:val="0"/>
          <w:lang w:eastAsia="ru-RU"/>
        </w:rPr>
      </w:pPr>
      <w:r w:rsidRPr="003D3114">
        <w:rPr>
          <w:kern w:val="0"/>
          <w:lang w:eastAsia="ru-RU"/>
        </w:rPr>
        <w:t>Чрезвычайные ситуации, связанные с пожаром в зданиях, сооружениях и возникновением при этом поражающих факторов, представляющих опасность для людей и зданий, могут случиться при неосторожном обращении с огнем или при неисправности электротехнического оборудования.</w:t>
      </w:r>
    </w:p>
    <w:p w:rsidR="004F518B" w:rsidRPr="003D3114" w:rsidRDefault="004F518B" w:rsidP="009245B9">
      <w:pPr>
        <w:keepLines/>
        <w:ind w:firstLine="851"/>
        <w:rPr>
          <w:kern w:val="0"/>
          <w:lang w:eastAsia="ru-RU"/>
        </w:rPr>
      </w:pPr>
      <w:r w:rsidRPr="003D3114">
        <w:rPr>
          <w:b/>
          <w:kern w:val="0"/>
          <w:u w:val="single"/>
          <w:lang w:eastAsia="ru-RU"/>
        </w:rPr>
        <w:t>Возможными причинами пожара</w:t>
      </w:r>
      <w:r w:rsidRPr="003D3114">
        <w:rPr>
          <w:kern w:val="0"/>
          <w:lang w:eastAsia="ru-RU"/>
        </w:rPr>
        <w:t xml:space="preserve"> могут быть:</w:t>
      </w:r>
    </w:p>
    <w:p w:rsidR="004F518B" w:rsidRPr="003D3114" w:rsidRDefault="004F518B" w:rsidP="009245B9">
      <w:pPr>
        <w:keepLines/>
        <w:ind w:firstLine="851"/>
        <w:rPr>
          <w:kern w:val="0"/>
          <w:lang w:eastAsia="ru-RU"/>
        </w:rPr>
      </w:pPr>
      <w:r w:rsidRPr="003D3114">
        <w:rPr>
          <w:kern w:val="0"/>
          <w:lang w:eastAsia="ru-RU"/>
        </w:rPr>
        <w:lastRenderedPageBreak/>
        <w:t>- неисправности в системе электроснабжения или электрооборудования («короткое замыкание»);</w:t>
      </w:r>
    </w:p>
    <w:p w:rsidR="004F518B" w:rsidRPr="003D3114" w:rsidRDefault="004F518B" w:rsidP="009245B9">
      <w:pPr>
        <w:keepLines/>
        <w:ind w:firstLine="851"/>
        <w:rPr>
          <w:kern w:val="0"/>
          <w:lang w:eastAsia="ru-RU"/>
        </w:rPr>
      </w:pPr>
      <w:r w:rsidRPr="003D3114">
        <w:rPr>
          <w:kern w:val="0"/>
          <w:lang w:eastAsia="ru-RU"/>
        </w:rPr>
        <w:t>- применение непромышленных (самодельных) электроприборов;</w:t>
      </w:r>
    </w:p>
    <w:p w:rsidR="004F518B" w:rsidRPr="003D3114" w:rsidRDefault="004F518B" w:rsidP="009245B9">
      <w:pPr>
        <w:keepLines/>
        <w:ind w:firstLine="851"/>
        <w:rPr>
          <w:kern w:val="0"/>
          <w:lang w:eastAsia="ru-RU"/>
        </w:rPr>
      </w:pPr>
      <w:r w:rsidRPr="003D3114">
        <w:rPr>
          <w:kern w:val="0"/>
          <w:lang w:eastAsia="ru-RU"/>
        </w:rPr>
        <w:t>- нарушение функционирования средств сигнализации;</w:t>
      </w:r>
    </w:p>
    <w:p w:rsidR="004F518B" w:rsidRPr="003D3114" w:rsidRDefault="004F518B" w:rsidP="009245B9">
      <w:pPr>
        <w:keepLines/>
        <w:ind w:firstLine="851"/>
        <w:rPr>
          <w:kern w:val="0"/>
          <w:lang w:eastAsia="ru-RU"/>
        </w:rPr>
      </w:pPr>
      <w:r w:rsidRPr="003D3114">
        <w:rPr>
          <w:kern w:val="0"/>
          <w:lang w:eastAsia="ru-RU"/>
        </w:rPr>
        <w:t>- нарушения правил пожарной безопасности (курение, использование открытого огня, хранение легковоспламеняющихся веществ и т.п.)</w:t>
      </w:r>
    </w:p>
    <w:p w:rsidR="004F518B" w:rsidRPr="003D3114" w:rsidRDefault="004F518B" w:rsidP="009245B9">
      <w:pPr>
        <w:keepLines/>
        <w:ind w:firstLine="851"/>
        <w:rPr>
          <w:kern w:val="0"/>
          <w:lang w:eastAsia="ru-RU"/>
        </w:rPr>
      </w:pPr>
      <w:r w:rsidRPr="003D3114">
        <w:rPr>
          <w:kern w:val="0"/>
          <w:lang w:eastAsia="ru-RU"/>
        </w:rPr>
        <w:t>- террористический акт (умышленный поджог).</w:t>
      </w:r>
    </w:p>
    <w:p w:rsidR="004F518B" w:rsidRPr="003D3114" w:rsidRDefault="004F518B" w:rsidP="00786B7B">
      <w:pPr>
        <w:pStyle w:val="affb"/>
      </w:pPr>
      <w:r w:rsidRPr="003D3114">
        <w:rPr>
          <w:b/>
          <w:u w:val="single"/>
        </w:rPr>
        <w:t>Основными поражающими факторами при пожаре на объекте</w:t>
      </w:r>
      <w:r w:rsidRPr="003D3114">
        <w:t xml:space="preserve"> могут стать:</w:t>
      </w:r>
    </w:p>
    <w:p w:rsidR="004F518B" w:rsidRPr="003D3114" w:rsidRDefault="004F518B" w:rsidP="004527F8">
      <w:pPr>
        <w:pStyle w:val="aff5"/>
        <w:keepLines/>
        <w:numPr>
          <w:ilvl w:val="0"/>
          <w:numId w:val="11"/>
        </w:numPr>
        <w:spacing w:after="0" w:line="360" w:lineRule="auto"/>
        <w:ind w:left="1570" w:hanging="357"/>
        <w:rPr>
          <w:kern w:val="0"/>
          <w:lang w:eastAsia="ru-RU"/>
        </w:rPr>
      </w:pPr>
      <w:r w:rsidRPr="003D3114">
        <w:rPr>
          <w:kern w:val="0"/>
          <w:lang w:eastAsia="ru-RU"/>
        </w:rPr>
        <w:t>тепловое излучение горящих материалов,</w:t>
      </w:r>
    </w:p>
    <w:p w:rsidR="004F518B" w:rsidRPr="003D3114" w:rsidRDefault="004F518B" w:rsidP="004527F8">
      <w:pPr>
        <w:pStyle w:val="aff5"/>
        <w:keepLines/>
        <w:numPr>
          <w:ilvl w:val="0"/>
          <w:numId w:val="11"/>
        </w:numPr>
        <w:spacing w:line="360" w:lineRule="auto"/>
        <w:rPr>
          <w:kern w:val="0"/>
          <w:lang w:eastAsia="ru-RU"/>
        </w:rPr>
      </w:pPr>
      <w:r w:rsidRPr="003D3114">
        <w:rPr>
          <w:kern w:val="0"/>
          <w:lang w:eastAsia="ru-RU"/>
        </w:rPr>
        <w:t>воздействие продуктов горения (задымление).</w:t>
      </w:r>
    </w:p>
    <w:p w:rsidR="004F518B" w:rsidRPr="003D3114" w:rsidRDefault="004F518B" w:rsidP="009245B9">
      <w:pPr>
        <w:keepLines/>
        <w:ind w:firstLine="851"/>
        <w:rPr>
          <w:kern w:val="0"/>
          <w:lang w:eastAsia="ru-RU"/>
        </w:rPr>
      </w:pPr>
      <w:r w:rsidRPr="003D3114">
        <w:rPr>
          <w:kern w:val="0"/>
          <w:lang w:eastAsia="ru-RU"/>
        </w:rPr>
        <w:t>В результате аварий могут произойти:</w:t>
      </w:r>
    </w:p>
    <w:p w:rsidR="004F518B" w:rsidRPr="003D3114" w:rsidRDefault="004F518B" w:rsidP="004527F8">
      <w:pPr>
        <w:pStyle w:val="aff5"/>
        <w:keepLines/>
        <w:numPr>
          <w:ilvl w:val="0"/>
          <w:numId w:val="12"/>
        </w:numPr>
        <w:spacing w:line="360" w:lineRule="auto"/>
        <w:rPr>
          <w:kern w:val="0"/>
          <w:lang w:eastAsia="ru-RU"/>
        </w:rPr>
      </w:pPr>
      <w:r w:rsidRPr="003D3114">
        <w:rPr>
          <w:kern w:val="0"/>
          <w:lang w:eastAsia="ru-RU"/>
        </w:rPr>
        <w:t>ожоги в результате пожаров при авариях на сетях электроснабжения и поражения электротоком при нарушении правил обслуживания электрооборудования и электросетей;</w:t>
      </w:r>
    </w:p>
    <w:p w:rsidR="004F518B" w:rsidRPr="003D3114" w:rsidRDefault="004F518B" w:rsidP="004527F8">
      <w:pPr>
        <w:pStyle w:val="aff5"/>
        <w:keepLines/>
        <w:numPr>
          <w:ilvl w:val="0"/>
          <w:numId w:val="12"/>
        </w:numPr>
        <w:spacing w:after="0" w:line="360" w:lineRule="auto"/>
        <w:ind w:left="1570" w:hanging="357"/>
        <w:rPr>
          <w:kern w:val="0"/>
          <w:lang w:eastAsia="ru-RU"/>
        </w:rPr>
      </w:pPr>
      <w:r w:rsidRPr="003D3114">
        <w:rPr>
          <w:kern w:val="0"/>
          <w:lang w:eastAsia="ru-RU"/>
        </w:rPr>
        <w:t>механические травмы вследствие нарушения правил техники безопасности и охраны труда.</w:t>
      </w:r>
    </w:p>
    <w:p w:rsidR="004F518B" w:rsidRPr="003D3114" w:rsidRDefault="004F518B" w:rsidP="009245B9">
      <w:pPr>
        <w:keepLines/>
        <w:ind w:firstLine="851"/>
        <w:rPr>
          <w:spacing w:val="-1"/>
          <w:kern w:val="0"/>
          <w:lang w:eastAsia="ru-RU"/>
        </w:rPr>
      </w:pPr>
      <w:r w:rsidRPr="003D3114">
        <w:rPr>
          <w:spacing w:val="4"/>
          <w:kern w:val="0"/>
          <w:lang w:eastAsia="ru-RU"/>
        </w:rPr>
        <w:t>В качестве поражающего фактора при пожаре</w:t>
      </w:r>
      <w:r w:rsidRPr="003D3114">
        <w:rPr>
          <w:spacing w:val="3"/>
          <w:kern w:val="0"/>
          <w:lang w:eastAsia="ru-RU"/>
        </w:rPr>
        <w:t xml:space="preserve"> на проектируемом </w:t>
      </w:r>
      <w:r w:rsidRPr="003D3114">
        <w:rPr>
          <w:spacing w:val="-3"/>
          <w:kern w:val="0"/>
          <w:lang w:eastAsia="ru-RU"/>
        </w:rPr>
        <w:t>объекте</w:t>
      </w:r>
      <w:r w:rsidRPr="003D3114">
        <w:rPr>
          <w:spacing w:val="4"/>
          <w:kern w:val="0"/>
          <w:lang w:eastAsia="ru-RU"/>
        </w:rPr>
        <w:t xml:space="preserve"> рассмотрено тепловое излучение </w:t>
      </w:r>
      <w:r w:rsidRPr="003D3114">
        <w:rPr>
          <w:spacing w:val="-1"/>
          <w:kern w:val="0"/>
          <w:lang w:eastAsia="ru-RU"/>
        </w:rPr>
        <w:t>горящих стройматериалов.</w:t>
      </w:r>
    </w:p>
    <w:p w:rsidR="004F518B" w:rsidRDefault="004F518B" w:rsidP="009245B9">
      <w:pPr>
        <w:keepLines/>
        <w:ind w:firstLine="851"/>
        <w:rPr>
          <w:kern w:val="0"/>
          <w:lang w:eastAsia="ru-RU"/>
        </w:rPr>
      </w:pPr>
      <w:r w:rsidRPr="003D3114">
        <w:rPr>
          <w:spacing w:val="1"/>
          <w:kern w:val="0"/>
          <w:lang w:eastAsia="ru-RU"/>
        </w:rPr>
        <w:t xml:space="preserve">Параметры пожарной опасности объекта (плотности теплового потока, дальность </w:t>
      </w:r>
      <w:r w:rsidRPr="003D3114">
        <w:rPr>
          <w:kern w:val="0"/>
          <w:lang w:eastAsia="ru-RU"/>
        </w:rPr>
        <w:t>переноса высокотемпературных частиц) приведены на рисунке и в таблице.</w:t>
      </w:r>
    </w:p>
    <w:p w:rsidR="004F518B" w:rsidRPr="003D3114" w:rsidRDefault="004F518B" w:rsidP="009245B9">
      <w:pPr>
        <w:keepLines/>
        <w:ind w:firstLine="851"/>
        <w:rPr>
          <w:kern w:val="0"/>
          <w:lang w:eastAsia="ru-RU"/>
        </w:rPr>
      </w:pPr>
      <w:r>
        <w:rPr>
          <w:b/>
          <w:bCs/>
          <w:spacing w:val="-1"/>
          <w:sz w:val="20"/>
          <w:szCs w:val="20"/>
        </w:rPr>
        <w:t>Рисунок 2-</w:t>
      </w:r>
      <w:r w:rsidRPr="0026087D">
        <w:rPr>
          <w:b/>
          <w:bCs/>
          <w:spacing w:val="-1"/>
          <w:sz w:val="20"/>
          <w:szCs w:val="20"/>
        </w:rPr>
        <w:t xml:space="preserve">Зависимость плотности теплового потока Q при горении </w:t>
      </w:r>
      <w:r w:rsidRPr="0026087D">
        <w:rPr>
          <w:b/>
          <w:bCs/>
          <w:sz w:val="20"/>
          <w:szCs w:val="20"/>
        </w:rPr>
        <w:t>зданий сооружений  II степени огнестойкости</w:t>
      </w:r>
    </w:p>
    <w:p w:rsidR="004F518B" w:rsidRPr="003D3114" w:rsidRDefault="00AA5A71" w:rsidP="003D3114">
      <w:pPr>
        <w:keepLines/>
        <w:ind w:firstLine="0"/>
        <w:jc w:val="center"/>
        <w:rPr>
          <w:color w:val="548DD4"/>
          <w:kern w:val="0"/>
          <w:lang w:eastAsia="ru-RU"/>
        </w:rPr>
      </w:pPr>
      <w:r w:rsidRPr="00E06A62">
        <w:rPr>
          <w:noProof/>
          <w:color w:val="548DD4"/>
          <w:kern w:val="0"/>
          <w:lang w:eastAsia="ru-RU"/>
        </w:rPr>
        <w:pict>
          <v:shape id="Рисунок 105" o:spid="_x0000_i1037" type="#_x0000_t75" style="width:391.8pt;height:150.55pt;visibility:visible">
            <v:imagedata r:id="rId31" o:title=""/>
          </v:shape>
        </w:pict>
      </w:r>
    </w:p>
    <w:p w:rsidR="004F518B" w:rsidRDefault="004F518B" w:rsidP="00311DD3">
      <w:pPr>
        <w:pStyle w:val="affc"/>
      </w:pPr>
    </w:p>
    <w:p w:rsidR="004F518B" w:rsidRDefault="004F518B" w:rsidP="00311DD3">
      <w:pPr>
        <w:pStyle w:val="affc"/>
      </w:pPr>
    </w:p>
    <w:p w:rsidR="004F518B" w:rsidRDefault="004F518B" w:rsidP="00311DD3">
      <w:pPr>
        <w:pStyle w:val="affc"/>
      </w:pPr>
    </w:p>
    <w:p w:rsidR="004F518B" w:rsidRDefault="004F518B" w:rsidP="00311DD3">
      <w:pPr>
        <w:pStyle w:val="affc"/>
      </w:pPr>
    </w:p>
    <w:p w:rsidR="004F518B" w:rsidRDefault="004F518B" w:rsidP="00311DD3">
      <w:pPr>
        <w:pStyle w:val="affc"/>
      </w:pPr>
    </w:p>
    <w:p w:rsidR="004F518B" w:rsidRDefault="004F518B" w:rsidP="00311DD3">
      <w:pPr>
        <w:pStyle w:val="affc"/>
      </w:pPr>
    </w:p>
    <w:p w:rsidR="004F518B" w:rsidRPr="003D3114" w:rsidRDefault="004F518B" w:rsidP="00311DD3">
      <w:pPr>
        <w:pStyle w:val="affc"/>
      </w:pPr>
      <w:r w:rsidRPr="003D3114">
        <w:t xml:space="preserve">Таблица </w:t>
      </w:r>
      <w:r>
        <w:t>12</w:t>
      </w:r>
      <w:r w:rsidRPr="003D3114">
        <w:t xml:space="preserve"> – Предельные параметры возможного поражения людей при пожаре в проектируемом здании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92"/>
        <w:gridCol w:w="1640"/>
        <w:gridCol w:w="1504"/>
        <w:gridCol w:w="1367"/>
        <w:gridCol w:w="1367"/>
      </w:tblGrid>
      <w:tr w:rsidR="004F518B" w:rsidRPr="003D3114" w:rsidTr="00C267F8">
        <w:trPr>
          <w:trHeight w:val="855"/>
          <w:jc w:val="center"/>
        </w:trPr>
        <w:tc>
          <w:tcPr>
            <w:tcW w:w="1929" w:type="pct"/>
            <w:vMerge w:val="restart"/>
            <w:vAlign w:val="center"/>
          </w:tcPr>
          <w:p w:rsidR="004F518B" w:rsidRPr="003D3114" w:rsidRDefault="004F518B" w:rsidP="00C267F8">
            <w:pPr>
              <w:keepLines/>
              <w:spacing w:line="240" w:lineRule="auto"/>
              <w:ind w:firstLine="0"/>
              <w:jc w:val="center"/>
              <w:rPr>
                <w:b/>
                <w:spacing w:val="2"/>
                <w:kern w:val="0"/>
                <w:sz w:val="20"/>
                <w:szCs w:val="20"/>
                <w:lang w:val="en-US" w:eastAsia="ru-RU"/>
              </w:rPr>
            </w:pPr>
            <w:r w:rsidRPr="003D3114">
              <w:rPr>
                <w:b/>
                <w:spacing w:val="2"/>
                <w:kern w:val="0"/>
                <w:sz w:val="20"/>
                <w:szCs w:val="20"/>
                <w:lang w:val="en-US" w:eastAsia="ru-RU"/>
              </w:rPr>
              <w:lastRenderedPageBreak/>
              <w:t>Степень</w:t>
            </w:r>
          </w:p>
          <w:p w:rsidR="004F518B" w:rsidRPr="003D3114" w:rsidRDefault="004F518B" w:rsidP="00C267F8">
            <w:pPr>
              <w:keepLines/>
              <w:spacing w:line="240" w:lineRule="auto"/>
              <w:ind w:firstLine="0"/>
              <w:jc w:val="center"/>
              <w:rPr>
                <w:b/>
                <w:kern w:val="0"/>
                <w:sz w:val="20"/>
                <w:szCs w:val="20"/>
                <w:lang w:val="en-US" w:eastAsia="ru-RU"/>
              </w:rPr>
            </w:pPr>
            <w:r w:rsidRPr="003D3114">
              <w:rPr>
                <w:b/>
                <w:spacing w:val="2"/>
                <w:kern w:val="0"/>
                <w:sz w:val="20"/>
                <w:szCs w:val="20"/>
                <w:lang w:val="en-US" w:eastAsia="ru-RU"/>
              </w:rPr>
              <w:t>Травмирования</w:t>
            </w:r>
          </w:p>
        </w:tc>
        <w:tc>
          <w:tcPr>
            <w:tcW w:w="857" w:type="pct"/>
            <w:vMerge w:val="restart"/>
            <w:vAlign w:val="center"/>
          </w:tcPr>
          <w:p w:rsidR="004F518B" w:rsidRPr="003D3114" w:rsidRDefault="004F518B" w:rsidP="00C267F8">
            <w:pPr>
              <w:keepLines/>
              <w:spacing w:line="240" w:lineRule="auto"/>
              <w:ind w:firstLine="0"/>
              <w:jc w:val="center"/>
              <w:rPr>
                <w:b/>
                <w:spacing w:val="2"/>
                <w:kern w:val="0"/>
                <w:sz w:val="20"/>
                <w:szCs w:val="20"/>
                <w:lang w:eastAsia="ru-RU"/>
              </w:rPr>
            </w:pPr>
            <w:r w:rsidRPr="003D3114">
              <w:rPr>
                <w:b/>
                <w:spacing w:val="2"/>
                <w:kern w:val="0"/>
                <w:sz w:val="20"/>
                <w:szCs w:val="20"/>
                <w:lang w:eastAsia="ru-RU"/>
              </w:rPr>
              <w:t>Значения</w:t>
            </w:r>
          </w:p>
          <w:p w:rsidR="004F518B" w:rsidRPr="003D3114" w:rsidRDefault="004F518B" w:rsidP="00C267F8">
            <w:pPr>
              <w:keepLines/>
              <w:spacing w:line="240" w:lineRule="auto"/>
              <w:ind w:firstLine="0"/>
              <w:jc w:val="center"/>
              <w:rPr>
                <w:b/>
                <w:spacing w:val="2"/>
                <w:kern w:val="0"/>
                <w:sz w:val="20"/>
                <w:szCs w:val="20"/>
                <w:lang w:eastAsia="ru-RU"/>
              </w:rPr>
            </w:pPr>
            <w:r w:rsidRPr="003D3114">
              <w:rPr>
                <w:b/>
                <w:spacing w:val="2"/>
                <w:kern w:val="0"/>
                <w:sz w:val="20"/>
                <w:szCs w:val="20"/>
                <w:lang w:eastAsia="ru-RU"/>
              </w:rPr>
              <w:t>интенсивности</w:t>
            </w:r>
          </w:p>
          <w:p w:rsidR="004F518B" w:rsidRPr="003D3114" w:rsidRDefault="004F518B" w:rsidP="00C267F8">
            <w:pPr>
              <w:keepLines/>
              <w:spacing w:line="240" w:lineRule="auto"/>
              <w:ind w:firstLine="0"/>
              <w:jc w:val="center"/>
              <w:rPr>
                <w:b/>
                <w:kern w:val="0"/>
                <w:sz w:val="20"/>
                <w:szCs w:val="20"/>
                <w:lang w:eastAsia="ru-RU"/>
              </w:rPr>
            </w:pPr>
            <w:r w:rsidRPr="003D3114">
              <w:rPr>
                <w:b/>
                <w:kern w:val="0"/>
                <w:sz w:val="20"/>
                <w:szCs w:val="20"/>
                <w:lang w:eastAsia="ru-RU"/>
              </w:rPr>
              <w:t>теплового</w:t>
            </w:r>
          </w:p>
          <w:p w:rsidR="004F518B" w:rsidRPr="003D3114" w:rsidRDefault="004F518B" w:rsidP="00C267F8">
            <w:pPr>
              <w:keepLines/>
              <w:spacing w:line="240" w:lineRule="auto"/>
              <w:ind w:firstLine="0"/>
              <w:jc w:val="center"/>
              <w:rPr>
                <w:b/>
                <w:kern w:val="0"/>
                <w:sz w:val="20"/>
                <w:szCs w:val="20"/>
                <w:lang w:eastAsia="ru-RU"/>
              </w:rPr>
            </w:pPr>
            <w:r w:rsidRPr="003D3114">
              <w:rPr>
                <w:b/>
                <w:kern w:val="0"/>
                <w:sz w:val="20"/>
                <w:szCs w:val="20"/>
                <w:lang w:eastAsia="ru-RU"/>
              </w:rPr>
              <w:t>излучения,</w:t>
            </w:r>
          </w:p>
          <w:p w:rsidR="004F518B" w:rsidRPr="003D3114" w:rsidRDefault="004F518B" w:rsidP="00C267F8">
            <w:pPr>
              <w:keepLines/>
              <w:spacing w:line="240" w:lineRule="auto"/>
              <w:ind w:firstLine="0"/>
              <w:jc w:val="center"/>
              <w:rPr>
                <w:b/>
                <w:kern w:val="0"/>
                <w:sz w:val="20"/>
                <w:szCs w:val="20"/>
                <w:lang w:eastAsia="ru-RU"/>
              </w:rPr>
            </w:pPr>
            <w:r w:rsidRPr="003D3114">
              <w:rPr>
                <w:b/>
                <w:spacing w:val="2"/>
                <w:kern w:val="0"/>
                <w:sz w:val="20"/>
                <w:szCs w:val="20"/>
                <w:lang w:eastAsia="ru-RU"/>
              </w:rPr>
              <w:t>кВт/м</w:t>
            </w:r>
            <w:r w:rsidRPr="003D3114">
              <w:rPr>
                <w:b/>
                <w:spacing w:val="2"/>
                <w:kern w:val="0"/>
                <w:sz w:val="20"/>
                <w:szCs w:val="20"/>
                <w:vertAlign w:val="superscript"/>
                <w:lang w:eastAsia="ru-RU"/>
              </w:rPr>
              <w:t>2</w:t>
            </w:r>
          </w:p>
        </w:tc>
        <w:tc>
          <w:tcPr>
            <w:tcW w:w="2215" w:type="pct"/>
            <w:gridSpan w:val="3"/>
            <w:vAlign w:val="center"/>
          </w:tcPr>
          <w:p w:rsidR="004F518B" w:rsidRPr="003D3114" w:rsidRDefault="004F518B" w:rsidP="00C267F8">
            <w:pPr>
              <w:keepLines/>
              <w:spacing w:line="240" w:lineRule="auto"/>
              <w:ind w:firstLine="0"/>
              <w:jc w:val="center"/>
              <w:rPr>
                <w:b/>
                <w:kern w:val="0"/>
                <w:sz w:val="20"/>
                <w:szCs w:val="20"/>
                <w:lang w:eastAsia="ru-RU"/>
              </w:rPr>
            </w:pPr>
            <w:r w:rsidRPr="003D3114">
              <w:rPr>
                <w:b/>
                <w:spacing w:val="2"/>
                <w:kern w:val="0"/>
                <w:sz w:val="20"/>
                <w:szCs w:val="20"/>
                <w:lang w:eastAsia="ru-RU"/>
              </w:rPr>
              <w:t xml:space="preserve">Расстояния от источника горения, на которых наблюдаются </w:t>
            </w:r>
            <w:r w:rsidRPr="003D3114">
              <w:rPr>
                <w:b/>
                <w:kern w:val="0"/>
                <w:sz w:val="20"/>
                <w:szCs w:val="20"/>
                <w:lang w:eastAsia="ru-RU"/>
              </w:rPr>
              <w:t xml:space="preserve">определенные степени </w:t>
            </w:r>
            <w:r w:rsidRPr="003D3114">
              <w:rPr>
                <w:b/>
                <w:spacing w:val="2"/>
                <w:kern w:val="0"/>
                <w:sz w:val="20"/>
                <w:szCs w:val="20"/>
                <w:lang w:eastAsia="ru-RU"/>
              </w:rPr>
              <w:t>травмирования, (</w:t>
            </w:r>
            <w:r w:rsidRPr="003D3114">
              <w:rPr>
                <w:b/>
                <w:kern w:val="0"/>
                <w:sz w:val="20"/>
                <w:szCs w:val="20"/>
                <w:lang w:val="en-US" w:eastAsia="ru-RU"/>
              </w:rPr>
              <w:t>R</w:t>
            </w:r>
            <w:r w:rsidRPr="003D3114">
              <w:rPr>
                <w:b/>
                <w:kern w:val="0"/>
                <w:sz w:val="20"/>
                <w:szCs w:val="20"/>
                <w:lang w:eastAsia="ru-RU"/>
              </w:rPr>
              <w:t>,</w:t>
            </w:r>
            <w:r w:rsidRPr="003D3114">
              <w:rPr>
                <w:b/>
                <w:spacing w:val="2"/>
                <w:kern w:val="0"/>
                <w:sz w:val="20"/>
                <w:szCs w:val="20"/>
                <w:lang w:eastAsia="ru-RU"/>
              </w:rPr>
              <w:t xml:space="preserve"> м)</w:t>
            </w:r>
          </w:p>
        </w:tc>
      </w:tr>
      <w:tr w:rsidR="004F518B" w:rsidRPr="003D3114" w:rsidTr="00C267F8">
        <w:trPr>
          <w:trHeight w:val="448"/>
          <w:jc w:val="center"/>
        </w:trPr>
        <w:tc>
          <w:tcPr>
            <w:tcW w:w="1929" w:type="pct"/>
            <w:vMerge/>
            <w:vAlign w:val="center"/>
          </w:tcPr>
          <w:p w:rsidR="004F518B" w:rsidRPr="003D3114" w:rsidRDefault="004F518B" w:rsidP="00C267F8">
            <w:pPr>
              <w:keepLines/>
              <w:spacing w:line="240" w:lineRule="auto"/>
              <w:ind w:firstLine="0"/>
              <w:jc w:val="center"/>
              <w:rPr>
                <w:b/>
                <w:spacing w:val="2"/>
                <w:kern w:val="0"/>
                <w:sz w:val="20"/>
                <w:szCs w:val="20"/>
                <w:lang w:eastAsia="ru-RU"/>
              </w:rPr>
            </w:pPr>
          </w:p>
        </w:tc>
        <w:tc>
          <w:tcPr>
            <w:tcW w:w="857" w:type="pct"/>
            <w:vMerge/>
            <w:vAlign w:val="center"/>
          </w:tcPr>
          <w:p w:rsidR="004F518B" w:rsidRPr="003D3114" w:rsidRDefault="004F518B" w:rsidP="00C267F8">
            <w:pPr>
              <w:keepLines/>
              <w:spacing w:line="240" w:lineRule="auto"/>
              <w:ind w:firstLine="0"/>
              <w:jc w:val="center"/>
              <w:rPr>
                <w:b/>
                <w:spacing w:val="2"/>
                <w:kern w:val="0"/>
                <w:sz w:val="20"/>
                <w:szCs w:val="20"/>
                <w:lang w:eastAsia="ru-RU"/>
              </w:rPr>
            </w:pPr>
          </w:p>
        </w:tc>
        <w:tc>
          <w:tcPr>
            <w:tcW w:w="786" w:type="pct"/>
            <w:vAlign w:val="center"/>
          </w:tcPr>
          <w:p w:rsidR="004F518B" w:rsidRPr="003D3114" w:rsidRDefault="004F518B" w:rsidP="00C267F8">
            <w:pPr>
              <w:keepLines/>
              <w:spacing w:line="240" w:lineRule="auto"/>
              <w:ind w:firstLine="0"/>
              <w:jc w:val="center"/>
              <w:rPr>
                <w:b/>
                <w:spacing w:val="2"/>
                <w:kern w:val="0"/>
                <w:sz w:val="20"/>
                <w:szCs w:val="20"/>
                <w:lang w:val="en-US" w:eastAsia="ru-RU"/>
              </w:rPr>
            </w:pPr>
            <w:r w:rsidRPr="003D3114">
              <w:rPr>
                <w:b/>
                <w:spacing w:val="2"/>
                <w:kern w:val="0"/>
                <w:sz w:val="20"/>
                <w:szCs w:val="20"/>
                <w:lang w:val="en-US" w:eastAsia="ru-RU"/>
              </w:rPr>
              <w:t>1 – этажное здание</w:t>
            </w:r>
          </w:p>
        </w:tc>
        <w:tc>
          <w:tcPr>
            <w:tcW w:w="714" w:type="pct"/>
            <w:vAlign w:val="center"/>
          </w:tcPr>
          <w:p w:rsidR="004F518B" w:rsidRPr="003D3114" w:rsidRDefault="004F518B" w:rsidP="00C267F8">
            <w:pPr>
              <w:keepLines/>
              <w:spacing w:line="240" w:lineRule="auto"/>
              <w:ind w:firstLine="0"/>
              <w:jc w:val="center"/>
              <w:rPr>
                <w:b/>
                <w:spacing w:val="2"/>
                <w:kern w:val="0"/>
                <w:sz w:val="20"/>
                <w:szCs w:val="20"/>
                <w:lang w:val="en-US" w:eastAsia="ru-RU"/>
              </w:rPr>
            </w:pPr>
            <w:r w:rsidRPr="003D3114">
              <w:rPr>
                <w:b/>
                <w:spacing w:val="2"/>
                <w:kern w:val="0"/>
                <w:sz w:val="20"/>
                <w:szCs w:val="20"/>
                <w:lang w:val="en-US" w:eastAsia="ru-RU"/>
              </w:rPr>
              <w:t>2 –этажное здание</w:t>
            </w:r>
          </w:p>
        </w:tc>
        <w:tc>
          <w:tcPr>
            <w:tcW w:w="714" w:type="pct"/>
            <w:vAlign w:val="center"/>
          </w:tcPr>
          <w:p w:rsidR="004F518B" w:rsidRPr="003D3114" w:rsidRDefault="004F518B" w:rsidP="00C267F8">
            <w:pPr>
              <w:keepLines/>
              <w:spacing w:line="240" w:lineRule="auto"/>
              <w:ind w:firstLine="0"/>
              <w:jc w:val="center"/>
              <w:rPr>
                <w:b/>
                <w:spacing w:val="2"/>
                <w:kern w:val="0"/>
                <w:sz w:val="20"/>
                <w:szCs w:val="20"/>
                <w:lang w:val="en-US" w:eastAsia="ru-RU"/>
              </w:rPr>
            </w:pPr>
            <w:r w:rsidRPr="003D3114">
              <w:rPr>
                <w:b/>
                <w:spacing w:val="2"/>
                <w:kern w:val="0"/>
                <w:sz w:val="20"/>
                <w:szCs w:val="20"/>
                <w:lang w:val="en-US" w:eastAsia="ru-RU"/>
              </w:rPr>
              <w:t>5 –этажное здание</w:t>
            </w:r>
          </w:p>
        </w:tc>
      </w:tr>
      <w:tr w:rsidR="004F518B" w:rsidRPr="003D3114" w:rsidTr="00C267F8">
        <w:trPr>
          <w:trHeight w:val="286"/>
          <w:jc w:val="center"/>
        </w:trPr>
        <w:tc>
          <w:tcPr>
            <w:tcW w:w="1929" w:type="pct"/>
            <w:vAlign w:val="center"/>
          </w:tcPr>
          <w:p w:rsidR="004F518B" w:rsidRPr="003D3114" w:rsidRDefault="004F518B" w:rsidP="00C267F8">
            <w:pPr>
              <w:keepLines/>
              <w:spacing w:line="240" w:lineRule="auto"/>
              <w:ind w:firstLine="0"/>
              <w:jc w:val="center"/>
              <w:rPr>
                <w:kern w:val="0"/>
                <w:sz w:val="20"/>
                <w:szCs w:val="20"/>
                <w:lang w:val="en-US" w:eastAsia="ru-RU"/>
              </w:rPr>
            </w:pPr>
            <w:r w:rsidRPr="003D3114">
              <w:rPr>
                <w:spacing w:val="3"/>
                <w:kern w:val="0"/>
                <w:sz w:val="20"/>
                <w:szCs w:val="20"/>
                <w:lang w:val="en-US" w:eastAsia="ru-RU"/>
              </w:rPr>
              <w:t>Ожоги III степени</w:t>
            </w:r>
          </w:p>
        </w:tc>
        <w:tc>
          <w:tcPr>
            <w:tcW w:w="857" w:type="pct"/>
            <w:vAlign w:val="center"/>
          </w:tcPr>
          <w:p w:rsidR="004F518B" w:rsidRPr="003D3114" w:rsidRDefault="004F518B" w:rsidP="00C267F8">
            <w:pPr>
              <w:keepLines/>
              <w:spacing w:line="240" w:lineRule="auto"/>
              <w:ind w:firstLine="0"/>
              <w:jc w:val="center"/>
              <w:rPr>
                <w:kern w:val="0"/>
                <w:sz w:val="20"/>
                <w:szCs w:val="20"/>
                <w:lang w:val="en-US" w:eastAsia="ru-RU"/>
              </w:rPr>
            </w:pPr>
            <w:r w:rsidRPr="003D3114">
              <w:rPr>
                <w:kern w:val="0"/>
                <w:sz w:val="20"/>
                <w:szCs w:val="20"/>
                <w:lang w:val="en-US" w:eastAsia="ru-RU"/>
              </w:rPr>
              <w:t>49</w:t>
            </w:r>
          </w:p>
        </w:tc>
        <w:tc>
          <w:tcPr>
            <w:tcW w:w="786" w:type="pct"/>
            <w:vAlign w:val="center"/>
          </w:tcPr>
          <w:p w:rsidR="004F518B" w:rsidRPr="003D3114" w:rsidRDefault="004F518B" w:rsidP="00C267F8">
            <w:pPr>
              <w:keepLines/>
              <w:spacing w:line="240" w:lineRule="auto"/>
              <w:ind w:firstLine="0"/>
              <w:jc w:val="center"/>
              <w:rPr>
                <w:kern w:val="0"/>
                <w:sz w:val="20"/>
                <w:szCs w:val="20"/>
                <w:lang w:val="en-US" w:eastAsia="ru-RU"/>
              </w:rPr>
            </w:pPr>
            <w:r w:rsidRPr="003D3114">
              <w:rPr>
                <w:kern w:val="0"/>
                <w:sz w:val="20"/>
                <w:szCs w:val="20"/>
                <w:lang w:val="en-US" w:eastAsia="ru-RU"/>
              </w:rPr>
              <w:t>3,54</w:t>
            </w:r>
          </w:p>
        </w:tc>
        <w:tc>
          <w:tcPr>
            <w:tcW w:w="714" w:type="pct"/>
            <w:vAlign w:val="center"/>
          </w:tcPr>
          <w:p w:rsidR="004F518B" w:rsidRPr="003D3114" w:rsidRDefault="004F518B" w:rsidP="00C267F8">
            <w:pPr>
              <w:keepLines/>
              <w:spacing w:line="240" w:lineRule="auto"/>
              <w:ind w:firstLine="0"/>
              <w:jc w:val="center"/>
              <w:rPr>
                <w:kern w:val="0"/>
                <w:sz w:val="20"/>
                <w:szCs w:val="20"/>
                <w:lang w:val="en-US" w:eastAsia="ru-RU"/>
              </w:rPr>
            </w:pPr>
            <w:r w:rsidRPr="003D3114">
              <w:rPr>
                <w:kern w:val="0"/>
                <w:sz w:val="20"/>
                <w:szCs w:val="20"/>
                <w:lang w:val="en-US" w:eastAsia="ru-RU"/>
              </w:rPr>
              <w:t>8,37</w:t>
            </w:r>
          </w:p>
        </w:tc>
        <w:tc>
          <w:tcPr>
            <w:tcW w:w="714" w:type="pct"/>
            <w:vAlign w:val="center"/>
          </w:tcPr>
          <w:p w:rsidR="004F518B" w:rsidRPr="003D3114" w:rsidRDefault="004F518B" w:rsidP="00C267F8">
            <w:pPr>
              <w:keepLines/>
              <w:spacing w:line="240" w:lineRule="auto"/>
              <w:ind w:firstLine="0"/>
              <w:jc w:val="center"/>
              <w:rPr>
                <w:kern w:val="0"/>
                <w:sz w:val="20"/>
                <w:szCs w:val="20"/>
                <w:lang w:val="en-US" w:eastAsia="ru-RU"/>
              </w:rPr>
            </w:pPr>
            <w:r w:rsidRPr="003D3114">
              <w:rPr>
                <w:kern w:val="0"/>
                <w:sz w:val="20"/>
                <w:szCs w:val="20"/>
                <w:lang w:val="en-US" w:eastAsia="ru-RU"/>
              </w:rPr>
              <w:t>12,24</w:t>
            </w:r>
          </w:p>
        </w:tc>
      </w:tr>
      <w:tr w:rsidR="004F518B" w:rsidRPr="003D3114" w:rsidTr="00C267F8">
        <w:trPr>
          <w:trHeight w:val="350"/>
          <w:jc w:val="center"/>
        </w:trPr>
        <w:tc>
          <w:tcPr>
            <w:tcW w:w="1929" w:type="pct"/>
            <w:vAlign w:val="center"/>
          </w:tcPr>
          <w:p w:rsidR="004F518B" w:rsidRPr="003D3114" w:rsidRDefault="004F518B" w:rsidP="00C267F8">
            <w:pPr>
              <w:keepLines/>
              <w:spacing w:line="240" w:lineRule="auto"/>
              <w:ind w:firstLine="0"/>
              <w:jc w:val="center"/>
              <w:rPr>
                <w:kern w:val="0"/>
                <w:sz w:val="20"/>
                <w:szCs w:val="20"/>
                <w:lang w:val="en-US" w:eastAsia="ru-RU"/>
              </w:rPr>
            </w:pPr>
            <w:r w:rsidRPr="003D3114">
              <w:rPr>
                <w:spacing w:val="2"/>
                <w:kern w:val="0"/>
                <w:sz w:val="20"/>
                <w:szCs w:val="20"/>
                <w:lang w:val="en-US" w:eastAsia="ru-RU"/>
              </w:rPr>
              <w:t>Ожоги II степени</w:t>
            </w:r>
          </w:p>
        </w:tc>
        <w:tc>
          <w:tcPr>
            <w:tcW w:w="857" w:type="pct"/>
            <w:vAlign w:val="center"/>
          </w:tcPr>
          <w:p w:rsidR="004F518B" w:rsidRPr="003D3114" w:rsidRDefault="004F518B" w:rsidP="00C267F8">
            <w:pPr>
              <w:keepLines/>
              <w:spacing w:line="240" w:lineRule="auto"/>
              <w:ind w:firstLine="0"/>
              <w:jc w:val="center"/>
              <w:rPr>
                <w:kern w:val="0"/>
                <w:sz w:val="20"/>
                <w:szCs w:val="20"/>
                <w:lang w:val="en-US" w:eastAsia="ru-RU"/>
              </w:rPr>
            </w:pPr>
            <w:r w:rsidRPr="003D3114">
              <w:rPr>
                <w:kern w:val="0"/>
                <w:sz w:val="20"/>
                <w:szCs w:val="20"/>
                <w:lang w:val="en-US" w:eastAsia="ru-RU"/>
              </w:rPr>
              <w:t>27.4</w:t>
            </w:r>
          </w:p>
        </w:tc>
        <w:tc>
          <w:tcPr>
            <w:tcW w:w="786" w:type="pct"/>
            <w:vAlign w:val="center"/>
          </w:tcPr>
          <w:p w:rsidR="004F518B" w:rsidRPr="003D3114" w:rsidRDefault="004F518B" w:rsidP="00C267F8">
            <w:pPr>
              <w:keepLines/>
              <w:spacing w:line="240" w:lineRule="auto"/>
              <w:ind w:firstLine="0"/>
              <w:jc w:val="center"/>
              <w:rPr>
                <w:kern w:val="0"/>
                <w:sz w:val="20"/>
                <w:szCs w:val="20"/>
                <w:lang w:val="en-US" w:eastAsia="ru-RU"/>
              </w:rPr>
            </w:pPr>
            <w:r w:rsidRPr="003D3114">
              <w:rPr>
                <w:kern w:val="0"/>
                <w:sz w:val="20"/>
                <w:szCs w:val="20"/>
                <w:lang w:val="en-US" w:eastAsia="ru-RU"/>
              </w:rPr>
              <w:t>4,74</w:t>
            </w:r>
          </w:p>
        </w:tc>
        <w:tc>
          <w:tcPr>
            <w:tcW w:w="714" w:type="pct"/>
            <w:vAlign w:val="center"/>
          </w:tcPr>
          <w:p w:rsidR="004F518B" w:rsidRPr="003D3114" w:rsidRDefault="004F518B" w:rsidP="00C267F8">
            <w:pPr>
              <w:keepLines/>
              <w:spacing w:line="240" w:lineRule="auto"/>
              <w:ind w:firstLine="0"/>
              <w:jc w:val="center"/>
              <w:rPr>
                <w:kern w:val="0"/>
                <w:sz w:val="20"/>
                <w:szCs w:val="20"/>
                <w:lang w:val="en-US" w:eastAsia="ru-RU"/>
              </w:rPr>
            </w:pPr>
            <w:r w:rsidRPr="003D3114">
              <w:rPr>
                <w:kern w:val="0"/>
                <w:sz w:val="20"/>
                <w:szCs w:val="20"/>
                <w:lang w:val="en-US" w:eastAsia="ru-RU"/>
              </w:rPr>
              <w:t>11,2</w:t>
            </w:r>
          </w:p>
        </w:tc>
        <w:tc>
          <w:tcPr>
            <w:tcW w:w="714" w:type="pct"/>
            <w:vAlign w:val="center"/>
          </w:tcPr>
          <w:p w:rsidR="004F518B" w:rsidRPr="003D3114" w:rsidRDefault="004F518B" w:rsidP="00C267F8">
            <w:pPr>
              <w:keepLines/>
              <w:spacing w:line="240" w:lineRule="auto"/>
              <w:ind w:firstLine="0"/>
              <w:jc w:val="center"/>
              <w:rPr>
                <w:kern w:val="0"/>
                <w:sz w:val="20"/>
                <w:szCs w:val="20"/>
                <w:lang w:val="en-US" w:eastAsia="ru-RU"/>
              </w:rPr>
            </w:pPr>
            <w:r w:rsidRPr="003D3114">
              <w:rPr>
                <w:kern w:val="0"/>
                <w:sz w:val="20"/>
                <w:szCs w:val="20"/>
                <w:lang w:val="en-US" w:eastAsia="ru-RU"/>
              </w:rPr>
              <w:t>16,4</w:t>
            </w:r>
          </w:p>
        </w:tc>
      </w:tr>
      <w:tr w:rsidR="004F518B" w:rsidRPr="003D3114" w:rsidTr="00C267F8">
        <w:trPr>
          <w:trHeight w:val="230"/>
          <w:jc w:val="center"/>
        </w:trPr>
        <w:tc>
          <w:tcPr>
            <w:tcW w:w="1929" w:type="pct"/>
            <w:vAlign w:val="center"/>
          </w:tcPr>
          <w:p w:rsidR="004F518B" w:rsidRPr="003D3114" w:rsidRDefault="004F518B" w:rsidP="00C267F8">
            <w:pPr>
              <w:keepLines/>
              <w:spacing w:line="240" w:lineRule="auto"/>
              <w:ind w:firstLine="0"/>
              <w:jc w:val="center"/>
              <w:rPr>
                <w:kern w:val="0"/>
                <w:sz w:val="20"/>
                <w:szCs w:val="20"/>
                <w:lang w:val="en-US" w:eastAsia="ru-RU"/>
              </w:rPr>
            </w:pPr>
            <w:r w:rsidRPr="003D3114">
              <w:rPr>
                <w:spacing w:val="3"/>
                <w:kern w:val="0"/>
                <w:sz w:val="20"/>
                <w:szCs w:val="20"/>
                <w:lang w:val="en-US" w:eastAsia="ru-RU"/>
              </w:rPr>
              <w:t>Ожоги I степени</w:t>
            </w:r>
          </w:p>
        </w:tc>
        <w:tc>
          <w:tcPr>
            <w:tcW w:w="857" w:type="pct"/>
            <w:vAlign w:val="center"/>
          </w:tcPr>
          <w:p w:rsidR="004F518B" w:rsidRPr="003D3114" w:rsidRDefault="004F518B" w:rsidP="00C267F8">
            <w:pPr>
              <w:keepLines/>
              <w:spacing w:line="240" w:lineRule="auto"/>
              <w:ind w:firstLine="0"/>
              <w:jc w:val="center"/>
              <w:rPr>
                <w:kern w:val="0"/>
                <w:sz w:val="20"/>
                <w:szCs w:val="20"/>
                <w:lang w:val="en-US" w:eastAsia="ru-RU"/>
              </w:rPr>
            </w:pPr>
            <w:r w:rsidRPr="003D3114">
              <w:rPr>
                <w:kern w:val="0"/>
                <w:sz w:val="20"/>
                <w:szCs w:val="20"/>
                <w:lang w:val="en-US" w:eastAsia="ru-RU"/>
              </w:rPr>
              <w:t>9.6</w:t>
            </w:r>
          </w:p>
        </w:tc>
        <w:tc>
          <w:tcPr>
            <w:tcW w:w="786" w:type="pct"/>
            <w:vAlign w:val="center"/>
          </w:tcPr>
          <w:p w:rsidR="004F518B" w:rsidRPr="003D3114" w:rsidRDefault="004F518B" w:rsidP="00C267F8">
            <w:pPr>
              <w:keepLines/>
              <w:spacing w:line="240" w:lineRule="auto"/>
              <w:ind w:firstLine="0"/>
              <w:jc w:val="center"/>
              <w:rPr>
                <w:kern w:val="0"/>
                <w:sz w:val="20"/>
                <w:szCs w:val="20"/>
                <w:lang w:val="en-US" w:eastAsia="ru-RU"/>
              </w:rPr>
            </w:pPr>
            <w:r w:rsidRPr="003D3114">
              <w:rPr>
                <w:kern w:val="0"/>
                <w:sz w:val="20"/>
                <w:szCs w:val="20"/>
                <w:lang w:val="en-US" w:eastAsia="ru-RU"/>
              </w:rPr>
              <w:t>8,0</w:t>
            </w:r>
          </w:p>
        </w:tc>
        <w:tc>
          <w:tcPr>
            <w:tcW w:w="714" w:type="pct"/>
            <w:vAlign w:val="center"/>
          </w:tcPr>
          <w:p w:rsidR="004F518B" w:rsidRPr="003D3114" w:rsidRDefault="004F518B" w:rsidP="00C267F8">
            <w:pPr>
              <w:keepLines/>
              <w:spacing w:line="240" w:lineRule="auto"/>
              <w:ind w:firstLine="0"/>
              <w:jc w:val="center"/>
              <w:rPr>
                <w:kern w:val="0"/>
                <w:sz w:val="20"/>
                <w:szCs w:val="20"/>
                <w:lang w:val="en-US" w:eastAsia="ru-RU"/>
              </w:rPr>
            </w:pPr>
            <w:r w:rsidRPr="003D3114">
              <w:rPr>
                <w:kern w:val="0"/>
                <w:sz w:val="20"/>
                <w:szCs w:val="20"/>
                <w:lang w:val="en-US" w:eastAsia="ru-RU"/>
              </w:rPr>
              <w:t>18,93</w:t>
            </w:r>
          </w:p>
        </w:tc>
        <w:tc>
          <w:tcPr>
            <w:tcW w:w="714" w:type="pct"/>
            <w:vAlign w:val="center"/>
          </w:tcPr>
          <w:p w:rsidR="004F518B" w:rsidRPr="003D3114" w:rsidRDefault="004F518B" w:rsidP="00C267F8">
            <w:pPr>
              <w:keepLines/>
              <w:spacing w:line="240" w:lineRule="auto"/>
              <w:ind w:firstLine="0"/>
              <w:jc w:val="center"/>
              <w:rPr>
                <w:kern w:val="0"/>
                <w:sz w:val="20"/>
                <w:szCs w:val="20"/>
                <w:lang w:val="en-US" w:eastAsia="ru-RU"/>
              </w:rPr>
            </w:pPr>
            <w:r w:rsidRPr="003D3114">
              <w:rPr>
                <w:kern w:val="0"/>
                <w:sz w:val="20"/>
                <w:szCs w:val="20"/>
                <w:lang w:val="en-US" w:eastAsia="ru-RU"/>
              </w:rPr>
              <w:t>27,66</w:t>
            </w:r>
          </w:p>
        </w:tc>
      </w:tr>
      <w:tr w:rsidR="004F518B" w:rsidRPr="003D3114" w:rsidTr="00C267F8">
        <w:trPr>
          <w:jc w:val="center"/>
        </w:trPr>
        <w:tc>
          <w:tcPr>
            <w:tcW w:w="1929" w:type="pct"/>
            <w:vAlign w:val="center"/>
          </w:tcPr>
          <w:p w:rsidR="004F518B" w:rsidRPr="003D3114" w:rsidRDefault="004F518B" w:rsidP="00C267F8">
            <w:pPr>
              <w:keepLines/>
              <w:spacing w:line="240" w:lineRule="auto"/>
              <w:ind w:firstLine="0"/>
              <w:jc w:val="center"/>
              <w:rPr>
                <w:kern w:val="0"/>
                <w:sz w:val="20"/>
                <w:szCs w:val="20"/>
                <w:lang w:eastAsia="ru-RU"/>
              </w:rPr>
            </w:pPr>
            <w:r w:rsidRPr="003D3114">
              <w:rPr>
                <w:spacing w:val="3"/>
                <w:kern w:val="0"/>
                <w:sz w:val="20"/>
                <w:szCs w:val="20"/>
                <w:lang w:eastAsia="ru-RU"/>
              </w:rPr>
              <w:t xml:space="preserve">Болевой порог (болезненные </w:t>
            </w:r>
            <w:r w:rsidRPr="003D3114">
              <w:rPr>
                <w:spacing w:val="5"/>
                <w:kern w:val="0"/>
                <w:sz w:val="20"/>
                <w:szCs w:val="20"/>
                <w:lang w:eastAsia="ru-RU"/>
              </w:rPr>
              <w:t xml:space="preserve">ощущения на коже и </w:t>
            </w:r>
            <w:r w:rsidRPr="003D3114">
              <w:rPr>
                <w:spacing w:val="-1"/>
                <w:kern w:val="0"/>
                <w:sz w:val="20"/>
                <w:szCs w:val="20"/>
                <w:lang w:eastAsia="ru-RU"/>
              </w:rPr>
              <w:t>слизистых)</w:t>
            </w:r>
          </w:p>
        </w:tc>
        <w:tc>
          <w:tcPr>
            <w:tcW w:w="857" w:type="pct"/>
            <w:vAlign w:val="center"/>
          </w:tcPr>
          <w:p w:rsidR="004F518B" w:rsidRPr="003D3114" w:rsidRDefault="004F518B" w:rsidP="00C267F8">
            <w:pPr>
              <w:keepLines/>
              <w:spacing w:line="240" w:lineRule="auto"/>
              <w:ind w:firstLine="0"/>
              <w:jc w:val="center"/>
              <w:rPr>
                <w:kern w:val="0"/>
                <w:sz w:val="20"/>
                <w:szCs w:val="20"/>
                <w:lang w:val="en-US" w:eastAsia="ru-RU"/>
              </w:rPr>
            </w:pPr>
            <w:r w:rsidRPr="003D3114">
              <w:rPr>
                <w:kern w:val="0"/>
                <w:sz w:val="20"/>
                <w:szCs w:val="20"/>
                <w:lang w:val="en-US" w:eastAsia="ru-RU"/>
              </w:rPr>
              <w:t>1.4</w:t>
            </w:r>
          </w:p>
        </w:tc>
        <w:tc>
          <w:tcPr>
            <w:tcW w:w="786" w:type="pct"/>
            <w:vAlign w:val="center"/>
          </w:tcPr>
          <w:p w:rsidR="004F518B" w:rsidRPr="003D3114" w:rsidRDefault="004F518B" w:rsidP="00C267F8">
            <w:pPr>
              <w:keepLines/>
              <w:spacing w:line="240" w:lineRule="auto"/>
              <w:ind w:firstLine="0"/>
              <w:jc w:val="center"/>
              <w:rPr>
                <w:kern w:val="0"/>
                <w:sz w:val="20"/>
                <w:szCs w:val="20"/>
                <w:lang w:val="en-US" w:eastAsia="ru-RU"/>
              </w:rPr>
            </w:pPr>
            <w:r w:rsidRPr="003D3114">
              <w:rPr>
                <w:kern w:val="0"/>
                <w:sz w:val="20"/>
                <w:szCs w:val="20"/>
                <w:lang w:val="en-US" w:eastAsia="ru-RU"/>
              </w:rPr>
              <w:t>21,0</w:t>
            </w:r>
          </w:p>
        </w:tc>
        <w:tc>
          <w:tcPr>
            <w:tcW w:w="714" w:type="pct"/>
            <w:vAlign w:val="center"/>
          </w:tcPr>
          <w:p w:rsidR="004F518B" w:rsidRPr="003D3114" w:rsidRDefault="004F518B" w:rsidP="00C267F8">
            <w:pPr>
              <w:keepLines/>
              <w:spacing w:line="240" w:lineRule="auto"/>
              <w:ind w:firstLine="0"/>
              <w:jc w:val="center"/>
              <w:rPr>
                <w:kern w:val="0"/>
                <w:sz w:val="20"/>
                <w:szCs w:val="20"/>
                <w:lang w:val="en-US" w:eastAsia="ru-RU"/>
              </w:rPr>
            </w:pPr>
            <w:r w:rsidRPr="003D3114">
              <w:rPr>
                <w:kern w:val="0"/>
                <w:sz w:val="20"/>
                <w:szCs w:val="20"/>
                <w:lang w:val="en-US" w:eastAsia="ru-RU"/>
              </w:rPr>
              <w:t>49,61</w:t>
            </w:r>
          </w:p>
        </w:tc>
        <w:tc>
          <w:tcPr>
            <w:tcW w:w="714" w:type="pct"/>
            <w:vAlign w:val="center"/>
          </w:tcPr>
          <w:p w:rsidR="004F518B" w:rsidRPr="003D3114" w:rsidRDefault="004F518B" w:rsidP="00C267F8">
            <w:pPr>
              <w:keepLines/>
              <w:spacing w:line="240" w:lineRule="auto"/>
              <w:ind w:firstLine="0"/>
              <w:jc w:val="center"/>
              <w:rPr>
                <w:kern w:val="0"/>
                <w:sz w:val="20"/>
                <w:szCs w:val="20"/>
                <w:lang w:val="en-US" w:eastAsia="ru-RU"/>
              </w:rPr>
            </w:pPr>
            <w:r w:rsidRPr="003D3114">
              <w:rPr>
                <w:kern w:val="0"/>
                <w:sz w:val="20"/>
                <w:szCs w:val="20"/>
                <w:lang w:val="en-US" w:eastAsia="ru-RU"/>
              </w:rPr>
              <w:t>72,5</w:t>
            </w:r>
          </w:p>
        </w:tc>
      </w:tr>
    </w:tbl>
    <w:p w:rsidR="004F518B" w:rsidRPr="003D3114" w:rsidRDefault="004F518B" w:rsidP="009245B9">
      <w:pPr>
        <w:keepLines/>
        <w:ind w:firstLine="851"/>
        <w:rPr>
          <w:b/>
          <w:kern w:val="0"/>
          <w:lang w:val="en-US" w:eastAsia="ru-RU"/>
        </w:rPr>
      </w:pPr>
    </w:p>
    <w:p w:rsidR="004F518B" w:rsidRPr="003D3114" w:rsidRDefault="004F518B" w:rsidP="00786B7B">
      <w:pPr>
        <w:pStyle w:val="affb"/>
        <w:rPr>
          <w:b/>
        </w:rPr>
      </w:pPr>
      <w:r w:rsidRPr="003D3114">
        <w:rPr>
          <w:b/>
        </w:rPr>
        <w:t>Расчет зон поражения людей в зависимости от интенсивности теплового излучения.</w:t>
      </w:r>
    </w:p>
    <w:p w:rsidR="004F518B" w:rsidRPr="003D3114" w:rsidRDefault="004F518B" w:rsidP="009245B9">
      <w:pPr>
        <w:keepLines/>
        <w:ind w:firstLine="851"/>
        <w:rPr>
          <w:kern w:val="0"/>
          <w:lang w:eastAsia="ru-RU"/>
        </w:rPr>
      </w:pPr>
      <w:r w:rsidRPr="003D3114">
        <w:rPr>
          <w:kern w:val="0"/>
          <w:lang w:eastAsia="ru-RU"/>
        </w:rPr>
        <w:t>Расчет выполнен по учебно-методическому пособию «Безопасность в чрезвычайных ситуациях. Прогнозирование и оценка обстановки при чрезвычайных ситуациях.» - М.: Изд-во «Учеба», 2004. Авторы Б.С.Мастрюков, Т.И. Овчинникова.</w:t>
      </w:r>
    </w:p>
    <w:p w:rsidR="004F518B" w:rsidRPr="003D3114" w:rsidRDefault="004F518B" w:rsidP="009245B9">
      <w:pPr>
        <w:keepLines/>
        <w:ind w:firstLine="851"/>
        <w:rPr>
          <w:kern w:val="0"/>
          <w:lang w:eastAsia="ru-RU"/>
        </w:rPr>
      </w:pPr>
      <w:r w:rsidRPr="003D3114">
        <w:rPr>
          <w:kern w:val="0"/>
          <w:lang w:eastAsia="ru-RU"/>
        </w:rPr>
        <w:t xml:space="preserve">Протяженность зон теплового воздействия </w:t>
      </w:r>
      <w:r w:rsidRPr="003D3114">
        <w:rPr>
          <w:kern w:val="0"/>
          <w:lang w:val="en-US" w:eastAsia="ru-RU"/>
        </w:rPr>
        <w:t>R</w:t>
      </w:r>
      <w:r w:rsidRPr="003D3114">
        <w:rPr>
          <w:kern w:val="0"/>
          <w:lang w:eastAsia="ru-RU"/>
        </w:rPr>
        <w:t xml:space="preserve"> при пожаре в здании:</w:t>
      </w:r>
    </w:p>
    <w:p w:rsidR="004F518B" w:rsidRPr="003D3114" w:rsidRDefault="004F518B" w:rsidP="001901EB">
      <w:pPr>
        <w:keepLines/>
        <w:ind w:firstLine="0"/>
        <w:jc w:val="center"/>
        <w:rPr>
          <w:kern w:val="0"/>
          <w:lang w:eastAsia="ru-RU"/>
        </w:rPr>
      </w:pPr>
      <w:r w:rsidRPr="003D3114">
        <w:rPr>
          <w:kern w:val="0"/>
          <w:lang w:val="en-US" w:eastAsia="ru-RU"/>
        </w:rPr>
        <w:t>R</w:t>
      </w:r>
      <w:r w:rsidRPr="003D3114">
        <w:rPr>
          <w:kern w:val="0"/>
          <w:lang w:eastAsia="ru-RU"/>
        </w:rPr>
        <w:t xml:space="preserve"> = 0,28 </w:t>
      </w:r>
      <w:r w:rsidRPr="003D3114">
        <w:rPr>
          <w:kern w:val="0"/>
          <w:lang w:val="en-US" w:eastAsia="ru-RU"/>
        </w:rPr>
        <w:t>R</w:t>
      </w:r>
      <w:r w:rsidRPr="003D3114">
        <w:rPr>
          <w:kern w:val="0"/>
          <w:lang w:eastAsia="ru-RU"/>
        </w:rPr>
        <w:t>*(</w:t>
      </w:r>
      <w:r w:rsidRPr="003D3114">
        <w:rPr>
          <w:kern w:val="0"/>
          <w:lang w:val="en-US" w:eastAsia="ru-RU"/>
        </w:rPr>
        <w:t>q</w:t>
      </w:r>
      <w:r w:rsidRPr="003D3114">
        <w:rPr>
          <w:kern w:val="0"/>
          <w:vertAlign w:val="subscript"/>
          <w:lang w:eastAsia="ru-RU"/>
        </w:rPr>
        <w:t>соб</w:t>
      </w:r>
      <w:r w:rsidRPr="003D3114">
        <w:rPr>
          <w:kern w:val="0"/>
          <w:lang w:eastAsia="ru-RU"/>
        </w:rPr>
        <w:t>./</w:t>
      </w:r>
      <w:r w:rsidRPr="003D3114">
        <w:rPr>
          <w:kern w:val="0"/>
          <w:lang w:val="en-US" w:eastAsia="ru-RU"/>
        </w:rPr>
        <w:t>q</w:t>
      </w:r>
      <w:r w:rsidRPr="003D3114">
        <w:rPr>
          <w:kern w:val="0"/>
          <w:vertAlign w:val="subscript"/>
          <w:lang w:eastAsia="ru-RU"/>
        </w:rPr>
        <w:t>кр</w:t>
      </w:r>
      <w:r w:rsidRPr="003D3114">
        <w:rPr>
          <w:kern w:val="0"/>
          <w:lang w:eastAsia="ru-RU"/>
        </w:rPr>
        <w:t>)</w:t>
      </w:r>
      <w:r w:rsidRPr="003D3114">
        <w:rPr>
          <w:kern w:val="0"/>
          <w:vertAlign w:val="subscript"/>
          <w:lang w:eastAsia="ru-RU"/>
        </w:rPr>
        <w:t xml:space="preserve"> </w:t>
      </w:r>
      <w:r w:rsidRPr="003D3114">
        <w:rPr>
          <w:kern w:val="0"/>
          <w:vertAlign w:val="superscript"/>
          <w:lang w:eastAsia="ru-RU"/>
        </w:rPr>
        <w:t>0,5</w:t>
      </w:r>
    </w:p>
    <w:p w:rsidR="004F518B" w:rsidRPr="003D3114" w:rsidRDefault="004F518B" w:rsidP="009245B9">
      <w:pPr>
        <w:keepLines/>
        <w:ind w:firstLine="851"/>
        <w:rPr>
          <w:kern w:val="0"/>
          <w:lang w:eastAsia="ru-RU"/>
        </w:rPr>
      </w:pPr>
      <w:r w:rsidRPr="003D3114">
        <w:rPr>
          <w:kern w:val="0"/>
          <w:lang w:eastAsia="ru-RU"/>
        </w:rPr>
        <w:t xml:space="preserve">где: </w:t>
      </w:r>
    </w:p>
    <w:p w:rsidR="004F518B" w:rsidRPr="003D3114" w:rsidRDefault="004F518B" w:rsidP="009245B9">
      <w:pPr>
        <w:keepLines/>
        <w:ind w:firstLine="851"/>
        <w:rPr>
          <w:kern w:val="0"/>
          <w:vertAlign w:val="subscript"/>
          <w:lang w:eastAsia="ru-RU"/>
        </w:rPr>
      </w:pPr>
      <w:r w:rsidRPr="003D3114">
        <w:rPr>
          <w:kern w:val="0"/>
          <w:lang w:val="en-US" w:eastAsia="ru-RU"/>
        </w:rPr>
        <w:t>q</w:t>
      </w:r>
      <w:r w:rsidRPr="003D3114">
        <w:rPr>
          <w:kern w:val="0"/>
          <w:vertAlign w:val="subscript"/>
          <w:lang w:eastAsia="ru-RU"/>
        </w:rPr>
        <w:t>соб</w:t>
      </w:r>
      <w:r w:rsidRPr="003D3114">
        <w:rPr>
          <w:kern w:val="0"/>
          <w:lang w:eastAsia="ru-RU"/>
        </w:rPr>
        <w:t xml:space="preserve"> – плотность потока собственного излучения пламени пожара кВт/м</w:t>
      </w:r>
      <w:r w:rsidRPr="003D3114">
        <w:rPr>
          <w:kern w:val="0"/>
          <w:vertAlign w:val="superscript"/>
          <w:lang w:eastAsia="ru-RU"/>
        </w:rPr>
        <w:t>2</w:t>
      </w:r>
      <w:r w:rsidRPr="003D3114">
        <w:rPr>
          <w:kern w:val="0"/>
          <w:lang w:eastAsia="ru-RU"/>
        </w:rPr>
        <w:t xml:space="preserve">. Зависит от теплотехнических характеристик материалов и веществ. Принимаем </w:t>
      </w:r>
      <w:r w:rsidRPr="003D3114">
        <w:rPr>
          <w:kern w:val="0"/>
          <w:lang w:val="en-US" w:eastAsia="ru-RU"/>
        </w:rPr>
        <w:t>q</w:t>
      </w:r>
      <w:r w:rsidRPr="003D3114">
        <w:rPr>
          <w:kern w:val="0"/>
          <w:vertAlign w:val="subscript"/>
          <w:lang w:eastAsia="ru-RU"/>
        </w:rPr>
        <w:t xml:space="preserve">соб </w:t>
      </w:r>
      <w:r w:rsidRPr="003D3114">
        <w:rPr>
          <w:kern w:val="0"/>
          <w:lang w:eastAsia="ru-RU"/>
        </w:rPr>
        <w:t>= 260 кВт/м</w:t>
      </w:r>
      <w:r w:rsidRPr="003D3114">
        <w:rPr>
          <w:kern w:val="0"/>
          <w:vertAlign w:val="superscript"/>
          <w:lang w:eastAsia="ru-RU"/>
        </w:rPr>
        <w:t>2</w:t>
      </w:r>
      <w:r w:rsidRPr="003D3114">
        <w:rPr>
          <w:kern w:val="0"/>
          <w:lang w:eastAsia="ru-RU"/>
        </w:rPr>
        <w:t>.</w:t>
      </w:r>
      <w:r w:rsidRPr="003D3114">
        <w:rPr>
          <w:kern w:val="0"/>
          <w:vertAlign w:val="subscript"/>
          <w:lang w:eastAsia="ru-RU"/>
        </w:rPr>
        <w:tab/>
      </w:r>
    </w:p>
    <w:p w:rsidR="004F518B" w:rsidRPr="003D3114" w:rsidRDefault="004F518B" w:rsidP="009245B9">
      <w:pPr>
        <w:keepLines/>
        <w:ind w:firstLine="851"/>
        <w:rPr>
          <w:kern w:val="0"/>
          <w:lang w:eastAsia="ru-RU"/>
        </w:rPr>
      </w:pPr>
      <w:r w:rsidRPr="003D3114">
        <w:rPr>
          <w:kern w:val="0"/>
          <w:lang w:val="en-US" w:eastAsia="ru-RU"/>
        </w:rPr>
        <w:t>q</w:t>
      </w:r>
      <w:r w:rsidRPr="003D3114">
        <w:rPr>
          <w:kern w:val="0"/>
          <w:vertAlign w:val="subscript"/>
          <w:lang w:eastAsia="ru-RU"/>
        </w:rPr>
        <w:t>кр</w:t>
      </w:r>
      <w:r w:rsidRPr="003D3114">
        <w:rPr>
          <w:kern w:val="0"/>
          <w:lang w:eastAsia="ru-RU"/>
        </w:rPr>
        <w:t xml:space="preserve"> – критическая плотность потока излучения пламени пожара, подающего на облучаемую поверхность и приводящую к тем или иным последствиям (кВт/м</w:t>
      </w:r>
      <w:r w:rsidRPr="003D3114">
        <w:rPr>
          <w:kern w:val="0"/>
          <w:vertAlign w:val="superscript"/>
          <w:lang w:eastAsia="ru-RU"/>
        </w:rPr>
        <w:t>2</w:t>
      </w:r>
      <w:r w:rsidRPr="003D3114">
        <w:rPr>
          <w:kern w:val="0"/>
          <w:lang w:eastAsia="ru-RU"/>
        </w:rPr>
        <w:t>).</w:t>
      </w:r>
    </w:p>
    <w:p w:rsidR="004F518B" w:rsidRPr="003D3114" w:rsidRDefault="004F518B" w:rsidP="001901EB">
      <w:pPr>
        <w:keepNext/>
        <w:keepLines/>
        <w:ind w:firstLine="851"/>
        <w:rPr>
          <w:kern w:val="0"/>
          <w:lang w:eastAsia="ru-RU"/>
        </w:rPr>
      </w:pPr>
      <w:r w:rsidRPr="003D3114">
        <w:rPr>
          <w:kern w:val="0"/>
          <w:lang w:eastAsia="ru-RU"/>
        </w:rPr>
        <w:t>Приведенный размер очага горения рассчитывается по формуле:</w:t>
      </w:r>
    </w:p>
    <w:p w:rsidR="004F518B" w:rsidRPr="003D3114" w:rsidRDefault="004F518B" w:rsidP="001901EB">
      <w:pPr>
        <w:pStyle w:val="affb"/>
        <w:ind w:firstLine="0"/>
        <w:jc w:val="center"/>
      </w:pPr>
      <w:r w:rsidRPr="003D3114">
        <w:rPr>
          <w:lang w:val="en-US"/>
        </w:rPr>
        <w:t>R</w:t>
      </w:r>
      <w:r w:rsidRPr="003D3114">
        <w:t xml:space="preserve">* = √ </w:t>
      </w:r>
      <w:r w:rsidRPr="003D3114">
        <w:rPr>
          <w:lang w:val="en-US"/>
        </w:rPr>
        <w:t>L</w:t>
      </w:r>
      <w:r w:rsidRPr="003D3114">
        <w:t>×</w:t>
      </w:r>
      <w:r w:rsidRPr="003D3114">
        <w:rPr>
          <w:lang w:val="en-US"/>
        </w:rPr>
        <w:t>H</w:t>
      </w:r>
    </w:p>
    <w:p w:rsidR="004F518B" w:rsidRPr="003D3114" w:rsidRDefault="004F518B" w:rsidP="009245B9">
      <w:pPr>
        <w:keepLines/>
        <w:ind w:firstLine="851"/>
        <w:rPr>
          <w:kern w:val="0"/>
          <w:lang w:eastAsia="ru-RU"/>
        </w:rPr>
      </w:pPr>
      <w:r w:rsidRPr="003D3114">
        <w:rPr>
          <w:kern w:val="0"/>
          <w:lang w:eastAsia="ru-RU"/>
        </w:rPr>
        <w:t xml:space="preserve"> где:</w:t>
      </w:r>
    </w:p>
    <w:p w:rsidR="004F518B" w:rsidRPr="003D3114" w:rsidRDefault="004F518B" w:rsidP="009245B9">
      <w:pPr>
        <w:keepLines/>
        <w:ind w:firstLine="851"/>
        <w:rPr>
          <w:kern w:val="0"/>
          <w:lang w:eastAsia="ru-RU"/>
        </w:rPr>
      </w:pPr>
      <w:r w:rsidRPr="003D3114">
        <w:rPr>
          <w:kern w:val="0"/>
          <w:lang w:eastAsia="ru-RU"/>
        </w:rPr>
        <w:t xml:space="preserve"> </w:t>
      </w:r>
      <w:r w:rsidRPr="003D3114">
        <w:rPr>
          <w:kern w:val="0"/>
          <w:lang w:val="en-US" w:eastAsia="ru-RU"/>
        </w:rPr>
        <w:t>L</w:t>
      </w:r>
      <w:r w:rsidRPr="003D3114">
        <w:rPr>
          <w:kern w:val="0"/>
          <w:lang w:eastAsia="ru-RU"/>
        </w:rPr>
        <w:t xml:space="preserve"> – длина здания, </w:t>
      </w:r>
      <w:r w:rsidRPr="003D3114">
        <w:rPr>
          <w:kern w:val="0"/>
          <w:lang w:val="en-US" w:eastAsia="ru-RU"/>
        </w:rPr>
        <w:t>H</w:t>
      </w:r>
      <w:r w:rsidRPr="003D3114">
        <w:rPr>
          <w:kern w:val="0"/>
          <w:lang w:eastAsia="ru-RU"/>
        </w:rPr>
        <w:t xml:space="preserve"> – его высота.</w:t>
      </w:r>
    </w:p>
    <w:p w:rsidR="004F518B" w:rsidRPr="003D3114" w:rsidRDefault="004F518B" w:rsidP="009245B9">
      <w:pPr>
        <w:keepLines/>
        <w:ind w:firstLine="851"/>
        <w:rPr>
          <w:kern w:val="0"/>
          <w:lang w:eastAsia="ru-RU"/>
        </w:rPr>
      </w:pPr>
      <w:r w:rsidRPr="003D3114">
        <w:rPr>
          <w:kern w:val="0"/>
          <w:lang w:eastAsia="ru-RU"/>
        </w:rPr>
        <w:t xml:space="preserve">Для проектируемых зданий примем: а) 1-этажное: </w:t>
      </w:r>
      <w:r w:rsidRPr="003D3114">
        <w:rPr>
          <w:kern w:val="0"/>
          <w:lang w:val="en-US" w:eastAsia="ru-RU"/>
        </w:rPr>
        <w:t>L</w:t>
      </w:r>
      <w:r w:rsidRPr="003D3114">
        <w:rPr>
          <w:kern w:val="0"/>
          <w:lang w:eastAsia="ru-RU"/>
        </w:rPr>
        <w:t xml:space="preserve"> = 10 м; </w:t>
      </w:r>
      <w:r w:rsidRPr="003D3114">
        <w:rPr>
          <w:kern w:val="0"/>
          <w:lang w:val="en-US" w:eastAsia="ru-RU"/>
        </w:rPr>
        <w:t>H</w:t>
      </w:r>
      <w:r w:rsidRPr="003D3114">
        <w:rPr>
          <w:kern w:val="0"/>
          <w:lang w:eastAsia="ru-RU"/>
        </w:rPr>
        <w:t xml:space="preserve"> = 3 м.; б) 2-этажное: </w:t>
      </w:r>
      <w:r w:rsidRPr="003D3114">
        <w:rPr>
          <w:kern w:val="0"/>
          <w:lang w:val="en-US" w:eastAsia="ru-RU"/>
        </w:rPr>
        <w:t>L</w:t>
      </w:r>
      <w:r w:rsidRPr="003D3114">
        <w:rPr>
          <w:kern w:val="0"/>
          <w:lang w:eastAsia="ru-RU"/>
        </w:rPr>
        <w:t xml:space="preserve"> = 24 м; </w:t>
      </w:r>
      <w:r w:rsidRPr="003D3114">
        <w:rPr>
          <w:kern w:val="0"/>
          <w:lang w:val="en-US" w:eastAsia="ru-RU"/>
        </w:rPr>
        <w:t>H</w:t>
      </w:r>
      <w:r w:rsidRPr="003D3114">
        <w:rPr>
          <w:kern w:val="0"/>
          <w:lang w:eastAsia="ru-RU"/>
        </w:rPr>
        <w:t xml:space="preserve"> = 7 м.;. в) 5-этажное: </w:t>
      </w:r>
      <w:r w:rsidRPr="003D3114">
        <w:rPr>
          <w:kern w:val="0"/>
          <w:lang w:val="en-US" w:eastAsia="ru-RU"/>
        </w:rPr>
        <w:t>L</w:t>
      </w:r>
      <w:r w:rsidRPr="003D3114">
        <w:rPr>
          <w:kern w:val="0"/>
          <w:lang w:eastAsia="ru-RU"/>
        </w:rPr>
        <w:t xml:space="preserve"> = 24 м; </w:t>
      </w:r>
      <w:r w:rsidRPr="003D3114">
        <w:rPr>
          <w:kern w:val="0"/>
          <w:lang w:val="en-US" w:eastAsia="ru-RU"/>
        </w:rPr>
        <w:t>H</w:t>
      </w:r>
      <w:r w:rsidRPr="003D3114">
        <w:rPr>
          <w:kern w:val="0"/>
          <w:lang w:eastAsia="ru-RU"/>
        </w:rPr>
        <w:t xml:space="preserve"> = 15 м.</w:t>
      </w:r>
    </w:p>
    <w:p w:rsidR="004F518B" w:rsidRPr="003D3114" w:rsidRDefault="004F518B" w:rsidP="009245B9">
      <w:pPr>
        <w:keepLines/>
        <w:ind w:firstLine="851"/>
        <w:rPr>
          <w:kern w:val="0"/>
          <w:lang w:eastAsia="ru-RU"/>
        </w:rPr>
      </w:pPr>
      <w:r w:rsidRPr="003D3114">
        <w:rPr>
          <w:kern w:val="0"/>
          <w:lang w:eastAsia="ru-RU"/>
        </w:rPr>
        <w:t xml:space="preserve">Отсюда: </w:t>
      </w:r>
      <w:r w:rsidRPr="003D3114">
        <w:rPr>
          <w:kern w:val="0"/>
          <w:lang w:val="en-US" w:eastAsia="ru-RU"/>
        </w:rPr>
        <w:t>R</w:t>
      </w:r>
      <w:r w:rsidRPr="003D3114">
        <w:rPr>
          <w:kern w:val="0"/>
          <w:lang w:eastAsia="ru-RU"/>
        </w:rPr>
        <w:t xml:space="preserve">*а = 5,5 м; : </w:t>
      </w:r>
      <w:r w:rsidRPr="003D3114">
        <w:rPr>
          <w:kern w:val="0"/>
          <w:lang w:val="en-US" w:eastAsia="ru-RU"/>
        </w:rPr>
        <w:t>R</w:t>
      </w:r>
      <w:r w:rsidRPr="003D3114">
        <w:rPr>
          <w:kern w:val="0"/>
          <w:lang w:eastAsia="ru-RU"/>
        </w:rPr>
        <w:t xml:space="preserve">*б = 13 м; : </w:t>
      </w:r>
      <w:r w:rsidRPr="003D3114">
        <w:rPr>
          <w:kern w:val="0"/>
          <w:lang w:val="en-US" w:eastAsia="ru-RU"/>
        </w:rPr>
        <w:t>R</w:t>
      </w:r>
      <w:r w:rsidRPr="003D3114">
        <w:rPr>
          <w:kern w:val="0"/>
          <w:lang w:eastAsia="ru-RU"/>
        </w:rPr>
        <w:t>*в = 19 м.</w:t>
      </w:r>
    </w:p>
    <w:p w:rsidR="004F518B" w:rsidRPr="003D3114" w:rsidRDefault="004F518B" w:rsidP="009245B9">
      <w:pPr>
        <w:keepLines/>
        <w:ind w:firstLine="851"/>
        <w:rPr>
          <w:kern w:val="0"/>
          <w:lang w:eastAsia="ru-RU"/>
        </w:rPr>
      </w:pPr>
      <w:r w:rsidRPr="003D3114">
        <w:rPr>
          <w:kern w:val="0"/>
          <w:lang w:eastAsia="ru-RU"/>
        </w:rPr>
        <w:t>Используя имеющиеся данные, произведем расчет зон теплового поражения и занесем их в таблицу.</w:t>
      </w:r>
    </w:p>
    <w:p w:rsidR="004F518B" w:rsidRPr="003D3114" w:rsidRDefault="004F518B" w:rsidP="009245B9">
      <w:pPr>
        <w:keepLines/>
        <w:ind w:firstLine="851"/>
        <w:rPr>
          <w:kern w:val="0"/>
          <w:lang w:eastAsia="ru-RU"/>
        </w:rPr>
      </w:pPr>
      <w:r w:rsidRPr="003D3114">
        <w:rPr>
          <w:kern w:val="0"/>
          <w:lang w:eastAsia="ru-RU"/>
        </w:rPr>
        <w:lastRenderedPageBreak/>
        <w:t>Люди, находящиеся в пределах зон представленных в таблице могут получить ожоги, а на большем удалении, также могут пострадать от отравления угарным газом. В соответствии со Справочником по противопожарной службе гражданской обороны (М., Воениздат МО, 1982 г.) обычно вдыхаемый человеком воздух содержит около 17,6 % кислорода (О</w:t>
      </w:r>
      <w:r w:rsidRPr="003D3114">
        <w:rPr>
          <w:kern w:val="0"/>
          <w:vertAlign w:val="subscript"/>
          <w:lang w:eastAsia="ru-RU"/>
        </w:rPr>
        <w:t>2</w:t>
      </w:r>
      <w:r w:rsidRPr="003D3114">
        <w:rPr>
          <w:kern w:val="0"/>
          <w:lang w:eastAsia="ru-RU"/>
        </w:rPr>
        <w:t>) и около 4,4 % углекислоты (СО</w:t>
      </w:r>
      <w:r w:rsidRPr="003D3114">
        <w:rPr>
          <w:kern w:val="0"/>
          <w:vertAlign w:val="subscript"/>
          <w:lang w:eastAsia="ru-RU"/>
        </w:rPr>
        <w:t>2</w:t>
      </w:r>
      <w:r w:rsidRPr="003D3114">
        <w:rPr>
          <w:kern w:val="0"/>
          <w:lang w:eastAsia="ru-RU"/>
        </w:rPr>
        <w:t>). При понижении в результате пожара содержания кислорода во вдыхаемом воздухе до 17% у человека начинается одышка и сердцебиение. При 12-14 % кислорода дыхание становится очень затрудненным. При содержании кислорода ниже 12 % наступает смерть.</w:t>
      </w:r>
    </w:p>
    <w:p w:rsidR="004F518B" w:rsidRPr="003D3114" w:rsidRDefault="004F518B" w:rsidP="009245B9">
      <w:pPr>
        <w:keepLines/>
        <w:ind w:firstLine="851"/>
        <w:rPr>
          <w:kern w:val="0"/>
          <w:lang w:eastAsia="ru-RU"/>
        </w:rPr>
      </w:pPr>
      <w:r w:rsidRPr="003D3114">
        <w:rPr>
          <w:kern w:val="0"/>
          <w:lang w:eastAsia="ru-RU"/>
        </w:rPr>
        <w:t>Окись углерода (угарный газ) СО – бесцветный газ, без вкуса и запаха, горит, очень ядовит. При содержании СО в воздухе 0,1 % пребывание человека в этой атмосфере в течение 45 минут вызывает слабое отравление и появляется легкая головная боль, тошнота и головокружение. При пребывании в течение 45 минут в воздухе с содержанием 0,15 – 0,2 % окиси углерода наступает опасное отравление и человек теряет способность двигаться. При содержании СО в воздухе 0,5 % сильное отравление наступает через 15 минут, а при содержании ее 1% человек теряет сознание после нескольких вдохов и через 1-2 минуты наступает смертельное отравление.</w:t>
      </w:r>
    </w:p>
    <w:p w:rsidR="004F518B" w:rsidRPr="003D3114" w:rsidRDefault="004F518B" w:rsidP="001901EB">
      <w:pPr>
        <w:keepNext/>
        <w:keepLines/>
        <w:ind w:firstLine="851"/>
        <w:rPr>
          <w:bCs/>
          <w:spacing w:val="-1"/>
          <w:kern w:val="0"/>
          <w:lang w:eastAsia="ru-RU"/>
        </w:rPr>
      </w:pPr>
      <w:r w:rsidRPr="003D3114">
        <w:rPr>
          <w:kern w:val="0"/>
          <w:lang w:eastAsia="ru-RU"/>
        </w:rPr>
        <w:t xml:space="preserve">Оценка параметров внешней среды при пожаре и ее воздействие на людей приведены на </w:t>
      </w:r>
      <w:r w:rsidRPr="003D3114">
        <w:rPr>
          <w:spacing w:val="-1"/>
          <w:kern w:val="0"/>
          <w:lang w:eastAsia="ru-RU"/>
        </w:rPr>
        <w:t>рисунке 3.</w:t>
      </w:r>
    </w:p>
    <w:p w:rsidR="004F518B" w:rsidRPr="003D3114" w:rsidRDefault="00AA5A71" w:rsidP="001901EB">
      <w:pPr>
        <w:keepLines/>
        <w:ind w:firstLine="0"/>
        <w:jc w:val="center"/>
        <w:rPr>
          <w:kern w:val="0"/>
          <w:lang w:eastAsia="ru-RU"/>
        </w:rPr>
      </w:pPr>
      <w:r w:rsidRPr="00E06A62">
        <w:rPr>
          <w:noProof/>
          <w:kern w:val="0"/>
          <w:lang w:eastAsia="ru-RU"/>
        </w:rPr>
        <w:pict>
          <v:shape id="Рисунок 51" o:spid="_x0000_i1038" type="#_x0000_t75" style="width:367.5pt;height:274.9pt;visibility:visible">
            <v:imagedata r:id="rId32" o:title="" croptop="16498f" cropbottom="14643f" cropleft="31085f" cropright="10621f"/>
          </v:shape>
        </w:pict>
      </w:r>
    </w:p>
    <w:p w:rsidR="004F518B" w:rsidRPr="003D3114" w:rsidRDefault="004F518B" w:rsidP="00786B7B">
      <w:pPr>
        <w:pStyle w:val="affc"/>
        <w:jc w:val="center"/>
      </w:pPr>
      <w:r w:rsidRPr="003D3114">
        <w:t xml:space="preserve">Рисунок </w:t>
      </w:r>
      <w:r w:rsidR="00E06A62">
        <w:fldChar w:fldCharType="begin"/>
      </w:r>
      <w:r w:rsidR="00B0669F">
        <w:instrText xml:space="preserve"> SEQ Рисунок \* ARABIC </w:instrText>
      </w:r>
      <w:r w:rsidR="00E06A62">
        <w:fldChar w:fldCharType="separate"/>
      </w:r>
      <w:r w:rsidR="00AA5A71">
        <w:rPr>
          <w:noProof/>
        </w:rPr>
        <w:t>2</w:t>
      </w:r>
      <w:r w:rsidR="00E06A62">
        <w:rPr>
          <w:noProof/>
        </w:rPr>
        <w:fldChar w:fldCharType="end"/>
      </w:r>
      <w:r w:rsidRPr="003D3114">
        <w:t xml:space="preserve"> – График для оценки воздействия окиси углерода на человека</w:t>
      </w:r>
    </w:p>
    <w:p w:rsidR="004F518B" w:rsidRPr="003D3114" w:rsidRDefault="004F518B" w:rsidP="009245B9">
      <w:pPr>
        <w:keepLines/>
        <w:ind w:firstLine="851"/>
        <w:rPr>
          <w:kern w:val="0"/>
          <w:lang w:eastAsia="ru-RU"/>
        </w:rPr>
      </w:pPr>
    </w:p>
    <w:p w:rsidR="004F518B" w:rsidRDefault="004F518B" w:rsidP="009245B9">
      <w:pPr>
        <w:keepLines/>
        <w:ind w:firstLine="851"/>
        <w:rPr>
          <w:kern w:val="0"/>
          <w:lang w:eastAsia="ru-RU"/>
        </w:rPr>
      </w:pPr>
    </w:p>
    <w:p w:rsidR="004F518B" w:rsidRPr="003D3114" w:rsidRDefault="004F518B" w:rsidP="009245B9">
      <w:pPr>
        <w:keepLines/>
        <w:ind w:firstLine="851"/>
        <w:rPr>
          <w:kern w:val="0"/>
          <w:lang w:eastAsia="ru-RU"/>
        </w:rPr>
      </w:pPr>
      <w:r w:rsidRPr="003D3114">
        <w:rPr>
          <w:kern w:val="0"/>
          <w:lang w:val="en-US" w:eastAsia="ru-RU"/>
        </w:rPr>
        <w:t>I</w:t>
      </w:r>
      <w:r w:rsidRPr="003D3114">
        <w:rPr>
          <w:kern w:val="0"/>
          <w:lang w:eastAsia="ru-RU"/>
        </w:rPr>
        <w:t xml:space="preserve"> – симптомов отравления нет; </w:t>
      </w:r>
    </w:p>
    <w:p w:rsidR="004F518B" w:rsidRPr="003D3114" w:rsidRDefault="004F518B" w:rsidP="009245B9">
      <w:pPr>
        <w:keepLines/>
        <w:ind w:firstLine="851"/>
        <w:rPr>
          <w:kern w:val="0"/>
          <w:lang w:eastAsia="ru-RU"/>
        </w:rPr>
      </w:pPr>
      <w:r w:rsidRPr="003D3114">
        <w:rPr>
          <w:kern w:val="0"/>
          <w:lang w:val="en-US" w:eastAsia="ru-RU"/>
        </w:rPr>
        <w:lastRenderedPageBreak/>
        <w:t>II</w:t>
      </w:r>
      <w:r w:rsidRPr="003D3114">
        <w:rPr>
          <w:kern w:val="0"/>
          <w:lang w:eastAsia="ru-RU"/>
        </w:rPr>
        <w:t xml:space="preserve"> – легкое отравление: боль в области лба и затылка, быстро исчезающая на свежем воздухе, возможно кратковременное обморочное состояние; </w:t>
      </w:r>
    </w:p>
    <w:p w:rsidR="004F518B" w:rsidRPr="003D3114" w:rsidRDefault="004F518B" w:rsidP="009245B9">
      <w:pPr>
        <w:keepLines/>
        <w:ind w:firstLine="851"/>
        <w:rPr>
          <w:kern w:val="0"/>
          <w:lang w:eastAsia="ru-RU"/>
        </w:rPr>
      </w:pPr>
      <w:r w:rsidRPr="003D3114">
        <w:rPr>
          <w:kern w:val="0"/>
          <w:lang w:val="en-US" w:eastAsia="ru-RU"/>
        </w:rPr>
        <w:t>III</w:t>
      </w:r>
      <w:r w:rsidRPr="003D3114">
        <w:rPr>
          <w:kern w:val="0"/>
          <w:lang w:eastAsia="ru-RU"/>
        </w:rPr>
        <w:t xml:space="preserve"> – отравление средней тяжести: головная боль, тошнота, головокружение, наблюдаются провалы памяти; </w:t>
      </w:r>
    </w:p>
    <w:p w:rsidR="004F518B" w:rsidRPr="003D3114" w:rsidRDefault="004F518B" w:rsidP="009245B9">
      <w:pPr>
        <w:keepLines/>
        <w:ind w:firstLine="851"/>
        <w:rPr>
          <w:kern w:val="0"/>
          <w:lang w:eastAsia="ru-RU"/>
        </w:rPr>
      </w:pPr>
      <w:r w:rsidRPr="003D3114">
        <w:rPr>
          <w:kern w:val="0"/>
          <w:lang w:val="en-US" w:eastAsia="ru-RU"/>
        </w:rPr>
        <w:t>IV</w:t>
      </w:r>
      <w:r w:rsidRPr="003D3114">
        <w:rPr>
          <w:kern w:val="0"/>
          <w:lang w:eastAsia="ru-RU"/>
        </w:rPr>
        <w:t xml:space="preserve"> – тяжелое отравление: рвота, потеря сознания, возможна остановка дыхания; </w:t>
      </w:r>
    </w:p>
    <w:p w:rsidR="004F518B" w:rsidRPr="003D3114" w:rsidRDefault="004F518B" w:rsidP="009245B9">
      <w:pPr>
        <w:keepLines/>
        <w:ind w:firstLine="851"/>
        <w:rPr>
          <w:kern w:val="0"/>
          <w:lang w:eastAsia="ru-RU"/>
        </w:rPr>
      </w:pPr>
      <w:r w:rsidRPr="003D3114">
        <w:rPr>
          <w:kern w:val="0"/>
          <w:lang w:val="en-US" w:eastAsia="ru-RU"/>
        </w:rPr>
        <w:t>V</w:t>
      </w:r>
      <w:r w:rsidRPr="003D3114">
        <w:rPr>
          <w:kern w:val="0"/>
          <w:lang w:eastAsia="ru-RU"/>
        </w:rPr>
        <w:t xml:space="preserve"> – отравление со смертельным исходом.</w:t>
      </w:r>
    </w:p>
    <w:p w:rsidR="004F518B" w:rsidRPr="003D3114" w:rsidRDefault="004F518B" w:rsidP="009245B9">
      <w:pPr>
        <w:keepLines/>
        <w:ind w:firstLine="851"/>
        <w:rPr>
          <w:kern w:val="0"/>
          <w:lang w:eastAsia="ru-RU"/>
        </w:rPr>
      </w:pPr>
      <w:r w:rsidRPr="003D3114">
        <w:rPr>
          <w:kern w:val="0"/>
          <w:lang w:eastAsia="ru-RU"/>
        </w:rPr>
        <w:t>П р и м е ч а н и е. Приведенные данные действительны при отсутствии во вдыхаемом воздухе других вредностей и температуре среды не выше 30</w:t>
      </w:r>
      <w:r w:rsidRPr="003D3114">
        <w:rPr>
          <w:kern w:val="0"/>
          <w:vertAlign w:val="superscript"/>
          <w:lang w:eastAsia="ru-RU"/>
        </w:rPr>
        <w:t>0</w:t>
      </w:r>
      <w:r w:rsidRPr="003D3114">
        <w:rPr>
          <w:kern w:val="0"/>
          <w:lang w:eastAsia="ru-RU"/>
        </w:rPr>
        <w:t>С.</w:t>
      </w:r>
    </w:p>
    <w:p w:rsidR="004F518B" w:rsidRPr="003D3114" w:rsidRDefault="004F518B" w:rsidP="009245B9">
      <w:pPr>
        <w:keepLines/>
        <w:ind w:firstLine="851"/>
        <w:rPr>
          <w:kern w:val="0"/>
          <w:lang w:eastAsia="ru-RU"/>
        </w:rPr>
      </w:pPr>
      <w:r w:rsidRPr="003D3114">
        <w:rPr>
          <w:kern w:val="0"/>
          <w:lang w:eastAsia="ru-RU"/>
        </w:rPr>
        <w:t>Диаграмма социального риска (</w:t>
      </w:r>
      <w:r w:rsidRPr="003D3114">
        <w:rPr>
          <w:kern w:val="0"/>
          <w:lang w:val="en-US" w:eastAsia="ru-RU"/>
        </w:rPr>
        <w:t>F</w:t>
      </w:r>
      <w:r w:rsidRPr="003D3114">
        <w:rPr>
          <w:kern w:val="0"/>
          <w:lang w:eastAsia="ru-RU"/>
        </w:rPr>
        <w:t>/</w:t>
      </w:r>
      <w:r w:rsidRPr="003D3114">
        <w:rPr>
          <w:kern w:val="0"/>
          <w:lang w:val="en-US" w:eastAsia="ru-RU"/>
        </w:rPr>
        <w:t>N</w:t>
      </w:r>
      <w:r w:rsidRPr="003D3114">
        <w:rPr>
          <w:kern w:val="0"/>
          <w:lang w:eastAsia="ru-RU"/>
        </w:rPr>
        <w:t xml:space="preserve">) при авариях на взрыво- и пожароопасных опасных объектах </w:t>
      </w:r>
      <w:r w:rsidRPr="003D3114">
        <w:rPr>
          <w:kern w:val="0"/>
          <w:shd w:val="clear" w:color="auto" w:fill="FEFEFE"/>
          <w:lang w:eastAsia="ru-RU"/>
        </w:rPr>
        <w:t xml:space="preserve">муниципального образования </w:t>
      </w:r>
      <w:r w:rsidRPr="003D3114">
        <w:rPr>
          <w:kern w:val="0"/>
          <w:lang w:eastAsia="ru-RU"/>
        </w:rPr>
        <w:t>представлена на рисунке 4, диаграмма риска материальных потерь (</w:t>
      </w:r>
      <w:r w:rsidRPr="003D3114">
        <w:rPr>
          <w:kern w:val="0"/>
          <w:lang w:val="en-US" w:eastAsia="ru-RU"/>
        </w:rPr>
        <w:t>F</w:t>
      </w:r>
      <w:r w:rsidRPr="003D3114">
        <w:rPr>
          <w:kern w:val="0"/>
          <w:lang w:eastAsia="ru-RU"/>
        </w:rPr>
        <w:t>/</w:t>
      </w:r>
      <w:r w:rsidRPr="003D3114">
        <w:rPr>
          <w:kern w:val="0"/>
          <w:lang w:val="en-US" w:eastAsia="ru-RU"/>
        </w:rPr>
        <w:t>G</w:t>
      </w:r>
      <w:r w:rsidRPr="003D3114">
        <w:rPr>
          <w:kern w:val="0"/>
          <w:lang w:eastAsia="ru-RU"/>
        </w:rPr>
        <w:t xml:space="preserve">) - на рисунке 5. </w:t>
      </w:r>
    </w:p>
    <w:p w:rsidR="004F518B" w:rsidRPr="003D3114" w:rsidRDefault="00AA5A71" w:rsidP="00C267F8">
      <w:pPr>
        <w:keepLines/>
        <w:ind w:firstLine="0"/>
        <w:rPr>
          <w:kern w:val="0"/>
          <w:lang w:val="en-US" w:eastAsia="ru-RU"/>
        </w:rPr>
      </w:pPr>
      <w:r w:rsidRPr="00E06A62">
        <w:rPr>
          <w:kern w:val="0"/>
          <w:lang w:val="en-US" w:eastAsia="ru-RU"/>
        </w:rPr>
        <w:pict>
          <v:shape id="_x0000_i1039" type="#_x0000_t75" style="width:389pt;height:202.9pt">
            <v:imagedata r:id="rId33" o:title=""/>
          </v:shape>
        </w:pict>
      </w:r>
    </w:p>
    <w:p w:rsidR="004F518B" w:rsidRPr="003D3114" w:rsidRDefault="004F518B" w:rsidP="00311DD3">
      <w:pPr>
        <w:pStyle w:val="affc"/>
      </w:pPr>
      <w:r w:rsidRPr="003D3114">
        <w:t xml:space="preserve">Рисунок </w:t>
      </w:r>
      <w:r w:rsidR="00E06A62">
        <w:fldChar w:fldCharType="begin"/>
      </w:r>
      <w:r w:rsidR="00B0669F">
        <w:instrText xml:space="preserve"> SEQ Рисунок \* ARABIC </w:instrText>
      </w:r>
      <w:r w:rsidR="00E06A62">
        <w:fldChar w:fldCharType="separate"/>
      </w:r>
      <w:r w:rsidR="00AA5A71">
        <w:rPr>
          <w:noProof/>
        </w:rPr>
        <w:t>3</w:t>
      </w:r>
      <w:r w:rsidR="00E06A62">
        <w:rPr>
          <w:noProof/>
        </w:rPr>
        <w:fldChar w:fldCharType="end"/>
      </w:r>
      <w:r w:rsidRPr="003D3114">
        <w:t xml:space="preserve"> – Диаграмма социального риска (F/N) при авариях на взрыво- и пожароопасных опасных объектах</w:t>
      </w:r>
    </w:p>
    <w:p w:rsidR="004F518B" w:rsidRPr="003D3114" w:rsidRDefault="00AA5A71" w:rsidP="00C267F8">
      <w:pPr>
        <w:keepLines/>
        <w:ind w:firstLine="0"/>
        <w:rPr>
          <w:kern w:val="0"/>
          <w:lang w:val="en-US" w:eastAsia="ru-RU"/>
        </w:rPr>
      </w:pPr>
      <w:r w:rsidRPr="00E06A62">
        <w:rPr>
          <w:kern w:val="0"/>
          <w:lang w:val="en-US" w:eastAsia="ru-RU"/>
        </w:rPr>
        <w:pict>
          <v:shape id="_x0000_i1040" type="#_x0000_t75" style="width:377.75pt;height:200.1pt">
            <v:imagedata r:id="rId34" o:title=""/>
          </v:shape>
        </w:pict>
      </w:r>
    </w:p>
    <w:p w:rsidR="004F518B" w:rsidRPr="003D3114" w:rsidRDefault="004F518B" w:rsidP="00311DD3">
      <w:pPr>
        <w:pStyle w:val="affc"/>
      </w:pPr>
      <w:r w:rsidRPr="003D3114">
        <w:t xml:space="preserve">Рисунок </w:t>
      </w:r>
      <w:r w:rsidR="00E06A62">
        <w:fldChar w:fldCharType="begin"/>
      </w:r>
      <w:r w:rsidR="00B0669F">
        <w:instrText xml:space="preserve"> SEQ Рисунок \* ARABIC </w:instrText>
      </w:r>
      <w:r w:rsidR="00E06A62">
        <w:fldChar w:fldCharType="separate"/>
      </w:r>
      <w:r w:rsidR="00AA5A71">
        <w:rPr>
          <w:noProof/>
        </w:rPr>
        <w:t>4</w:t>
      </w:r>
      <w:r w:rsidR="00E06A62">
        <w:rPr>
          <w:noProof/>
        </w:rPr>
        <w:fldChar w:fldCharType="end"/>
      </w:r>
      <w:r w:rsidRPr="003D3114">
        <w:t xml:space="preserve"> –Диаграмма риска материальных потерь (F/G) при авариях на взрыво- и пожароопасных опасных объектах</w:t>
      </w:r>
    </w:p>
    <w:p w:rsidR="004F518B" w:rsidRPr="003D3114" w:rsidRDefault="004F518B" w:rsidP="00ED07B3">
      <w:pPr>
        <w:keepNext/>
        <w:widowControl w:val="0"/>
        <w:autoSpaceDE w:val="0"/>
        <w:autoSpaceDN w:val="0"/>
        <w:adjustRightInd w:val="0"/>
        <w:spacing w:line="240" w:lineRule="auto"/>
        <w:ind w:firstLine="851"/>
        <w:rPr>
          <w:kern w:val="0"/>
          <w:lang w:eastAsia="ru-RU"/>
        </w:rPr>
      </w:pPr>
    </w:p>
    <w:p w:rsidR="004F518B" w:rsidRPr="003D3114" w:rsidRDefault="004F518B" w:rsidP="00ED07B3">
      <w:pPr>
        <w:keepLines/>
        <w:ind w:firstLine="851"/>
        <w:rPr>
          <w:kern w:val="0"/>
          <w:lang w:eastAsia="ru-RU"/>
        </w:rPr>
      </w:pPr>
      <w:r w:rsidRPr="003D3114">
        <w:rPr>
          <w:kern w:val="0"/>
          <w:lang w:eastAsia="ru-RU"/>
        </w:rPr>
        <w:t xml:space="preserve">Средний уровень индивидуального риска при авариях с АХОВ на территории </w:t>
      </w:r>
      <w:r w:rsidRPr="003D3114">
        <w:rPr>
          <w:kern w:val="0"/>
          <w:shd w:val="clear" w:color="auto" w:fill="FEFEFE"/>
          <w:lang w:eastAsia="ru-RU"/>
        </w:rPr>
        <w:t xml:space="preserve">муниципального образования </w:t>
      </w:r>
      <w:r w:rsidRPr="003D3114">
        <w:rPr>
          <w:kern w:val="0"/>
          <w:lang w:eastAsia="ru-RU"/>
        </w:rPr>
        <w:t xml:space="preserve">составляет 3,5*10-5 1/год для наиболее опасного и 1*10-7 1/год для наиболее вероятного сценария развития ЧС. </w:t>
      </w:r>
    </w:p>
    <w:p w:rsidR="004F518B" w:rsidRPr="003D3114" w:rsidRDefault="004F518B" w:rsidP="00ED07B3">
      <w:pPr>
        <w:keepLines/>
        <w:ind w:firstLine="851"/>
        <w:rPr>
          <w:kern w:val="0"/>
          <w:lang w:eastAsia="ru-RU"/>
        </w:rPr>
      </w:pPr>
      <w:r w:rsidRPr="003D3114">
        <w:rPr>
          <w:kern w:val="0"/>
          <w:lang w:eastAsia="ru-RU"/>
        </w:rPr>
        <w:t>Средний уровень индивидуального риска при авариях на взрыво- и пожароопасных объектах, составляет 4,5*10-3 1/год для наиболее опасного и 1.5*10-5 1/год для наиболее вероятного сценария развития ЧС.</w:t>
      </w:r>
    </w:p>
    <w:p w:rsidR="004F518B" w:rsidRPr="003D3114" w:rsidRDefault="004F518B" w:rsidP="00ED07B3">
      <w:pPr>
        <w:keepLines/>
        <w:ind w:firstLine="851"/>
        <w:rPr>
          <w:kern w:val="0"/>
          <w:lang w:eastAsia="ru-RU"/>
        </w:rPr>
      </w:pPr>
      <w:r w:rsidRPr="003D3114">
        <w:rPr>
          <w:kern w:val="0"/>
          <w:lang w:eastAsia="ru-RU"/>
        </w:rPr>
        <w:t xml:space="preserve">Для территорий </w:t>
      </w:r>
      <w:r w:rsidRPr="003D3114">
        <w:rPr>
          <w:kern w:val="0"/>
          <w:shd w:val="clear" w:color="auto" w:fill="FEFEFE"/>
          <w:lang w:eastAsia="ru-RU"/>
        </w:rPr>
        <w:t>муниципального образования</w:t>
      </w:r>
      <w:r w:rsidRPr="003D3114">
        <w:rPr>
          <w:kern w:val="0"/>
          <w:lang w:eastAsia="ru-RU"/>
        </w:rPr>
        <w:t>, расположенных в зонах воздействия поражающих факторов источников ЧС техногенного характера, уровень риска – условно приемлемый.</w:t>
      </w:r>
    </w:p>
    <w:p w:rsidR="004F518B" w:rsidRPr="003D3114" w:rsidRDefault="004F518B" w:rsidP="00ED07B3">
      <w:pPr>
        <w:keepLines/>
        <w:ind w:firstLine="851"/>
        <w:rPr>
          <w:kern w:val="0"/>
          <w:lang w:eastAsia="ru-RU"/>
        </w:rPr>
      </w:pPr>
      <w:r w:rsidRPr="003D3114">
        <w:rPr>
          <w:kern w:val="0"/>
          <w:lang w:eastAsia="ru-RU"/>
        </w:rPr>
        <w:t>Границы зон воздействия поражающих факторов источников ЧС техногенного характера отражены на Карте территорий, подверженных риску возникновения чрезвычайных ситуаций природного и техногенного характера.</w:t>
      </w:r>
    </w:p>
    <w:p w:rsidR="004F518B" w:rsidRPr="00CA7034" w:rsidRDefault="004F518B" w:rsidP="009245B9">
      <w:pPr>
        <w:keepLines/>
        <w:widowControl w:val="0"/>
        <w:ind w:firstLine="851"/>
        <w:jc w:val="center"/>
        <w:rPr>
          <w:sz w:val="28"/>
          <w:szCs w:val="28"/>
          <w:lang w:eastAsia="ru-RU"/>
        </w:rPr>
      </w:pPr>
    </w:p>
    <w:p w:rsidR="004F518B" w:rsidRPr="00CA7034" w:rsidRDefault="004F518B" w:rsidP="004527F8">
      <w:pPr>
        <w:pStyle w:val="2"/>
        <w:keepNext w:val="0"/>
        <w:keepLines/>
        <w:widowControl w:val="0"/>
        <w:numPr>
          <w:ilvl w:val="1"/>
          <w:numId w:val="3"/>
        </w:numPr>
        <w:spacing w:before="0" w:after="0" w:line="360" w:lineRule="auto"/>
        <w:ind w:left="0" w:firstLine="0"/>
        <w:jc w:val="center"/>
        <w:rPr>
          <w:rFonts w:ascii="Times New Roman" w:hAnsi="Times New Roman"/>
        </w:rPr>
      </w:pPr>
      <w:bookmarkStart w:id="60" w:name="_Toc445472317"/>
      <w:bookmarkStart w:id="61" w:name="_Toc468103360"/>
      <w:r w:rsidRPr="00CA7034">
        <w:rPr>
          <w:rFonts w:ascii="Times New Roman" w:hAnsi="Times New Roman"/>
          <w:i w:val="0"/>
        </w:rPr>
        <w:t>Характеристика</w:t>
      </w:r>
      <w:r w:rsidRPr="00CA7034">
        <w:rPr>
          <w:rFonts w:ascii="Times New Roman" w:hAnsi="Times New Roman"/>
        </w:rPr>
        <w:t xml:space="preserve"> </w:t>
      </w:r>
      <w:r w:rsidRPr="00CA7034">
        <w:rPr>
          <w:rFonts w:ascii="Times New Roman" w:hAnsi="Times New Roman"/>
          <w:i w:val="0"/>
        </w:rPr>
        <w:t>факторов риска ЧС природного характера и воздействия их последствий на территорию муниципального образования</w:t>
      </w:r>
      <w:bookmarkEnd w:id="60"/>
      <w:bookmarkEnd w:id="61"/>
    </w:p>
    <w:p w:rsidR="004F518B" w:rsidRPr="00CA7034" w:rsidRDefault="004F518B" w:rsidP="009245B9">
      <w:pPr>
        <w:pStyle w:val="44"/>
        <w:keepLines/>
        <w:widowControl w:val="0"/>
        <w:spacing w:line="360" w:lineRule="auto"/>
        <w:ind w:firstLine="851"/>
        <w:jc w:val="both"/>
        <w:rPr>
          <w:snapToGrid w:val="0"/>
          <w:sz w:val="16"/>
          <w:szCs w:val="16"/>
        </w:rPr>
      </w:pPr>
      <w:r w:rsidRPr="00CA7034">
        <w:rPr>
          <w:snapToGrid w:val="0"/>
        </w:rPr>
        <w:t xml:space="preserve">Согласно «Атласа природных и техногенных опасностей и рисков чрезвычайных ситуаций в Российской </w:t>
      </w:r>
      <w:r w:rsidRPr="00CA7034">
        <w:rPr>
          <w:rStyle w:val="aff6"/>
          <w:i w:val="0"/>
        </w:rPr>
        <w:t>Федерации</w:t>
      </w:r>
      <w:r w:rsidRPr="00CA7034">
        <w:rPr>
          <w:i/>
          <w:snapToGrid w:val="0"/>
        </w:rPr>
        <w:t>»</w:t>
      </w:r>
      <w:r w:rsidRPr="00CA7034">
        <w:rPr>
          <w:snapToGrid w:val="0"/>
        </w:rPr>
        <w:t xml:space="preserve"> под общей редакцией С.К. Шойгу, «Карте опасных природных и техноприродных процессов в России», разработанной Институтом геоэкологии РАН,</w:t>
      </w:r>
      <w:r w:rsidRPr="00CA7034">
        <w:rPr>
          <w:snapToGrid w:val="0"/>
          <w:szCs w:val="24"/>
        </w:rPr>
        <w:t xml:space="preserve"> на территории </w:t>
      </w:r>
      <w:r w:rsidRPr="00CA7034">
        <w:rPr>
          <w:shd w:val="clear" w:color="auto" w:fill="FEFEFE"/>
        </w:rPr>
        <w:t xml:space="preserve">муниципального образования </w:t>
      </w:r>
      <w:r w:rsidRPr="00CA7034">
        <w:rPr>
          <w:snapToGrid w:val="0"/>
          <w:szCs w:val="24"/>
        </w:rPr>
        <w:t xml:space="preserve">распространены следующие </w:t>
      </w:r>
      <w:r w:rsidRPr="00CA7034">
        <w:rPr>
          <w:snapToGrid w:val="0"/>
        </w:rPr>
        <w:t xml:space="preserve">природные явления и процессы, способные привести к возникновению ЧС. </w:t>
      </w:r>
    </w:p>
    <w:p w:rsidR="004F518B" w:rsidRPr="00CA7034" w:rsidRDefault="004F518B" w:rsidP="003037BC">
      <w:pPr>
        <w:pStyle w:val="affb"/>
        <w:keepNext/>
        <w:rPr>
          <w:b/>
          <w:snapToGrid w:val="0"/>
        </w:rPr>
      </w:pPr>
      <w:r w:rsidRPr="00CA7034">
        <w:rPr>
          <w:b/>
          <w:snapToGrid w:val="0"/>
        </w:rPr>
        <w:t>Опасные гидрологические явления и процессы.</w:t>
      </w:r>
    </w:p>
    <w:p w:rsidR="004F518B" w:rsidRPr="00CA7034" w:rsidRDefault="004F518B" w:rsidP="003037BC">
      <w:pPr>
        <w:pStyle w:val="affb"/>
        <w:rPr>
          <w:b/>
          <w:i/>
          <w:snapToGrid w:val="0"/>
        </w:rPr>
      </w:pPr>
      <w:r w:rsidRPr="00CA7034">
        <w:rPr>
          <w:b/>
          <w:i/>
          <w:snapToGrid w:val="0"/>
        </w:rPr>
        <w:t>Весенние половодья.</w:t>
      </w:r>
    </w:p>
    <w:p w:rsidR="004F518B" w:rsidRDefault="004F518B" w:rsidP="00A05519">
      <w:pPr>
        <w:pStyle w:val="affe"/>
      </w:pPr>
      <w:r>
        <w:t>Гидрографическая сеть Усть-</w:t>
      </w:r>
      <w:r w:rsidR="00C94FBC">
        <w:t xml:space="preserve">Камчатского сельского поселения </w:t>
      </w:r>
      <w:r w:rsidRPr="00643FD1">
        <w:t xml:space="preserve">представлена </w:t>
      </w:r>
      <w:r>
        <w:t>рекой</w:t>
      </w:r>
      <w:r w:rsidRPr="00A52169">
        <w:t xml:space="preserve"> Камчатка с водоприемником – Камч</w:t>
      </w:r>
      <w:r w:rsidR="00C94FBC">
        <w:t>атский залив Тихого океана; протокой</w:t>
      </w:r>
      <w:r w:rsidRPr="00C94FBC">
        <w:t xml:space="preserve"> </w:t>
      </w:r>
      <w:r w:rsidRPr="00265C2F">
        <w:t>Озерная</w:t>
      </w:r>
      <w:r w:rsidRPr="00A52169">
        <w:t>; озер</w:t>
      </w:r>
      <w:r>
        <w:t>ом</w:t>
      </w:r>
      <w:r w:rsidR="00783120">
        <w:t xml:space="preserve"> Нерпичье; </w:t>
      </w:r>
      <w:r w:rsidR="00783120" w:rsidRPr="00C94FBC">
        <w:t>рекой</w:t>
      </w:r>
      <w:r>
        <w:t xml:space="preserve"> </w:t>
      </w:r>
      <w:r w:rsidRPr="00A52169">
        <w:t>Крутая и р</w:t>
      </w:r>
      <w:r w:rsidR="00783120" w:rsidRPr="00C94FBC">
        <w:t>екой</w:t>
      </w:r>
      <w:r>
        <w:t xml:space="preserve"> </w:t>
      </w:r>
      <w:r w:rsidRPr="00A52169">
        <w:t>Первая.</w:t>
      </w:r>
    </w:p>
    <w:p w:rsidR="004F518B" w:rsidRDefault="004F518B" w:rsidP="00A05519">
      <w:pPr>
        <w:pStyle w:val="affe"/>
      </w:pPr>
      <w:r w:rsidRPr="004A78DF">
        <w:t>Река Камчатка.</w:t>
      </w:r>
      <w:r w:rsidRPr="00A52169">
        <w:t xml:space="preserve"> Длина р. Камчатки 758 км, площадь водосбора 55.9 тыс.км</w:t>
      </w:r>
      <w:r w:rsidRPr="00A05519">
        <w:rPr>
          <w:vertAlign w:val="superscript"/>
        </w:rPr>
        <w:t>2</w:t>
      </w:r>
      <w:r>
        <w:t>.</w:t>
      </w:r>
    </w:p>
    <w:p w:rsidR="004F518B" w:rsidRDefault="004F518B" w:rsidP="00A05519">
      <w:pPr>
        <w:pStyle w:val="affe"/>
      </w:pPr>
      <w:r w:rsidRPr="00A52169">
        <w:t>Ширина р. Камчатки в устьевой части в период половодья достигает 1200-1500 м, в межень 600-800 м, скорость течения 0.6 м/сек, в паводки скорость увеличивается до 2.0-2.5 м/сек.</w:t>
      </w:r>
      <w:r>
        <w:t xml:space="preserve"> </w:t>
      </w:r>
      <w:r w:rsidRPr="00A52169">
        <w:t>Берега р. Камчатки крутые, высотой 1.5-3.0 м, песчано-галечные, в половодье легко разрушаются. Часть материала размыва берегов откладывается в русле реки, что вызывает его неустойчивость и приводит к образованию островов и отмелей в дельте реки.</w:t>
      </w:r>
    </w:p>
    <w:p w:rsidR="004F518B" w:rsidRPr="00A52169" w:rsidRDefault="004F518B" w:rsidP="00A05519">
      <w:pPr>
        <w:pStyle w:val="affe"/>
      </w:pPr>
      <w:r w:rsidRPr="00A52169">
        <w:lastRenderedPageBreak/>
        <w:t>Средний уровень реки в межень составляет 115 см над «0» графика. Наивысший уровень наблюдается в июне-июле, в период летнего половодья, что связано с таянием снега в горах.</w:t>
      </w:r>
    </w:p>
    <w:p w:rsidR="004F518B" w:rsidRPr="00A52169" w:rsidRDefault="004F518B" w:rsidP="00A05519">
      <w:pPr>
        <w:pStyle w:val="affe"/>
      </w:pPr>
      <w:r w:rsidRPr="00A52169">
        <w:t>Средняя высота уровня в половодье на 2 м выше меженного. Продолжительность периода стояния высоких вод, отличающихся от наивысшего на 1/3 высоты, 30-40 дней.</w:t>
      </w:r>
    </w:p>
    <w:p w:rsidR="004F518B" w:rsidRPr="001749A0" w:rsidRDefault="004F518B" w:rsidP="001749A0">
      <w:pPr>
        <w:pStyle w:val="affe"/>
      </w:pPr>
      <w:r w:rsidRPr="00A52169">
        <w:t>Высокие паводки р.</w:t>
      </w:r>
      <w:r>
        <w:t xml:space="preserve"> </w:t>
      </w:r>
      <w:r w:rsidRPr="00A52169">
        <w:t xml:space="preserve">Камчатки при горизонтах 1% обеспеченности затапливают почти весь дельтовый </w:t>
      </w:r>
      <w:r>
        <w:t>рельеф в устьевой части.</w:t>
      </w:r>
    </w:p>
    <w:p w:rsidR="004F518B" w:rsidRPr="009001EE" w:rsidRDefault="004F518B" w:rsidP="003037BC">
      <w:pPr>
        <w:pStyle w:val="affb"/>
        <w:rPr>
          <w:b/>
          <w:snapToGrid w:val="0"/>
        </w:rPr>
      </w:pPr>
      <w:r w:rsidRPr="009001EE">
        <w:rPr>
          <w:b/>
          <w:snapToGrid w:val="0"/>
        </w:rPr>
        <w:t>Опасные метеорологические явления и процессы.</w:t>
      </w:r>
    </w:p>
    <w:p w:rsidR="004F518B" w:rsidRPr="009001EE" w:rsidRDefault="004F518B" w:rsidP="008768B0">
      <w:pPr>
        <w:keepLines/>
        <w:ind w:firstLine="851"/>
        <w:rPr>
          <w:kern w:val="0"/>
          <w:lang w:eastAsia="ru-RU"/>
        </w:rPr>
      </w:pPr>
      <w:r w:rsidRPr="009001EE">
        <w:rPr>
          <w:kern w:val="0"/>
          <w:lang w:eastAsia="ru-RU"/>
        </w:rPr>
        <w:t>Наиболее распространёнными источниками природных ЧС, требующими принятия превентивных защитных мер, являются следующие характерные явления</w:t>
      </w:r>
    </w:p>
    <w:p w:rsidR="004F518B" w:rsidRPr="009001EE" w:rsidRDefault="004F518B" w:rsidP="008768B0">
      <w:pPr>
        <w:keepLines/>
        <w:ind w:firstLine="851"/>
        <w:rPr>
          <w:kern w:val="0"/>
          <w:lang w:eastAsia="ru-RU"/>
        </w:rPr>
      </w:pPr>
      <w:r w:rsidRPr="009001EE">
        <w:rPr>
          <w:kern w:val="0"/>
          <w:lang w:eastAsia="ru-RU"/>
        </w:rPr>
        <w:t>- сильный ветер - скорость ветра– 15-20 м/сек и более;</w:t>
      </w:r>
    </w:p>
    <w:p w:rsidR="004F518B" w:rsidRPr="009001EE" w:rsidRDefault="004F518B" w:rsidP="009001EE">
      <w:pPr>
        <w:keepLines/>
        <w:ind w:firstLine="851"/>
        <w:rPr>
          <w:kern w:val="0"/>
          <w:lang w:eastAsia="ru-RU"/>
        </w:rPr>
      </w:pPr>
      <w:r w:rsidRPr="009001EE">
        <w:rPr>
          <w:kern w:val="0"/>
          <w:lang w:eastAsia="ru-RU"/>
        </w:rPr>
        <w:t>- снеговые нагрузки</w:t>
      </w:r>
      <w:r>
        <w:rPr>
          <w:kern w:val="0"/>
          <w:lang w:eastAsia="ru-RU"/>
        </w:rPr>
        <w:t>-</w:t>
      </w:r>
      <w:r w:rsidRPr="00A52169">
        <w:t>1383 м</w:t>
      </w:r>
      <w:r w:rsidRPr="00A10FC8">
        <w:t>3</w:t>
      </w:r>
      <w:r w:rsidRPr="00A52169">
        <w:t>/п.м</w:t>
      </w:r>
      <w:r>
        <w:rPr>
          <w:kern w:val="0"/>
          <w:lang w:eastAsia="ru-RU"/>
        </w:rPr>
        <w:t xml:space="preserve"> </w:t>
      </w:r>
      <w:r w:rsidRPr="009001EE">
        <w:rPr>
          <w:kern w:val="0"/>
          <w:lang w:eastAsia="ru-RU"/>
        </w:rPr>
        <w:t>;</w:t>
      </w:r>
    </w:p>
    <w:p w:rsidR="004F518B" w:rsidRPr="009001EE" w:rsidRDefault="004F518B" w:rsidP="008768B0">
      <w:pPr>
        <w:keepLines/>
        <w:ind w:firstLine="851"/>
        <w:rPr>
          <w:kern w:val="0"/>
          <w:lang w:eastAsia="ru-RU"/>
        </w:rPr>
      </w:pPr>
      <w:r w:rsidRPr="009001EE">
        <w:rPr>
          <w:kern w:val="0"/>
          <w:lang w:eastAsia="ru-RU"/>
        </w:rPr>
        <w:t>- снежные заносы;</w:t>
      </w:r>
    </w:p>
    <w:p w:rsidR="004F518B" w:rsidRPr="005D2788" w:rsidRDefault="004F518B" w:rsidP="003037BC">
      <w:pPr>
        <w:pStyle w:val="affb"/>
        <w:rPr>
          <w:b/>
          <w:i/>
          <w:snapToGrid w:val="0"/>
        </w:rPr>
      </w:pPr>
      <w:r w:rsidRPr="005D2788">
        <w:rPr>
          <w:b/>
          <w:i/>
          <w:snapToGrid w:val="0"/>
        </w:rPr>
        <w:t>Температурные экстремумы</w:t>
      </w:r>
    </w:p>
    <w:p w:rsidR="004F518B" w:rsidRPr="005D2788" w:rsidRDefault="004F518B" w:rsidP="00DA382D">
      <w:pPr>
        <w:keepLines/>
        <w:ind w:firstLine="851"/>
        <w:rPr>
          <w:kern w:val="0"/>
          <w:lang w:eastAsia="ru-RU"/>
        </w:rPr>
      </w:pPr>
      <w:r w:rsidRPr="005D2788">
        <w:rPr>
          <w:kern w:val="0"/>
          <w:lang w:eastAsia="ru-RU"/>
        </w:rPr>
        <w:t xml:space="preserve">Экстремально </w:t>
      </w:r>
      <w:r w:rsidRPr="005D2788">
        <w:rPr>
          <w:b/>
          <w:kern w:val="0"/>
          <w:lang w:eastAsia="ru-RU"/>
        </w:rPr>
        <w:t>низкие температуры</w:t>
      </w:r>
      <w:r w:rsidRPr="005D2788">
        <w:rPr>
          <w:kern w:val="0"/>
          <w:lang w:eastAsia="ru-RU"/>
        </w:rPr>
        <w:t xml:space="preserve"> угрожают обморожением людей на открытом воздухе, нарушением систем эксплуатации зданий и условий работы техники.</w:t>
      </w:r>
    </w:p>
    <w:p w:rsidR="004F518B" w:rsidRPr="005D2788" w:rsidRDefault="004F518B" w:rsidP="00DA382D">
      <w:pPr>
        <w:keepLines/>
        <w:ind w:firstLine="851"/>
        <w:rPr>
          <w:kern w:val="0"/>
          <w:lang w:eastAsia="ru-RU"/>
        </w:rPr>
      </w:pPr>
      <w:r w:rsidRPr="005D2788">
        <w:rPr>
          <w:kern w:val="0"/>
          <w:lang w:eastAsia="ru-RU"/>
        </w:rPr>
        <w:t>Низкие отрицательные температуры воздуха в течение длительного периода способствуют не только неблагоприятным условиям проживания, дополнительным расходам во время отопительного сезона, но и создаёт условия для возникновения ЧС. Помимо жилищно-коммунального хозяйства сильные морозы могут создавать ЧС на автомобильном транспорте.</w:t>
      </w:r>
    </w:p>
    <w:p w:rsidR="004F518B" w:rsidRPr="005D2788" w:rsidRDefault="004F518B" w:rsidP="008768B0">
      <w:pPr>
        <w:keepLines/>
        <w:ind w:firstLine="851"/>
        <w:rPr>
          <w:bCs/>
          <w:iCs/>
        </w:rPr>
      </w:pPr>
      <w:r w:rsidRPr="005D2788">
        <w:rPr>
          <w:bCs/>
          <w:iCs/>
          <w:kern w:val="0"/>
          <w:lang w:eastAsia="ru-RU"/>
        </w:rPr>
        <w:t>Среднее число дней с температурой на 20</w:t>
      </w:r>
      <w:r w:rsidRPr="005D2788">
        <w:rPr>
          <w:bCs/>
          <w:iCs/>
          <w:kern w:val="0"/>
          <w:vertAlign w:val="superscript"/>
          <w:lang w:eastAsia="ru-RU"/>
        </w:rPr>
        <w:t>0</w:t>
      </w:r>
      <w:r w:rsidRPr="005D2788">
        <w:rPr>
          <w:bCs/>
          <w:iCs/>
          <w:kern w:val="0"/>
          <w:lang w:eastAsia="ru-RU"/>
        </w:rPr>
        <w:t xml:space="preserve">С ниже средней январской составляет более 1 в год (очень высокий риск). Степень опасности экстремально низких температур воздуха составляет 1 балл. Абсолютная минимальная температура в </w:t>
      </w:r>
      <w:r w:rsidR="00783120" w:rsidRPr="00C94FBC">
        <w:rPr>
          <w:bCs/>
          <w:iCs/>
          <w:kern w:val="0"/>
          <w:lang w:eastAsia="ru-RU"/>
        </w:rPr>
        <w:t>Усть-Камчатском сельском</w:t>
      </w:r>
      <w:r w:rsidR="00783120">
        <w:rPr>
          <w:bCs/>
          <w:iCs/>
          <w:kern w:val="0"/>
          <w:lang w:eastAsia="ru-RU"/>
        </w:rPr>
        <w:t xml:space="preserve"> </w:t>
      </w:r>
      <w:r w:rsidRPr="005D2788">
        <w:rPr>
          <w:noProof/>
          <w:kern w:val="0"/>
          <w:lang w:eastAsia="ru-RU"/>
        </w:rPr>
        <w:t xml:space="preserve">поселении </w:t>
      </w:r>
      <w:r w:rsidRPr="005D2788">
        <w:rPr>
          <w:bCs/>
          <w:iCs/>
          <w:kern w:val="0"/>
          <w:lang w:eastAsia="ru-RU"/>
        </w:rPr>
        <w:t>отмечалась равной - 42</w:t>
      </w:r>
      <w:r w:rsidRPr="005D2788">
        <w:rPr>
          <w:bCs/>
          <w:iCs/>
          <w:kern w:val="0"/>
          <w:vertAlign w:val="superscript"/>
          <w:lang w:eastAsia="ru-RU"/>
        </w:rPr>
        <w:t>0</w:t>
      </w:r>
      <w:r w:rsidRPr="005D2788">
        <w:rPr>
          <w:bCs/>
          <w:iCs/>
          <w:kern w:val="0"/>
          <w:lang w:eastAsia="ru-RU"/>
        </w:rPr>
        <w:t>С.</w:t>
      </w:r>
    </w:p>
    <w:p w:rsidR="004F518B" w:rsidRPr="005D2788" w:rsidRDefault="004F518B" w:rsidP="00DA382D">
      <w:pPr>
        <w:keepLines/>
        <w:ind w:firstLine="851"/>
        <w:rPr>
          <w:kern w:val="0"/>
          <w:lang w:eastAsia="ru-RU"/>
        </w:rPr>
      </w:pPr>
      <w:r w:rsidRPr="005D2788">
        <w:rPr>
          <w:b/>
          <w:i/>
          <w:kern w:val="0"/>
          <w:lang w:eastAsia="ru-RU"/>
        </w:rPr>
        <w:t>Ветровые нагрузки</w:t>
      </w:r>
      <w:r w:rsidRPr="005D2788">
        <w:rPr>
          <w:kern w:val="0"/>
          <w:lang w:eastAsia="ru-RU"/>
        </w:rPr>
        <w:t xml:space="preserve"> – уровень опасности сильных ветров - высокий (среднее многолетнее число дней за год с сильным ветром 15 м/сек и более - более 1.0; возможно возникновение ЧС объектового, муниципального и межмуниципального уровня в результате нарушения устойчивости функционирования линейных объектов энергоснабжения).</w:t>
      </w:r>
    </w:p>
    <w:p w:rsidR="004F518B" w:rsidRPr="005D2788" w:rsidRDefault="004F518B" w:rsidP="00DA382D">
      <w:pPr>
        <w:keepLines/>
        <w:ind w:firstLine="851"/>
        <w:rPr>
          <w:kern w:val="0"/>
          <w:lang w:eastAsia="ru-RU"/>
        </w:rPr>
      </w:pPr>
      <w:r w:rsidRPr="005D2788">
        <w:rPr>
          <w:kern w:val="0"/>
          <w:lang w:eastAsia="ru-RU"/>
        </w:rPr>
        <w:t>Основному поражающему воздействию сильных ветров подвержены линейные объекты систем энергоснабжения и кровли зданий различного назначения.</w:t>
      </w:r>
    </w:p>
    <w:p w:rsidR="004F518B" w:rsidRPr="005D2788" w:rsidRDefault="004F518B" w:rsidP="003037BC">
      <w:pPr>
        <w:pStyle w:val="affc"/>
        <w:keepNext/>
      </w:pPr>
      <w:r w:rsidRPr="005D2788">
        <w:lastRenderedPageBreak/>
        <w:t xml:space="preserve">Таблица </w:t>
      </w:r>
      <w:r w:rsidR="00E06A62">
        <w:fldChar w:fldCharType="begin"/>
      </w:r>
      <w:r w:rsidR="00B0669F">
        <w:instrText xml:space="preserve"> SEQ Таблица \* ARABIC </w:instrText>
      </w:r>
      <w:r w:rsidR="00E06A62">
        <w:fldChar w:fldCharType="separate"/>
      </w:r>
      <w:r w:rsidR="00AA5A71">
        <w:rPr>
          <w:noProof/>
        </w:rPr>
        <w:t>12</w:t>
      </w:r>
      <w:r w:rsidR="00E06A62">
        <w:rPr>
          <w:noProof/>
        </w:rPr>
        <w:fldChar w:fldCharType="end"/>
      </w:r>
      <w:r w:rsidRPr="005D2788">
        <w:t xml:space="preserve"> – Степень разрушения зданий и сооружений при ураганах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443"/>
        <w:gridCol w:w="5159"/>
        <w:gridCol w:w="883"/>
        <w:gridCol w:w="1032"/>
        <w:gridCol w:w="1032"/>
        <w:gridCol w:w="885"/>
      </w:tblGrid>
      <w:tr w:rsidR="004F518B" w:rsidRPr="005D2788" w:rsidTr="004B717F">
        <w:trPr>
          <w:cantSplit/>
        </w:trPr>
        <w:tc>
          <w:tcPr>
            <w:tcW w:w="235" w:type="pct"/>
            <w:vMerge w:val="restart"/>
            <w:vAlign w:val="center"/>
          </w:tcPr>
          <w:p w:rsidR="004F518B" w:rsidRPr="005D2788" w:rsidRDefault="004F518B" w:rsidP="003037BC">
            <w:pPr>
              <w:keepNext/>
              <w:keepLines/>
              <w:spacing w:line="240" w:lineRule="auto"/>
              <w:ind w:firstLine="0"/>
              <w:jc w:val="center"/>
              <w:rPr>
                <w:b/>
                <w:sz w:val="20"/>
                <w:szCs w:val="20"/>
              </w:rPr>
            </w:pPr>
            <w:r w:rsidRPr="005D2788">
              <w:rPr>
                <w:b/>
                <w:sz w:val="20"/>
                <w:szCs w:val="20"/>
              </w:rPr>
              <w:t>№</w:t>
            </w:r>
          </w:p>
          <w:p w:rsidR="004F518B" w:rsidRPr="005D2788" w:rsidRDefault="004F518B" w:rsidP="003037BC">
            <w:pPr>
              <w:keepNext/>
              <w:keepLines/>
              <w:spacing w:line="240" w:lineRule="auto"/>
              <w:ind w:firstLine="0"/>
              <w:jc w:val="center"/>
              <w:rPr>
                <w:b/>
                <w:sz w:val="20"/>
                <w:szCs w:val="20"/>
              </w:rPr>
            </w:pPr>
            <w:r w:rsidRPr="005D2788">
              <w:rPr>
                <w:b/>
                <w:sz w:val="20"/>
                <w:szCs w:val="20"/>
              </w:rPr>
              <w:t>п/п</w:t>
            </w:r>
          </w:p>
          <w:p w:rsidR="004F518B" w:rsidRPr="005D2788" w:rsidRDefault="004F518B" w:rsidP="003037BC">
            <w:pPr>
              <w:keepNext/>
              <w:keepLines/>
              <w:spacing w:line="240" w:lineRule="auto"/>
              <w:ind w:firstLine="0"/>
              <w:jc w:val="center"/>
              <w:rPr>
                <w:b/>
                <w:sz w:val="20"/>
                <w:szCs w:val="20"/>
              </w:rPr>
            </w:pPr>
          </w:p>
        </w:tc>
        <w:tc>
          <w:tcPr>
            <w:tcW w:w="2734" w:type="pct"/>
            <w:vMerge w:val="restart"/>
            <w:vAlign w:val="center"/>
          </w:tcPr>
          <w:p w:rsidR="004F518B" w:rsidRPr="005D2788" w:rsidRDefault="004F518B" w:rsidP="003037BC">
            <w:pPr>
              <w:keepNext/>
              <w:keepLines/>
              <w:spacing w:line="240" w:lineRule="auto"/>
              <w:ind w:firstLine="0"/>
              <w:jc w:val="center"/>
              <w:rPr>
                <w:b/>
                <w:sz w:val="20"/>
                <w:szCs w:val="20"/>
              </w:rPr>
            </w:pPr>
            <w:r w:rsidRPr="005D2788">
              <w:rPr>
                <w:b/>
                <w:sz w:val="20"/>
                <w:szCs w:val="20"/>
              </w:rPr>
              <w:t>Типы конструктивных решений здания,</w:t>
            </w:r>
          </w:p>
          <w:p w:rsidR="004F518B" w:rsidRPr="005D2788" w:rsidRDefault="004F518B" w:rsidP="003037BC">
            <w:pPr>
              <w:keepNext/>
              <w:keepLines/>
              <w:spacing w:line="240" w:lineRule="auto"/>
              <w:ind w:firstLine="0"/>
              <w:jc w:val="center"/>
              <w:rPr>
                <w:b/>
                <w:sz w:val="20"/>
                <w:szCs w:val="20"/>
              </w:rPr>
            </w:pPr>
            <w:r w:rsidRPr="005D2788">
              <w:rPr>
                <w:b/>
                <w:sz w:val="20"/>
                <w:szCs w:val="20"/>
              </w:rPr>
              <w:t>сооружении и оборудования</w:t>
            </w:r>
          </w:p>
        </w:tc>
        <w:tc>
          <w:tcPr>
            <w:tcW w:w="2031" w:type="pct"/>
            <w:gridSpan w:val="4"/>
            <w:vAlign w:val="center"/>
          </w:tcPr>
          <w:p w:rsidR="004F518B" w:rsidRPr="005D2788" w:rsidRDefault="004F518B" w:rsidP="003037BC">
            <w:pPr>
              <w:keepNext/>
              <w:keepLines/>
              <w:spacing w:line="240" w:lineRule="auto"/>
              <w:ind w:firstLine="0"/>
              <w:jc w:val="center"/>
              <w:rPr>
                <w:b/>
                <w:sz w:val="20"/>
                <w:szCs w:val="20"/>
              </w:rPr>
            </w:pPr>
            <w:r w:rsidRPr="005D2788">
              <w:rPr>
                <w:b/>
                <w:sz w:val="20"/>
                <w:szCs w:val="20"/>
              </w:rPr>
              <w:t>Скорость ветра, м/с</w:t>
            </w:r>
          </w:p>
        </w:tc>
      </w:tr>
      <w:tr w:rsidR="004F518B" w:rsidRPr="005D2788" w:rsidTr="004B717F">
        <w:trPr>
          <w:cantSplit/>
        </w:trPr>
        <w:tc>
          <w:tcPr>
            <w:tcW w:w="235" w:type="pct"/>
            <w:vMerge/>
            <w:vAlign w:val="center"/>
          </w:tcPr>
          <w:p w:rsidR="004F518B" w:rsidRPr="005D2788" w:rsidRDefault="004F518B" w:rsidP="003037BC">
            <w:pPr>
              <w:keepNext/>
              <w:keepLines/>
              <w:spacing w:line="240" w:lineRule="auto"/>
              <w:ind w:firstLine="0"/>
              <w:jc w:val="center"/>
              <w:rPr>
                <w:b/>
                <w:sz w:val="20"/>
                <w:szCs w:val="20"/>
              </w:rPr>
            </w:pPr>
          </w:p>
        </w:tc>
        <w:tc>
          <w:tcPr>
            <w:tcW w:w="2734" w:type="pct"/>
            <w:vMerge/>
            <w:vAlign w:val="center"/>
          </w:tcPr>
          <w:p w:rsidR="004F518B" w:rsidRPr="005D2788" w:rsidRDefault="004F518B" w:rsidP="003037BC">
            <w:pPr>
              <w:keepNext/>
              <w:keepLines/>
              <w:spacing w:line="240" w:lineRule="auto"/>
              <w:ind w:firstLine="0"/>
              <w:jc w:val="center"/>
              <w:rPr>
                <w:b/>
                <w:sz w:val="20"/>
                <w:szCs w:val="20"/>
              </w:rPr>
            </w:pPr>
          </w:p>
        </w:tc>
        <w:tc>
          <w:tcPr>
            <w:tcW w:w="2031" w:type="pct"/>
            <w:gridSpan w:val="4"/>
            <w:vAlign w:val="center"/>
          </w:tcPr>
          <w:p w:rsidR="004F518B" w:rsidRPr="005D2788" w:rsidRDefault="004F518B" w:rsidP="003037BC">
            <w:pPr>
              <w:keepNext/>
              <w:keepLines/>
              <w:spacing w:line="240" w:lineRule="auto"/>
              <w:ind w:firstLine="0"/>
              <w:jc w:val="center"/>
              <w:rPr>
                <w:b/>
                <w:sz w:val="20"/>
                <w:szCs w:val="20"/>
              </w:rPr>
            </w:pPr>
            <w:r w:rsidRPr="005D2788">
              <w:rPr>
                <w:b/>
                <w:sz w:val="20"/>
                <w:szCs w:val="20"/>
              </w:rPr>
              <w:t>Степень разрушения</w:t>
            </w:r>
          </w:p>
        </w:tc>
      </w:tr>
      <w:tr w:rsidR="004F518B" w:rsidRPr="005D2788" w:rsidTr="004B717F">
        <w:trPr>
          <w:cantSplit/>
        </w:trPr>
        <w:tc>
          <w:tcPr>
            <w:tcW w:w="235" w:type="pct"/>
            <w:vMerge/>
            <w:vAlign w:val="center"/>
          </w:tcPr>
          <w:p w:rsidR="004F518B" w:rsidRPr="005D2788" w:rsidRDefault="004F518B" w:rsidP="003037BC">
            <w:pPr>
              <w:keepNext/>
              <w:keepLines/>
              <w:spacing w:line="240" w:lineRule="auto"/>
              <w:ind w:firstLine="0"/>
              <w:jc w:val="center"/>
              <w:rPr>
                <w:b/>
                <w:sz w:val="20"/>
                <w:szCs w:val="20"/>
              </w:rPr>
            </w:pPr>
          </w:p>
        </w:tc>
        <w:tc>
          <w:tcPr>
            <w:tcW w:w="2734" w:type="pct"/>
            <w:vMerge/>
            <w:vAlign w:val="center"/>
          </w:tcPr>
          <w:p w:rsidR="004F518B" w:rsidRPr="005D2788" w:rsidRDefault="004F518B" w:rsidP="003037BC">
            <w:pPr>
              <w:keepNext/>
              <w:keepLines/>
              <w:spacing w:line="240" w:lineRule="auto"/>
              <w:ind w:firstLine="0"/>
              <w:jc w:val="center"/>
              <w:rPr>
                <w:b/>
                <w:sz w:val="20"/>
                <w:szCs w:val="20"/>
              </w:rPr>
            </w:pPr>
          </w:p>
        </w:tc>
        <w:tc>
          <w:tcPr>
            <w:tcW w:w="468" w:type="pct"/>
            <w:vAlign w:val="center"/>
          </w:tcPr>
          <w:p w:rsidR="004F518B" w:rsidRPr="005D2788" w:rsidRDefault="004F518B" w:rsidP="003037BC">
            <w:pPr>
              <w:keepNext/>
              <w:keepLines/>
              <w:spacing w:line="240" w:lineRule="auto"/>
              <w:ind w:firstLine="0"/>
              <w:jc w:val="center"/>
              <w:rPr>
                <w:b/>
                <w:sz w:val="20"/>
                <w:szCs w:val="20"/>
              </w:rPr>
            </w:pPr>
            <w:r w:rsidRPr="005D2788">
              <w:rPr>
                <w:b/>
                <w:sz w:val="20"/>
                <w:szCs w:val="20"/>
              </w:rPr>
              <w:t>слабая</w:t>
            </w:r>
          </w:p>
        </w:tc>
        <w:tc>
          <w:tcPr>
            <w:tcW w:w="547" w:type="pct"/>
            <w:vAlign w:val="center"/>
          </w:tcPr>
          <w:p w:rsidR="004F518B" w:rsidRPr="005D2788" w:rsidRDefault="004F518B" w:rsidP="003037BC">
            <w:pPr>
              <w:keepNext/>
              <w:keepLines/>
              <w:spacing w:line="240" w:lineRule="auto"/>
              <w:ind w:firstLine="0"/>
              <w:jc w:val="center"/>
              <w:rPr>
                <w:b/>
                <w:sz w:val="20"/>
                <w:szCs w:val="20"/>
              </w:rPr>
            </w:pPr>
            <w:r w:rsidRPr="005D2788">
              <w:rPr>
                <w:b/>
                <w:sz w:val="20"/>
                <w:szCs w:val="20"/>
              </w:rPr>
              <w:t>средняя</w:t>
            </w:r>
          </w:p>
        </w:tc>
        <w:tc>
          <w:tcPr>
            <w:tcW w:w="547" w:type="pct"/>
            <w:vAlign w:val="center"/>
          </w:tcPr>
          <w:p w:rsidR="004F518B" w:rsidRPr="005D2788" w:rsidRDefault="004F518B" w:rsidP="003037BC">
            <w:pPr>
              <w:keepNext/>
              <w:keepLines/>
              <w:spacing w:line="240" w:lineRule="auto"/>
              <w:ind w:firstLine="0"/>
              <w:jc w:val="center"/>
              <w:rPr>
                <w:b/>
                <w:sz w:val="20"/>
                <w:szCs w:val="20"/>
              </w:rPr>
            </w:pPr>
            <w:r w:rsidRPr="005D2788">
              <w:rPr>
                <w:b/>
                <w:sz w:val="20"/>
                <w:szCs w:val="20"/>
              </w:rPr>
              <w:t>сильная</w:t>
            </w:r>
          </w:p>
        </w:tc>
        <w:tc>
          <w:tcPr>
            <w:tcW w:w="468" w:type="pct"/>
            <w:vAlign w:val="center"/>
          </w:tcPr>
          <w:p w:rsidR="004F518B" w:rsidRPr="005D2788" w:rsidRDefault="004F518B" w:rsidP="003037BC">
            <w:pPr>
              <w:keepNext/>
              <w:keepLines/>
              <w:spacing w:line="240" w:lineRule="auto"/>
              <w:ind w:firstLine="0"/>
              <w:jc w:val="center"/>
              <w:rPr>
                <w:b/>
                <w:sz w:val="20"/>
                <w:szCs w:val="20"/>
              </w:rPr>
            </w:pPr>
            <w:r w:rsidRPr="005D2788">
              <w:rPr>
                <w:b/>
                <w:sz w:val="20"/>
                <w:szCs w:val="20"/>
              </w:rPr>
              <w:t>полная</w:t>
            </w:r>
          </w:p>
        </w:tc>
      </w:tr>
      <w:tr w:rsidR="004F518B" w:rsidRPr="005D2788" w:rsidTr="004B717F">
        <w:tc>
          <w:tcPr>
            <w:tcW w:w="235"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1</w:t>
            </w:r>
          </w:p>
        </w:tc>
        <w:tc>
          <w:tcPr>
            <w:tcW w:w="2734"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Кирпичные малоэтажные здания</w:t>
            </w:r>
          </w:p>
        </w:tc>
        <w:tc>
          <w:tcPr>
            <w:tcW w:w="468"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20-25</w:t>
            </w:r>
          </w:p>
        </w:tc>
        <w:tc>
          <w:tcPr>
            <w:tcW w:w="547"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25-40</w:t>
            </w:r>
          </w:p>
        </w:tc>
        <w:tc>
          <w:tcPr>
            <w:tcW w:w="547"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40-60</w:t>
            </w:r>
          </w:p>
        </w:tc>
        <w:tc>
          <w:tcPr>
            <w:tcW w:w="468"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&gt;60</w:t>
            </w:r>
          </w:p>
        </w:tc>
      </w:tr>
      <w:tr w:rsidR="004F518B" w:rsidRPr="005D2788" w:rsidTr="004B717F">
        <w:tc>
          <w:tcPr>
            <w:tcW w:w="235"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2</w:t>
            </w:r>
          </w:p>
        </w:tc>
        <w:tc>
          <w:tcPr>
            <w:tcW w:w="2734"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Складские кирпичные здания</w:t>
            </w:r>
          </w:p>
        </w:tc>
        <w:tc>
          <w:tcPr>
            <w:tcW w:w="468"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25-30</w:t>
            </w:r>
          </w:p>
        </w:tc>
        <w:tc>
          <w:tcPr>
            <w:tcW w:w="547"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30-45</w:t>
            </w:r>
          </w:p>
        </w:tc>
        <w:tc>
          <w:tcPr>
            <w:tcW w:w="547"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45-55</w:t>
            </w:r>
          </w:p>
        </w:tc>
        <w:tc>
          <w:tcPr>
            <w:tcW w:w="468"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&gt;55</w:t>
            </w:r>
          </w:p>
        </w:tc>
      </w:tr>
      <w:tr w:rsidR="004F518B" w:rsidRPr="005D2788" w:rsidTr="004B717F">
        <w:tc>
          <w:tcPr>
            <w:tcW w:w="235"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3</w:t>
            </w:r>
          </w:p>
        </w:tc>
        <w:tc>
          <w:tcPr>
            <w:tcW w:w="2734"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Склады-навесы с металлическим каркасом</w:t>
            </w:r>
          </w:p>
        </w:tc>
        <w:tc>
          <w:tcPr>
            <w:tcW w:w="468"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15-20</w:t>
            </w:r>
          </w:p>
        </w:tc>
        <w:tc>
          <w:tcPr>
            <w:tcW w:w="547"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20-45</w:t>
            </w:r>
          </w:p>
        </w:tc>
        <w:tc>
          <w:tcPr>
            <w:tcW w:w="547"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45-60</w:t>
            </w:r>
          </w:p>
        </w:tc>
        <w:tc>
          <w:tcPr>
            <w:tcW w:w="468"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&gt;60</w:t>
            </w:r>
          </w:p>
        </w:tc>
      </w:tr>
      <w:tr w:rsidR="004F518B" w:rsidRPr="005D2788" w:rsidTr="004B717F">
        <w:tc>
          <w:tcPr>
            <w:tcW w:w="235"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4</w:t>
            </w:r>
          </w:p>
        </w:tc>
        <w:tc>
          <w:tcPr>
            <w:tcW w:w="2734"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Трансформаторные подстанции закрыт. типа</w:t>
            </w:r>
          </w:p>
        </w:tc>
        <w:tc>
          <w:tcPr>
            <w:tcW w:w="468"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35-45</w:t>
            </w:r>
          </w:p>
        </w:tc>
        <w:tc>
          <w:tcPr>
            <w:tcW w:w="547"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45-70</w:t>
            </w:r>
          </w:p>
        </w:tc>
        <w:tc>
          <w:tcPr>
            <w:tcW w:w="547"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70-100</w:t>
            </w:r>
          </w:p>
        </w:tc>
        <w:tc>
          <w:tcPr>
            <w:tcW w:w="468"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&gt;100</w:t>
            </w:r>
          </w:p>
        </w:tc>
      </w:tr>
      <w:tr w:rsidR="004F518B" w:rsidRPr="005D2788" w:rsidTr="004B717F">
        <w:tc>
          <w:tcPr>
            <w:tcW w:w="235"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5</w:t>
            </w:r>
          </w:p>
        </w:tc>
        <w:tc>
          <w:tcPr>
            <w:tcW w:w="2734"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Насосные станции наземные железобетонные</w:t>
            </w:r>
          </w:p>
        </w:tc>
        <w:tc>
          <w:tcPr>
            <w:tcW w:w="468"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25-35</w:t>
            </w:r>
          </w:p>
        </w:tc>
        <w:tc>
          <w:tcPr>
            <w:tcW w:w="547"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35-45</w:t>
            </w:r>
          </w:p>
        </w:tc>
        <w:tc>
          <w:tcPr>
            <w:tcW w:w="547"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45-55</w:t>
            </w:r>
          </w:p>
        </w:tc>
        <w:tc>
          <w:tcPr>
            <w:tcW w:w="468"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&gt;55</w:t>
            </w:r>
          </w:p>
        </w:tc>
      </w:tr>
      <w:tr w:rsidR="004F518B" w:rsidRPr="005D2788" w:rsidTr="004B717F">
        <w:tc>
          <w:tcPr>
            <w:tcW w:w="235"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6</w:t>
            </w:r>
          </w:p>
        </w:tc>
        <w:tc>
          <w:tcPr>
            <w:tcW w:w="2734"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Кабельные наземные линии связи</w:t>
            </w:r>
          </w:p>
        </w:tc>
        <w:tc>
          <w:tcPr>
            <w:tcW w:w="468"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20-25</w:t>
            </w:r>
          </w:p>
        </w:tc>
        <w:tc>
          <w:tcPr>
            <w:tcW w:w="547"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25-35</w:t>
            </w:r>
          </w:p>
        </w:tc>
        <w:tc>
          <w:tcPr>
            <w:tcW w:w="547"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35-50</w:t>
            </w:r>
          </w:p>
        </w:tc>
        <w:tc>
          <w:tcPr>
            <w:tcW w:w="468"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&gt;50</w:t>
            </w:r>
          </w:p>
        </w:tc>
      </w:tr>
      <w:tr w:rsidR="004F518B" w:rsidRPr="005D2788" w:rsidTr="004B717F">
        <w:tc>
          <w:tcPr>
            <w:tcW w:w="235"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7</w:t>
            </w:r>
          </w:p>
        </w:tc>
        <w:tc>
          <w:tcPr>
            <w:tcW w:w="2734"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Кабельные наземные линии</w:t>
            </w:r>
          </w:p>
        </w:tc>
        <w:tc>
          <w:tcPr>
            <w:tcW w:w="468"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25-30</w:t>
            </w:r>
          </w:p>
        </w:tc>
        <w:tc>
          <w:tcPr>
            <w:tcW w:w="547"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30-40</w:t>
            </w:r>
          </w:p>
        </w:tc>
        <w:tc>
          <w:tcPr>
            <w:tcW w:w="547"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40-50</w:t>
            </w:r>
          </w:p>
        </w:tc>
        <w:tc>
          <w:tcPr>
            <w:tcW w:w="468"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&gt;50</w:t>
            </w:r>
          </w:p>
        </w:tc>
      </w:tr>
      <w:tr w:rsidR="004F518B" w:rsidRPr="005D2788" w:rsidTr="004B717F">
        <w:tc>
          <w:tcPr>
            <w:tcW w:w="235"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8</w:t>
            </w:r>
          </w:p>
        </w:tc>
        <w:tc>
          <w:tcPr>
            <w:tcW w:w="2734"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Воздушные линии низкого напряжения</w:t>
            </w:r>
          </w:p>
        </w:tc>
        <w:tc>
          <w:tcPr>
            <w:tcW w:w="468"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25-30</w:t>
            </w:r>
          </w:p>
        </w:tc>
        <w:tc>
          <w:tcPr>
            <w:tcW w:w="547"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30-45</w:t>
            </w:r>
          </w:p>
        </w:tc>
        <w:tc>
          <w:tcPr>
            <w:tcW w:w="547"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45-60</w:t>
            </w:r>
          </w:p>
        </w:tc>
        <w:tc>
          <w:tcPr>
            <w:tcW w:w="468" w:type="pct"/>
            <w:vAlign w:val="center"/>
          </w:tcPr>
          <w:p w:rsidR="004F518B" w:rsidRPr="005D2788" w:rsidRDefault="004F518B" w:rsidP="003037BC">
            <w:pPr>
              <w:keepNext/>
              <w:spacing w:line="240" w:lineRule="auto"/>
              <w:ind w:firstLine="0"/>
              <w:jc w:val="center"/>
              <w:rPr>
                <w:kern w:val="0"/>
                <w:sz w:val="20"/>
                <w:szCs w:val="20"/>
              </w:rPr>
            </w:pPr>
            <w:r w:rsidRPr="005D2788">
              <w:rPr>
                <w:kern w:val="0"/>
                <w:sz w:val="20"/>
                <w:szCs w:val="20"/>
              </w:rPr>
              <w:t>&gt;60</w:t>
            </w:r>
          </w:p>
        </w:tc>
      </w:tr>
      <w:tr w:rsidR="004F518B" w:rsidRPr="005D2788" w:rsidTr="004B717F">
        <w:tc>
          <w:tcPr>
            <w:tcW w:w="235" w:type="pct"/>
            <w:vAlign w:val="center"/>
          </w:tcPr>
          <w:p w:rsidR="004F518B" w:rsidRPr="005D2788" w:rsidRDefault="004F518B" w:rsidP="00056AD5">
            <w:pPr>
              <w:spacing w:line="240" w:lineRule="auto"/>
              <w:ind w:firstLine="0"/>
              <w:jc w:val="center"/>
              <w:rPr>
                <w:kern w:val="0"/>
                <w:sz w:val="20"/>
                <w:szCs w:val="20"/>
              </w:rPr>
            </w:pPr>
            <w:r w:rsidRPr="005D2788">
              <w:rPr>
                <w:kern w:val="0"/>
                <w:sz w:val="20"/>
                <w:szCs w:val="20"/>
              </w:rPr>
              <w:t>9</w:t>
            </w:r>
          </w:p>
        </w:tc>
        <w:tc>
          <w:tcPr>
            <w:tcW w:w="2734" w:type="pct"/>
            <w:vAlign w:val="center"/>
          </w:tcPr>
          <w:p w:rsidR="004F518B" w:rsidRPr="005D2788" w:rsidRDefault="004F518B" w:rsidP="00056AD5">
            <w:pPr>
              <w:spacing w:line="240" w:lineRule="auto"/>
              <w:ind w:firstLine="0"/>
              <w:jc w:val="center"/>
              <w:rPr>
                <w:kern w:val="0"/>
                <w:sz w:val="20"/>
                <w:szCs w:val="20"/>
              </w:rPr>
            </w:pPr>
            <w:r w:rsidRPr="005D2788">
              <w:rPr>
                <w:kern w:val="0"/>
                <w:sz w:val="20"/>
                <w:szCs w:val="20"/>
              </w:rPr>
              <w:t>Контрольно-измерительные приборы</w:t>
            </w:r>
          </w:p>
        </w:tc>
        <w:tc>
          <w:tcPr>
            <w:tcW w:w="468" w:type="pct"/>
            <w:vAlign w:val="center"/>
          </w:tcPr>
          <w:p w:rsidR="004F518B" w:rsidRPr="005D2788" w:rsidRDefault="004F518B" w:rsidP="00056AD5">
            <w:pPr>
              <w:spacing w:line="240" w:lineRule="auto"/>
              <w:ind w:firstLine="0"/>
              <w:jc w:val="center"/>
              <w:rPr>
                <w:kern w:val="0"/>
                <w:sz w:val="20"/>
                <w:szCs w:val="20"/>
              </w:rPr>
            </w:pPr>
            <w:r w:rsidRPr="005D2788">
              <w:rPr>
                <w:kern w:val="0"/>
                <w:sz w:val="20"/>
                <w:szCs w:val="20"/>
              </w:rPr>
              <w:t>20-25</w:t>
            </w:r>
          </w:p>
        </w:tc>
        <w:tc>
          <w:tcPr>
            <w:tcW w:w="547" w:type="pct"/>
            <w:vAlign w:val="center"/>
          </w:tcPr>
          <w:p w:rsidR="004F518B" w:rsidRPr="005D2788" w:rsidRDefault="004F518B" w:rsidP="00056AD5">
            <w:pPr>
              <w:spacing w:line="240" w:lineRule="auto"/>
              <w:ind w:firstLine="0"/>
              <w:jc w:val="center"/>
              <w:rPr>
                <w:kern w:val="0"/>
                <w:sz w:val="20"/>
                <w:szCs w:val="20"/>
              </w:rPr>
            </w:pPr>
            <w:r w:rsidRPr="005D2788">
              <w:rPr>
                <w:kern w:val="0"/>
                <w:sz w:val="20"/>
                <w:szCs w:val="20"/>
              </w:rPr>
              <w:t>25-35</w:t>
            </w:r>
          </w:p>
        </w:tc>
        <w:tc>
          <w:tcPr>
            <w:tcW w:w="547" w:type="pct"/>
            <w:vAlign w:val="center"/>
          </w:tcPr>
          <w:p w:rsidR="004F518B" w:rsidRPr="005D2788" w:rsidRDefault="004F518B" w:rsidP="00056AD5">
            <w:pPr>
              <w:spacing w:line="240" w:lineRule="auto"/>
              <w:ind w:firstLine="0"/>
              <w:jc w:val="center"/>
              <w:rPr>
                <w:kern w:val="0"/>
                <w:sz w:val="20"/>
                <w:szCs w:val="20"/>
              </w:rPr>
            </w:pPr>
            <w:r w:rsidRPr="005D2788">
              <w:rPr>
                <w:kern w:val="0"/>
                <w:sz w:val="20"/>
                <w:szCs w:val="20"/>
              </w:rPr>
              <w:t>35-45</w:t>
            </w:r>
          </w:p>
        </w:tc>
        <w:tc>
          <w:tcPr>
            <w:tcW w:w="468" w:type="pct"/>
            <w:vAlign w:val="center"/>
          </w:tcPr>
          <w:p w:rsidR="004F518B" w:rsidRPr="005D2788" w:rsidRDefault="004F518B" w:rsidP="00056AD5">
            <w:pPr>
              <w:spacing w:line="240" w:lineRule="auto"/>
              <w:ind w:firstLine="0"/>
              <w:jc w:val="center"/>
              <w:rPr>
                <w:kern w:val="0"/>
                <w:sz w:val="20"/>
                <w:szCs w:val="20"/>
              </w:rPr>
            </w:pPr>
            <w:r w:rsidRPr="005D2788">
              <w:rPr>
                <w:kern w:val="0"/>
                <w:sz w:val="20"/>
                <w:szCs w:val="20"/>
              </w:rPr>
              <w:t>&gt;45</w:t>
            </w:r>
          </w:p>
        </w:tc>
      </w:tr>
    </w:tbl>
    <w:p w:rsidR="004F518B" w:rsidRPr="005D2788" w:rsidRDefault="004F518B" w:rsidP="009245B9">
      <w:pPr>
        <w:keepLines/>
        <w:ind w:firstLine="851"/>
        <w:rPr>
          <w:bCs/>
          <w:iCs/>
        </w:rPr>
      </w:pPr>
    </w:p>
    <w:p w:rsidR="004F518B" w:rsidRPr="005D2788" w:rsidRDefault="004F518B" w:rsidP="00DA382D">
      <w:pPr>
        <w:keepLines/>
        <w:ind w:firstLine="851"/>
        <w:rPr>
          <w:kern w:val="0"/>
          <w:lang w:eastAsia="ru-RU"/>
        </w:rPr>
      </w:pPr>
      <w:r w:rsidRPr="005D2788">
        <w:rPr>
          <w:kern w:val="0"/>
          <w:lang w:eastAsia="ru-RU"/>
        </w:rPr>
        <w:t>Опасность сильных ветров связана с их разрушительной способностью, которая описывается шкалой Э.</w:t>
      </w:r>
      <w:r>
        <w:rPr>
          <w:kern w:val="0"/>
          <w:lang w:eastAsia="ru-RU"/>
        </w:rPr>
        <w:t xml:space="preserve"> </w:t>
      </w:r>
      <w:r w:rsidRPr="005D2788">
        <w:rPr>
          <w:kern w:val="0"/>
          <w:lang w:eastAsia="ru-RU"/>
        </w:rPr>
        <w:t xml:space="preserve">Бофорта. Ветер со скоростью более 23 м/с способен вызвать разрушение лёгких построек и таким образом создать ЧС. В Росгидромете принято относить к опасным ветрам те, которые имеют скорости более 15 м/с, а особо опасным в приморской зоне - более 20 м/с. </w:t>
      </w:r>
    </w:p>
    <w:p w:rsidR="004F518B" w:rsidRPr="005D2788" w:rsidRDefault="004F518B" w:rsidP="00DA382D">
      <w:pPr>
        <w:keepLines/>
        <w:ind w:firstLine="851"/>
        <w:rPr>
          <w:kern w:val="0"/>
          <w:lang w:eastAsia="ru-RU"/>
        </w:rPr>
      </w:pPr>
      <w:r w:rsidRPr="005D2788">
        <w:rPr>
          <w:kern w:val="0"/>
          <w:lang w:eastAsia="ru-RU"/>
        </w:rPr>
        <w:t>Среднее многолетнее число дней в год со скоростью ветра более 18м/сек и более составляет более 1 (очень высокий риск).</w:t>
      </w:r>
    </w:p>
    <w:p w:rsidR="004F518B" w:rsidRPr="005D2788" w:rsidRDefault="004F518B" w:rsidP="00DA382D">
      <w:pPr>
        <w:keepLines/>
        <w:ind w:firstLine="851"/>
        <w:rPr>
          <w:kern w:val="0"/>
          <w:lang w:eastAsia="ru-RU"/>
        </w:rPr>
      </w:pPr>
      <w:r w:rsidRPr="005D2788">
        <w:rPr>
          <w:kern w:val="0"/>
          <w:lang w:eastAsia="ru-RU"/>
        </w:rPr>
        <w:t xml:space="preserve">Иногда на территории </w:t>
      </w:r>
      <w:r w:rsidR="00C94FBC">
        <w:rPr>
          <w:kern w:val="0"/>
          <w:lang w:eastAsia="ru-RU"/>
        </w:rPr>
        <w:t>сельского поселения</w:t>
      </w:r>
      <w:r w:rsidR="004454AC">
        <w:rPr>
          <w:kern w:val="0"/>
          <w:lang w:eastAsia="ru-RU"/>
        </w:rPr>
        <w:t xml:space="preserve"> </w:t>
      </w:r>
      <w:r w:rsidRPr="005D2788">
        <w:rPr>
          <w:kern w:val="0"/>
          <w:lang w:eastAsia="ru-RU"/>
        </w:rPr>
        <w:t>дуют ураганные ветры, скорость которых превышает 30 м/с.</w:t>
      </w:r>
    </w:p>
    <w:p w:rsidR="004F518B" w:rsidRPr="005D2788" w:rsidRDefault="004F518B" w:rsidP="00DA382D">
      <w:pPr>
        <w:keepLines/>
        <w:ind w:firstLine="851"/>
        <w:rPr>
          <w:kern w:val="0"/>
          <w:lang w:eastAsia="ru-RU"/>
        </w:rPr>
      </w:pPr>
      <w:r w:rsidRPr="005D2788">
        <w:rPr>
          <w:kern w:val="0"/>
          <w:lang w:eastAsia="ru-RU"/>
        </w:rPr>
        <w:t>Преобладающими ветрами являются ветра севро-западного и юго-восточного направлений.</w:t>
      </w:r>
    </w:p>
    <w:p w:rsidR="004F518B" w:rsidRPr="005D2788" w:rsidRDefault="004F518B" w:rsidP="00DA382D">
      <w:pPr>
        <w:keepLines/>
        <w:ind w:firstLine="851"/>
        <w:rPr>
          <w:kern w:val="0"/>
          <w:lang w:eastAsia="ru-RU"/>
        </w:rPr>
      </w:pPr>
      <w:r w:rsidRPr="005D2788">
        <w:rPr>
          <w:kern w:val="0"/>
          <w:lang w:eastAsia="ru-RU"/>
        </w:rPr>
        <w:t xml:space="preserve">В соответствии с требованиями СНиП 2.01.07-85* "Нагрузки и воздействия" элементы сооружений должны рассчитываться на восприятие ветровых нагрузок при скорости ветра 23 м/с и полностью удовлетворять требованиям для данного климатического района. </w:t>
      </w:r>
    </w:p>
    <w:p w:rsidR="004F518B" w:rsidRPr="000720F8" w:rsidRDefault="004F518B" w:rsidP="00C15045">
      <w:pPr>
        <w:keepLines/>
        <w:ind w:firstLine="851"/>
        <w:rPr>
          <w:b/>
          <w:i/>
          <w:snapToGrid w:val="0"/>
        </w:rPr>
      </w:pPr>
      <w:r w:rsidRPr="000720F8">
        <w:rPr>
          <w:snapToGrid w:val="0"/>
        </w:rPr>
        <w:t xml:space="preserve"> </w:t>
      </w:r>
      <w:r w:rsidRPr="000720F8">
        <w:rPr>
          <w:b/>
          <w:i/>
          <w:snapToGrid w:val="0"/>
        </w:rPr>
        <w:t xml:space="preserve">Выпадение снега </w:t>
      </w:r>
    </w:p>
    <w:p w:rsidR="004F518B" w:rsidRPr="000720F8" w:rsidRDefault="004F518B" w:rsidP="00DA382D">
      <w:pPr>
        <w:keepLines/>
        <w:ind w:firstLine="851"/>
        <w:rPr>
          <w:kern w:val="0"/>
          <w:lang w:eastAsia="ru-RU"/>
        </w:rPr>
      </w:pPr>
      <w:r w:rsidRPr="000720F8">
        <w:rPr>
          <w:kern w:val="0"/>
          <w:lang w:eastAsia="ru-RU"/>
        </w:rPr>
        <w:t xml:space="preserve">Явление распространено на всей территории </w:t>
      </w:r>
      <w:r w:rsidRPr="000720F8">
        <w:rPr>
          <w:kern w:val="0"/>
          <w:shd w:val="clear" w:color="auto" w:fill="FEFEFE"/>
          <w:lang w:eastAsia="ru-RU"/>
        </w:rPr>
        <w:t xml:space="preserve">муниципального образования </w:t>
      </w:r>
      <w:r w:rsidRPr="000720F8">
        <w:rPr>
          <w:kern w:val="0"/>
          <w:lang w:eastAsia="ru-RU"/>
        </w:rPr>
        <w:t xml:space="preserve">в период с декабря по март. Среднее многолетнее число дней в год с интенсивностью 20мм и более в сутки – более 1 (очень высокий риск). </w:t>
      </w:r>
    </w:p>
    <w:p w:rsidR="004F518B" w:rsidRPr="000720F8" w:rsidRDefault="004F518B" w:rsidP="00DA382D">
      <w:pPr>
        <w:keepLines/>
        <w:ind w:firstLine="851"/>
        <w:rPr>
          <w:kern w:val="0"/>
          <w:lang w:eastAsia="ru-RU"/>
        </w:rPr>
      </w:pPr>
      <w:r w:rsidRPr="000720F8">
        <w:rPr>
          <w:kern w:val="0"/>
          <w:lang w:eastAsia="ru-RU"/>
        </w:rPr>
        <w:t>Прогнозируется возникновение источников ЧС объектового и муниципального уровня.</w:t>
      </w:r>
    </w:p>
    <w:p w:rsidR="004F518B" w:rsidRPr="000720F8" w:rsidRDefault="004F518B" w:rsidP="00DA382D">
      <w:pPr>
        <w:keepLines/>
        <w:ind w:firstLine="851"/>
        <w:rPr>
          <w:kern w:val="0"/>
          <w:lang w:eastAsia="ru-RU"/>
        </w:rPr>
      </w:pPr>
      <w:r w:rsidRPr="000720F8">
        <w:rPr>
          <w:kern w:val="0"/>
          <w:lang w:eastAsia="ru-RU"/>
        </w:rPr>
        <w:t xml:space="preserve">Основными поражающими факторами сильных снегопадов, сопровождающихся морозами и ветрами являются обрывы линий электропередач и возникновение снежных заносов. Обрушения кровель зданий под воздействием снеговой нагрузки не регистрировалось. </w:t>
      </w:r>
    </w:p>
    <w:p w:rsidR="004F518B" w:rsidRPr="000720F8" w:rsidRDefault="004F518B" w:rsidP="00DA382D">
      <w:pPr>
        <w:keepLines/>
        <w:ind w:firstLine="851"/>
        <w:rPr>
          <w:kern w:val="0"/>
          <w:lang w:eastAsia="ru-RU"/>
        </w:rPr>
      </w:pPr>
      <w:r w:rsidRPr="000720F8">
        <w:rPr>
          <w:kern w:val="0"/>
          <w:lang w:eastAsia="ru-RU"/>
        </w:rPr>
        <w:lastRenderedPageBreak/>
        <w:t xml:space="preserve">Устойчивый снежный покров в горной местности держится 150 дней, на предгорных территориях сохраняется более 50 дней, в долинах - 20-30 дней и менее. </w:t>
      </w:r>
    </w:p>
    <w:p w:rsidR="004F518B" w:rsidRPr="000720F8" w:rsidRDefault="004F518B" w:rsidP="009245B9">
      <w:pPr>
        <w:keepLines/>
        <w:ind w:firstLine="851"/>
        <w:rPr>
          <w:b/>
          <w:bCs/>
          <w:iCs/>
        </w:rPr>
      </w:pPr>
      <w:r w:rsidRPr="000720F8">
        <w:rPr>
          <w:b/>
          <w:bCs/>
          <w:i/>
          <w:iCs/>
        </w:rPr>
        <w:t>Гололёдно - изморозные явления</w:t>
      </w:r>
    </w:p>
    <w:p w:rsidR="004F518B" w:rsidRPr="000720F8" w:rsidRDefault="004F518B" w:rsidP="009245B9">
      <w:pPr>
        <w:keepLines/>
        <w:ind w:firstLine="851"/>
        <w:rPr>
          <w:bCs/>
          <w:iCs/>
        </w:rPr>
      </w:pPr>
      <w:r w:rsidRPr="000720F8">
        <w:rPr>
          <w:bCs/>
          <w:iCs/>
        </w:rPr>
        <w:t>Опасность гололёдно – изморозных явлений оценивалась по диаметру их отложений. Каждому баллу опасности характерен определённый интервал значений диаметра (толщины) гололёдно - изморозных образований.</w:t>
      </w:r>
    </w:p>
    <w:p w:rsidR="004F518B" w:rsidRPr="000720F8" w:rsidRDefault="004F518B" w:rsidP="009245B9">
      <w:pPr>
        <w:keepLines/>
        <w:ind w:firstLine="851"/>
        <w:rPr>
          <w:b/>
          <w:bCs/>
          <w:iCs/>
        </w:rPr>
      </w:pPr>
      <w:r w:rsidRPr="000720F8">
        <w:rPr>
          <w:bCs/>
          <w:iCs/>
        </w:rPr>
        <w:t>Для рассматриваемого региона опасность гололёдно - изморозных явлений составляет 2 балла. Толщина гололёдной стенки, возможная 1 раз в 5 лет составит 5 мм (низкий риск). Указанные данные приведены для провода, расположенного на высоте 10 м, толщиной 1 см. Плотность гололёда приведена к 0,9 г/см</w:t>
      </w:r>
      <w:r w:rsidRPr="000720F8">
        <w:rPr>
          <w:bCs/>
          <w:iCs/>
          <w:vertAlign w:val="superscript"/>
        </w:rPr>
        <w:t>3</w:t>
      </w:r>
      <w:r w:rsidRPr="000720F8">
        <w:rPr>
          <w:bCs/>
          <w:iCs/>
        </w:rPr>
        <w:t>.</w:t>
      </w:r>
    </w:p>
    <w:p w:rsidR="004F518B" w:rsidRPr="000720F8" w:rsidRDefault="004F518B" w:rsidP="009245B9">
      <w:pPr>
        <w:keepLines/>
        <w:ind w:firstLine="851"/>
      </w:pPr>
      <w:r w:rsidRPr="000720F8">
        <w:t>Ущерб от гололёдно - изморозевых явлений обусловлен увеличением веса предметов и объектов, вследствие отло</w:t>
      </w:r>
      <w:r w:rsidRPr="000720F8">
        <w:softHyphen/>
        <w:t>жения на них частиц воды и льда. Нередко при этом происходит обрыв ЛЭП, линий связи, вероятны оледенения транспортных магистралей, затруднения в строительных работах, в сельском хозяйстве. Возникновение гололёдно - изморозевых явлений во многом зависит от проникновения тёплого очень влажного воздуха на территорию занятую более холодным воздухом. Максимальные частоты явлений отмечаются в октябре-ноябре и в декабре-январе.</w:t>
      </w:r>
    </w:p>
    <w:p w:rsidR="004F518B" w:rsidRPr="000720F8" w:rsidRDefault="004F518B" w:rsidP="006E3F73">
      <w:pPr>
        <w:keepLines/>
        <w:ind w:firstLine="851"/>
        <w:rPr>
          <w:b/>
        </w:rPr>
      </w:pPr>
      <w:r w:rsidRPr="000720F8">
        <w:rPr>
          <w:b/>
        </w:rPr>
        <w:t>Опасные геологические явления и процессы.</w:t>
      </w:r>
    </w:p>
    <w:p w:rsidR="004F518B" w:rsidRPr="000720F8" w:rsidRDefault="004F518B" w:rsidP="00DF150F">
      <w:pPr>
        <w:keepLines/>
        <w:ind w:firstLine="851"/>
      </w:pPr>
      <w:r w:rsidRPr="000720F8">
        <w:t xml:space="preserve">Уровень </w:t>
      </w:r>
      <w:r w:rsidRPr="000720F8">
        <w:rPr>
          <w:b/>
          <w:i/>
        </w:rPr>
        <w:t>землетрясения</w:t>
      </w:r>
      <w:r w:rsidRPr="000720F8">
        <w:t xml:space="preserve"> </w:t>
      </w:r>
      <w:r w:rsidR="00C94FBC">
        <w:t>–</w:t>
      </w:r>
      <w:r w:rsidRPr="000720F8">
        <w:t xml:space="preserve"> </w:t>
      </w:r>
      <w:r w:rsidR="00C94FBC" w:rsidRPr="00C94FBC">
        <w:t>опасный.</w:t>
      </w:r>
      <w:r w:rsidR="00002D8A">
        <w:t xml:space="preserve"> </w:t>
      </w:r>
    </w:p>
    <w:p w:rsidR="004F518B" w:rsidRPr="000720F8" w:rsidRDefault="004F518B" w:rsidP="00DF150F">
      <w:pPr>
        <w:keepLines/>
        <w:ind w:firstLine="851"/>
      </w:pPr>
      <w:r w:rsidRPr="000720F8">
        <w:t xml:space="preserve">Регион расположения по уровню опасности относится к опасным (интенсивность землетрясения по шкале МSК-64 составляет 8-9 баллов с вероятностью 1% </w:t>
      </w:r>
      <w:r w:rsidRPr="00C94FBC">
        <w:t>превышения</w:t>
      </w:r>
      <w:r w:rsidR="00C94FBC" w:rsidRPr="00C94FBC">
        <w:t xml:space="preserve">, </w:t>
      </w:r>
      <w:r w:rsidRPr="00C94FBC">
        <w:t xml:space="preserve">в </w:t>
      </w:r>
      <w:r w:rsidRPr="00002D8A">
        <w:t>соответ</w:t>
      </w:r>
      <w:r w:rsidRPr="000720F8">
        <w:t>ствии с картами общего сейсмического районирования РФ ОСР-97С. Уровень опасности землетрясений составляет 7,7 балла.</w:t>
      </w:r>
    </w:p>
    <w:p w:rsidR="004F518B" w:rsidRPr="000720F8" w:rsidRDefault="004F518B" w:rsidP="00DF150F">
      <w:pPr>
        <w:keepLines/>
        <w:ind w:firstLine="851"/>
      </w:pPr>
      <w:r w:rsidRPr="000720F8">
        <w:t xml:space="preserve">Уровень опасности </w:t>
      </w:r>
      <w:r w:rsidRPr="000720F8">
        <w:rPr>
          <w:b/>
          <w:i/>
        </w:rPr>
        <w:t>карстового процесса</w:t>
      </w:r>
      <w:r w:rsidRPr="000720F8">
        <w:t xml:space="preserve"> – умеренно опасный (пораженность территории - локальная, 3-10%). Диаметр поверхностных карстовых форм 3-30м. </w:t>
      </w:r>
    </w:p>
    <w:p w:rsidR="004F518B" w:rsidRPr="000720F8" w:rsidRDefault="004F518B" w:rsidP="00DF150F">
      <w:pPr>
        <w:keepLines/>
        <w:ind w:firstLine="851"/>
      </w:pPr>
      <w:r w:rsidRPr="000720F8">
        <w:t xml:space="preserve">Карстово-суффозионные процессы на территории </w:t>
      </w:r>
      <w:r w:rsidRPr="000720F8">
        <w:rPr>
          <w:kern w:val="0"/>
          <w:shd w:val="clear" w:color="auto" w:fill="FEFEFE"/>
          <w:lang w:eastAsia="ru-RU"/>
        </w:rPr>
        <w:t xml:space="preserve">муниципального образования </w:t>
      </w:r>
      <w:r w:rsidRPr="000720F8">
        <w:t xml:space="preserve">могут проявляться в результате техногенных </w:t>
      </w:r>
      <w:r w:rsidRPr="00C94FBC">
        <w:t>воздействий</w:t>
      </w:r>
      <w:r w:rsidR="00C071A0" w:rsidRPr="00C94FBC">
        <w:t>.</w:t>
      </w:r>
      <w:r w:rsidRPr="000720F8">
        <w:t xml:space="preserve"> </w:t>
      </w:r>
    </w:p>
    <w:p w:rsidR="004F518B" w:rsidRPr="000720F8" w:rsidRDefault="004F518B" w:rsidP="00DF150F">
      <w:pPr>
        <w:keepLines/>
        <w:ind w:firstLine="851"/>
      </w:pPr>
      <w:r w:rsidRPr="000720F8">
        <w:t xml:space="preserve">Уровень опасности </w:t>
      </w:r>
      <w:r w:rsidRPr="000720F8">
        <w:rPr>
          <w:b/>
          <w:i/>
        </w:rPr>
        <w:t>геокриологических процессов</w:t>
      </w:r>
      <w:r w:rsidRPr="000720F8">
        <w:t xml:space="preserve"> – опасные процессы на 1-3% площади, умеренно- опасные на площади менее 10% территории.</w:t>
      </w:r>
    </w:p>
    <w:p w:rsidR="004F518B" w:rsidRPr="000720F8" w:rsidRDefault="004F518B" w:rsidP="00DF150F">
      <w:pPr>
        <w:keepLines/>
        <w:ind w:firstLine="851"/>
      </w:pPr>
      <w:r w:rsidRPr="000720F8">
        <w:t>Термокарст, тепловая осадка грунтов, 0.1-03.м/год, морозное пучение грунтов, 0.1-0.3 м/год, относительная наледность 1.5-3.5%, сплывы 300-1000м</w:t>
      </w:r>
      <w:r w:rsidRPr="000720F8">
        <w:rPr>
          <w:vertAlign w:val="superscript"/>
        </w:rPr>
        <w:t>3</w:t>
      </w:r>
      <w:r w:rsidRPr="000720F8">
        <w:t xml:space="preserve"> /год.</w:t>
      </w:r>
    </w:p>
    <w:p w:rsidR="004F518B" w:rsidRPr="000720F8" w:rsidRDefault="004F518B" w:rsidP="00DF150F">
      <w:pPr>
        <w:keepLines/>
        <w:ind w:firstLine="851"/>
      </w:pPr>
      <w:r w:rsidRPr="000720F8">
        <w:t>Основной поражающий фактор – воздействие на строительные конструкции фундаментов ленточного типа объектов. Повреждения, умеренные и реже сильные разрушения объектов.</w:t>
      </w:r>
    </w:p>
    <w:p w:rsidR="004F518B" w:rsidRPr="000720F8" w:rsidRDefault="004F518B" w:rsidP="00DF150F">
      <w:pPr>
        <w:keepLines/>
        <w:ind w:firstLine="851"/>
      </w:pPr>
      <w:r w:rsidRPr="000720F8">
        <w:lastRenderedPageBreak/>
        <w:t>Следует учитывать при проектировании и строительстве объектов на территории города.</w:t>
      </w:r>
    </w:p>
    <w:p w:rsidR="004F518B" w:rsidRDefault="004F518B" w:rsidP="000720F8">
      <w:pPr>
        <w:keepLines/>
        <w:ind w:firstLine="851"/>
      </w:pPr>
      <w:r w:rsidRPr="000720F8">
        <w:t xml:space="preserve">Уровень опасности </w:t>
      </w:r>
      <w:r w:rsidRPr="000720F8">
        <w:rPr>
          <w:b/>
          <w:i/>
        </w:rPr>
        <w:t>эрозионных процессов</w:t>
      </w:r>
      <w:r w:rsidRPr="000720F8">
        <w:t xml:space="preserve"> – умеренно опасный. В северо-восточной части преобладает ветровая эрозия, на остальной – водная, в долинах рек развита боковая эрозия. </w:t>
      </w:r>
    </w:p>
    <w:p w:rsidR="004F518B" w:rsidRPr="000720F8" w:rsidRDefault="004F518B" w:rsidP="000720F8">
      <w:pPr>
        <w:keepLines/>
        <w:ind w:firstLine="851"/>
      </w:pPr>
    </w:p>
    <w:p w:rsidR="004F518B" w:rsidRPr="000720F8" w:rsidRDefault="004F518B" w:rsidP="00DF150F">
      <w:pPr>
        <w:keepLines/>
        <w:ind w:firstLine="851"/>
      </w:pPr>
      <w:r w:rsidRPr="000720F8">
        <w:rPr>
          <w:b/>
        </w:rPr>
        <w:t>Вывод</w:t>
      </w:r>
      <w:r w:rsidRPr="000720F8">
        <w:t>.</w:t>
      </w:r>
    </w:p>
    <w:p w:rsidR="004F518B" w:rsidRPr="000720F8" w:rsidRDefault="004F518B" w:rsidP="00065716">
      <w:pPr>
        <w:keepLines/>
        <w:ind w:firstLine="851"/>
        <w:rPr>
          <w:kern w:val="0"/>
          <w:lang w:eastAsia="ru-RU"/>
        </w:rPr>
      </w:pPr>
      <w:r w:rsidRPr="000720F8">
        <w:t>Показатель</w:t>
      </w:r>
      <w:r w:rsidRPr="000720F8">
        <w:rPr>
          <w:kern w:val="0"/>
          <w:lang w:eastAsia="ru-RU"/>
        </w:rPr>
        <w:t xml:space="preserve"> риска природных ЧС по опасным метеорологическим явлениям составляет 10</w:t>
      </w:r>
      <w:r w:rsidRPr="000720F8">
        <w:rPr>
          <w:kern w:val="0"/>
          <w:vertAlign w:val="superscript"/>
          <w:lang w:eastAsia="ru-RU"/>
        </w:rPr>
        <w:t>-2</w:t>
      </w:r>
      <w:r w:rsidRPr="000720F8">
        <w:rPr>
          <w:kern w:val="0"/>
          <w:lang w:eastAsia="ru-RU"/>
        </w:rPr>
        <w:t xml:space="preserve"> – 10</w:t>
      </w:r>
      <w:r w:rsidRPr="000720F8">
        <w:rPr>
          <w:kern w:val="0"/>
          <w:vertAlign w:val="superscript"/>
          <w:lang w:eastAsia="ru-RU"/>
        </w:rPr>
        <w:t xml:space="preserve">-4 </w:t>
      </w:r>
      <w:r w:rsidRPr="000720F8">
        <w:rPr>
          <w:kern w:val="0"/>
          <w:lang w:eastAsia="ru-RU"/>
        </w:rPr>
        <w:t>(сильные ветра, сильные морозы, выпадение снега, сильные туманы, температурные экстремумы), территория находится в зоне повышенного риска, требуется принятие неотложных мер по снижению риска.</w:t>
      </w:r>
    </w:p>
    <w:p w:rsidR="004F518B" w:rsidRPr="000720F8" w:rsidRDefault="004F518B" w:rsidP="00065716">
      <w:pPr>
        <w:keepNext/>
        <w:keepLines/>
        <w:rPr>
          <w:kern w:val="0"/>
          <w:lang w:eastAsia="ru-RU"/>
        </w:rPr>
      </w:pPr>
      <w:r w:rsidRPr="000720F8">
        <w:rPr>
          <w:kern w:val="0"/>
          <w:lang w:eastAsia="ru-RU"/>
        </w:rPr>
        <w:t xml:space="preserve"> Показатель риска природных ЧС по опасным гидрологическим процессам составляет 10 </w:t>
      </w:r>
      <w:r w:rsidRPr="000720F8">
        <w:rPr>
          <w:kern w:val="0"/>
          <w:vertAlign w:val="superscript"/>
          <w:lang w:eastAsia="ru-RU"/>
        </w:rPr>
        <w:t xml:space="preserve">-4 </w:t>
      </w:r>
      <w:r w:rsidRPr="000720F8">
        <w:rPr>
          <w:kern w:val="0"/>
          <w:lang w:eastAsia="ru-RU"/>
        </w:rPr>
        <w:t xml:space="preserve">– 10 </w:t>
      </w:r>
      <w:r w:rsidRPr="000720F8">
        <w:rPr>
          <w:kern w:val="0"/>
          <w:vertAlign w:val="superscript"/>
          <w:lang w:eastAsia="ru-RU"/>
        </w:rPr>
        <w:t xml:space="preserve">-5 </w:t>
      </w:r>
      <w:r w:rsidRPr="000720F8">
        <w:rPr>
          <w:kern w:val="0"/>
          <w:lang w:eastAsia="ru-RU"/>
        </w:rPr>
        <w:t xml:space="preserve">, уровень условно приемлемого риска. Требуется проведение мероприятий инженерной защиты от подтоплений поверхностными водами. </w:t>
      </w:r>
    </w:p>
    <w:p w:rsidR="004F518B" w:rsidRPr="000720F8" w:rsidRDefault="004F518B" w:rsidP="00065716">
      <w:pPr>
        <w:keepNext/>
        <w:keepLines/>
        <w:shd w:val="clear" w:color="auto" w:fill="FFFFFF"/>
        <w:ind w:firstLine="554"/>
        <w:rPr>
          <w:spacing w:val="-8"/>
          <w:kern w:val="0"/>
          <w:lang w:eastAsia="ru-RU"/>
        </w:rPr>
      </w:pPr>
      <w:r w:rsidRPr="000720F8">
        <w:rPr>
          <w:kern w:val="0"/>
          <w:lang w:eastAsia="ru-RU"/>
        </w:rPr>
        <w:t xml:space="preserve">Показатель риска природных ЧС по опасным геологическим процессам составляет 10 </w:t>
      </w:r>
      <w:r w:rsidRPr="000720F8">
        <w:rPr>
          <w:kern w:val="0"/>
          <w:vertAlign w:val="superscript"/>
          <w:lang w:eastAsia="ru-RU"/>
        </w:rPr>
        <w:t xml:space="preserve">-2 </w:t>
      </w:r>
      <w:r w:rsidRPr="000720F8">
        <w:rPr>
          <w:kern w:val="0"/>
          <w:lang w:eastAsia="ru-RU"/>
        </w:rPr>
        <w:t xml:space="preserve">– 10 </w:t>
      </w:r>
      <w:r w:rsidRPr="000720F8">
        <w:rPr>
          <w:kern w:val="0"/>
          <w:vertAlign w:val="superscript"/>
          <w:lang w:eastAsia="ru-RU"/>
        </w:rPr>
        <w:t>-4</w:t>
      </w:r>
      <w:r w:rsidRPr="000720F8">
        <w:rPr>
          <w:kern w:val="0"/>
          <w:lang w:eastAsia="ru-RU"/>
        </w:rPr>
        <w:t xml:space="preserve"> (землетрясения, эрозионные процессы, </w:t>
      </w:r>
      <w:r w:rsidRPr="000720F8">
        <w:rPr>
          <w:spacing w:val="-8"/>
          <w:kern w:val="0"/>
          <w:lang w:eastAsia="ru-RU"/>
        </w:rPr>
        <w:t xml:space="preserve">- </w:t>
      </w:r>
      <w:r w:rsidRPr="000720F8">
        <w:rPr>
          <w:kern w:val="0"/>
          <w:lang w:eastAsia="ru-RU"/>
        </w:rPr>
        <w:t>уровень повышенного риска, требуется оценка целесообразности мер, принимаемых по снижению риска от указанных процессов, проведение мероприятий инженерной подготовки, учёта явлений при строительстве объектов, инженерных коммуникаций.</w:t>
      </w:r>
    </w:p>
    <w:p w:rsidR="004F518B" w:rsidRPr="00E35B4A" w:rsidRDefault="004F518B" w:rsidP="009245B9">
      <w:pPr>
        <w:keepLines/>
        <w:suppressAutoHyphens/>
        <w:ind w:firstLine="851"/>
        <w:jc w:val="center"/>
        <w:rPr>
          <w:color w:val="548DD4"/>
          <w:sz w:val="28"/>
          <w:szCs w:val="28"/>
          <w:lang w:eastAsia="ru-RU"/>
        </w:rPr>
      </w:pPr>
    </w:p>
    <w:p w:rsidR="004F518B" w:rsidRDefault="004F518B" w:rsidP="004527F8">
      <w:pPr>
        <w:pStyle w:val="2"/>
        <w:keepLines/>
        <w:numPr>
          <w:ilvl w:val="1"/>
          <w:numId w:val="3"/>
        </w:numPr>
        <w:suppressAutoHyphens/>
        <w:spacing w:before="0" w:after="0" w:line="360" w:lineRule="auto"/>
        <w:ind w:left="0" w:firstLine="0"/>
        <w:jc w:val="center"/>
        <w:rPr>
          <w:rFonts w:ascii="Times New Roman" w:hAnsi="Times New Roman"/>
          <w:i w:val="0"/>
        </w:rPr>
      </w:pPr>
      <w:bookmarkStart w:id="62" w:name="_Toc354387886"/>
      <w:bookmarkStart w:id="63" w:name="_Toc445472318"/>
      <w:bookmarkStart w:id="64" w:name="_Toc468103361"/>
      <w:r w:rsidRPr="00CE4374">
        <w:rPr>
          <w:rFonts w:ascii="Times New Roman" w:hAnsi="Times New Roman"/>
          <w:i w:val="0"/>
        </w:rPr>
        <w:t>Характеристика факторов риска ЧС биолого-социального характера и воздействия их последствий на территорию муниципального образования</w:t>
      </w:r>
      <w:bookmarkEnd w:id="62"/>
      <w:bookmarkEnd w:id="63"/>
      <w:bookmarkEnd w:id="64"/>
    </w:p>
    <w:p w:rsidR="004F518B" w:rsidRPr="00CE4374" w:rsidRDefault="004F518B" w:rsidP="00CE4374">
      <w:pPr>
        <w:rPr>
          <w:lang w:eastAsia="ru-RU"/>
        </w:rPr>
      </w:pPr>
    </w:p>
    <w:p w:rsidR="004F518B" w:rsidRPr="00CE4374" w:rsidRDefault="004F518B" w:rsidP="00F82BA0">
      <w:pPr>
        <w:keepLines/>
        <w:ind w:firstLine="851"/>
        <w:rPr>
          <w:b/>
        </w:rPr>
      </w:pPr>
      <w:r w:rsidRPr="00CE4374">
        <w:rPr>
          <w:b/>
        </w:rPr>
        <w:t>Эпидемии, эпифитотии и эпизоотии на территории муниципального образования «Усть-Камчатское сельское поселение» не регистрировались.</w:t>
      </w:r>
    </w:p>
    <w:p w:rsidR="004F518B" w:rsidRPr="00CE4374" w:rsidRDefault="004F518B" w:rsidP="00F82BA0">
      <w:pPr>
        <w:keepLines/>
        <w:ind w:firstLine="851"/>
      </w:pPr>
      <w:r w:rsidRPr="00CE4374">
        <w:t xml:space="preserve">На территории </w:t>
      </w:r>
      <w:r w:rsidR="00C94FBC">
        <w:rPr>
          <w:kern w:val="0"/>
          <w:shd w:val="clear" w:color="auto" w:fill="FEFEFE"/>
          <w:lang w:eastAsia="ru-RU"/>
        </w:rPr>
        <w:t xml:space="preserve">Усть-Камчатского сельского поселения </w:t>
      </w:r>
      <w:r w:rsidRPr="00CE4374">
        <w:t>регистрировались заболевания гриппом, вирусный гепатит (носящие очаговый характер без признаков эпидемии).</w:t>
      </w:r>
    </w:p>
    <w:p w:rsidR="004F518B" w:rsidRPr="00CE4374" w:rsidRDefault="004F518B" w:rsidP="00F82BA0">
      <w:pPr>
        <w:keepLines/>
        <w:ind w:firstLine="851"/>
      </w:pPr>
      <w:r w:rsidRPr="00CE4374">
        <w:t>Регистрировались случаи заболевания животных бешенством, переносчики болезни – дикие животные. Природные очаги бешенства поддерживаются в популяции животных, особенно безнадзорных.</w:t>
      </w:r>
    </w:p>
    <w:p w:rsidR="004F518B" w:rsidRDefault="004F518B" w:rsidP="00CE4374">
      <w:pPr>
        <w:pStyle w:val="affb"/>
        <w:jc w:val="center"/>
        <w:rPr>
          <w:b/>
          <w:i/>
        </w:rPr>
      </w:pPr>
      <w:bookmarkStart w:id="65" w:name="_Toc319411860"/>
    </w:p>
    <w:p w:rsidR="004F518B" w:rsidRDefault="004F518B" w:rsidP="00CE4374">
      <w:pPr>
        <w:pStyle w:val="affb"/>
        <w:jc w:val="center"/>
        <w:rPr>
          <w:b/>
          <w:i/>
        </w:rPr>
      </w:pPr>
    </w:p>
    <w:p w:rsidR="004F518B" w:rsidRDefault="004F518B" w:rsidP="00CE4374">
      <w:pPr>
        <w:pStyle w:val="affb"/>
        <w:jc w:val="center"/>
        <w:rPr>
          <w:b/>
          <w:i/>
        </w:rPr>
      </w:pPr>
    </w:p>
    <w:p w:rsidR="004F518B" w:rsidRDefault="004F518B" w:rsidP="00CE4374">
      <w:pPr>
        <w:pStyle w:val="affb"/>
        <w:jc w:val="center"/>
        <w:rPr>
          <w:b/>
          <w:i/>
        </w:rPr>
      </w:pPr>
      <w:r w:rsidRPr="00CE4374">
        <w:rPr>
          <w:b/>
          <w:i/>
        </w:rPr>
        <w:t>Атмосферный воздух</w:t>
      </w:r>
      <w:bookmarkEnd w:id="65"/>
    </w:p>
    <w:p w:rsidR="004F518B" w:rsidRPr="00CE4374" w:rsidRDefault="004F518B" w:rsidP="00C74A33">
      <w:pPr>
        <w:pStyle w:val="affb"/>
        <w:jc w:val="left"/>
        <w:rPr>
          <w:b/>
          <w:i/>
        </w:rPr>
      </w:pPr>
      <w:r w:rsidRPr="00C74A33">
        <w:rPr>
          <w:kern w:val="2"/>
          <w:szCs w:val="24"/>
          <w:lang w:eastAsia="en-US"/>
        </w:rPr>
        <w:t>Основными источниками загрязнения атмосферного воздуха населённых пунктов являются автотранспорт, морской порт, склад ГСМ, предприятия рыбной отрасли. Также в атмосферу попадает фильтрат, образующийся н</w:t>
      </w:r>
      <w:r>
        <w:rPr>
          <w:kern w:val="2"/>
          <w:szCs w:val="24"/>
          <w:lang w:eastAsia="en-US"/>
        </w:rPr>
        <w:t xml:space="preserve">а мусоросвалках при воздействии </w:t>
      </w:r>
      <w:r w:rsidRPr="00C74A33">
        <w:rPr>
          <w:kern w:val="2"/>
          <w:szCs w:val="24"/>
          <w:lang w:eastAsia="en-US"/>
        </w:rPr>
        <w:t>природных осадков и физико-химических процессов, протекающих в ТБО, содержащий в большом количестве токсичные органические и неорганические соединения</w:t>
      </w:r>
      <w:r w:rsidRPr="00CE4374">
        <w:t>.</w:t>
      </w:r>
    </w:p>
    <w:p w:rsidR="004F518B" w:rsidRPr="00CE4374" w:rsidRDefault="004F518B" w:rsidP="00CE4374">
      <w:pPr>
        <w:pStyle w:val="affb"/>
        <w:jc w:val="center"/>
        <w:rPr>
          <w:b/>
          <w:i/>
        </w:rPr>
      </w:pPr>
      <w:r w:rsidRPr="00CE4374">
        <w:rPr>
          <w:b/>
          <w:i/>
        </w:rPr>
        <w:t>Поверхностные и подземные воды</w:t>
      </w:r>
    </w:p>
    <w:p w:rsidR="004F518B" w:rsidRPr="00CE4374" w:rsidRDefault="004F518B" w:rsidP="00F82BA0">
      <w:pPr>
        <w:keepLines/>
        <w:ind w:firstLine="851"/>
      </w:pPr>
      <w:r w:rsidRPr="00CE4374">
        <w:t xml:space="preserve">Водные объекты </w:t>
      </w:r>
      <w:r w:rsidRPr="00CE4374">
        <w:rPr>
          <w:kern w:val="0"/>
          <w:shd w:val="clear" w:color="auto" w:fill="FEFEFE"/>
          <w:lang w:eastAsia="ru-RU"/>
        </w:rPr>
        <w:t xml:space="preserve">муниципального образования </w:t>
      </w:r>
      <w:r w:rsidRPr="00CE4374">
        <w:t xml:space="preserve">засоряются преимущественно бытовыми и хозяйственными отходами. </w:t>
      </w:r>
    </w:p>
    <w:p w:rsidR="004F518B" w:rsidRPr="00CE4374" w:rsidRDefault="004F518B" w:rsidP="00F82BA0">
      <w:pPr>
        <w:keepLines/>
        <w:ind w:firstLine="851"/>
      </w:pPr>
      <w:r w:rsidRPr="00CE4374">
        <w:t>Загрязнение подземных вод первого от поверхности водоносного горизонта жидкими отходами производства приводит к повышению их агрессивности по отношению к бетонным и железобетонным конструкциям фундаментов. В грунтах, залегающих в верхней части разреза существенно ухудшаются прочностные и деформационные свойства.</w:t>
      </w:r>
    </w:p>
    <w:p w:rsidR="004F518B" w:rsidRPr="00CE4374" w:rsidRDefault="004F518B" w:rsidP="00CE4374">
      <w:pPr>
        <w:pStyle w:val="affb"/>
        <w:jc w:val="center"/>
        <w:rPr>
          <w:b/>
          <w:i/>
        </w:rPr>
      </w:pPr>
      <w:r w:rsidRPr="00CE4374">
        <w:rPr>
          <w:b/>
          <w:i/>
        </w:rPr>
        <w:t>Почвы</w:t>
      </w:r>
    </w:p>
    <w:p w:rsidR="004F518B" w:rsidRPr="00CE4374" w:rsidRDefault="004F518B" w:rsidP="00F82BA0">
      <w:pPr>
        <w:keepLines/>
        <w:ind w:firstLine="851"/>
      </w:pPr>
      <w:r w:rsidRPr="00CE4374">
        <w:t xml:space="preserve">Почвы являются основным накопителем токсичных веществ, содержащихся в промышленных и бытовых отходах, складируемых на поверхности, в выбросах предприятий и автотранспорта, сбросах сточных вод. Как следствие с ливневыми, талыми и дренажными водами, в почву проникают загрязняющие вещества. </w:t>
      </w:r>
    </w:p>
    <w:p w:rsidR="004F518B" w:rsidRPr="00CE4374" w:rsidRDefault="004F518B" w:rsidP="00F82BA0">
      <w:pPr>
        <w:keepLines/>
        <w:ind w:firstLine="851"/>
      </w:pPr>
      <w:r w:rsidRPr="00CE4374">
        <w:t xml:space="preserve">В почвах </w:t>
      </w:r>
      <w:r w:rsidRPr="00CE4374">
        <w:rPr>
          <w:kern w:val="0"/>
          <w:shd w:val="clear" w:color="auto" w:fill="FEFEFE"/>
          <w:lang w:eastAsia="ru-RU"/>
        </w:rPr>
        <w:t xml:space="preserve">муниципального образования </w:t>
      </w:r>
      <w:r w:rsidRPr="00CE4374">
        <w:t>содержание 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превышают предельно допустимые концентрации (уровни), установленные санитарными правилами и гигиеническими нормативами (СанПиН 2.1.7.1287-03).</w:t>
      </w:r>
    </w:p>
    <w:p w:rsidR="004F518B" w:rsidRPr="00CE4374" w:rsidRDefault="004F518B" w:rsidP="00CE4374">
      <w:pPr>
        <w:pStyle w:val="affb"/>
        <w:jc w:val="center"/>
        <w:rPr>
          <w:b/>
          <w:i/>
        </w:rPr>
      </w:pPr>
      <w:r w:rsidRPr="00CE4374">
        <w:rPr>
          <w:b/>
          <w:i/>
        </w:rPr>
        <w:t>Санитарная очистка территории</w:t>
      </w:r>
    </w:p>
    <w:p w:rsidR="004F518B" w:rsidRPr="00CE4374" w:rsidRDefault="004F518B" w:rsidP="00F82BA0">
      <w:pPr>
        <w:keepLines/>
        <w:ind w:firstLine="851"/>
      </w:pPr>
      <w:bookmarkStart w:id="66" w:name="_Toc319411863"/>
      <w:r w:rsidRPr="00CE4374">
        <w:t xml:space="preserve">Основным методом обезвреживания ТБО является размещение их на свалках и полигонах. </w:t>
      </w:r>
    </w:p>
    <w:p w:rsidR="004F518B" w:rsidRPr="00CE4374" w:rsidRDefault="004F518B" w:rsidP="00CE4374">
      <w:pPr>
        <w:pStyle w:val="affb"/>
        <w:keepNext/>
        <w:keepLines w:val="0"/>
        <w:widowControl w:val="0"/>
        <w:jc w:val="center"/>
        <w:rPr>
          <w:b/>
          <w:i/>
        </w:rPr>
      </w:pPr>
      <w:r w:rsidRPr="00CE4374">
        <w:rPr>
          <w:b/>
          <w:i/>
        </w:rPr>
        <w:t>Радиационная обстановка</w:t>
      </w:r>
      <w:bookmarkEnd w:id="66"/>
    </w:p>
    <w:p w:rsidR="004F518B" w:rsidRPr="00C74A33" w:rsidRDefault="004F518B" w:rsidP="00C74A33">
      <w:pPr>
        <w:keepLines/>
        <w:ind w:firstLine="851"/>
        <w:rPr>
          <w:color w:val="548DD4"/>
        </w:rPr>
      </w:pPr>
      <w:r w:rsidRPr="00CE4374">
        <w:t>Радиационная обстановка продолжает оставаться стабильной, но требующей дальнейшего контроля и изучения</w:t>
      </w:r>
      <w:r>
        <w:rPr>
          <w:color w:val="548DD4"/>
        </w:rPr>
        <w:t>.</w:t>
      </w:r>
    </w:p>
    <w:p w:rsidR="004F518B" w:rsidRPr="00E35B4A" w:rsidRDefault="004F518B" w:rsidP="009245B9">
      <w:pPr>
        <w:keepLines/>
        <w:ind w:firstLine="851"/>
        <w:rPr>
          <w:color w:val="548DD4"/>
        </w:rPr>
      </w:pPr>
    </w:p>
    <w:p w:rsidR="004F518B" w:rsidRPr="00CE4374" w:rsidRDefault="00BC0B62" w:rsidP="00BC0B62">
      <w:pPr>
        <w:pStyle w:val="1"/>
        <w:keepNext w:val="0"/>
        <w:keepLines/>
        <w:pageBreakBefore/>
        <w:widowControl w:val="0"/>
        <w:spacing w:before="0" w:after="0" w:line="360" w:lineRule="auto"/>
        <w:ind w:left="284" w:firstLine="0"/>
        <w:jc w:val="center"/>
        <w:rPr>
          <w:rFonts w:ascii="Times New Roman" w:hAnsi="Times New Roman"/>
          <w:caps/>
          <w:sz w:val="30"/>
          <w:szCs w:val="30"/>
        </w:rPr>
      </w:pPr>
      <w:bookmarkStart w:id="67" w:name="_Toc445472319"/>
      <w:bookmarkStart w:id="68" w:name="_Toc468103362"/>
      <w:r w:rsidRPr="00C94FBC">
        <w:rPr>
          <w:rFonts w:ascii="Times New Roman" w:hAnsi="Times New Roman"/>
          <w:caps/>
          <w:sz w:val="30"/>
          <w:szCs w:val="30"/>
        </w:rPr>
        <w:lastRenderedPageBreak/>
        <w:t>4.</w:t>
      </w:r>
      <w:r>
        <w:rPr>
          <w:rFonts w:ascii="Times New Roman" w:hAnsi="Times New Roman"/>
          <w:caps/>
          <w:sz w:val="30"/>
          <w:szCs w:val="30"/>
        </w:rPr>
        <w:t xml:space="preserve"> </w:t>
      </w:r>
      <w:r w:rsidR="004F518B" w:rsidRPr="00CE4374">
        <w:rPr>
          <w:rFonts w:ascii="Times New Roman" w:hAnsi="Times New Roman"/>
          <w:caps/>
          <w:sz w:val="30"/>
          <w:szCs w:val="30"/>
        </w:rPr>
        <w:t>Градостроительные и проектные ограничения, предложения и решения, обоснования минимизации последствий чрезвычайных ситуаций</w:t>
      </w:r>
      <w:bookmarkEnd w:id="67"/>
      <w:bookmarkEnd w:id="68"/>
    </w:p>
    <w:p w:rsidR="004F518B" w:rsidRPr="00CE4374" w:rsidRDefault="004F518B" w:rsidP="009245B9">
      <w:pPr>
        <w:keepLines/>
        <w:widowControl w:val="0"/>
        <w:ind w:firstLine="851"/>
        <w:rPr>
          <w:lang w:eastAsia="ru-RU"/>
        </w:rPr>
      </w:pPr>
    </w:p>
    <w:p w:rsidR="004F518B" w:rsidRPr="00CE4374" w:rsidRDefault="004F518B" w:rsidP="004527F8">
      <w:pPr>
        <w:pStyle w:val="2"/>
        <w:keepNext w:val="0"/>
        <w:keepLines/>
        <w:widowControl w:val="0"/>
        <w:numPr>
          <w:ilvl w:val="1"/>
          <w:numId w:val="4"/>
        </w:numPr>
        <w:spacing w:before="0" w:after="0" w:line="360" w:lineRule="auto"/>
        <w:ind w:left="0" w:firstLine="0"/>
        <w:jc w:val="center"/>
        <w:rPr>
          <w:rFonts w:ascii="Times New Roman" w:hAnsi="Times New Roman"/>
          <w:i w:val="0"/>
          <w:sz w:val="30"/>
          <w:szCs w:val="30"/>
        </w:rPr>
      </w:pPr>
      <w:bookmarkStart w:id="69" w:name="_Toc301189959"/>
      <w:bookmarkStart w:id="70" w:name="_Toc301190014"/>
      <w:bookmarkStart w:id="71" w:name="_Toc301267457"/>
      <w:bookmarkStart w:id="72" w:name="_Toc301268085"/>
      <w:bookmarkStart w:id="73" w:name="_Toc322356030"/>
      <w:bookmarkStart w:id="74" w:name="_Toc334422695"/>
      <w:bookmarkStart w:id="75" w:name="_Toc334434246"/>
      <w:bookmarkStart w:id="76" w:name="_Toc334434769"/>
      <w:bookmarkStart w:id="77" w:name="_Toc334434830"/>
      <w:bookmarkStart w:id="78" w:name="_Toc335207011"/>
      <w:bookmarkStart w:id="79" w:name="_Toc335207073"/>
      <w:bookmarkStart w:id="80" w:name="_Toc335213218"/>
      <w:bookmarkStart w:id="81" w:name="_Toc335317879"/>
      <w:bookmarkStart w:id="82" w:name="_Toc335654152"/>
      <w:bookmarkStart w:id="83" w:name="_Toc301189960"/>
      <w:bookmarkStart w:id="84" w:name="_Toc301190015"/>
      <w:bookmarkStart w:id="85" w:name="_Toc301267458"/>
      <w:bookmarkStart w:id="86" w:name="_Toc301268086"/>
      <w:bookmarkStart w:id="87" w:name="_Toc322356031"/>
      <w:bookmarkStart w:id="88" w:name="_Toc334422696"/>
      <w:bookmarkStart w:id="89" w:name="_Toc334434247"/>
      <w:bookmarkStart w:id="90" w:name="_Toc334434770"/>
      <w:bookmarkStart w:id="91" w:name="_Toc334434831"/>
      <w:bookmarkStart w:id="92" w:name="_Toc335207012"/>
      <w:bookmarkStart w:id="93" w:name="_Toc335207074"/>
      <w:bookmarkStart w:id="94" w:name="_Toc335213219"/>
      <w:bookmarkStart w:id="95" w:name="_Toc335317880"/>
      <w:bookmarkStart w:id="96" w:name="_Toc335654153"/>
      <w:bookmarkStart w:id="97" w:name="_Toc301189961"/>
      <w:bookmarkStart w:id="98" w:name="_Toc301190016"/>
      <w:bookmarkStart w:id="99" w:name="_Toc301267459"/>
      <w:bookmarkStart w:id="100" w:name="_Toc301268087"/>
      <w:bookmarkStart w:id="101" w:name="_Toc322356032"/>
      <w:bookmarkStart w:id="102" w:name="_Toc334422697"/>
      <w:bookmarkStart w:id="103" w:name="_Toc334434248"/>
      <w:bookmarkStart w:id="104" w:name="_Toc334434771"/>
      <w:bookmarkStart w:id="105" w:name="_Toc334434832"/>
      <w:bookmarkStart w:id="106" w:name="_Toc335207013"/>
      <w:bookmarkStart w:id="107" w:name="_Toc335207075"/>
      <w:bookmarkStart w:id="108" w:name="_Toc335213220"/>
      <w:bookmarkStart w:id="109" w:name="_Toc335317881"/>
      <w:bookmarkStart w:id="110" w:name="_Toc335654154"/>
      <w:bookmarkStart w:id="111" w:name="_Toc301189962"/>
      <w:bookmarkStart w:id="112" w:name="_Toc301190017"/>
      <w:bookmarkStart w:id="113" w:name="_Toc301267460"/>
      <w:bookmarkStart w:id="114" w:name="_Toc301268088"/>
      <w:bookmarkStart w:id="115" w:name="_Toc322356033"/>
      <w:bookmarkStart w:id="116" w:name="_Toc334422698"/>
      <w:bookmarkStart w:id="117" w:name="_Toc334434249"/>
      <w:bookmarkStart w:id="118" w:name="_Toc334434772"/>
      <w:bookmarkStart w:id="119" w:name="_Toc334434833"/>
      <w:bookmarkStart w:id="120" w:name="_Toc335207014"/>
      <w:bookmarkStart w:id="121" w:name="_Toc335207076"/>
      <w:bookmarkStart w:id="122" w:name="_Toc335213221"/>
      <w:bookmarkStart w:id="123" w:name="_Toc335317882"/>
      <w:bookmarkStart w:id="124" w:name="_Toc335654155"/>
      <w:bookmarkStart w:id="125" w:name="_Toc301189963"/>
      <w:bookmarkStart w:id="126" w:name="_Toc301190018"/>
      <w:bookmarkStart w:id="127" w:name="_Toc301267461"/>
      <w:bookmarkStart w:id="128" w:name="_Toc301268089"/>
      <w:bookmarkStart w:id="129" w:name="_Toc322356034"/>
      <w:bookmarkStart w:id="130" w:name="_Toc334422699"/>
      <w:bookmarkStart w:id="131" w:name="_Toc334434250"/>
      <w:bookmarkStart w:id="132" w:name="_Toc334434773"/>
      <w:bookmarkStart w:id="133" w:name="_Toc334434834"/>
      <w:bookmarkStart w:id="134" w:name="_Toc335207015"/>
      <w:bookmarkStart w:id="135" w:name="_Toc335207077"/>
      <w:bookmarkStart w:id="136" w:name="_Toc335213222"/>
      <w:bookmarkStart w:id="137" w:name="_Toc335317883"/>
      <w:bookmarkStart w:id="138" w:name="_Toc335654156"/>
      <w:bookmarkStart w:id="139" w:name="_Toc301189964"/>
      <w:bookmarkStart w:id="140" w:name="_Toc301190019"/>
      <w:bookmarkStart w:id="141" w:name="_Toc301267462"/>
      <w:bookmarkStart w:id="142" w:name="_Toc301268090"/>
      <w:bookmarkStart w:id="143" w:name="_Toc322356035"/>
      <w:bookmarkStart w:id="144" w:name="_Toc334422700"/>
      <w:bookmarkStart w:id="145" w:name="_Toc334434251"/>
      <w:bookmarkStart w:id="146" w:name="_Toc334434774"/>
      <w:bookmarkStart w:id="147" w:name="_Toc334434835"/>
      <w:bookmarkStart w:id="148" w:name="_Toc335207016"/>
      <w:bookmarkStart w:id="149" w:name="_Toc335207078"/>
      <w:bookmarkStart w:id="150" w:name="_Toc335213223"/>
      <w:bookmarkStart w:id="151" w:name="_Toc335317884"/>
      <w:bookmarkStart w:id="152" w:name="_Toc335654157"/>
      <w:bookmarkStart w:id="153" w:name="_Toc445472320"/>
      <w:bookmarkStart w:id="154" w:name="_Toc468103363"/>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CE4374">
        <w:rPr>
          <w:rFonts w:ascii="Times New Roman" w:hAnsi="Times New Roman"/>
          <w:i w:val="0"/>
          <w:sz w:val="30"/>
          <w:szCs w:val="30"/>
        </w:rPr>
        <w:t>Инженерная подготовка и защита территории</w:t>
      </w:r>
      <w:bookmarkEnd w:id="153"/>
      <w:bookmarkEnd w:id="154"/>
    </w:p>
    <w:p w:rsidR="004F518B" w:rsidRPr="00CE4374" w:rsidRDefault="004F518B" w:rsidP="00332255">
      <w:pPr>
        <w:pStyle w:val="rvps59"/>
        <w:keepLines/>
        <w:spacing w:line="360" w:lineRule="auto"/>
        <w:ind w:firstLine="851"/>
      </w:pPr>
      <w:bookmarkStart w:id="155" w:name="_Toc301189966"/>
      <w:bookmarkStart w:id="156" w:name="_Toc301190021"/>
      <w:bookmarkStart w:id="157" w:name="_Toc301267464"/>
      <w:bookmarkStart w:id="158" w:name="_Toc301268092"/>
      <w:bookmarkStart w:id="159" w:name="_Toc322356037"/>
      <w:bookmarkStart w:id="160" w:name="_Toc334422702"/>
      <w:bookmarkStart w:id="161" w:name="_Toc334434253"/>
      <w:bookmarkStart w:id="162" w:name="_Toc334434776"/>
      <w:bookmarkStart w:id="163" w:name="_Toc334434837"/>
      <w:bookmarkStart w:id="164" w:name="_Toc335207018"/>
      <w:bookmarkStart w:id="165" w:name="_Toc335207080"/>
      <w:bookmarkStart w:id="166" w:name="_Toc335213225"/>
      <w:bookmarkStart w:id="167" w:name="_Toc335317886"/>
      <w:bookmarkStart w:id="168" w:name="_Toc301189967"/>
      <w:bookmarkStart w:id="169" w:name="_Toc301190022"/>
      <w:bookmarkStart w:id="170" w:name="_Toc301267465"/>
      <w:bookmarkStart w:id="171" w:name="_Toc301268093"/>
      <w:bookmarkStart w:id="172" w:name="_Toc322356038"/>
      <w:bookmarkStart w:id="173" w:name="_Toc334422703"/>
      <w:bookmarkStart w:id="174" w:name="_Toc334434254"/>
      <w:bookmarkStart w:id="175" w:name="_Toc334434777"/>
      <w:bookmarkStart w:id="176" w:name="_Toc334434838"/>
      <w:bookmarkStart w:id="177" w:name="_Toc335207019"/>
      <w:bookmarkStart w:id="178" w:name="_Toc335207081"/>
      <w:bookmarkStart w:id="179" w:name="_Toc335213226"/>
      <w:bookmarkStart w:id="180" w:name="_Toc335317887"/>
      <w:bookmarkStart w:id="181" w:name="_Toc335654159"/>
      <w:bookmarkStart w:id="182" w:name="_Toc301189968"/>
      <w:bookmarkStart w:id="183" w:name="_Toc301190023"/>
      <w:bookmarkStart w:id="184" w:name="_Toc301267466"/>
      <w:bookmarkStart w:id="185" w:name="_Toc301268094"/>
      <w:bookmarkStart w:id="186" w:name="_Toc322356039"/>
      <w:bookmarkStart w:id="187" w:name="_Toc334422704"/>
      <w:bookmarkStart w:id="188" w:name="_Toc334434255"/>
      <w:bookmarkStart w:id="189" w:name="_Toc334434778"/>
      <w:bookmarkStart w:id="190" w:name="_Toc334434839"/>
      <w:bookmarkStart w:id="191" w:name="_Toc335207020"/>
      <w:bookmarkStart w:id="192" w:name="_Toc335207082"/>
      <w:bookmarkStart w:id="193" w:name="_Toc335213227"/>
      <w:bookmarkStart w:id="194" w:name="_Toc335317888"/>
      <w:bookmarkStart w:id="195" w:name="_Toc335654160"/>
      <w:bookmarkStart w:id="196" w:name="_Toc301189969"/>
      <w:bookmarkStart w:id="197" w:name="_Toc301190024"/>
      <w:bookmarkStart w:id="198" w:name="_Toc301267467"/>
      <w:bookmarkStart w:id="199" w:name="_Toc301268095"/>
      <w:bookmarkStart w:id="200" w:name="_Toc322356040"/>
      <w:bookmarkStart w:id="201" w:name="_Toc334422705"/>
      <w:bookmarkStart w:id="202" w:name="_Toc334434256"/>
      <w:bookmarkStart w:id="203" w:name="_Toc334434779"/>
      <w:bookmarkStart w:id="204" w:name="_Toc334434840"/>
      <w:bookmarkStart w:id="205" w:name="_Toc335207021"/>
      <w:bookmarkStart w:id="206" w:name="_Toc335207083"/>
      <w:bookmarkStart w:id="207" w:name="_Toc335213228"/>
      <w:bookmarkStart w:id="208" w:name="_Toc335317889"/>
      <w:bookmarkStart w:id="209" w:name="_Toc335654161"/>
      <w:bookmarkStart w:id="210" w:name="_Toc301189970"/>
      <w:bookmarkStart w:id="211" w:name="_Toc301190025"/>
      <w:bookmarkStart w:id="212" w:name="_Toc301267468"/>
      <w:bookmarkStart w:id="213" w:name="_Toc301268096"/>
      <w:bookmarkStart w:id="214" w:name="_Toc322356041"/>
      <w:bookmarkStart w:id="215" w:name="_Toc334422706"/>
      <w:bookmarkStart w:id="216" w:name="_Toc334434257"/>
      <w:bookmarkStart w:id="217" w:name="_Toc334434780"/>
      <w:bookmarkStart w:id="218" w:name="_Toc334434841"/>
      <w:bookmarkStart w:id="219" w:name="_Toc335207022"/>
      <w:bookmarkStart w:id="220" w:name="_Toc335207084"/>
      <w:bookmarkStart w:id="221" w:name="_Toc335213229"/>
      <w:bookmarkStart w:id="222" w:name="_Toc335317890"/>
      <w:bookmarkStart w:id="223" w:name="_Toc335654162"/>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rsidRPr="00CE4374">
        <w:rPr>
          <w:spacing w:val="-1"/>
        </w:rPr>
        <w:t xml:space="preserve">Для ликвидации отрицательных факторов природных условий на территорию </w:t>
      </w:r>
      <w:r w:rsidRPr="00CE4374">
        <w:rPr>
          <w:shd w:val="clear" w:color="auto" w:fill="FEFEFE"/>
        </w:rPr>
        <w:t xml:space="preserve">муниципального образования </w:t>
      </w:r>
      <w:r w:rsidRPr="00CE4374">
        <w:rPr>
          <w:spacing w:val="-1"/>
        </w:rPr>
        <w:t xml:space="preserve">«Усть-Камчатское сельское поселение» и </w:t>
      </w:r>
      <w:r w:rsidRPr="00CE4374">
        <w:rPr>
          <w:spacing w:val="-2"/>
        </w:rPr>
        <w:t>в целях повышения общего благоустройства террит</w:t>
      </w:r>
      <w:r>
        <w:rPr>
          <w:spacing w:val="-2"/>
        </w:rPr>
        <w:t xml:space="preserve">ории в том числе, предлагаемой </w:t>
      </w:r>
      <w:r w:rsidRPr="00C94FBC">
        <w:rPr>
          <w:spacing w:val="-2"/>
        </w:rPr>
        <w:t>Генеральным</w:t>
      </w:r>
      <w:r w:rsidRPr="00CE4374">
        <w:rPr>
          <w:spacing w:val="-2"/>
        </w:rPr>
        <w:t xml:space="preserve"> планом к освоению, развития транспортной и инженерной инфраструктур, необходимо выполнение </w:t>
      </w:r>
      <w:r w:rsidRPr="00CE4374">
        <w:t>комплекса мероприятий по инженерной защите и подготовке территории, руководствуясь положениями:</w:t>
      </w:r>
    </w:p>
    <w:p w:rsidR="004F518B" w:rsidRPr="00CE4374" w:rsidRDefault="004F518B" w:rsidP="004527F8">
      <w:pPr>
        <w:pStyle w:val="rvps59"/>
        <w:keepLines/>
        <w:numPr>
          <w:ilvl w:val="0"/>
          <w:numId w:val="19"/>
        </w:numPr>
        <w:spacing w:line="360" w:lineRule="auto"/>
        <w:rPr>
          <w:rFonts w:ascii="Arial" w:hAnsi="Arial" w:cs="Arial"/>
          <w:sz w:val="22"/>
          <w:szCs w:val="22"/>
        </w:rPr>
      </w:pPr>
      <w:r w:rsidRPr="00CE4374">
        <w:rPr>
          <w:rStyle w:val="rvts24"/>
          <w:sz w:val="22"/>
          <w:szCs w:val="22"/>
        </w:rPr>
        <w:t>СНиП II-7-81* «Строительство в сейсмических районах»;</w:t>
      </w:r>
    </w:p>
    <w:p w:rsidR="004F518B" w:rsidRPr="00CE4374" w:rsidRDefault="004F518B" w:rsidP="004527F8">
      <w:pPr>
        <w:pStyle w:val="rvps59"/>
        <w:keepLines/>
        <w:numPr>
          <w:ilvl w:val="0"/>
          <w:numId w:val="19"/>
        </w:numPr>
        <w:spacing w:line="360" w:lineRule="auto"/>
        <w:rPr>
          <w:rFonts w:ascii="Arial" w:hAnsi="Arial" w:cs="Arial"/>
          <w:sz w:val="22"/>
          <w:szCs w:val="22"/>
        </w:rPr>
      </w:pPr>
      <w:r w:rsidRPr="00CE4374">
        <w:rPr>
          <w:rStyle w:val="rvts24"/>
          <w:sz w:val="22"/>
          <w:szCs w:val="22"/>
        </w:rPr>
        <w:t>СНиП 2.06.15-85 «Инженерная защита территорий от затопления и подтопления»;</w:t>
      </w:r>
    </w:p>
    <w:p w:rsidR="004F518B" w:rsidRPr="00435B42" w:rsidRDefault="004F518B" w:rsidP="004527F8">
      <w:pPr>
        <w:pStyle w:val="rvps59"/>
        <w:keepLines/>
        <w:numPr>
          <w:ilvl w:val="0"/>
          <w:numId w:val="19"/>
        </w:numPr>
        <w:spacing w:line="360" w:lineRule="auto"/>
        <w:rPr>
          <w:rFonts w:ascii="Arial" w:hAnsi="Arial" w:cs="Arial"/>
          <w:sz w:val="22"/>
          <w:szCs w:val="22"/>
        </w:rPr>
      </w:pPr>
      <w:r w:rsidRPr="00435B42">
        <w:rPr>
          <w:rStyle w:val="rvts24"/>
          <w:sz w:val="22"/>
          <w:szCs w:val="22"/>
        </w:rPr>
        <w:t>СНиП 2.01.15-90 «Инженерная защита территорий, зданий и сооружений от опасных геологических процессов. Основные положения проектирования»</w:t>
      </w:r>
      <w:r w:rsidR="00D95408" w:rsidRPr="00435B42">
        <w:rPr>
          <w:rStyle w:val="rvts24"/>
          <w:sz w:val="22"/>
          <w:szCs w:val="22"/>
        </w:rPr>
        <w:t>.</w:t>
      </w:r>
    </w:p>
    <w:p w:rsidR="004F518B" w:rsidRPr="00435B42" w:rsidRDefault="004F518B" w:rsidP="00332255">
      <w:pPr>
        <w:pStyle w:val="27"/>
        <w:keepLines/>
        <w:spacing w:after="0" w:line="360" w:lineRule="auto"/>
        <w:ind w:left="0" w:firstLine="851"/>
        <w:contextualSpacing/>
        <w:jc w:val="both"/>
      </w:pPr>
      <w:r w:rsidRPr="00435B42">
        <w:t>Необходимы определенные мероприятия по инженерной защите и подготовке территории, а также соблюдение всех правил, обеспечивающих сейсмостойкое строительство.</w:t>
      </w:r>
    </w:p>
    <w:p w:rsidR="004F518B" w:rsidRPr="00435B42" w:rsidRDefault="004F518B" w:rsidP="00332255">
      <w:pPr>
        <w:pStyle w:val="27"/>
        <w:keepLines/>
        <w:spacing w:after="0" w:line="360" w:lineRule="auto"/>
        <w:ind w:left="0" w:firstLine="851"/>
        <w:contextualSpacing/>
        <w:jc w:val="both"/>
      </w:pPr>
      <w:r w:rsidRPr="00435B42">
        <w:t xml:space="preserve">В проектировании мероприятий инженерной защиты </w:t>
      </w:r>
      <w:r w:rsidRPr="00435B42">
        <w:rPr>
          <w:b/>
          <w:i/>
        </w:rPr>
        <w:t>первой очереди</w:t>
      </w:r>
      <w:r w:rsidRPr="00435B42">
        <w:t xml:space="preserve"> целесообразно отработать следующие мероприятия</w:t>
      </w:r>
      <w:r w:rsidR="00DE28E5" w:rsidRPr="00435B42">
        <w:t>:</w:t>
      </w:r>
    </w:p>
    <w:p w:rsidR="004F518B" w:rsidRPr="00435B42" w:rsidRDefault="004F518B" w:rsidP="00332255">
      <w:pPr>
        <w:pStyle w:val="27"/>
        <w:keepLines/>
        <w:spacing w:after="0" w:line="360" w:lineRule="auto"/>
        <w:ind w:left="0" w:firstLine="851"/>
        <w:contextualSpacing/>
        <w:jc w:val="both"/>
      </w:pPr>
      <w:r w:rsidRPr="00435B42">
        <w:t>1. Вертикальную планировку, определение границ и расхода водосборных бассейнов спланированных к освоению и застройке территорий населённых пунктов</w:t>
      </w:r>
      <w:r w:rsidR="00531B73" w:rsidRPr="00435B42">
        <w:t>;</w:t>
      </w:r>
    </w:p>
    <w:p w:rsidR="004F518B" w:rsidRPr="00435B42" w:rsidRDefault="004F518B" w:rsidP="00332255">
      <w:pPr>
        <w:pStyle w:val="27"/>
        <w:keepLines/>
        <w:spacing w:after="0" w:line="360" w:lineRule="auto"/>
        <w:ind w:left="0" w:firstLine="851"/>
        <w:contextualSpacing/>
        <w:jc w:val="both"/>
      </w:pPr>
      <w:r w:rsidRPr="00435B42">
        <w:t>2. Определение границ и расхода водосборных бассейнов застроенной территории</w:t>
      </w:r>
      <w:r w:rsidR="00531B73" w:rsidRPr="00435B42">
        <w:t>;</w:t>
      </w:r>
    </w:p>
    <w:p w:rsidR="004F518B" w:rsidRPr="00435B42" w:rsidRDefault="004F518B" w:rsidP="00332255">
      <w:pPr>
        <w:pStyle w:val="27"/>
        <w:keepLines/>
        <w:spacing w:after="0" w:line="360" w:lineRule="auto"/>
        <w:ind w:left="0" w:firstLine="851"/>
        <w:contextualSpacing/>
        <w:jc w:val="both"/>
      </w:pPr>
      <w:r w:rsidRPr="00435B42">
        <w:t>3. Проведение инженерно-геологических изысканий для определения уровня подтоплений грунтовыми водами</w:t>
      </w:r>
      <w:r w:rsidR="00531B73" w:rsidRPr="00435B42">
        <w:t>;</w:t>
      </w:r>
    </w:p>
    <w:p w:rsidR="004F518B" w:rsidRPr="00435B42" w:rsidRDefault="004F518B" w:rsidP="00332255">
      <w:pPr>
        <w:pStyle w:val="27"/>
        <w:keepLines/>
        <w:spacing w:after="0" w:line="360" w:lineRule="auto"/>
        <w:ind w:left="0" w:firstLine="851"/>
        <w:contextualSpacing/>
        <w:jc w:val="both"/>
      </w:pPr>
      <w:r w:rsidRPr="00435B42">
        <w:t>4. Оценка влияния действующих оползневых, эрозионных процессов, техногенных воздействий на уровень подтопления территории</w:t>
      </w:r>
      <w:r w:rsidR="00531B73" w:rsidRPr="00435B42">
        <w:t>;</w:t>
      </w:r>
    </w:p>
    <w:p w:rsidR="004F518B" w:rsidRPr="00435B42" w:rsidRDefault="004F518B" w:rsidP="00332255">
      <w:pPr>
        <w:pStyle w:val="27"/>
        <w:keepLines/>
        <w:spacing w:after="0" w:line="360" w:lineRule="auto"/>
        <w:ind w:left="0" w:firstLine="851"/>
        <w:contextualSpacing/>
        <w:jc w:val="both"/>
      </w:pPr>
      <w:r w:rsidRPr="00435B42">
        <w:t>5. Разработка комплексной схемы инженерной защиты территорий населённых пунктов от подтопления, эрозионных и оползневых процессов, для проектируемых к освоению территорий</w:t>
      </w:r>
      <w:r w:rsidR="00531B73" w:rsidRPr="00435B42">
        <w:t>;</w:t>
      </w:r>
    </w:p>
    <w:p w:rsidR="004F518B" w:rsidRPr="00AC5778" w:rsidRDefault="004F518B" w:rsidP="00332255">
      <w:pPr>
        <w:pStyle w:val="27"/>
        <w:keepLines/>
        <w:spacing w:after="0" w:line="360" w:lineRule="auto"/>
        <w:ind w:left="0" w:firstLine="851"/>
        <w:contextualSpacing/>
        <w:jc w:val="both"/>
      </w:pPr>
      <w:r w:rsidRPr="00435B42">
        <w:t>6. Инженерная подготовка и защита наиболее подверженных воздействию экзогенных явлений застроенных территорий</w:t>
      </w:r>
      <w:r w:rsidR="00531B73" w:rsidRPr="00435B42">
        <w:t>;</w:t>
      </w:r>
    </w:p>
    <w:p w:rsidR="004F518B" w:rsidRPr="00AC5778" w:rsidRDefault="004F518B" w:rsidP="00332255">
      <w:pPr>
        <w:pStyle w:val="27"/>
        <w:keepLines/>
        <w:spacing w:after="0" w:line="360" w:lineRule="auto"/>
        <w:ind w:left="0" w:firstLine="851"/>
        <w:contextualSpacing/>
        <w:jc w:val="both"/>
      </w:pPr>
      <w:r w:rsidRPr="00AC5778">
        <w:lastRenderedPageBreak/>
        <w:t>7. Инженерная подготовка территорий, спроектированных к освоению и застройке (вертикальная планировка, водопонижающие и водоотводные работы).</w:t>
      </w:r>
    </w:p>
    <w:p w:rsidR="004F518B" w:rsidRPr="00AC5778" w:rsidRDefault="004F518B" w:rsidP="00332255">
      <w:pPr>
        <w:pStyle w:val="27"/>
        <w:keepLines/>
        <w:spacing w:after="0" w:line="360" w:lineRule="auto"/>
        <w:ind w:left="0" w:firstLine="851"/>
        <w:contextualSpacing/>
        <w:jc w:val="both"/>
        <w:rPr>
          <w:b/>
          <w:i/>
        </w:rPr>
      </w:pPr>
      <w:r w:rsidRPr="00AC5778">
        <w:t xml:space="preserve">К мероприятиям инженерной подготовки и защиты территории </w:t>
      </w:r>
      <w:r w:rsidRPr="00AC5778">
        <w:rPr>
          <w:b/>
          <w:i/>
        </w:rPr>
        <w:t>расчётного срока</w:t>
      </w:r>
      <w:r w:rsidRPr="00AC5778">
        <w:t xml:space="preserve"> целесообразно отнести мероприятия, выполняемые непосредственно в ходе застройки спроектированных к освоению территорий.</w:t>
      </w:r>
    </w:p>
    <w:p w:rsidR="004F518B" w:rsidRPr="00AC5778" w:rsidRDefault="004F518B" w:rsidP="004527F8">
      <w:pPr>
        <w:pStyle w:val="3"/>
        <w:keepNext w:val="0"/>
        <w:numPr>
          <w:ilvl w:val="2"/>
          <w:numId w:val="4"/>
        </w:numPr>
        <w:spacing w:before="0"/>
        <w:ind w:left="0" w:firstLine="0"/>
        <w:jc w:val="center"/>
        <w:rPr>
          <w:rFonts w:ascii="Times New Roman" w:hAnsi="Times New Roman"/>
          <w:color w:val="auto"/>
          <w:kern w:val="32"/>
          <w:sz w:val="28"/>
          <w:szCs w:val="28"/>
          <w:lang w:eastAsia="ru-RU"/>
        </w:rPr>
      </w:pPr>
      <w:r w:rsidRPr="00AC5778">
        <w:rPr>
          <w:rFonts w:ascii="Times New Roman" w:hAnsi="Times New Roman"/>
          <w:color w:val="auto"/>
          <w:kern w:val="32"/>
          <w:sz w:val="28"/>
          <w:szCs w:val="28"/>
          <w:lang w:eastAsia="ru-RU"/>
        </w:rPr>
        <w:t xml:space="preserve"> </w:t>
      </w:r>
      <w:bookmarkStart w:id="224" w:name="_Toc445472321"/>
      <w:bookmarkStart w:id="225" w:name="_Toc468103364"/>
      <w:r w:rsidRPr="00AC5778">
        <w:rPr>
          <w:rFonts w:ascii="Times New Roman" w:hAnsi="Times New Roman"/>
          <w:color w:val="auto"/>
          <w:kern w:val="32"/>
          <w:sz w:val="28"/>
          <w:szCs w:val="28"/>
          <w:lang w:eastAsia="ru-RU"/>
        </w:rPr>
        <w:t>Инженерная защита от сейсмических явлений</w:t>
      </w:r>
      <w:bookmarkEnd w:id="224"/>
      <w:bookmarkEnd w:id="225"/>
    </w:p>
    <w:p w:rsidR="004F518B" w:rsidRPr="00AC5778" w:rsidRDefault="004F518B" w:rsidP="006E3F73">
      <w:pPr>
        <w:keepLines/>
        <w:shd w:val="clear" w:color="auto" w:fill="FFFFFF"/>
        <w:ind w:firstLine="700"/>
      </w:pPr>
      <w:r w:rsidRPr="00AC5778">
        <w:t>Мероприятия защиты от сейсмических явлений необходимо проектировать при строительстве зданий и сооружений, инженерных сетей на предлагаемых к освоению территориях, расположенных в зоне сейсмичностью 7,8 и 9 баллов.</w:t>
      </w:r>
    </w:p>
    <w:p w:rsidR="004F518B" w:rsidRPr="00AC5778" w:rsidRDefault="004F518B" w:rsidP="006E3F73">
      <w:pPr>
        <w:keepLines/>
        <w:ind w:firstLine="700"/>
      </w:pPr>
      <w:r w:rsidRPr="00AC5778">
        <w:t>При проектировании зданий и сооружений для строительства надлежит:</w:t>
      </w:r>
    </w:p>
    <w:p w:rsidR="004F518B" w:rsidRPr="00AC5778" w:rsidRDefault="004F518B" w:rsidP="004527F8">
      <w:pPr>
        <w:pStyle w:val="aff5"/>
        <w:keepLines/>
        <w:numPr>
          <w:ilvl w:val="0"/>
          <w:numId w:val="20"/>
        </w:numPr>
        <w:spacing w:line="360" w:lineRule="auto"/>
        <w:ind w:left="1276" w:hanging="567"/>
        <w:jc w:val="both"/>
      </w:pPr>
      <w:r>
        <w:t xml:space="preserve">   </w:t>
      </w:r>
      <w:r w:rsidRPr="00AC5778">
        <w:t>применять материалы, конструкции и конструктивные схемы,</w:t>
      </w:r>
    </w:p>
    <w:p w:rsidR="004F518B" w:rsidRPr="00AC5778" w:rsidRDefault="004F518B" w:rsidP="00AC5778">
      <w:pPr>
        <w:pStyle w:val="aff5"/>
        <w:keepLines/>
        <w:spacing w:line="360" w:lineRule="auto"/>
        <w:ind w:left="0"/>
        <w:jc w:val="both"/>
      </w:pPr>
      <w:r w:rsidRPr="00AC5778">
        <w:t>обеспечивающие наименьшие значения сейсмических нагрузок;</w:t>
      </w:r>
    </w:p>
    <w:p w:rsidR="004F518B" w:rsidRPr="00AC5778" w:rsidRDefault="004F518B" w:rsidP="004527F8">
      <w:pPr>
        <w:pStyle w:val="aff5"/>
        <w:keepLines/>
        <w:numPr>
          <w:ilvl w:val="0"/>
          <w:numId w:val="20"/>
        </w:numPr>
        <w:spacing w:line="360" w:lineRule="auto"/>
        <w:ind w:left="0" w:firstLine="709"/>
        <w:jc w:val="both"/>
      </w:pPr>
      <w:r w:rsidRPr="00AC5778">
        <w:t>принимать, как правило, симметричные конструктивные схемы, равномерное распределение жесткостей конструкций и их масс (от конструкций и нагрузок на перекрытия);</w:t>
      </w:r>
    </w:p>
    <w:p w:rsidR="004F518B" w:rsidRPr="00AC5778" w:rsidRDefault="004F518B" w:rsidP="004527F8">
      <w:pPr>
        <w:pStyle w:val="aff5"/>
        <w:keepLines/>
        <w:numPr>
          <w:ilvl w:val="0"/>
          <w:numId w:val="20"/>
        </w:numPr>
        <w:spacing w:line="360" w:lineRule="auto"/>
        <w:ind w:left="0" w:firstLine="709"/>
        <w:jc w:val="both"/>
      </w:pPr>
      <w:r w:rsidRPr="00AC5778">
        <w:t>в зданиях и сооружениях из сборных элементов располагать стыки вне зоны максимальных усилий, обеспечивать монолитность и однородность конструкций с применением укрупненных сборных элементов;</w:t>
      </w:r>
    </w:p>
    <w:p w:rsidR="004F518B" w:rsidRPr="00AC5778" w:rsidRDefault="004F518B" w:rsidP="004527F8">
      <w:pPr>
        <w:pStyle w:val="aff5"/>
        <w:keepLines/>
        <w:numPr>
          <w:ilvl w:val="0"/>
          <w:numId w:val="20"/>
        </w:numPr>
        <w:spacing w:line="360" w:lineRule="auto"/>
        <w:ind w:left="0" w:firstLine="709"/>
        <w:jc w:val="both"/>
        <w:rPr>
          <w:color w:val="548DD4"/>
        </w:rPr>
      </w:pPr>
      <w:r w:rsidRPr="00AC5778">
        <w:t>предусматривать условия, облегчающие развитие в элементах конструкций и их соединениях пластических деформаций, обеспечивающие при этом устойчивость сооружения</w:t>
      </w:r>
      <w:r w:rsidRPr="00AC5778">
        <w:rPr>
          <w:color w:val="548DD4"/>
        </w:rPr>
        <w:t>.</w:t>
      </w:r>
    </w:p>
    <w:p w:rsidR="004F518B" w:rsidRPr="00AC5778" w:rsidRDefault="004F518B" w:rsidP="00AC5778">
      <w:pPr>
        <w:keepLines/>
        <w:ind w:firstLine="700"/>
        <w:contextualSpacing/>
      </w:pPr>
      <w:r w:rsidRPr="00AC5778">
        <w:t>Для обеспечения сейсмостойкости зданий и сооружений допускается применение сейсмоизоляции и других систем регулирования динамической реакции сооружения при условии проектирования их по специальным техническим условиям.</w:t>
      </w:r>
    </w:p>
    <w:p w:rsidR="004F518B" w:rsidRPr="00AC5778" w:rsidRDefault="004F518B" w:rsidP="006E3F73">
      <w:pPr>
        <w:keepLines/>
        <w:ind w:firstLine="700"/>
      </w:pPr>
      <w:r w:rsidRPr="00AC5778">
        <w:t>Определение сейсмичности площадки строительства следует производить на основании сейсмического микрорайонирования.</w:t>
      </w:r>
    </w:p>
    <w:p w:rsidR="004F518B" w:rsidRPr="00AC5778" w:rsidRDefault="004F518B" w:rsidP="006E3F73">
      <w:pPr>
        <w:keepLines/>
        <w:ind w:firstLine="700"/>
      </w:pPr>
      <w:r w:rsidRPr="00AC5778">
        <w:t xml:space="preserve">Площадки строительства на территории </w:t>
      </w:r>
      <w:r w:rsidRPr="00AC5778">
        <w:rPr>
          <w:kern w:val="0"/>
          <w:shd w:val="clear" w:color="auto" w:fill="FEFEFE"/>
          <w:lang w:eastAsia="ru-RU"/>
        </w:rPr>
        <w:t>муниципального образования</w:t>
      </w:r>
      <w:r w:rsidRPr="00AC5778">
        <w:t>, с крутизной склонов более 15</w:t>
      </w:r>
      <w:r w:rsidRPr="00AC5778">
        <w:sym w:font="Symbol" w:char="F0B0"/>
      </w:r>
      <w:r w:rsidRPr="00AC5778">
        <w:t>, близостью плоскостей сбросов, сильной нарушенностью пород физико-геологическими процессами, просадочностью грунтов, осыпями, плывунами, оползнями, являются неблагоприятными в сейсмическом отношении.</w:t>
      </w:r>
    </w:p>
    <w:p w:rsidR="004F518B" w:rsidRPr="00AC5778" w:rsidRDefault="004F518B" w:rsidP="006E3F73">
      <w:pPr>
        <w:keepLines/>
        <w:ind w:firstLine="700"/>
      </w:pPr>
      <w:r w:rsidRPr="00AC5778">
        <w:t>При необходимости строительства зданий и сооружений на таких площадках следует принимать дополнительные меры к укреплению их оснований и усилению конструкций зданий и сооружений.</w:t>
      </w:r>
    </w:p>
    <w:p w:rsidR="004F518B" w:rsidRPr="00AC5778" w:rsidRDefault="004F518B" w:rsidP="006E3F73">
      <w:pPr>
        <w:keepLines/>
        <w:ind w:firstLine="700"/>
      </w:pPr>
      <w:r w:rsidRPr="00AC5778">
        <w:lastRenderedPageBreak/>
        <w:t>На площадках, сейсмичность которых превышает 9 баллов, возводить здания и сооружения, как правило, не допускается. При необходимости строительство на таких площадках допускается по специальным техническим условиям.</w:t>
      </w:r>
    </w:p>
    <w:p w:rsidR="004F518B" w:rsidRPr="00AC5778" w:rsidRDefault="004F518B" w:rsidP="006E3F73">
      <w:pPr>
        <w:keepLines/>
        <w:ind w:firstLine="700"/>
      </w:pPr>
      <w:r w:rsidRPr="00AC5778">
        <w:t>С целью получения достоверной информации о работе конструкций при интенсивных землетрясениях и колебаниях прилегающих к зданиям и сооружениям грунтов в проектах уникальных зданий и сооружений следует предусматривать установку станции инженерно-сейсмометрических наблюдений</w:t>
      </w:r>
      <w:r w:rsidR="00016FC7" w:rsidRPr="00435B42">
        <w:t>.</w:t>
      </w:r>
    </w:p>
    <w:p w:rsidR="004F518B" w:rsidRPr="00AC5778" w:rsidRDefault="004F518B" w:rsidP="006E3F73">
      <w:pPr>
        <w:keepLines/>
        <w:ind w:firstLine="851"/>
        <w:rPr>
          <w:kern w:val="0"/>
          <w:sz w:val="20"/>
          <w:lang w:eastAsia="ru-RU"/>
        </w:rPr>
      </w:pPr>
      <w:r w:rsidRPr="00AC5778">
        <w:t>Проекты станций должны разрабатываться по специальным техническим условиям.</w:t>
      </w:r>
    </w:p>
    <w:p w:rsidR="004F518B" w:rsidRPr="00AC5778" w:rsidRDefault="004F518B" w:rsidP="004527F8">
      <w:pPr>
        <w:pStyle w:val="3"/>
        <w:keepNext w:val="0"/>
        <w:numPr>
          <w:ilvl w:val="2"/>
          <w:numId w:val="4"/>
        </w:numPr>
        <w:suppressAutoHyphens/>
        <w:spacing w:before="0"/>
        <w:ind w:left="0" w:firstLine="0"/>
        <w:jc w:val="center"/>
        <w:rPr>
          <w:rFonts w:ascii="Times New Roman" w:hAnsi="Times New Roman"/>
          <w:color w:val="auto"/>
          <w:kern w:val="32"/>
          <w:sz w:val="28"/>
          <w:szCs w:val="28"/>
          <w:lang w:eastAsia="ru-RU"/>
        </w:rPr>
      </w:pPr>
      <w:r w:rsidRPr="00AC5778">
        <w:rPr>
          <w:rFonts w:ascii="Times New Roman" w:hAnsi="Times New Roman"/>
          <w:color w:val="auto"/>
          <w:kern w:val="32"/>
          <w:sz w:val="28"/>
          <w:szCs w:val="28"/>
          <w:lang w:eastAsia="ru-RU"/>
        </w:rPr>
        <w:t xml:space="preserve"> </w:t>
      </w:r>
      <w:bookmarkStart w:id="226" w:name="_Toc445472322"/>
      <w:bookmarkStart w:id="227" w:name="_Toc468103365"/>
      <w:r w:rsidRPr="00AC5778">
        <w:rPr>
          <w:rFonts w:ascii="Times New Roman" w:hAnsi="Times New Roman"/>
          <w:color w:val="auto"/>
          <w:kern w:val="32"/>
          <w:sz w:val="28"/>
          <w:szCs w:val="28"/>
          <w:lang w:eastAsia="ru-RU"/>
        </w:rPr>
        <w:t>Инженерная защита от подтоплений и затоплений</w:t>
      </w:r>
      <w:bookmarkEnd w:id="226"/>
      <w:bookmarkEnd w:id="227"/>
    </w:p>
    <w:p w:rsidR="004F518B" w:rsidRPr="00AC5778" w:rsidRDefault="004F518B" w:rsidP="00ED6B6B">
      <w:pPr>
        <w:keepLines/>
        <w:ind w:firstLine="700"/>
      </w:pPr>
      <w:r w:rsidRPr="00AC5778">
        <w:t>При организации инженерной защиты от подтоплений и затоплений (на проектируемой к освоению территории – при разработке соответствующих проектов планировки) следует предусматривать комплекс мероприятий, обеспечивающих предотвращение затопления территории при половодье 1% - 25% обеспеченности на реках, подтопления территорий и отдельных объектов поверхностными и грунтовыми водами в зависимости от требований строительства, функционального использования и особенностей эксплуатации, охраны окружающей среды и/или устранения отрицательных воздействий подтопления.</w:t>
      </w:r>
    </w:p>
    <w:p w:rsidR="004F518B" w:rsidRPr="00AC5778" w:rsidRDefault="004F518B" w:rsidP="00ED6B6B">
      <w:pPr>
        <w:keepLines/>
        <w:ind w:firstLine="700"/>
      </w:pPr>
      <w:r w:rsidRPr="00AC5778">
        <w:t>При проектирован</w:t>
      </w:r>
      <w:r w:rsidR="00016FC7">
        <w:t xml:space="preserve">ии следует различать </w:t>
      </w:r>
      <w:r w:rsidR="00016FC7" w:rsidRPr="00435B42">
        <w:t>территории</w:t>
      </w:r>
      <w:r w:rsidRPr="00435B42">
        <w:t>:</w:t>
      </w:r>
    </w:p>
    <w:p w:rsidR="004F518B" w:rsidRPr="00AC5778" w:rsidRDefault="00435B42" w:rsidP="004527F8">
      <w:pPr>
        <w:pStyle w:val="aff5"/>
        <w:keepLines/>
        <w:numPr>
          <w:ilvl w:val="0"/>
          <w:numId w:val="21"/>
        </w:numPr>
        <w:spacing w:line="360" w:lineRule="auto"/>
        <w:ind w:left="0" w:firstLine="709"/>
        <w:jc w:val="both"/>
      </w:pPr>
      <w:r>
        <w:t xml:space="preserve">Подтопленные, </w:t>
      </w:r>
      <w:r w:rsidR="004F518B" w:rsidRPr="00AC5778">
        <w:t>с уровнем подземных вод выше проектируемой нормы осушения;</w:t>
      </w:r>
    </w:p>
    <w:p w:rsidR="004F518B" w:rsidRPr="00AC5778" w:rsidRDefault="00435B42" w:rsidP="004527F8">
      <w:pPr>
        <w:pStyle w:val="aff5"/>
        <w:keepLines/>
        <w:numPr>
          <w:ilvl w:val="0"/>
          <w:numId w:val="21"/>
        </w:numPr>
        <w:spacing w:line="360" w:lineRule="auto"/>
        <w:ind w:left="0" w:firstLine="709"/>
        <w:jc w:val="both"/>
      </w:pPr>
      <w:r>
        <w:t xml:space="preserve">потенциально – подтапливаемые, </w:t>
      </w:r>
      <w:r w:rsidR="004F518B" w:rsidRPr="00AC5778">
        <w:t xml:space="preserve">с высоким </w:t>
      </w:r>
      <w:r>
        <w:t xml:space="preserve">залеганием водоупора, </w:t>
      </w:r>
      <w:r w:rsidR="004F518B" w:rsidRPr="00AC5778">
        <w:t>сложенные толщей слабофильтрующих грунтов, имеющих литологическое строение и рельеф, способствующие накоплению инфильтрационных вод, атмосферных осадков и утечек водонесущих коммуникаций;</w:t>
      </w:r>
    </w:p>
    <w:p w:rsidR="004F518B" w:rsidRPr="00AC5778" w:rsidRDefault="004F518B" w:rsidP="004527F8">
      <w:pPr>
        <w:pStyle w:val="aff5"/>
        <w:keepLines/>
        <w:numPr>
          <w:ilvl w:val="0"/>
          <w:numId w:val="21"/>
        </w:numPr>
        <w:spacing w:line="360" w:lineRule="auto"/>
        <w:ind w:left="0" w:firstLine="709"/>
        <w:jc w:val="both"/>
      </w:pPr>
      <w:r w:rsidRPr="00AC5778">
        <w:t>неподтапливаемые (в многолетней перспективе), сложенные достаточно мощной толщей фильтрующих грунтов при достаточном фронте разгрузки подземных вод;</w:t>
      </w:r>
    </w:p>
    <w:p w:rsidR="004F518B" w:rsidRPr="00AC5778" w:rsidRDefault="004F518B" w:rsidP="004527F8">
      <w:pPr>
        <w:pStyle w:val="aff5"/>
        <w:keepLines/>
        <w:numPr>
          <w:ilvl w:val="0"/>
          <w:numId w:val="21"/>
        </w:numPr>
        <w:spacing w:line="360" w:lineRule="auto"/>
        <w:ind w:left="0" w:firstLine="709"/>
        <w:jc w:val="both"/>
      </w:pPr>
      <w:r w:rsidRPr="00AC5778">
        <w:t xml:space="preserve">не подверженные затоплению. </w:t>
      </w:r>
    </w:p>
    <w:p w:rsidR="004F518B" w:rsidRPr="00AC5778" w:rsidRDefault="004F518B" w:rsidP="00AC5778">
      <w:pPr>
        <w:keepLines/>
        <w:ind w:firstLine="700"/>
        <w:contextualSpacing/>
      </w:pPr>
      <w:r w:rsidRPr="00AC5778">
        <w:t>Защита от подтоплений и затоплений должна включать в себя:</w:t>
      </w:r>
    </w:p>
    <w:p w:rsidR="004F518B" w:rsidRPr="00AC5778" w:rsidRDefault="004F518B" w:rsidP="004527F8">
      <w:pPr>
        <w:pStyle w:val="aff5"/>
        <w:keepLines/>
        <w:numPr>
          <w:ilvl w:val="0"/>
          <w:numId w:val="22"/>
        </w:numPr>
        <w:spacing w:line="360" w:lineRule="auto"/>
        <w:ind w:left="0" w:firstLine="709"/>
      </w:pPr>
      <w:r w:rsidRPr="00AC5778">
        <w:t>локальную защиту зданий, сооружений, грунтов оснований и защиту застроенной территории в целом;</w:t>
      </w:r>
    </w:p>
    <w:p w:rsidR="004F518B" w:rsidRPr="00AC5778" w:rsidRDefault="004F518B" w:rsidP="004527F8">
      <w:pPr>
        <w:pStyle w:val="aff5"/>
        <w:keepLines/>
        <w:numPr>
          <w:ilvl w:val="0"/>
          <w:numId w:val="22"/>
        </w:numPr>
        <w:spacing w:line="360" w:lineRule="auto"/>
        <w:ind w:left="0" w:firstLine="709"/>
      </w:pPr>
      <w:r w:rsidRPr="00AC5778">
        <w:t xml:space="preserve">организация поверхностного стока по направлению к пониженной части рельефа; </w:t>
      </w:r>
    </w:p>
    <w:p w:rsidR="004F518B" w:rsidRPr="00AC5778" w:rsidRDefault="004F518B" w:rsidP="004527F8">
      <w:pPr>
        <w:pStyle w:val="aff5"/>
        <w:keepLines/>
        <w:numPr>
          <w:ilvl w:val="0"/>
          <w:numId w:val="22"/>
        </w:numPr>
        <w:spacing w:line="360" w:lineRule="auto"/>
        <w:ind w:left="0" w:firstLine="709"/>
      </w:pPr>
      <w:r w:rsidRPr="00AC5778">
        <w:t xml:space="preserve"> вертикальная планировка территорий , подлежащих к освоению;</w:t>
      </w:r>
    </w:p>
    <w:p w:rsidR="004F518B" w:rsidRPr="00AC5778" w:rsidRDefault="004F518B" w:rsidP="004527F8">
      <w:pPr>
        <w:pStyle w:val="aff5"/>
        <w:keepLines/>
        <w:numPr>
          <w:ilvl w:val="0"/>
          <w:numId w:val="22"/>
        </w:numPr>
        <w:spacing w:line="360" w:lineRule="auto"/>
        <w:ind w:left="0" w:firstLine="709"/>
      </w:pPr>
      <w:r w:rsidRPr="00AC5778">
        <w:lastRenderedPageBreak/>
        <w:t>строительство ливневой канализации и очистных сооружений ливневой канализации.</w:t>
      </w:r>
    </w:p>
    <w:p w:rsidR="004F518B" w:rsidRPr="00AC5778" w:rsidRDefault="004F518B" w:rsidP="004527F8">
      <w:pPr>
        <w:pStyle w:val="aff5"/>
        <w:keepLines/>
        <w:numPr>
          <w:ilvl w:val="0"/>
          <w:numId w:val="22"/>
        </w:numPr>
        <w:spacing w:line="360" w:lineRule="auto"/>
        <w:ind w:left="0" w:firstLine="709"/>
      </w:pPr>
      <w:r w:rsidRPr="00AC5778">
        <w:t xml:space="preserve"> водоотведение;</w:t>
      </w:r>
    </w:p>
    <w:p w:rsidR="004F518B" w:rsidRPr="00AC5778" w:rsidRDefault="004F518B" w:rsidP="004527F8">
      <w:pPr>
        <w:pStyle w:val="aff5"/>
        <w:keepLines/>
        <w:numPr>
          <w:ilvl w:val="0"/>
          <w:numId w:val="22"/>
        </w:numPr>
        <w:spacing w:line="360" w:lineRule="auto"/>
        <w:ind w:left="0" w:firstLine="709"/>
      </w:pPr>
      <w:r w:rsidRPr="00AC5778">
        <w:t>утилизацию (при необходимости очистки) дренажных вод;</w:t>
      </w:r>
    </w:p>
    <w:p w:rsidR="004F518B" w:rsidRPr="00AC5778" w:rsidRDefault="004F518B" w:rsidP="004527F8">
      <w:pPr>
        <w:pStyle w:val="aff5"/>
        <w:keepLines/>
        <w:numPr>
          <w:ilvl w:val="0"/>
          <w:numId w:val="22"/>
        </w:numPr>
        <w:spacing w:line="360" w:lineRule="auto"/>
        <w:ind w:left="0" w:firstLine="709"/>
      </w:pPr>
      <w:r w:rsidRPr="00AC5778">
        <w:t>систему мониторинга за режимом подземных и поверхностных вод, за расходами (утечками) и напорами в водонесущих коммуникациях, за деформациями оснований, зданий и сооружений, а также за работой сооружений инженерной защиты;</w:t>
      </w:r>
    </w:p>
    <w:p w:rsidR="004F518B" w:rsidRPr="00AC5778" w:rsidRDefault="004F518B" w:rsidP="004527F8">
      <w:pPr>
        <w:pStyle w:val="aff5"/>
        <w:keepLines/>
        <w:numPr>
          <w:ilvl w:val="0"/>
          <w:numId w:val="22"/>
        </w:numPr>
        <w:spacing w:line="360" w:lineRule="auto"/>
        <w:ind w:left="0" w:firstLine="709"/>
      </w:pPr>
      <w:r w:rsidRPr="00AC5778">
        <w:t>развитие системы контроля за подтоплением территории грунтовыми водами при изменении пропускной способности и водной обеспеченности (дополнительного подпора в дренирующих грунтах, повышения отметки естественного водосброса.).</w:t>
      </w:r>
    </w:p>
    <w:p w:rsidR="004F518B" w:rsidRPr="00AC5778" w:rsidRDefault="004F518B" w:rsidP="00ED6B6B">
      <w:pPr>
        <w:keepLines/>
        <w:ind w:firstLine="700"/>
      </w:pPr>
      <w:r w:rsidRPr="00AC5778">
        <w:t>Локальная система инженерной защиты, направленная на защиту отдельных зданий и сооружений, может включать в себя дренажи, противофильтрационные завесы и экраны.</w:t>
      </w:r>
    </w:p>
    <w:p w:rsidR="004F518B" w:rsidRPr="00AC5778" w:rsidRDefault="004F518B" w:rsidP="00ED6B6B">
      <w:pPr>
        <w:keepLines/>
        <w:ind w:firstLine="700"/>
      </w:pPr>
      <w:r w:rsidRPr="00AC5778">
        <w:t>Территориальная система, обеспечивающая общую защиту застроенной территории (предлагаемых к освоению территорий), может включать в себя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режима водных объектов.</w:t>
      </w:r>
    </w:p>
    <w:p w:rsidR="004F518B" w:rsidRPr="00AC5778" w:rsidRDefault="004F518B" w:rsidP="00ED6B6B">
      <w:pPr>
        <w:keepLines/>
        <w:ind w:firstLine="700"/>
      </w:pPr>
      <w:r w:rsidRPr="00AC5778">
        <w:t>На территории с высоким стоянием грунтовых вод, на заболоченных участках, солончаков и солончаковых депрессий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территории стадиона, парка и других озелененных территорий общего пользования допускается открытая осушительная сеть.</w:t>
      </w:r>
    </w:p>
    <w:p w:rsidR="004F518B" w:rsidRPr="00AC5778" w:rsidRDefault="004F518B" w:rsidP="00ED6B6B">
      <w:pPr>
        <w:keepLines/>
        <w:ind w:firstLine="700"/>
      </w:pPr>
      <w:r w:rsidRPr="00AC5778">
        <w:t>Указанные мероприятия должны обеспечивать в соответствии со СНиП 2.06.15-85 понижение уровня грунтовых вод на территории: капитальной застройки – не менее 2 м от проектной отметки поверхности: стадионов, парков, скверов и других зеленых насаждений – не менее 1 м.</w:t>
      </w:r>
    </w:p>
    <w:p w:rsidR="004F518B" w:rsidRPr="00AC5778" w:rsidRDefault="004F518B" w:rsidP="00ED6B6B">
      <w:pPr>
        <w:keepLines/>
        <w:ind w:firstLine="700"/>
      </w:pPr>
      <w:r w:rsidRPr="00AC5778">
        <w:t>На территории населённых пунктов минимальную толщину слоя минеральных грунтов следует принимать равной 1 м; на проезжих частях улиц толщина слоя минеральных грунтов должна быть установлена в зависимости от интенсивности движения транспорта.</w:t>
      </w:r>
    </w:p>
    <w:p w:rsidR="004F518B" w:rsidRPr="00AC5778" w:rsidRDefault="004F518B" w:rsidP="00ED6B6B">
      <w:pPr>
        <w:keepLines/>
        <w:ind w:firstLine="700"/>
      </w:pPr>
      <w:r w:rsidRPr="00AC5778">
        <w:t>Система инженерной защиты от подтопления является территориально единой, объединяющей все локальные системы отдельных участков и объектов. При этом она должна быть увязана с комплексной схемой развития территорий.</w:t>
      </w:r>
    </w:p>
    <w:p w:rsidR="004F518B" w:rsidRPr="00AC5778" w:rsidRDefault="004F518B" w:rsidP="009A39F8">
      <w:pPr>
        <w:keepNext/>
        <w:keepLines/>
        <w:ind w:firstLine="697"/>
        <w:rPr>
          <w:i/>
        </w:rPr>
      </w:pPr>
      <w:r w:rsidRPr="00AC5778">
        <w:rPr>
          <w:i/>
        </w:rPr>
        <w:lastRenderedPageBreak/>
        <w:t>Водозащитные мероприятия.</w:t>
      </w:r>
    </w:p>
    <w:p w:rsidR="004F518B" w:rsidRPr="00AC5778" w:rsidRDefault="004F518B" w:rsidP="00ED6B6B">
      <w:pPr>
        <w:keepLines/>
        <w:ind w:firstLine="700"/>
      </w:pPr>
      <w:r w:rsidRPr="00AC5778">
        <w:t>Основным принципом проектирования водозащитных мероприятий является максимальное сокращение инфильтрации поверхностных, промышленных и хозяйственно-бытовых вод в грунт.</w:t>
      </w:r>
    </w:p>
    <w:p w:rsidR="004F518B" w:rsidRPr="00AC5778" w:rsidRDefault="004F518B" w:rsidP="00ED6B6B">
      <w:pPr>
        <w:keepLines/>
        <w:ind w:firstLine="700"/>
      </w:pPr>
      <w:r w:rsidRPr="00AC5778">
        <w:t>Не рекомендуется допускать: усиления инфильтрации воды в грунт (в особенности агрессивной), повышения уровней подземных вод (в особенности в сочетании со снижением уровней нижезалегающих водоносных горизонтов), резких колебаний уровней и увеличения скоростей движения вод трещинно-карстового и вышезалегающих водоносных горизонтов, а также других техногенных изменений гидрогеологических условий, которые могут привести к активизации карста.</w:t>
      </w:r>
    </w:p>
    <w:p w:rsidR="004F518B" w:rsidRPr="00AC5778" w:rsidRDefault="004F518B" w:rsidP="00ED6B6B">
      <w:pPr>
        <w:ind w:firstLine="697"/>
        <w:rPr>
          <w:i/>
        </w:rPr>
      </w:pPr>
      <w:r w:rsidRPr="00AC5778">
        <w:rPr>
          <w:i/>
        </w:rPr>
        <w:t>К водозащитным мероприятиям относятся:</w:t>
      </w:r>
    </w:p>
    <w:p w:rsidR="004F518B" w:rsidRPr="00AC5778" w:rsidRDefault="004F518B" w:rsidP="004527F8">
      <w:pPr>
        <w:pStyle w:val="aff5"/>
        <w:keepLines/>
        <w:numPr>
          <w:ilvl w:val="0"/>
          <w:numId w:val="23"/>
        </w:numPr>
        <w:spacing w:line="360" w:lineRule="auto"/>
        <w:ind w:left="0" w:firstLine="709"/>
      </w:pPr>
      <w:r w:rsidRPr="00AC5778">
        <w:t>тщательная вертикальная планировка земной поверхности и устройство надежной дождевой канализации с отводом вод за пределы застраиваемых участков на предлагаемой к освоению территории;</w:t>
      </w:r>
    </w:p>
    <w:p w:rsidR="004F518B" w:rsidRPr="00AC5778" w:rsidRDefault="004F518B" w:rsidP="004527F8">
      <w:pPr>
        <w:pStyle w:val="aff5"/>
        <w:keepLines/>
        <w:numPr>
          <w:ilvl w:val="0"/>
          <w:numId w:val="23"/>
        </w:numPr>
        <w:spacing w:line="360" w:lineRule="auto"/>
        <w:ind w:left="0" w:firstLine="709"/>
      </w:pPr>
      <w:r w:rsidRPr="00AC5778">
        <w:t>мероприятия по борьбе с утечками промышленных и хозяйственно-бытовых вод, в особенности агрессивных;</w:t>
      </w:r>
    </w:p>
    <w:p w:rsidR="004F518B" w:rsidRPr="00AC5778" w:rsidRDefault="004F518B" w:rsidP="004527F8">
      <w:pPr>
        <w:pStyle w:val="aff5"/>
        <w:keepLines/>
        <w:numPr>
          <w:ilvl w:val="0"/>
          <w:numId w:val="23"/>
        </w:numPr>
        <w:spacing w:line="360" w:lineRule="auto"/>
        <w:ind w:left="0" w:firstLine="709"/>
      </w:pPr>
      <w:r w:rsidRPr="00AC5778">
        <w:t>недопущение скопления поверхностных вод в котлованах и на площадках в период строительства, строгий контроль за качеством работ по гидроизоляции, укладке водонесущих коммуникаций, засыпке пазух котлованов;</w:t>
      </w:r>
    </w:p>
    <w:p w:rsidR="004F518B" w:rsidRPr="00AC5778" w:rsidRDefault="004F518B" w:rsidP="004527F8">
      <w:pPr>
        <w:pStyle w:val="aff5"/>
        <w:keepLines/>
        <w:numPr>
          <w:ilvl w:val="0"/>
          <w:numId w:val="23"/>
        </w:numPr>
        <w:spacing w:line="360" w:lineRule="auto"/>
        <w:ind w:left="0" w:firstLine="709"/>
      </w:pPr>
      <w:r w:rsidRPr="00AC5778">
        <w:t>очистка русел каналов;</w:t>
      </w:r>
    </w:p>
    <w:p w:rsidR="004F518B" w:rsidRPr="00AC5778" w:rsidRDefault="004F518B" w:rsidP="004527F8">
      <w:pPr>
        <w:pStyle w:val="aff5"/>
        <w:keepLines/>
        <w:numPr>
          <w:ilvl w:val="0"/>
          <w:numId w:val="23"/>
        </w:numPr>
        <w:spacing w:line="360" w:lineRule="auto"/>
        <w:ind w:left="0" w:firstLine="709"/>
      </w:pPr>
      <w:r w:rsidRPr="00AC5778">
        <w:t xml:space="preserve"> расчистка русла и берегоукрепление.</w:t>
      </w:r>
    </w:p>
    <w:p w:rsidR="004F518B" w:rsidRPr="00AC5778" w:rsidRDefault="004F518B" w:rsidP="00ED6B6B">
      <w:pPr>
        <w:keepLines/>
        <w:ind w:firstLine="700"/>
      </w:pPr>
      <w:r w:rsidRPr="00AC5778">
        <w:t xml:space="preserve">При проектировании водоемов, каналов, систем водоснабжения и канализации, дренажей, водоотлива из котлованов и др. должны учитываться гидрологические и гидрогеологические особенности карста. При необходимости применяют противофильтрационные завесы и экраны, регулирование режима работы гидротехнических сооружений и установок и т. д. </w:t>
      </w:r>
    </w:p>
    <w:p w:rsidR="004F518B" w:rsidRPr="00AC5778" w:rsidRDefault="004F518B" w:rsidP="00ED6B6B">
      <w:pPr>
        <w:keepLines/>
        <w:ind w:firstLine="700"/>
      </w:pPr>
      <w:r w:rsidRPr="00AC5778">
        <w:t>Указанные мероприятия рекомендуется проводить с учётом стока водосборных бассейнов.</w:t>
      </w:r>
    </w:p>
    <w:p w:rsidR="004F518B" w:rsidRPr="00E35B4A" w:rsidRDefault="004F518B" w:rsidP="009245B9">
      <w:pPr>
        <w:keepLines/>
        <w:shd w:val="clear" w:color="auto" w:fill="FFFFFF"/>
        <w:suppressAutoHyphens/>
        <w:ind w:firstLine="851"/>
        <w:rPr>
          <w:color w:val="548DD4"/>
        </w:rPr>
      </w:pPr>
    </w:p>
    <w:p w:rsidR="004F518B" w:rsidRPr="00B00CF9" w:rsidRDefault="004F518B" w:rsidP="004527F8">
      <w:pPr>
        <w:pStyle w:val="3"/>
        <w:numPr>
          <w:ilvl w:val="2"/>
          <w:numId w:val="4"/>
        </w:numPr>
        <w:suppressAutoHyphens/>
        <w:spacing w:before="0"/>
        <w:ind w:left="0" w:firstLine="0"/>
        <w:jc w:val="center"/>
        <w:rPr>
          <w:rFonts w:ascii="Times New Roman" w:hAnsi="Times New Roman"/>
          <w:color w:val="auto"/>
          <w:kern w:val="32"/>
          <w:sz w:val="28"/>
          <w:szCs w:val="28"/>
          <w:lang w:eastAsia="ru-RU"/>
        </w:rPr>
      </w:pPr>
      <w:r w:rsidRPr="00B00CF9">
        <w:rPr>
          <w:rFonts w:ascii="Times New Roman" w:hAnsi="Times New Roman"/>
          <w:color w:val="auto"/>
          <w:kern w:val="32"/>
          <w:sz w:val="28"/>
          <w:szCs w:val="28"/>
          <w:lang w:eastAsia="ru-RU"/>
        </w:rPr>
        <w:t xml:space="preserve"> </w:t>
      </w:r>
      <w:bookmarkStart w:id="228" w:name="_Toc445472323"/>
      <w:bookmarkStart w:id="229" w:name="_Toc468103366"/>
      <w:r w:rsidRPr="00B00CF9">
        <w:rPr>
          <w:rFonts w:ascii="Times New Roman" w:hAnsi="Times New Roman"/>
          <w:color w:val="auto"/>
          <w:kern w:val="32"/>
          <w:sz w:val="28"/>
          <w:szCs w:val="28"/>
          <w:lang w:eastAsia="ru-RU"/>
        </w:rPr>
        <w:t>Инженерная защита от опасных геологических процессов</w:t>
      </w:r>
      <w:bookmarkEnd w:id="228"/>
      <w:bookmarkEnd w:id="229"/>
    </w:p>
    <w:p w:rsidR="004F518B" w:rsidRPr="00B00CF9" w:rsidRDefault="004F518B" w:rsidP="00ED6B6B">
      <w:pPr>
        <w:keepLines/>
        <w:ind w:firstLine="700"/>
      </w:pPr>
      <w:r w:rsidRPr="00B00CF9">
        <w:t xml:space="preserve">Проектирование инженерной зашиты от опасных геологических процессов, на территории </w:t>
      </w:r>
      <w:r w:rsidRPr="00B00CF9">
        <w:rPr>
          <w:kern w:val="0"/>
          <w:shd w:val="clear" w:color="auto" w:fill="FEFEFE"/>
          <w:lang w:eastAsia="ru-RU"/>
        </w:rPr>
        <w:t xml:space="preserve">муниципального образования </w:t>
      </w:r>
      <w:r w:rsidRPr="00B00CF9">
        <w:t>следует выполнять в соответствии со СНиП 2.01.15-90 «Инженерная защита территорий, зданий и сооружений от опасных геологических процессов. Основные положения проектирования» на основе:</w:t>
      </w:r>
    </w:p>
    <w:p w:rsidR="004F518B" w:rsidRPr="00B00CF9" w:rsidRDefault="004F518B" w:rsidP="004527F8">
      <w:pPr>
        <w:pStyle w:val="aff5"/>
        <w:keepLines/>
        <w:numPr>
          <w:ilvl w:val="0"/>
          <w:numId w:val="24"/>
        </w:numPr>
        <w:spacing w:line="360" w:lineRule="auto"/>
        <w:ind w:left="0" w:firstLine="709"/>
      </w:pPr>
      <w:r w:rsidRPr="00B00CF9">
        <w:lastRenderedPageBreak/>
        <w:t>результатов инженерно-геодезических, инженерно-геологических и инженерно-гидрометеорологических изысканий для строительства;</w:t>
      </w:r>
    </w:p>
    <w:p w:rsidR="004F518B" w:rsidRPr="00B00CF9" w:rsidRDefault="004F518B" w:rsidP="004527F8">
      <w:pPr>
        <w:pStyle w:val="aff5"/>
        <w:keepLines/>
        <w:numPr>
          <w:ilvl w:val="0"/>
          <w:numId w:val="24"/>
        </w:numPr>
        <w:spacing w:line="360" w:lineRule="auto"/>
        <w:ind w:left="0" w:firstLine="709"/>
      </w:pPr>
      <w:r w:rsidRPr="00B00CF9">
        <w:t>планировочных решений и вариантной проработки решений, принятых в схемах инженерной защиты (генеральных, детальных, специальных);</w:t>
      </w:r>
    </w:p>
    <w:p w:rsidR="004F518B" w:rsidRPr="00B00CF9" w:rsidRDefault="004F518B" w:rsidP="004527F8">
      <w:pPr>
        <w:pStyle w:val="aff5"/>
        <w:keepLines/>
        <w:numPr>
          <w:ilvl w:val="0"/>
          <w:numId w:val="24"/>
        </w:numPr>
        <w:spacing w:line="360" w:lineRule="auto"/>
        <w:ind w:left="0" w:firstLine="709"/>
      </w:pPr>
      <w:r w:rsidRPr="00B00CF9">
        <w:t>данных, характеризующих особенности использования территорий, зданий и сооружений, как существующих, так и проектируемых, с прогнозом изменения этих особенностей и с учетом установленного режима природопользования (заповедники, сельскохозяйственные земли и т.п.) и санитарно-гигиенических норм;</w:t>
      </w:r>
    </w:p>
    <w:p w:rsidR="004F518B" w:rsidRPr="00B00CF9" w:rsidRDefault="004F518B" w:rsidP="004527F8">
      <w:pPr>
        <w:pStyle w:val="aff5"/>
        <w:keepLines/>
        <w:numPr>
          <w:ilvl w:val="0"/>
          <w:numId w:val="24"/>
        </w:numPr>
        <w:spacing w:line="360" w:lineRule="auto"/>
        <w:ind w:left="0" w:firstLine="709"/>
      </w:pPr>
      <w:r w:rsidRPr="00B00CF9">
        <w:t>технико-экономического сравнения возможных вариантов проектных решений инженерной защиты (при ее одинаковых функциональных свойствах) с оценкой предотвращенного ущерба.</w:t>
      </w:r>
    </w:p>
    <w:p w:rsidR="004F518B" w:rsidRPr="00B00CF9" w:rsidRDefault="004F518B" w:rsidP="00B00CF9">
      <w:pPr>
        <w:keepLines/>
        <w:ind w:firstLine="700"/>
        <w:contextualSpacing/>
      </w:pPr>
      <w:r w:rsidRPr="00B00CF9">
        <w:t>При проектировании инженерной защиты следует учитывать ее градо- и объектоформирующее значение, местные условия, а также имеющийся опыт проектирования, строительства и эксплуатации сооружений инженерной защиты в аналогичных природных условиях.</w:t>
      </w:r>
    </w:p>
    <w:p w:rsidR="004F518B" w:rsidRPr="00B00CF9" w:rsidRDefault="004F518B" w:rsidP="00ED6B6B">
      <w:pPr>
        <w:keepLines/>
        <w:ind w:firstLine="700"/>
      </w:pPr>
      <w:r w:rsidRPr="00B00CF9">
        <w:t>Экономический эффект варианта инженерной защиты определяется размером предотвращенного ущерба территории или сооружению от воздействия опасных геологических процессов за вычетом затрат на осуществление защиты.</w:t>
      </w:r>
    </w:p>
    <w:p w:rsidR="004F518B" w:rsidRPr="00B00CF9" w:rsidRDefault="004F518B" w:rsidP="00ED6B6B">
      <w:pPr>
        <w:keepLines/>
        <w:ind w:firstLine="700"/>
      </w:pPr>
      <w:r w:rsidRPr="00B00CF9">
        <w:t>Под предотвра</w:t>
      </w:r>
      <w:bookmarkStart w:id="230" w:name="OCRUncertain196"/>
      <w:r w:rsidRPr="00B00CF9">
        <w:t>щ</w:t>
      </w:r>
      <w:bookmarkEnd w:id="230"/>
      <w:r w:rsidRPr="00B00CF9">
        <w:t>е</w:t>
      </w:r>
      <w:bookmarkStart w:id="231" w:name="OCRUncertain199"/>
      <w:r w:rsidRPr="00B00CF9">
        <w:t>нны</w:t>
      </w:r>
      <w:bookmarkEnd w:id="231"/>
      <w:r w:rsidRPr="00B00CF9">
        <w:t>м ущербом сл</w:t>
      </w:r>
      <w:bookmarkStart w:id="232" w:name="OCRUncertain200"/>
      <w:r w:rsidRPr="00B00CF9">
        <w:t>е</w:t>
      </w:r>
      <w:bookmarkEnd w:id="232"/>
      <w:r w:rsidRPr="00B00CF9">
        <w:t>дует понимать разность между ущербом при отказе от проведения инженерной защиты и ущербом</w:t>
      </w:r>
      <w:bookmarkStart w:id="233" w:name="OCRUncertain201"/>
      <w:r w:rsidRPr="00B00CF9">
        <w:t>,</w:t>
      </w:r>
      <w:bookmarkEnd w:id="233"/>
      <w:r w:rsidRPr="00B00CF9">
        <w:t xml:space="preserve"> возм</w:t>
      </w:r>
      <w:bookmarkStart w:id="234" w:name="OCRUncertain202"/>
      <w:r w:rsidRPr="00B00CF9">
        <w:t>ож</w:t>
      </w:r>
      <w:bookmarkEnd w:id="234"/>
      <w:r w:rsidRPr="00B00CF9">
        <w:t xml:space="preserve">ным и после ее проведения. Оценка ущерба должна быть комплексной, с учетом всех его видов, как в сфере материального </w:t>
      </w:r>
      <w:bookmarkStart w:id="235" w:name="OCRUncertain204"/>
      <w:r w:rsidRPr="00B00CF9">
        <w:t>производства,</w:t>
      </w:r>
      <w:bookmarkEnd w:id="235"/>
      <w:r w:rsidRPr="00B00CF9">
        <w:t xml:space="preserve"> так и в непроизв</w:t>
      </w:r>
      <w:bookmarkStart w:id="236" w:name="OCRUncertain205"/>
      <w:r w:rsidRPr="00B00CF9">
        <w:t>о</w:t>
      </w:r>
      <w:bookmarkEnd w:id="236"/>
      <w:r w:rsidRPr="00B00CF9">
        <w:t>дственной сфере (в том числе следует учитыв</w:t>
      </w:r>
      <w:bookmarkStart w:id="237" w:name="OCRUncertain206"/>
      <w:r w:rsidRPr="00B00CF9">
        <w:t>а</w:t>
      </w:r>
      <w:bookmarkEnd w:id="237"/>
      <w:r w:rsidRPr="00B00CF9">
        <w:t>ть ущерб воде, п</w:t>
      </w:r>
      <w:bookmarkStart w:id="238" w:name="OCRUncertain207"/>
      <w:r w:rsidRPr="00B00CF9">
        <w:t>о</w:t>
      </w:r>
      <w:bookmarkEnd w:id="238"/>
      <w:r w:rsidRPr="00B00CF9">
        <w:t xml:space="preserve">чве, флоре и фауне и т. </w:t>
      </w:r>
      <w:bookmarkStart w:id="239" w:name="OCRUncertain208"/>
      <w:r w:rsidRPr="00B00CF9">
        <w:t>п.)</w:t>
      </w:r>
      <w:bookmarkStart w:id="240" w:name="OCRUncertain209"/>
      <w:bookmarkEnd w:id="239"/>
      <w:r w:rsidRPr="00B00CF9">
        <w:t>.</w:t>
      </w:r>
      <w:bookmarkEnd w:id="240"/>
    </w:p>
    <w:p w:rsidR="004F518B" w:rsidRPr="00B00CF9" w:rsidRDefault="004F518B" w:rsidP="00ED6B6B">
      <w:pPr>
        <w:keepLines/>
        <w:ind w:firstLine="700"/>
      </w:pPr>
      <w:r w:rsidRPr="00B00CF9">
        <w:rPr>
          <w:i/>
        </w:rPr>
        <w:t>При проектировании инженерной защиты от оползневых и обвальных процессов</w:t>
      </w:r>
      <w:r w:rsidRPr="00B00CF9">
        <w:t xml:space="preserve"> следует рассматривать целесо</w:t>
      </w:r>
      <w:bookmarkStart w:id="241" w:name="OCRUncertain216"/>
      <w:r w:rsidRPr="00B00CF9">
        <w:t>о</w:t>
      </w:r>
      <w:bookmarkEnd w:id="241"/>
      <w:r w:rsidRPr="00B00CF9">
        <w:t>бразность применения след</w:t>
      </w:r>
      <w:bookmarkStart w:id="242" w:name="OCRUncertain217"/>
      <w:r w:rsidRPr="00B00CF9">
        <w:t>ую</w:t>
      </w:r>
      <w:bookmarkEnd w:id="242"/>
      <w:r w:rsidRPr="00B00CF9">
        <w:t>щих мероприятий и сооружений, направленных на предотвра</w:t>
      </w:r>
      <w:bookmarkStart w:id="243" w:name="OCRUncertain218"/>
      <w:r w:rsidRPr="00B00CF9">
        <w:t>щ</w:t>
      </w:r>
      <w:bookmarkEnd w:id="243"/>
      <w:r w:rsidRPr="00B00CF9">
        <w:t>ение и ст</w:t>
      </w:r>
      <w:bookmarkStart w:id="244" w:name="OCRUncertain219"/>
      <w:r w:rsidRPr="00B00CF9">
        <w:t>а</w:t>
      </w:r>
      <w:bookmarkEnd w:id="244"/>
      <w:r w:rsidRPr="00B00CF9">
        <w:t>билизацию этих пр</w:t>
      </w:r>
      <w:bookmarkStart w:id="245" w:name="OCRUncertain220"/>
      <w:r w:rsidRPr="00B00CF9">
        <w:t>о</w:t>
      </w:r>
      <w:bookmarkEnd w:id="245"/>
      <w:r w:rsidRPr="00B00CF9">
        <w:t>цессов:</w:t>
      </w:r>
    </w:p>
    <w:p w:rsidR="004F518B" w:rsidRPr="00B00CF9" w:rsidRDefault="004F518B" w:rsidP="004527F8">
      <w:pPr>
        <w:pStyle w:val="aff5"/>
        <w:keepLines/>
        <w:numPr>
          <w:ilvl w:val="0"/>
          <w:numId w:val="25"/>
        </w:numPr>
        <w:spacing w:line="360" w:lineRule="auto"/>
        <w:ind w:left="1134" w:hanging="425"/>
        <w:jc w:val="both"/>
      </w:pPr>
      <w:r w:rsidRPr="00B00CF9">
        <w:t xml:space="preserve">изменение рельефа склона в </w:t>
      </w:r>
      <w:bookmarkStart w:id="246" w:name="OCRUncertain221"/>
      <w:r w:rsidRPr="00B00CF9">
        <w:t>целях</w:t>
      </w:r>
      <w:bookmarkEnd w:id="246"/>
      <w:r w:rsidRPr="00B00CF9">
        <w:t xml:space="preserve"> повышения его устойчивост</w:t>
      </w:r>
      <w:bookmarkStart w:id="247" w:name="OCRUncertain222"/>
      <w:r w:rsidRPr="00B00CF9">
        <w:t>и</w:t>
      </w:r>
      <w:bookmarkEnd w:id="247"/>
      <w:r w:rsidRPr="00B00CF9">
        <w:t>;</w:t>
      </w:r>
    </w:p>
    <w:p w:rsidR="004F518B" w:rsidRPr="00B00CF9" w:rsidRDefault="004F518B" w:rsidP="004527F8">
      <w:pPr>
        <w:pStyle w:val="aff5"/>
        <w:keepLines/>
        <w:numPr>
          <w:ilvl w:val="0"/>
          <w:numId w:val="25"/>
        </w:numPr>
        <w:spacing w:line="360" w:lineRule="auto"/>
        <w:ind w:left="1134" w:hanging="425"/>
        <w:jc w:val="both"/>
      </w:pPr>
      <w:r w:rsidRPr="00B00CF9">
        <w:t>регулирование стока поверхностных вод с помощью вертикальной планировки территор</w:t>
      </w:r>
      <w:bookmarkStart w:id="248" w:name="OCRUncertain223"/>
      <w:r w:rsidRPr="00B00CF9">
        <w:t>и</w:t>
      </w:r>
      <w:bookmarkEnd w:id="248"/>
      <w:r w:rsidRPr="00B00CF9">
        <w:t>и, устройства с</w:t>
      </w:r>
      <w:bookmarkStart w:id="249" w:name="OCRUncertain224"/>
      <w:r w:rsidRPr="00B00CF9">
        <w:t>и</w:t>
      </w:r>
      <w:bookmarkEnd w:id="249"/>
      <w:r w:rsidRPr="00B00CF9">
        <w:t xml:space="preserve">стемы поверхностного водоотвода, предотвращение </w:t>
      </w:r>
      <w:bookmarkStart w:id="250" w:name="OCRUncertain225"/>
      <w:r w:rsidRPr="00B00CF9">
        <w:t>и</w:t>
      </w:r>
      <w:bookmarkEnd w:id="250"/>
      <w:r w:rsidRPr="00B00CF9">
        <w:t>нфильтрации воды в грунт и эрозионных процессо</w:t>
      </w:r>
      <w:bookmarkStart w:id="251" w:name="OCRUncertain226"/>
      <w:r w:rsidRPr="00B00CF9">
        <w:t>в</w:t>
      </w:r>
      <w:bookmarkEnd w:id="251"/>
      <w:r w:rsidRPr="00B00CF9">
        <w:t>;</w:t>
      </w:r>
    </w:p>
    <w:p w:rsidR="004F518B" w:rsidRPr="00B00CF9" w:rsidRDefault="004F518B" w:rsidP="004527F8">
      <w:pPr>
        <w:pStyle w:val="aff5"/>
        <w:keepLines/>
        <w:numPr>
          <w:ilvl w:val="0"/>
          <w:numId w:val="25"/>
        </w:numPr>
        <w:spacing w:line="360" w:lineRule="auto"/>
        <w:ind w:left="1134" w:hanging="425"/>
        <w:jc w:val="both"/>
      </w:pPr>
      <w:r w:rsidRPr="00B00CF9">
        <w:t xml:space="preserve">искусственное понижение уровня подземных вод; </w:t>
      </w:r>
      <w:bookmarkStart w:id="252" w:name="OCRUncertain227"/>
    </w:p>
    <w:p w:rsidR="004F518B" w:rsidRPr="00B00CF9" w:rsidRDefault="004F518B" w:rsidP="004527F8">
      <w:pPr>
        <w:pStyle w:val="aff5"/>
        <w:keepLines/>
        <w:numPr>
          <w:ilvl w:val="0"/>
          <w:numId w:val="25"/>
        </w:numPr>
        <w:spacing w:line="360" w:lineRule="auto"/>
        <w:ind w:left="1134" w:hanging="425"/>
        <w:jc w:val="both"/>
      </w:pPr>
      <w:r w:rsidRPr="00B00CF9">
        <w:t xml:space="preserve">агролесомелиорация; </w:t>
      </w:r>
      <w:bookmarkEnd w:id="252"/>
    </w:p>
    <w:p w:rsidR="004F518B" w:rsidRPr="00B00CF9" w:rsidRDefault="004F518B" w:rsidP="004527F8">
      <w:pPr>
        <w:pStyle w:val="aff5"/>
        <w:keepLines/>
        <w:numPr>
          <w:ilvl w:val="0"/>
          <w:numId w:val="25"/>
        </w:numPr>
        <w:spacing w:line="360" w:lineRule="auto"/>
        <w:ind w:left="1134" w:hanging="425"/>
        <w:jc w:val="both"/>
      </w:pPr>
      <w:r w:rsidRPr="00B00CF9">
        <w:t xml:space="preserve">закрепление грунтов; </w:t>
      </w:r>
    </w:p>
    <w:p w:rsidR="004F518B" w:rsidRPr="00B00CF9" w:rsidRDefault="004F518B" w:rsidP="004527F8">
      <w:pPr>
        <w:pStyle w:val="aff5"/>
        <w:keepLines/>
        <w:numPr>
          <w:ilvl w:val="0"/>
          <w:numId w:val="25"/>
        </w:numPr>
        <w:spacing w:line="360" w:lineRule="auto"/>
        <w:ind w:left="1134" w:hanging="425"/>
        <w:jc w:val="both"/>
      </w:pPr>
      <w:r w:rsidRPr="00B00CF9">
        <w:t>удерживающие сооружения;</w:t>
      </w:r>
    </w:p>
    <w:p w:rsidR="004F518B" w:rsidRPr="00B00CF9" w:rsidRDefault="004F518B" w:rsidP="004527F8">
      <w:pPr>
        <w:pStyle w:val="aff5"/>
        <w:keepLines/>
        <w:numPr>
          <w:ilvl w:val="0"/>
          <w:numId w:val="25"/>
        </w:numPr>
        <w:spacing w:line="360" w:lineRule="auto"/>
        <w:ind w:left="1134" w:hanging="283"/>
        <w:jc w:val="both"/>
      </w:pPr>
      <w:r w:rsidRPr="00B00CF9">
        <w:lastRenderedPageBreak/>
        <w:t>прочие мероприятия (регулирован</w:t>
      </w:r>
      <w:bookmarkStart w:id="253" w:name="OCRUncertain228"/>
      <w:r w:rsidRPr="00B00CF9">
        <w:t>и</w:t>
      </w:r>
      <w:bookmarkEnd w:id="253"/>
      <w:r w:rsidRPr="00B00CF9">
        <w:t>е тепловых процессов с помощью теплозащитных устройств и покрытий, защита от вредного в</w:t>
      </w:r>
      <w:bookmarkStart w:id="254" w:name="OCRUncertain229"/>
      <w:r w:rsidRPr="00B00CF9">
        <w:t>л</w:t>
      </w:r>
      <w:bookmarkEnd w:id="254"/>
      <w:r w:rsidRPr="00B00CF9">
        <w:t>иян</w:t>
      </w:r>
      <w:bookmarkStart w:id="255" w:name="OCRUncertain230"/>
      <w:r w:rsidRPr="00B00CF9">
        <w:t>и</w:t>
      </w:r>
      <w:bookmarkEnd w:id="255"/>
      <w:r w:rsidRPr="00B00CF9">
        <w:t>я пр</w:t>
      </w:r>
      <w:bookmarkStart w:id="256" w:name="OCRUncertain231"/>
      <w:r w:rsidRPr="00B00CF9">
        <w:t>о</w:t>
      </w:r>
      <w:bookmarkEnd w:id="256"/>
      <w:r w:rsidRPr="00B00CF9">
        <w:t>цессов пром</w:t>
      </w:r>
      <w:bookmarkStart w:id="257" w:name="OCRUncertain232"/>
      <w:r w:rsidRPr="00B00CF9">
        <w:t>е</w:t>
      </w:r>
      <w:bookmarkEnd w:id="257"/>
      <w:r w:rsidRPr="00B00CF9">
        <w:t>рзания и оттаивания</w:t>
      </w:r>
      <w:bookmarkStart w:id="258" w:name="OCRUncertain233"/>
      <w:r w:rsidRPr="00B00CF9">
        <w:t>,</w:t>
      </w:r>
      <w:bookmarkEnd w:id="258"/>
      <w:r w:rsidRPr="00B00CF9">
        <w:t xml:space="preserve"> </w:t>
      </w:r>
      <w:bookmarkStart w:id="259" w:name="OCRUncertain234"/>
      <w:r w:rsidRPr="00B00CF9">
        <w:t>у</w:t>
      </w:r>
      <w:bookmarkEnd w:id="259"/>
      <w:r w:rsidRPr="00B00CF9">
        <w:t xml:space="preserve">становление </w:t>
      </w:r>
      <w:bookmarkStart w:id="260" w:name="OCRUncertain235"/>
      <w:r w:rsidRPr="00B00CF9">
        <w:t>о</w:t>
      </w:r>
      <w:bookmarkEnd w:id="260"/>
      <w:r w:rsidRPr="00B00CF9">
        <w:t xml:space="preserve">хранных зон и т. </w:t>
      </w:r>
      <w:bookmarkStart w:id="261" w:name="OCRUncertain236"/>
      <w:r w:rsidRPr="00B00CF9">
        <w:t>д.)</w:t>
      </w:r>
      <w:bookmarkStart w:id="262" w:name="OCRUncertain237"/>
      <w:bookmarkEnd w:id="261"/>
      <w:r w:rsidRPr="00B00CF9">
        <w:t>.</w:t>
      </w:r>
      <w:bookmarkEnd w:id="262"/>
    </w:p>
    <w:p w:rsidR="004F518B" w:rsidRPr="00B00CF9" w:rsidRDefault="004F518B" w:rsidP="00ED6B6B">
      <w:pPr>
        <w:keepLines/>
        <w:ind w:firstLine="700"/>
        <w:rPr>
          <w:i/>
        </w:rPr>
      </w:pPr>
      <w:r w:rsidRPr="00B00CF9">
        <w:rPr>
          <w:i/>
        </w:rPr>
        <w:t xml:space="preserve">Сооружения и мероприятия для защиты берегов рек </w:t>
      </w:r>
    </w:p>
    <w:p w:rsidR="004F518B" w:rsidRPr="00B00CF9" w:rsidRDefault="004F518B" w:rsidP="00ED6B6B">
      <w:pPr>
        <w:keepLines/>
        <w:ind w:firstLine="700"/>
      </w:pPr>
      <w:r w:rsidRPr="00B00CF9">
        <w:t>Строительство берегозащитных сооружений и осуществление мероприятий должны быть направлены на защиту коренного берега и (или) на сохранение и расширение существующих пляжей или образование искусственных пляжей.</w:t>
      </w:r>
    </w:p>
    <w:p w:rsidR="004F518B" w:rsidRPr="00B00CF9" w:rsidRDefault="004F518B" w:rsidP="00ED6B6B">
      <w:pPr>
        <w:keepLines/>
        <w:ind w:firstLine="700"/>
      </w:pPr>
      <w:r w:rsidRPr="00B00CF9">
        <w:t>Берегозащитные сооружения и мероприятия подразделяются на:</w:t>
      </w:r>
    </w:p>
    <w:p w:rsidR="004F518B" w:rsidRPr="00B00CF9" w:rsidRDefault="004F518B" w:rsidP="004527F8">
      <w:pPr>
        <w:pStyle w:val="aff5"/>
        <w:keepLines/>
        <w:numPr>
          <w:ilvl w:val="0"/>
          <w:numId w:val="13"/>
        </w:numPr>
        <w:spacing w:line="360" w:lineRule="auto"/>
        <w:jc w:val="both"/>
      </w:pPr>
      <w:r w:rsidRPr="00B00CF9">
        <w:t>волнозащитные (вдольбереговые подпорные стены — набережные, шпунтовые стенки, ступенчатые крепления, откосные покрытия);</w:t>
      </w:r>
    </w:p>
    <w:p w:rsidR="004F518B" w:rsidRPr="00B00CF9" w:rsidRDefault="004F518B" w:rsidP="004527F8">
      <w:pPr>
        <w:pStyle w:val="aff5"/>
        <w:keepLines/>
        <w:numPr>
          <w:ilvl w:val="0"/>
          <w:numId w:val="13"/>
        </w:numPr>
        <w:spacing w:line="360" w:lineRule="auto"/>
        <w:jc w:val="both"/>
      </w:pPr>
      <w:r w:rsidRPr="00B00CF9">
        <w:t>волногасящие (вдольбереговые конструкции с волногасящими камерами, откосные покрытия в виде набросов из камня или фасонных блоков, искусственные свободные пляжи);</w:t>
      </w:r>
    </w:p>
    <w:p w:rsidR="004F518B" w:rsidRPr="00B00CF9" w:rsidRDefault="004F518B" w:rsidP="004527F8">
      <w:pPr>
        <w:pStyle w:val="aff5"/>
        <w:keepLines/>
        <w:numPr>
          <w:ilvl w:val="0"/>
          <w:numId w:val="13"/>
        </w:numPr>
        <w:spacing w:line="360" w:lineRule="auto"/>
        <w:jc w:val="both"/>
      </w:pPr>
      <w:r w:rsidRPr="00B00CF9">
        <w:t>пляжеудерживающие (вдольбереговые подводные банкеты, буны, шпоры);</w:t>
      </w:r>
    </w:p>
    <w:p w:rsidR="004F518B" w:rsidRPr="00B00CF9" w:rsidRDefault="004F518B" w:rsidP="004527F8">
      <w:pPr>
        <w:pStyle w:val="aff5"/>
        <w:keepLines/>
        <w:numPr>
          <w:ilvl w:val="0"/>
          <w:numId w:val="13"/>
        </w:numPr>
        <w:spacing w:line="360" w:lineRule="auto"/>
        <w:jc w:val="both"/>
      </w:pPr>
      <w:r w:rsidRPr="00B00CF9">
        <w:t>специальные мероприятия (регулирование стока рек, использование подводных карьеров, закрепление грунта склонов, агролесомелиорация и т. д.).</w:t>
      </w:r>
    </w:p>
    <w:p w:rsidR="004F518B" w:rsidRPr="00B00CF9" w:rsidRDefault="004F518B" w:rsidP="00ED6B6B">
      <w:pPr>
        <w:keepLines/>
        <w:ind w:firstLine="700"/>
      </w:pPr>
      <w:r w:rsidRPr="00B00CF9">
        <w:t>Выбор вида берегозащитных сооружений и мероприятий или их комплекса следует производить в зависимости от назначения и режима использования защищаемого участка берега с учетом в необходимых случаях требований судоходства, лесосплава, водопользования и пр.</w:t>
      </w:r>
    </w:p>
    <w:p w:rsidR="004F518B" w:rsidRPr="00B00CF9" w:rsidRDefault="004F518B" w:rsidP="00ED6B6B">
      <w:pPr>
        <w:keepLines/>
        <w:ind w:firstLine="700"/>
      </w:pPr>
      <w:r w:rsidRPr="00B00CF9">
        <w:t>При выборе конструкций сооружений следует учитывать, кроме их назначения, наличие местных строительных материалов и возможные способы производства работ.</w:t>
      </w:r>
    </w:p>
    <w:p w:rsidR="004F518B" w:rsidRPr="00E35B4A" w:rsidRDefault="004F518B" w:rsidP="009245B9">
      <w:pPr>
        <w:keepLines/>
        <w:suppressAutoHyphens/>
        <w:ind w:firstLine="851"/>
        <w:jc w:val="center"/>
        <w:rPr>
          <w:noProof/>
          <w:color w:val="548DD4"/>
        </w:rPr>
      </w:pPr>
    </w:p>
    <w:p w:rsidR="004F518B" w:rsidRPr="00B00CF9" w:rsidRDefault="004F518B" w:rsidP="004527F8">
      <w:pPr>
        <w:pStyle w:val="2"/>
        <w:keepNext w:val="0"/>
        <w:keepLines/>
        <w:numPr>
          <w:ilvl w:val="1"/>
          <w:numId w:val="4"/>
        </w:numPr>
        <w:suppressAutoHyphens/>
        <w:spacing w:before="0" w:after="0" w:line="360" w:lineRule="auto"/>
        <w:ind w:left="0" w:firstLine="0"/>
        <w:jc w:val="center"/>
        <w:rPr>
          <w:rFonts w:ascii="Times New Roman" w:hAnsi="Times New Roman"/>
          <w:i w:val="0"/>
        </w:rPr>
      </w:pPr>
      <w:bookmarkStart w:id="263" w:name="_Toc445472324"/>
      <w:bookmarkStart w:id="264" w:name="_Toc468103367"/>
      <w:r w:rsidRPr="00B00CF9">
        <w:rPr>
          <w:rFonts w:ascii="Times New Roman" w:hAnsi="Times New Roman"/>
          <w:i w:val="0"/>
        </w:rPr>
        <w:t>Расселение населения, развитие застройки территории и размещения объектов капитального строительства</w:t>
      </w:r>
      <w:bookmarkEnd w:id="263"/>
      <w:bookmarkEnd w:id="264"/>
    </w:p>
    <w:p w:rsidR="004F518B" w:rsidRPr="00B00CF9" w:rsidRDefault="004F518B" w:rsidP="004527F8">
      <w:pPr>
        <w:pStyle w:val="3"/>
        <w:keepNext w:val="0"/>
        <w:numPr>
          <w:ilvl w:val="2"/>
          <w:numId w:val="4"/>
        </w:numPr>
        <w:suppressAutoHyphens/>
        <w:spacing w:before="0"/>
        <w:ind w:left="0" w:firstLine="0"/>
        <w:jc w:val="center"/>
        <w:rPr>
          <w:rFonts w:ascii="Times New Roman" w:hAnsi="Times New Roman"/>
          <w:color w:val="auto"/>
          <w:kern w:val="32"/>
          <w:sz w:val="28"/>
          <w:szCs w:val="28"/>
          <w:lang w:eastAsia="ru-RU"/>
        </w:rPr>
      </w:pPr>
      <w:r w:rsidRPr="00B00CF9">
        <w:rPr>
          <w:rFonts w:ascii="Times New Roman" w:hAnsi="Times New Roman"/>
          <w:color w:val="auto"/>
          <w:kern w:val="32"/>
          <w:sz w:val="28"/>
          <w:szCs w:val="28"/>
          <w:lang w:eastAsia="ru-RU"/>
        </w:rPr>
        <w:t xml:space="preserve"> </w:t>
      </w:r>
      <w:bookmarkStart w:id="265" w:name="_Toc445472325"/>
      <w:bookmarkStart w:id="266" w:name="_Toc468103368"/>
      <w:r w:rsidRPr="00B00CF9">
        <w:rPr>
          <w:rFonts w:ascii="Times New Roman" w:hAnsi="Times New Roman"/>
          <w:color w:val="auto"/>
          <w:kern w:val="32"/>
          <w:sz w:val="28"/>
          <w:szCs w:val="28"/>
          <w:lang w:eastAsia="ru-RU"/>
        </w:rPr>
        <w:t>Развитие застройки территории</w:t>
      </w:r>
      <w:bookmarkEnd w:id="265"/>
      <w:bookmarkEnd w:id="266"/>
    </w:p>
    <w:p w:rsidR="004F518B" w:rsidRPr="00B00CF9" w:rsidRDefault="004F518B" w:rsidP="0059178D">
      <w:pPr>
        <w:keepLines/>
        <w:ind w:firstLine="700"/>
      </w:pPr>
      <w:r w:rsidRPr="00B00CF9">
        <w:t xml:space="preserve">Генеральным планом предлагается осуществить переселение жителей из ветхих и аварийных домов в новое комфортабельное жилье. </w:t>
      </w:r>
    </w:p>
    <w:p w:rsidR="004F518B" w:rsidRPr="00B00CF9" w:rsidRDefault="004F518B" w:rsidP="006E1F24">
      <w:pPr>
        <w:widowControl w:val="0"/>
        <w:ind w:firstLine="697"/>
      </w:pPr>
      <w:r w:rsidRPr="00B00CF9">
        <w:t xml:space="preserve">В соответствии со СНиП 2.01.51.90 «Инженерно-технические мероприятия гражданской обороны» на территории </w:t>
      </w:r>
      <w:r w:rsidRPr="00B00CF9">
        <w:rPr>
          <w:kern w:val="0"/>
          <w:shd w:val="clear" w:color="auto" w:fill="FEFEFE"/>
          <w:lang w:eastAsia="ru-RU"/>
        </w:rPr>
        <w:t xml:space="preserve">муниципального образования </w:t>
      </w:r>
      <w:r w:rsidRPr="00B00CF9">
        <w:t xml:space="preserve">в отношении этажности, плотности застройки и плотности населения ограничений нет, в части касающейся степени огнестойкости проектируемых к размещению объектов, отнесённых к </w:t>
      </w:r>
      <w:r w:rsidRPr="00B00CF9">
        <w:lastRenderedPageBreak/>
        <w:t xml:space="preserve">категориям по ГО, необходимо учитывать положения п.п. 4.3 – 4.5. </w:t>
      </w:r>
    </w:p>
    <w:p w:rsidR="004F518B" w:rsidRPr="00B00CF9" w:rsidRDefault="004F518B" w:rsidP="0059178D">
      <w:pPr>
        <w:keepLines/>
        <w:ind w:firstLine="700"/>
      </w:pPr>
      <w:r w:rsidRPr="00B00CF9">
        <w:t>При дальнейшей застройке, целесообразно не застраивать территории, требующие большого объёма выполнения мероприятий по инженерной защите от эрозионных процессов, подтопления грунтовыми и поверхностными водами, просадочных явлениях в грунтах.</w:t>
      </w:r>
    </w:p>
    <w:p w:rsidR="004F518B" w:rsidRPr="00B00CF9" w:rsidRDefault="004F518B" w:rsidP="0059178D">
      <w:pPr>
        <w:keepLines/>
        <w:ind w:firstLine="700"/>
      </w:pPr>
      <w:r w:rsidRPr="00B00CF9">
        <w:t>Территории для развития необходимо выбирать с учетом возможности ее рационального функционального использования на основе сравнения вариантов архитектурно-планировочных решений, технико-экономических, санитарно-гигиенических показателей, топливно-энергетических, водных, территориальных ресурсов, состояния окружающей среды, с учетом прогноза изменения на перспективу природных и других условий.</w:t>
      </w:r>
    </w:p>
    <w:p w:rsidR="004F518B" w:rsidRPr="00B00CF9" w:rsidRDefault="004F518B" w:rsidP="0059178D">
      <w:pPr>
        <w:keepLines/>
        <w:ind w:firstLine="700"/>
      </w:pPr>
      <w:r w:rsidRPr="00B00CF9">
        <w:t xml:space="preserve"> При этом необходимо учитывать предельно допустимые нагрузки на окружающую природную среду на основе определения ее потенциальных возможностей, режима рационального использования территориальных и природных ресурсов с целью обеспечения наиболее благоприятных условий жизни населению, недопущения разрушения естественных экологических систем и необратимых изменений в окружающей природной среде.</w:t>
      </w:r>
    </w:p>
    <w:p w:rsidR="004F518B" w:rsidRPr="00B00CF9" w:rsidRDefault="004F518B" w:rsidP="0059178D">
      <w:pPr>
        <w:keepLines/>
        <w:ind w:firstLine="700"/>
      </w:pPr>
      <w:r w:rsidRPr="00B00CF9">
        <w:t>Планировку и застройку территорий, расположение объектов на просадочных грунтах следует осуществлять в соответствии с требованиями СНиП 2.01.09-91.</w:t>
      </w:r>
    </w:p>
    <w:p w:rsidR="004F518B" w:rsidRPr="00B00CF9" w:rsidRDefault="004F518B" w:rsidP="0059178D">
      <w:pPr>
        <w:keepLines/>
        <w:ind w:firstLine="700"/>
      </w:pPr>
      <w:r w:rsidRPr="00B00CF9">
        <w:t xml:space="preserve">Площадки, намеченные под строительство, предпочтительно располагать на участках с минимальной глубиной просадочных толщ, с деградированными просадочными грунтами, а также на участках, где </w:t>
      </w:r>
      <w:bookmarkStart w:id="267" w:name="OCRUncertain409"/>
      <w:r w:rsidRPr="00B00CF9">
        <w:t>просадочная</w:t>
      </w:r>
      <w:bookmarkEnd w:id="267"/>
      <w:r w:rsidRPr="00B00CF9">
        <w:t xml:space="preserve"> толща подстилается малосжимаемыми грунтами, позволяющими применять фундаменты глубокого заложения, в том числе свайные.</w:t>
      </w:r>
    </w:p>
    <w:p w:rsidR="004F518B" w:rsidRPr="00B00CF9" w:rsidRDefault="004F518B" w:rsidP="00B00CF9">
      <w:pPr>
        <w:keepLines/>
        <w:ind w:firstLine="700"/>
      </w:pPr>
      <w:r w:rsidRPr="00B00CF9">
        <w:t>Проекты планировки и застройки должны предусматривать максимальное сохранение естественных условий стока поверхностных вод. Размещение зданий и сооружений, затрудняющих отвод поверхностных вод, не допускается.</w:t>
      </w:r>
    </w:p>
    <w:p w:rsidR="004F518B" w:rsidRPr="00B00CF9" w:rsidRDefault="004F518B" w:rsidP="006E1F24">
      <w:pPr>
        <w:widowControl w:val="0"/>
        <w:ind w:firstLine="697"/>
      </w:pPr>
      <w:r w:rsidRPr="00B00CF9">
        <w:t xml:space="preserve">Здания и сооружения с мокрыми технологическими процессами следует располагать в пониженных частях застраиваемой территории. На участках с высоким расположением уровня подземных вод, а также на участках с дренирующим слоем, подстилающим просадочную толщу, указанные здания и сооружения следует располагать на расстоянии от других зданий и сооружений, равном: не менее 1,5 толщины </w:t>
      </w:r>
      <w:bookmarkStart w:id="268" w:name="OCRUncertain414"/>
      <w:r w:rsidRPr="00B00CF9">
        <w:t>просадочного</w:t>
      </w:r>
      <w:bookmarkEnd w:id="268"/>
      <w:r w:rsidRPr="00B00CF9">
        <w:t xml:space="preserve"> слоя в грунтовых условиях I типа по </w:t>
      </w:r>
      <w:bookmarkStart w:id="269" w:name="OCRUncertain415"/>
      <w:r w:rsidRPr="00B00CF9">
        <w:t>просадочности,</w:t>
      </w:r>
      <w:bookmarkEnd w:id="269"/>
      <w:r w:rsidRPr="00B00CF9">
        <w:t xml:space="preserve"> а также II типа по </w:t>
      </w:r>
      <w:bookmarkStart w:id="270" w:name="OCRUncertain416"/>
      <w:r w:rsidRPr="00B00CF9">
        <w:t>просадочности</w:t>
      </w:r>
      <w:bookmarkEnd w:id="270"/>
      <w:r w:rsidRPr="00B00CF9">
        <w:t xml:space="preserve"> при наличии водопроницаемых подстилающих гр</w:t>
      </w:r>
      <w:bookmarkStart w:id="271" w:name="OCRUncertain417"/>
      <w:r w:rsidRPr="00B00CF9">
        <w:t>у</w:t>
      </w:r>
      <w:bookmarkEnd w:id="271"/>
      <w:r w:rsidRPr="00B00CF9">
        <w:t xml:space="preserve">нтов; не менее 3-кратной толщины просадочного слоя в грунтовых условиях II типа по просадочности при </w:t>
      </w:r>
      <w:r w:rsidRPr="00B00CF9">
        <w:lastRenderedPageBreak/>
        <w:t>наличии водонепроницаемых подстилающих грунтов.</w:t>
      </w:r>
    </w:p>
    <w:p w:rsidR="004F518B" w:rsidRPr="00B00CF9" w:rsidRDefault="004F518B" w:rsidP="0059178D">
      <w:pPr>
        <w:keepLines/>
        <w:ind w:firstLine="700"/>
      </w:pPr>
      <w:r w:rsidRPr="00B00CF9">
        <w:t xml:space="preserve">Расстояния от постоянных источников замачивания до зданий и сооружений допускается не ограничивать при условии полного устранения </w:t>
      </w:r>
      <w:bookmarkStart w:id="272" w:name="OCRUncertain418"/>
      <w:r w:rsidRPr="00B00CF9">
        <w:t>просадочных</w:t>
      </w:r>
      <w:bookmarkEnd w:id="272"/>
      <w:r w:rsidRPr="00B00CF9">
        <w:t xml:space="preserve"> свойств гр</w:t>
      </w:r>
      <w:bookmarkStart w:id="273" w:name="OCRUncertain419"/>
      <w:r w:rsidRPr="00B00CF9">
        <w:t>у</w:t>
      </w:r>
      <w:bookmarkEnd w:id="273"/>
      <w:r w:rsidRPr="00B00CF9">
        <w:t>нтов.</w:t>
      </w:r>
    </w:p>
    <w:p w:rsidR="004F518B" w:rsidRPr="00B00CF9" w:rsidRDefault="004F518B" w:rsidP="0059178D">
      <w:pPr>
        <w:keepLines/>
        <w:ind w:firstLine="700"/>
      </w:pPr>
      <w:r w:rsidRPr="00B00CF9">
        <w:t>В отношении предприятий, на которых используются СДЯВ, необходимо учитывать положения п.п. 4.7 – 4.9. СНиП 2.01.51-90, в том числе планировать на особый период мероприятия по максимально возможному сокращению запасов и сроков хранения таких веществ, находящихся на подъездных путях предприятий, на промежуточных складах и в технологических емкостях, до минимума, необходимого для функционирования производства.</w:t>
      </w:r>
    </w:p>
    <w:p w:rsidR="004F518B" w:rsidRDefault="004F518B" w:rsidP="0059178D">
      <w:pPr>
        <w:keepLines/>
        <w:ind w:firstLine="700"/>
      </w:pPr>
      <w:r w:rsidRPr="00B00CF9">
        <w:t>В целях уменьшения потребного количества СДЯВ и взрывоопасных веществ в особый период следует предусматривать, как правило, переход на безбуферную схему производства.</w:t>
      </w:r>
    </w:p>
    <w:p w:rsidR="004F518B" w:rsidRPr="00B00CF9" w:rsidRDefault="004F518B" w:rsidP="0059178D">
      <w:pPr>
        <w:keepLines/>
        <w:ind w:firstLine="700"/>
      </w:pPr>
    </w:p>
    <w:p w:rsidR="004F518B" w:rsidRPr="00B00CF9" w:rsidRDefault="004F518B" w:rsidP="004527F8">
      <w:pPr>
        <w:pStyle w:val="3"/>
        <w:numPr>
          <w:ilvl w:val="2"/>
          <w:numId w:val="4"/>
        </w:numPr>
        <w:suppressAutoHyphens/>
        <w:spacing w:before="0"/>
        <w:ind w:left="0" w:firstLine="0"/>
        <w:jc w:val="center"/>
        <w:rPr>
          <w:rFonts w:ascii="Times New Roman" w:hAnsi="Times New Roman"/>
          <w:color w:val="auto"/>
          <w:kern w:val="32"/>
          <w:sz w:val="28"/>
          <w:szCs w:val="28"/>
          <w:lang w:eastAsia="ru-RU"/>
        </w:rPr>
      </w:pPr>
      <w:r w:rsidRPr="00B00CF9">
        <w:rPr>
          <w:rFonts w:ascii="Times New Roman" w:hAnsi="Times New Roman"/>
          <w:color w:val="auto"/>
          <w:kern w:val="32"/>
          <w:sz w:val="28"/>
          <w:szCs w:val="28"/>
          <w:lang w:eastAsia="ru-RU"/>
        </w:rPr>
        <w:t xml:space="preserve"> </w:t>
      </w:r>
      <w:bookmarkStart w:id="274" w:name="_Toc445472326"/>
      <w:bookmarkStart w:id="275" w:name="_Toc468103369"/>
      <w:r w:rsidRPr="00B00CF9">
        <w:rPr>
          <w:rFonts w:ascii="Times New Roman" w:hAnsi="Times New Roman"/>
          <w:color w:val="auto"/>
          <w:kern w:val="32"/>
          <w:sz w:val="28"/>
          <w:szCs w:val="28"/>
          <w:lang w:eastAsia="ru-RU"/>
        </w:rPr>
        <w:t>Размещение объектов капитального строительства</w:t>
      </w:r>
      <w:bookmarkEnd w:id="274"/>
      <w:bookmarkEnd w:id="275"/>
    </w:p>
    <w:p w:rsidR="004F518B" w:rsidRPr="00B00CF9" w:rsidRDefault="004F518B" w:rsidP="00DD0055">
      <w:pPr>
        <w:keepLines/>
        <w:ind w:firstLine="700"/>
      </w:pPr>
      <w:r w:rsidRPr="00B00CF9">
        <w:t>Определяющими направлениями экономики муниципального образования «Усть-Камчатское сельское поселение» на период планирования (2036 г.) являются:</w:t>
      </w:r>
    </w:p>
    <w:p w:rsidR="004F518B" w:rsidRPr="00B00CF9" w:rsidRDefault="004F518B" w:rsidP="004527F8">
      <w:pPr>
        <w:pStyle w:val="aff5"/>
        <w:keepLines/>
        <w:numPr>
          <w:ilvl w:val="0"/>
          <w:numId w:val="16"/>
        </w:numPr>
      </w:pPr>
      <w:r w:rsidRPr="00B00CF9">
        <w:t xml:space="preserve">Рыбная промышленность; </w:t>
      </w:r>
    </w:p>
    <w:p w:rsidR="004F518B" w:rsidRPr="00B00CF9" w:rsidRDefault="004F518B" w:rsidP="00DD0055">
      <w:pPr>
        <w:keepLines/>
        <w:ind w:firstLine="700"/>
      </w:pPr>
      <w:r w:rsidRPr="00B00CF9">
        <w:t>Строительство новых категорированных объектов по ГО, объектов имеющие сильнодействующие ядовитые вещества без предварительного согласования с органами МЧС не предусматривать.</w:t>
      </w:r>
    </w:p>
    <w:p w:rsidR="004F518B" w:rsidRPr="00B00CF9" w:rsidRDefault="004F518B" w:rsidP="00DD0055">
      <w:pPr>
        <w:keepLines/>
        <w:ind w:firstLine="700"/>
      </w:pPr>
      <w:r w:rsidRPr="00B00CF9">
        <w:t>Генеральным планом предлагается малоэтажная индивидуальная застройка жилыми зданиями на 1 семью, этажностью от 1 до 3 этажей и многоквартирные жилые дома.</w:t>
      </w:r>
    </w:p>
    <w:p w:rsidR="004F518B" w:rsidRPr="00B00CF9" w:rsidRDefault="004F518B" w:rsidP="00DD0055">
      <w:pPr>
        <w:keepLines/>
        <w:ind w:firstLine="700"/>
      </w:pPr>
      <w:r w:rsidRPr="00B00CF9">
        <w:t>При проектировании и строительстве промышленных объектов требуется учитывать следующее:</w:t>
      </w:r>
    </w:p>
    <w:p w:rsidR="004F518B" w:rsidRPr="00B00CF9" w:rsidRDefault="004F518B" w:rsidP="00DD0055">
      <w:pPr>
        <w:keepLines/>
        <w:ind w:firstLine="700"/>
      </w:pPr>
      <w:r w:rsidRPr="00B00CF9">
        <w:t>- в отношении объектов коммунально-бытового назначения – положения пунктов 10.1-10.4 СНиП 2.01.51-90 и положения СНиП 2.01.57-85;</w:t>
      </w:r>
    </w:p>
    <w:p w:rsidR="004F518B" w:rsidRPr="00B00CF9" w:rsidRDefault="004F518B" w:rsidP="00DD0055">
      <w:pPr>
        <w:keepLines/>
        <w:ind w:firstLine="700"/>
      </w:pPr>
      <w:r w:rsidRPr="00B00CF9">
        <w:t>- для защиты сельскохозяйственных животных, продукции растениеводства и животноводства – положения пунктов 8.1-8.8 СНиП 2.01.51-90;</w:t>
      </w:r>
    </w:p>
    <w:p w:rsidR="004F518B" w:rsidRPr="00B00CF9" w:rsidRDefault="004F518B" w:rsidP="00DD0055">
      <w:pPr>
        <w:keepLines/>
        <w:ind w:firstLine="700"/>
      </w:pPr>
      <w:r w:rsidRPr="00B00CF9">
        <w:t>- для предприятий, производящих или употребляющих АХОВ, взрывчатые вещества и материалы необходимо выполнить требования проектирования, указанные в п. 4.6-4.9 СНиП 2.01.51-90.</w:t>
      </w:r>
    </w:p>
    <w:p w:rsidR="004F518B" w:rsidRPr="00B00CF9" w:rsidRDefault="004F518B" w:rsidP="00DD0055">
      <w:pPr>
        <w:keepLines/>
        <w:ind w:firstLine="700"/>
      </w:pPr>
      <w:r w:rsidRPr="00B00CF9">
        <w:lastRenderedPageBreak/>
        <w:t>При размещении зон отдыха необходимо учитывать требования п. 3.25-3.27 СНиП 2.01.51-90).</w:t>
      </w:r>
    </w:p>
    <w:p w:rsidR="004F518B" w:rsidRPr="00B00CF9" w:rsidRDefault="004F518B" w:rsidP="00DD0055">
      <w:pPr>
        <w:keepLines/>
        <w:ind w:firstLine="700"/>
      </w:pPr>
      <w:r w:rsidRPr="00B00CF9">
        <w:t>Объекты коммунально-бытового назначения вновь строящиеся, действующие и реконструируемые проектировать с учетом приспособления:</w:t>
      </w:r>
    </w:p>
    <w:p w:rsidR="004F518B" w:rsidRPr="00B00CF9" w:rsidRDefault="004F518B" w:rsidP="00DD0055">
      <w:pPr>
        <w:keepLines/>
        <w:ind w:firstLine="700"/>
      </w:pPr>
      <w:r w:rsidRPr="00B00CF9">
        <w:t>- бань и душевых промышленных предприятий - для санитарной обработки людей в качестве санитарно-обмывочных пунктов;</w:t>
      </w:r>
    </w:p>
    <w:p w:rsidR="004F518B" w:rsidRPr="00B00CF9" w:rsidRDefault="004F518B" w:rsidP="00DD0055">
      <w:pPr>
        <w:keepLines/>
        <w:ind w:firstLine="700"/>
      </w:pPr>
      <w:r w:rsidRPr="00B00CF9">
        <w:t>- прачечных, фабрик химической чистки - для специальной обработки одежды, в качестве станций обеззараживания одежды;</w:t>
      </w:r>
    </w:p>
    <w:p w:rsidR="004F518B" w:rsidRPr="00B00CF9" w:rsidRDefault="004F518B" w:rsidP="00DD0055">
      <w:pPr>
        <w:keepLines/>
        <w:ind w:firstLine="700"/>
      </w:pPr>
      <w:r w:rsidRPr="00B00CF9">
        <w:t>- помещений постов мойки и уборки подвижного состава автотранспорта на станциях технического обслуживания - для специальной обработки подвижного состава в качестве станций обеззараживания техники.</w:t>
      </w:r>
    </w:p>
    <w:p w:rsidR="004F518B" w:rsidRPr="00B00CF9" w:rsidRDefault="004F518B" w:rsidP="00DD0055">
      <w:pPr>
        <w:keepLines/>
        <w:ind w:firstLine="700"/>
      </w:pPr>
      <w:r w:rsidRPr="00B00CF9">
        <w:t>При проектировании приспособления объектов коммунально-бытового назначения для санитарной обработки людей, специальной обработки одежды и подвижного состава автотранспорта, подвергшихся заражению (загрязнению) РВ, ОВ и БС, необходимо предусматривать круглосуточную непрерывную работу этих объектов и поточность обработки, не допускающую пересечения загрязненных потоков людей, одежды, подвижного состава автотранспорта с потоками, прошедшими соответствующую обработку.</w:t>
      </w:r>
    </w:p>
    <w:p w:rsidR="004F518B" w:rsidRPr="00E35B4A" w:rsidRDefault="004F518B" w:rsidP="009245B9">
      <w:pPr>
        <w:keepLines/>
        <w:suppressAutoHyphens/>
        <w:ind w:firstLine="851"/>
        <w:rPr>
          <w:color w:val="548DD4"/>
        </w:rPr>
      </w:pPr>
    </w:p>
    <w:p w:rsidR="004F518B" w:rsidRPr="00B00CF9" w:rsidRDefault="004F518B" w:rsidP="004527F8">
      <w:pPr>
        <w:pStyle w:val="2"/>
        <w:keepLines/>
        <w:numPr>
          <w:ilvl w:val="1"/>
          <w:numId w:val="4"/>
        </w:numPr>
        <w:suppressAutoHyphens/>
        <w:spacing w:before="0" w:after="0" w:line="360" w:lineRule="auto"/>
        <w:ind w:left="0" w:firstLine="0"/>
        <w:jc w:val="center"/>
        <w:rPr>
          <w:rFonts w:ascii="Times New Roman" w:hAnsi="Times New Roman"/>
          <w:i w:val="0"/>
        </w:rPr>
      </w:pPr>
      <w:bookmarkStart w:id="276" w:name="_Toc445472327"/>
      <w:bookmarkStart w:id="277" w:name="_Toc468103370"/>
      <w:r w:rsidRPr="00B00CF9">
        <w:rPr>
          <w:rFonts w:ascii="Times New Roman" w:hAnsi="Times New Roman"/>
          <w:i w:val="0"/>
        </w:rPr>
        <w:t>Транспортная и инженерная инфраструктуры</w:t>
      </w:r>
      <w:bookmarkEnd w:id="276"/>
      <w:bookmarkEnd w:id="277"/>
    </w:p>
    <w:p w:rsidR="004F518B" w:rsidRPr="00B00CF9" w:rsidRDefault="004F518B" w:rsidP="004527F8">
      <w:pPr>
        <w:pStyle w:val="3"/>
        <w:numPr>
          <w:ilvl w:val="2"/>
          <w:numId w:val="4"/>
        </w:numPr>
        <w:suppressAutoHyphens/>
        <w:spacing w:before="0"/>
        <w:ind w:left="0" w:firstLine="0"/>
        <w:jc w:val="center"/>
        <w:rPr>
          <w:rFonts w:ascii="Times New Roman" w:hAnsi="Times New Roman"/>
          <w:color w:val="auto"/>
          <w:kern w:val="32"/>
          <w:sz w:val="28"/>
          <w:szCs w:val="28"/>
          <w:lang w:eastAsia="ru-RU"/>
        </w:rPr>
      </w:pPr>
      <w:bookmarkStart w:id="278" w:name="_Toc445472328"/>
      <w:bookmarkStart w:id="279" w:name="_Toc468103371"/>
      <w:r w:rsidRPr="00B00CF9">
        <w:rPr>
          <w:rFonts w:ascii="Times New Roman" w:hAnsi="Times New Roman"/>
          <w:color w:val="auto"/>
          <w:kern w:val="32"/>
          <w:sz w:val="28"/>
          <w:szCs w:val="28"/>
          <w:lang w:eastAsia="ru-RU"/>
        </w:rPr>
        <w:t>Транспортная и улично-дорожная сеть</w:t>
      </w:r>
      <w:bookmarkEnd w:id="278"/>
      <w:bookmarkEnd w:id="279"/>
    </w:p>
    <w:p w:rsidR="004F518B" w:rsidRPr="00B00CF9" w:rsidRDefault="004F518B" w:rsidP="00DD0055">
      <w:pPr>
        <w:keepLines/>
        <w:ind w:firstLine="700"/>
      </w:pPr>
      <w:r w:rsidRPr="00B00CF9">
        <w:t xml:space="preserve">В целом, транспортная и улично-дорожная сеть на территории </w:t>
      </w:r>
      <w:r w:rsidRPr="00B00CF9">
        <w:rPr>
          <w:kern w:val="0"/>
          <w:shd w:val="clear" w:color="auto" w:fill="FEFEFE"/>
          <w:lang w:eastAsia="ru-RU"/>
        </w:rPr>
        <w:t xml:space="preserve">муниципального образования </w:t>
      </w:r>
      <w:r w:rsidRPr="00B00CF9">
        <w:t>позволяет осуществлять доставку резервов МТР, сил и средств в населённые пункты в случае ЧС, а также осуществлять эвакуационные мероприятия.</w:t>
      </w:r>
    </w:p>
    <w:p w:rsidR="004F518B" w:rsidRPr="00B00CF9" w:rsidRDefault="004F518B" w:rsidP="00DD0055">
      <w:pPr>
        <w:keepLines/>
        <w:ind w:firstLine="700"/>
      </w:pPr>
      <w:r w:rsidRPr="00B00CF9">
        <w:t xml:space="preserve">Ограничений по развитию и размещению элементов транспортной сети на территории </w:t>
      </w:r>
      <w:r w:rsidRPr="00B00CF9">
        <w:rPr>
          <w:kern w:val="0"/>
          <w:shd w:val="clear" w:color="auto" w:fill="FEFEFE"/>
          <w:lang w:eastAsia="ru-RU"/>
        </w:rPr>
        <w:t xml:space="preserve">муниципального образования </w:t>
      </w:r>
      <w:r w:rsidRPr="00B00CF9">
        <w:t>нет.</w:t>
      </w:r>
    </w:p>
    <w:p w:rsidR="004F518B" w:rsidRPr="00B00CF9" w:rsidRDefault="004F518B" w:rsidP="00DD0055">
      <w:pPr>
        <w:keepLines/>
        <w:ind w:firstLine="700"/>
      </w:pPr>
      <w:r>
        <w:t xml:space="preserve">На расчетный срок </w:t>
      </w:r>
      <w:r w:rsidRPr="00435B42">
        <w:t>Ген</w:t>
      </w:r>
      <w:r w:rsidRPr="00B00CF9">
        <w:t>ерального плана внешние связи поселения будут обеспечиваться, как и в настоящее время, автомобильным и морским транспортом.</w:t>
      </w:r>
    </w:p>
    <w:p w:rsidR="004F518B" w:rsidRPr="00B00CF9" w:rsidRDefault="004F518B" w:rsidP="00DD0055">
      <w:pPr>
        <w:keepLines/>
        <w:ind w:firstLine="700"/>
      </w:pPr>
      <w:r w:rsidRPr="00B00CF9">
        <w:t xml:space="preserve">Основные принципы развития транспортной инфраструктуры муниципального образования «Усть-Камчатское сельское поселение» должны включать в себя </w:t>
      </w:r>
      <w:r w:rsidR="00435B42">
        <w:t>две</w:t>
      </w:r>
      <w:r w:rsidRPr="00B00CF9">
        <w:t xml:space="preserve"> основные составляющие: улучшение качества существующих автодорог и изменение маршрутов автобусного сообщения.</w:t>
      </w:r>
    </w:p>
    <w:p w:rsidR="004F518B" w:rsidRPr="00B00CF9" w:rsidRDefault="004F518B" w:rsidP="00DD0055">
      <w:pPr>
        <w:keepLines/>
        <w:ind w:firstLine="700"/>
      </w:pPr>
      <w:r w:rsidRPr="00B00CF9">
        <w:t>Отдельное внимание также уделяется грузоперевозкам.</w:t>
      </w:r>
    </w:p>
    <w:p w:rsidR="004F518B" w:rsidRPr="00B00CF9" w:rsidRDefault="004F518B" w:rsidP="00DD0055">
      <w:pPr>
        <w:keepLines/>
        <w:ind w:firstLine="700"/>
      </w:pPr>
      <w:r w:rsidRPr="00B00CF9">
        <w:t xml:space="preserve">Генеральным планом предусматривается сохранение и дальнейшее развитие сложившейся структуры улично-дорожной сети </w:t>
      </w:r>
      <w:r w:rsidRPr="00B00CF9">
        <w:rPr>
          <w:kern w:val="0"/>
          <w:shd w:val="clear" w:color="auto" w:fill="FEFEFE"/>
          <w:lang w:eastAsia="ru-RU"/>
        </w:rPr>
        <w:t>муниципального образования</w:t>
      </w:r>
      <w:r w:rsidRPr="00B00CF9">
        <w:t>.</w:t>
      </w:r>
    </w:p>
    <w:p w:rsidR="004F518B" w:rsidRPr="00B00CF9" w:rsidRDefault="004F518B" w:rsidP="00DD0055">
      <w:pPr>
        <w:keepLines/>
        <w:ind w:firstLine="700"/>
      </w:pPr>
      <w:r w:rsidRPr="00B00CF9">
        <w:lastRenderedPageBreak/>
        <w:t xml:space="preserve">Для минимизации поражения элементов транспортной сети вследствие воздействия источников чрезвычайных ситуаций, в </w:t>
      </w:r>
      <w:r w:rsidRPr="00435B42">
        <w:t>со</w:t>
      </w:r>
      <w:r w:rsidR="00435B42" w:rsidRPr="00435B42">
        <w:t xml:space="preserve">ответствии со СНиП 2.01.51-90 </w:t>
      </w:r>
      <w:r w:rsidRPr="00435B42">
        <w:t>не</w:t>
      </w:r>
      <w:r w:rsidRPr="00B00CF9">
        <w:t>обходимо учитывать следующие требования.</w:t>
      </w:r>
    </w:p>
    <w:p w:rsidR="004F518B" w:rsidRPr="00B00CF9" w:rsidRDefault="004F518B" w:rsidP="00DD0055">
      <w:pPr>
        <w:keepLines/>
        <w:ind w:firstLine="700"/>
      </w:pPr>
      <w:r w:rsidRPr="00B00CF9">
        <w:t>Система зеленых насаждений и не застраиваемых территорий должна вместе с сетью магистральных улиц обеспечивать свободный выход населения из разрушенных частей поселения (в случае его поражения) в парки и леса загородной зоны.</w:t>
      </w:r>
    </w:p>
    <w:p w:rsidR="004F518B" w:rsidRPr="00B00CF9" w:rsidRDefault="004F518B" w:rsidP="00DD0055">
      <w:pPr>
        <w:keepLines/>
        <w:ind w:firstLine="700"/>
      </w:pPr>
      <w:r w:rsidRPr="00B00CF9">
        <w:t>Магистральные улицы должны прокладываться с учетом обеспечения возможности выхода по ним транспорта из жилых и промышленных районов на загородные дороги не менее чем по двум направлениям.</w:t>
      </w:r>
    </w:p>
    <w:p w:rsidR="004F518B" w:rsidRPr="00B00CF9" w:rsidRDefault="004F518B" w:rsidP="00DD0055">
      <w:pPr>
        <w:keepLines/>
        <w:ind w:firstLine="700"/>
      </w:pPr>
      <w:r w:rsidRPr="00B00CF9">
        <w:t>При проектировании внутренней транспортной сети проектировать наиболее короткую и удобную связь центров населенных пунктов, жилых и промышленных районов с втобусными вокзалами, грузовыми станциями, и т.д.</w:t>
      </w:r>
    </w:p>
    <w:p w:rsidR="004F518B" w:rsidRPr="00B00CF9" w:rsidRDefault="004F518B" w:rsidP="00DD0055">
      <w:pPr>
        <w:keepLines/>
        <w:ind w:firstLine="700"/>
      </w:pPr>
      <w:r w:rsidRPr="00B00CF9">
        <w:t>Следует предусматривать строительство подъездных путей к пунктам посадки (высадки) эвакуируемого населения.</w:t>
      </w:r>
    </w:p>
    <w:p w:rsidR="004F518B" w:rsidRPr="00E35B4A" w:rsidRDefault="004F518B" w:rsidP="009245B9">
      <w:pPr>
        <w:keepLines/>
        <w:shd w:val="clear" w:color="auto" w:fill="FFFFFF"/>
        <w:ind w:firstLine="851"/>
        <w:rPr>
          <w:color w:val="548DD4"/>
        </w:rPr>
      </w:pPr>
    </w:p>
    <w:p w:rsidR="004F518B" w:rsidRPr="00A67DAE" w:rsidRDefault="004F518B" w:rsidP="004527F8">
      <w:pPr>
        <w:pStyle w:val="3"/>
        <w:numPr>
          <w:ilvl w:val="2"/>
          <w:numId w:val="4"/>
        </w:numPr>
        <w:spacing w:before="0"/>
        <w:ind w:left="0" w:firstLine="0"/>
        <w:jc w:val="center"/>
        <w:rPr>
          <w:rFonts w:ascii="Times New Roman" w:hAnsi="Times New Roman"/>
          <w:color w:val="auto"/>
          <w:kern w:val="32"/>
          <w:sz w:val="28"/>
          <w:szCs w:val="28"/>
          <w:lang w:eastAsia="ru-RU"/>
        </w:rPr>
      </w:pPr>
      <w:r w:rsidRPr="00A67DAE">
        <w:rPr>
          <w:rFonts w:ascii="Times New Roman" w:hAnsi="Times New Roman"/>
          <w:color w:val="auto"/>
          <w:kern w:val="32"/>
          <w:sz w:val="28"/>
          <w:szCs w:val="28"/>
          <w:lang w:eastAsia="ru-RU"/>
        </w:rPr>
        <w:t xml:space="preserve"> </w:t>
      </w:r>
      <w:bookmarkStart w:id="280" w:name="_Toc445472329"/>
      <w:bookmarkStart w:id="281" w:name="_Toc468103372"/>
      <w:r w:rsidRPr="00A67DAE">
        <w:rPr>
          <w:rFonts w:ascii="Times New Roman" w:hAnsi="Times New Roman"/>
          <w:color w:val="auto"/>
          <w:kern w:val="32"/>
          <w:sz w:val="28"/>
          <w:szCs w:val="28"/>
          <w:lang w:eastAsia="ru-RU"/>
        </w:rPr>
        <w:t>Источники хозяйственно-питьевого водоснабжения и требования к ним</w:t>
      </w:r>
      <w:bookmarkEnd w:id="280"/>
      <w:bookmarkEnd w:id="281"/>
    </w:p>
    <w:p w:rsidR="004F518B" w:rsidRPr="00A67DAE" w:rsidRDefault="004F518B" w:rsidP="00A67DAE">
      <w:pPr>
        <w:keepLines/>
        <w:ind w:firstLine="700"/>
      </w:pPr>
      <w:r w:rsidRPr="00A67DAE">
        <w:t xml:space="preserve">Для хозяйственно-питьевого водоснабжения </w:t>
      </w:r>
      <w:r w:rsidR="00B85172" w:rsidRPr="00435B42">
        <w:t>п.</w:t>
      </w:r>
      <w:r w:rsidR="00B85172">
        <w:t xml:space="preserve"> </w:t>
      </w:r>
      <w:r w:rsidRPr="00A67DAE">
        <w:t>Усть-Камчатска используются подземные воды (водозабор “Чаячий“</w:t>
      </w:r>
      <w:r>
        <w:t>) и частично поверхностные воды.</w:t>
      </w:r>
    </w:p>
    <w:p w:rsidR="004F518B" w:rsidRPr="00A67DAE" w:rsidRDefault="004F518B" w:rsidP="00E9682B">
      <w:pPr>
        <w:keepLines/>
        <w:ind w:firstLine="700"/>
      </w:pPr>
      <w:r w:rsidRPr="00A67DAE">
        <w:t xml:space="preserve">Для муниципального образования </w:t>
      </w:r>
      <w:r w:rsidR="00435B42" w:rsidRPr="00435B42">
        <w:t>Г</w:t>
      </w:r>
      <w:r w:rsidRPr="00435B42">
        <w:t>енеральным</w:t>
      </w:r>
      <w:r w:rsidRPr="00A67DAE">
        <w:t xml:space="preserve"> планом предлагается максимальное обеспечение населения централизованным водоснабжением.</w:t>
      </w:r>
    </w:p>
    <w:p w:rsidR="004F518B" w:rsidRPr="00A67DAE" w:rsidRDefault="004F518B" w:rsidP="00365A78">
      <w:pPr>
        <w:widowControl w:val="0"/>
        <w:ind w:firstLine="697"/>
      </w:pPr>
      <w:r w:rsidRPr="00A67DAE">
        <w:t xml:space="preserve">Для минимизации последствий ЧС вследствие воздействия радиоактивного излучения, при проектировании системы водоснабжения на территории </w:t>
      </w:r>
      <w:r w:rsidRPr="00A67DAE">
        <w:rPr>
          <w:kern w:val="0"/>
          <w:shd w:val="clear" w:color="auto" w:fill="FEFEFE"/>
          <w:lang w:eastAsia="ru-RU"/>
        </w:rPr>
        <w:t>муниципального образования</w:t>
      </w:r>
      <w:r w:rsidRPr="00A67DAE">
        <w:t>, необходимо учитывать требования ВСН ВК4-90 «Инструкция по подготовке и работе систем хозяйственно-питьевого водоснабжения в чрезвычайных ситуациях»</w:t>
      </w:r>
      <w:r w:rsidR="00B85172" w:rsidRPr="00B85172">
        <w:rPr>
          <w:highlight w:val="green"/>
        </w:rPr>
        <w:t>,</w:t>
      </w:r>
      <w:r w:rsidR="00B85172">
        <w:t xml:space="preserve"> </w:t>
      </w:r>
      <w:r w:rsidRPr="00A67DAE">
        <w:t>требуется провести дополнительные мероприятия по оборудованию водоисточников в соответствии с п.п.4.11-4.15 СНиП 2.01.51-90.</w:t>
      </w:r>
    </w:p>
    <w:p w:rsidR="004F518B" w:rsidRPr="00A67DAE" w:rsidRDefault="004F518B" w:rsidP="00E9682B">
      <w:pPr>
        <w:keepLines/>
        <w:ind w:firstLine="700"/>
      </w:pPr>
      <w:r w:rsidRPr="00A67DAE">
        <w:tab/>
        <w:t>Минимальное количество воды питьевого качества, которое должно подаваться населению в ЧС по централизованным СХПВ или с помощью передвижных средств, определяется из расчета:</w:t>
      </w:r>
    </w:p>
    <w:p w:rsidR="004F518B" w:rsidRPr="00A67DAE" w:rsidRDefault="004F518B" w:rsidP="004527F8">
      <w:pPr>
        <w:pStyle w:val="aff5"/>
        <w:keepLines/>
        <w:numPr>
          <w:ilvl w:val="0"/>
          <w:numId w:val="17"/>
        </w:numPr>
        <w:spacing w:line="360" w:lineRule="auto"/>
        <w:ind w:left="1417" w:hanging="357"/>
      </w:pPr>
      <w:r w:rsidRPr="00A67DAE">
        <w:t>31 л на одного человека в сутки;</w:t>
      </w:r>
    </w:p>
    <w:p w:rsidR="004F518B" w:rsidRPr="00A67DAE" w:rsidRDefault="004F518B" w:rsidP="004527F8">
      <w:pPr>
        <w:pStyle w:val="aff5"/>
        <w:keepLines/>
        <w:numPr>
          <w:ilvl w:val="0"/>
          <w:numId w:val="17"/>
        </w:numPr>
        <w:spacing w:line="360" w:lineRule="auto"/>
        <w:ind w:left="1417" w:hanging="357"/>
      </w:pPr>
      <w:r w:rsidRPr="00A67DAE">
        <w:t>75 л в сутки на одного пораженного, поступающего на стационарное лечение, включая нужды на питье;</w:t>
      </w:r>
    </w:p>
    <w:p w:rsidR="004F518B" w:rsidRPr="00A67DAE" w:rsidRDefault="004F518B" w:rsidP="004527F8">
      <w:pPr>
        <w:pStyle w:val="aff5"/>
        <w:keepLines/>
        <w:numPr>
          <w:ilvl w:val="0"/>
          <w:numId w:val="17"/>
        </w:numPr>
        <w:spacing w:line="360" w:lineRule="auto"/>
        <w:ind w:left="1417" w:hanging="357"/>
      </w:pPr>
      <w:r w:rsidRPr="00A67DAE">
        <w:lastRenderedPageBreak/>
        <w:t>45 л на обмывку одного человека, включая личный состав невоенизированных формирований ГО, работающих в очаге поражения.</w:t>
      </w:r>
    </w:p>
    <w:p w:rsidR="004F518B" w:rsidRPr="00A67DAE" w:rsidRDefault="004F518B" w:rsidP="00E9682B">
      <w:pPr>
        <w:keepLines/>
        <w:ind w:firstLine="700"/>
      </w:pPr>
      <w:r w:rsidRPr="00A67DAE">
        <w:t>Для гарантированного обеспечения питьевой водой населения в случае выхода из строя всех головных сооружений или заражения источников водоснабжения следует иметь резервуары в целях создания в них не менее 3-суточного запаса питьевой воды по норме не менее 10 л в сутки на одного человека.</w:t>
      </w:r>
    </w:p>
    <w:p w:rsidR="004F518B" w:rsidRPr="00A67DAE" w:rsidRDefault="004F518B" w:rsidP="00E9682B">
      <w:pPr>
        <w:keepLines/>
        <w:ind w:firstLine="700"/>
      </w:pPr>
      <w:r w:rsidRPr="00A67DAE">
        <w:t xml:space="preserve">С учётом сейсмоопасности территории, резервуары следует размещать в надземном исполнении, с включением в случае аварийных ситуаций в существующую сеть водоснабжения. </w:t>
      </w:r>
    </w:p>
    <w:p w:rsidR="004F518B" w:rsidRPr="00A67DAE" w:rsidRDefault="004F518B" w:rsidP="00E9682B">
      <w:pPr>
        <w:keepLines/>
        <w:ind w:firstLine="700"/>
      </w:pPr>
      <w:r w:rsidRPr="00A67DAE">
        <w:t xml:space="preserve">Резервуары питьевой воды должны быть оборудованы фильтрами-поглотителями для очистки воздуха от радиоактивных веществ и капельно-жидких отравляющих веществ. </w:t>
      </w:r>
    </w:p>
    <w:p w:rsidR="004F518B" w:rsidRPr="00A67DAE" w:rsidRDefault="004F518B" w:rsidP="00E9682B">
      <w:pPr>
        <w:keepLines/>
        <w:ind w:firstLine="700"/>
      </w:pPr>
      <w:r w:rsidRPr="00A67DAE">
        <w:t>Резервуары питьевой воды должны оборудоваться также герметическими (защитно-герметическими) люками и приспособлениями для раздачи воды в передвижную тару.</w:t>
      </w:r>
    </w:p>
    <w:p w:rsidR="004F518B" w:rsidRPr="00A67DAE" w:rsidRDefault="004F518B" w:rsidP="00E9682B">
      <w:pPr>
        <w:keepLines/>
        <w:ind w:firstLine="700"/>
      </w:pPr>
      <w:r w:rsidRPr="00A67DAE">
        <w:t xml:space="preserve">Суммарная проектная производительность защищенных объектов водоснабжения </w:t>
      </w:r>
      <w:r w:rsidRPr="00A67DAE">
        <w:rPr>
          <w:kern w:val="0"/>
          <w:shd w:val="clear" w:color="auto" w:fill="FEFEFE"/>
          <w:lang w:eastAsia="ru-RU"/>
        </w:rPr>
        <w:t>муниципального образования</w:t>
      </w:r>
      <w:r w:rsidRPr="00A67DAE">
        <w:t>, обеспечивающих водой в условиях прекращения централизованного снабжения электроэнергией, должна быть достаточной для удовлетворения потребностей населения, в том числе эвакуированных, а также сельскохозяйственных животных общественного и личного сектора в питьевой воде и определяется для населения - из расчета 25 л в сутки на одного человека.</w:t>
      </w:r>
    </w:p>
    <w:p w:rsidR="004F518B" w:rsidRPr="00A67DAE" w:rsidRDefault="004F518B" w:rsidP="00E9682B">
      <w:pPr>
        <w:keepLines/>
        <w:ind w:firstLine="700"/>
      </w:pPr>
      <w:r w:rsidRPr="00A67DAE">
        <w:t xml:space="preserve">При проектировании реконструкции и строительства систем водоснабжения на территории </w:t>
      </w:r>
      <w:r w:rsidRPr="00A67DAE">
        <w:rPr>
          <w:kern w:val="0"/>
          <w:shd w:val="clear" w:color="auto" w:fill="FEFEFE"/>
          <w:lang w:eastAsia="ru-RU"/>
        </w:rPr>
        <w:t>муниципального образования</w:t>
      </w:r>
      <w:r w:rsidRPr="00A67DAE">
        <w:t>, следует учитывать следующие общие требования, установленные ВСН ВК-94 «Инструкция по подготовке и работе систем хозяйственно-питьевого водоснабжения в чрезвычайных ситуациях».</w:t>
      </w:r>
    </w:p>
    <w:p w:rsidR="004F518B" w:rsidRPr="00A67DAE" w:rsidRDefault="004F518B" w:rsidP="00E9682B">
      <w:pPr>
        <w:keepLines/>
        <w:ind w:firstLine="700"/>
      </w:pPr>
      <w:r w:rsidRPr="00A67DAE">
        <w:t>Должна быть составлена схема водоснабжения населённых пунктов, отвечающая требованиям Инструкции, с указанием всех действующих объектов (водозаборы, насосные станции, ВС, РПВ, водонапорные башни и др.) при различных режимах работы: в условиях штатной эксплуатации, при отключении в определенной последовательности отдельных водопотребителей - промпредприятий, коммунально-бытовых служб, жилья и др., при снижении производительности СХПВ, при выключении из работы части или всех водозаборов и подключении резервных скважин с указанием мест разбора воды в передвижную тару из РПВ, водоводов и магистралей и др.</w:t>
      </w:r>
    </w:p>
    <w:p w:rsidR="004F518B" w:rsidRPr="00CA7034" w:rsidRDefault="004F518B" w:rsidP="004527F8">
      <w:pPr>
        <w:pStyle w:val="3"/>
        <w:keepNext w:val="0"/>
        <w:widowControl w:val="0"/>
        <w:numPr>
          <w:ilvl w:val="2"/>
          <w:numId w:val="4"/>
        </w:numPr>
        <w:spacing w:before="0"/>
        <w:ind w:left="0" w:hanging="142"/>
        <w:jc w:val="center"/>
        <w:rPr>
          <w:rFonts w:ascii="Times New Roman" w:hAnsi="Times New Roman"/>
          <w:color w:val="auto"/>
          <w:kern w:val="32"/>
          <w:sz w:val="28"/>
          <w:szCs w:val="28"/>
          <w:lang w:eastAsia="ru-RU"/>
        </w:rPr>
      </w:pPr>
      <w:r w:rsidRPr="00CA7034">
        <w:rPr>
          <w:rFonts w:ascii="Times New Roman" w:hAnsi="Times New Roman"/>
          <w:color w:val="auto"/>
          <w:kern w:val="32"/>
          <w:sz w:val="28"/>
          <w:szCs w:val="28"/>
          <w:lang w:eastAsia="ru-RU"/>
        </w:rPr>
        <w:t xml:space="preserve"> </w:t>
      </w:r>
      <w:bookmarkStart w:id="282" w:name="_Toc445472330"/>
      <w:bookmarkStart w:id="283" w:name="_Toc468103373"/>
      <w:r w:rsidRPr="00CA7034">
        <w:rPr>
          <w:rFonts w:ascii="Times New Roman" w:hAnsi="Times New Roman"/>
          <w:color w:val="auto"/>
          <w:kern w:val="32"/>
          <w:sz w:val="28"/>
          <w:szCs w:val="28"/>
          <w:lang w:eastAsia="ru-RU"/>
        </w:rPr>
        <w:t>Электроснабжение поселения и объектов</w:t>
      </w:r>
      <w:bookmarkEnd w:id="282"/>
      <w:bookmarkEnd w:id="283"/>
    </w:p>
    <w:p w:rsidR="004F518B" w:rsidRPr="00A67DAE" w:rsidRDefault="004F518B" w:rsidP="00A67DAE">
      <w:pPr>
        <w:keepLines/>
        <w:ind w:firstLine="700"/>
      </w:pPr>
      <w:r w:rsidRPr="00A67DAE">
        <w:lastRenderedPageBreak/>
        <w:t>Электроснабжение потребителей муниципального образования «Усть-Камчатское сельское поселение» предус</w:t>
      </w:r>
      <w:r w:rsidR="00435B42">
        <w:t xml:space="preserve">мотрено от электрических сетей </w:t>
      </w:r>
      <w:r w:rsidRPr="00435B42">
        <w:t>АО</w:t>
      </w:r>
      <w:r w:rsidRPr="00A67DAE">
        <w:t xml:space="preserve"> «Южные электрические сети Камчатки».</w:t>
      </w:r>
    </w:p>
    <w:p w:rsidR="004F518B" w:rsidRPr="00A67DAE" w:rsidRDefault="004F518B" w:rsidP="001B4C27">
      <w:pPr>
        <w:keepLines/>
        <w:ind w:firstLine="700"/>
      </w:pPr>
      <w:r w:rsidRPr="00A67DAE">
        <w:t xml:space="preserve">В электроснабжении муниципального образования осуществляется от </w:t>
      </w:r>
      <w:r w:rsidRPr="00435B42">
        <w:t>ДЭС</w:t>
      </w:r>
      <w:r w:rsidR="00EC3852" w:rsidRPr="00435B42">
        <w:t xml:space="preserve"> -</w:t>
      </w:r>
      <w:r w:rsidRPr="00E67574">
        <w:t xml:space="preserve"> 23, работающей на привозном дизельном топливе</w:t>
      </w:r>
      <w:r w:rsidRPr="00A67DAE">
        <w:t>, электроподстанции ПС «Погодная» 35/10 кВ, ПС «Крутоберегово» 35/10 кВ, ПС «Демби» 35/6 кВ.</w:t>
      </w:r>
    </w:p>
    <w:p w:rsidR="004F518B" w:rsidRPr="00A67DAE" w:rsidRDefault="004F518B" w:rsidP="001B4C27">
      <w:pPr>
        <w:keepLines/>
        <w:ind w:firstLine="700"/>
      </w:pPr>
      <w:r w:rsidRPr="00A67DAE">
        <w:t>Генеральным планом предусмотрены следующие мероприятия по развитию системы электроснабжения муниципального образования:</w:t>
      </w:r>
    </w:p>
    <w:p w:rsidR="004F518B" w:rsidRPr="00A67DAE" w:rsidRDefault="004F518B" w:rsidP="001B4C27">
      <w:pPr>
        <w:keepLines/>
        <w:ind w:firstLine="700"/>
      </w:pPr>
      <w:r w:rsidRPr="00A67DAE">
        <w:t>- подключение к системе электроснабжения запланированных объектов жилой и общественно-деловой застройки (I очередь, расчетный срок);</w:t>
      </w:r>
    </w:p>
    <w:p w:rsidR="004F518B" w:rsidRPr="00A67DAE" w:rsidRDefault="004F518B" w:rsidP="001B4C27">
      <w:pPr>
        <w:keepLines/>
        <w:ind w:firstLine="700"/>
      </w:pPr>
      <w:r w:rsidRPr="00A67DAE">
        <w:t>- строительство и капитальный ремонт линий электропередач (I очередь);</w:t>
      </w:r>
    </w:p>
    <w:p w:rsidR="004F518B" w:rsidRPr="00A67DAE" w:rsidRDefault="004F518B" w:rsidP="001B4C27">
      <w:pPr>
        <w:keepLines/>
        <w:ind w:firstLine="700"/>
      </w:pPr>
      <w:r w:rsidRPr="00A67DAE">
        <w:t>- техническое перевооружение и реконструкция объектов электросетевого комплекса.</w:t>
      </w:r>
    </w:p>
    <w:p w:rsidR="004F518B" w:rsidRPr="00A67DAE" w:rsidRDefault="004F518B" w:rsidP="001B4C27">
      <w:pPr>
        <w:keepLines/>
        <w:ind w:firstLine="700"/>
      </w:pPr>
      <w:r w:rsidRPr="00A67DAE">
        <w:t>Линейные и точечные объекты электроснабжения наиболее подвержены активному воздействию источников природных чрезвычайных ситуаций (ураганный ветер, сильный снегопад), в результате чего вероятно возникновение чрезвычайных ситуаций вследствие выхода из строя линейной части и коротких замыканий на оборудовании точечных объектов.</w:t>
      </w:r>
    </w:p>
    <w:p w:rsidR="004F518B" w:rsidRPr="00A67DAE" w:rsidRDefault="004F518B" w:rsidP="001B4C27">
      <w:pPr>
        <w:keepLines/>
        <w:ind w:firstLine="700"/>
      </w:pPr>
      <w:r w:rsidRPr="00A67DAE">
        <w:t>Для повышения устойчивости функционирования объектов электроснабжения , при реконструкции сети электроснабжения с расширением застройки, возможном размещении производств требуется учитывать положения п.п.5.1, 5.3., 5.9, 5.10 СНиП 2.01.51-90.</w:t>
      </w:r>
    </w:p>
    <w:p w:rsidR="004F518B" w:rsidRPr="00A67DAE" w:rsidRDefault="004F518B" w:rsidP="00AB15F0">
      <w:pPr>
        <w:widowControl w:val="0"/>
        <w:ind w:firstLine="697"/>
      </w:pPr>
      <w:r w:rsidRPr="00A67DAE">
        <w:t>Энергетические сооружения и электрические сети должны проектироваться с учетом обеспечения устойчивого электроснабжения особо важных объектов (у</w:t>
      </w:r>
      <w:r>
        <w:t>частков</w:t>
      </w:r>
      <w:r w:rsidRPr="00A67DAE">
        <w:t xml:space="preserve"> водоснабжения, лечебных учреждений и др.) в условиях мирного и военного времени.</w:t>
      </w:r>
    </w:p>
    <w:p w:rsidR="004F518B" w:rsidRPr="00A67DAE" w:rsidRDefault="004F518B" w:rsidP="001B4C27">
      <w:pPr>
        <w:keepLines/>
        <w:ind w:firstLine="700"/>
      </w:pPr>
      <w:r w:rsidRPr="00A67DAE">
        <w:t>При проектировании систем электроснабжения следует сохранять в качестве резерва мелкие стационарные электростанции, а также учитывать возможность использования передвижных электростанций и подстанций.</w:t>
      </w:r>
    </w:p>
    <w:p w:rsidR="004F518B" w:rsidRPr="00A67DAE" w:rsidRDefault="004F518B" w:rsidP="001B4C27">
      <w:pPr>
        <w:keepLines/>
        <w:ind w:firstLine="700"/>
      </w:pPr>
      <w:r w:rsidRPr="00A67DAE">
        <w:t xml:space="preserve">Для повышения надежности электроснабжения не отключаемых объектов следует предусматривать установку автономных источников питания. Их количество, вид, мощность, система подключения, конструктивное выполнение должны регламентироваться ведомственными строительными нормами и правилами, а также нормами технологического проектирования соответствующих отраслей. </w:t>
      </w:r>
    </w:p>
    <w:p w:rsidR="004F518B" w:rsidRPr="00A67DAE" w:rsidRDefault="004F518B" w:rsidP="001B4C27">
      <w:pPr>
        <w:keepLines/>
        <w:ind w:firstLine="700"/>
      </w:pPr>
      <w:r w:rsidRPr="00A67DAE">
        <w:lastRenderedPageBreak/>
        <w:t xml:space="preserve">Мощность автономных источников питания следует, как правило, устанавливать из расчета полноты обеспечения электроэнергией приемников 1-й категории (по ПУЭ), продолжающих работу в </w:t>
      </w:r>
      <w:r w:rsidRPr="00435B42">
        <w:t>военное</w:t>
      </w:r>
      <w:r w:rsidRPr="00A67DAE">
        <w:t xml:space="preserve"> время. Установки автономных источников электропитания большей мощности должна быть обоснована технико-экономическими расчетами.</w:t>
      </w:r>
    </w:p>
    <w:p w:rsidR="004F518B" w:rsidRPr="00A67DAE" w:rsidRDefault="004F518B" w:rsidP="001B4C27">
      <w:pPr>
        <w:keepLines/>
        <w:ind w:firstLine="700"/>
      </w:pPr>
      <w:r w:rsidRPr="00A67DAE">
        <w:t>В схемах внутриплощадочных электрических сетей предприятий-потребителей должны быть предусмотрены меры, допускающие централизованное кратковременное отключение отдельных объектов, периодические и кратковременные перерывы в электроснабжении.</w:t>
      </w:r>
    </w:p>
    <w:p w:rsidR="004F518B" w:rsidRDefault="004F518B" w:rsidP="001B4C27">
      <w:pPr>
        <w:keepLines/>
        <w:ind w:firstLine="700"/>
      </w:pPr>
      <w:r w:rsidRPr="00A67DAE">
        <w:t>При проектировании систем электроснабжения следует сохранять в качестве резерва мелкие стационарные электростанции, а также учитывать возможность использования передвижных электростанций и подстанций.</w:t>
      </w:r>
    </w:p>
    <w:p w:rsidR="004F518B" w:rsidRPr="00A67DAE" w:rsidRDefault="004F518B" w:rsidP="001B4C27">
      <w:pPr>
        <w:keepLines/>
        <w:ind w:firstLine="700"/>
      </w:pPr>
    </w:p>
    <w:p w:rsidR="004F518B" w:rsidRPr="00CA7034" w:rsidRDefault="004F518B" w:rsidP="004527F8">
      <w:pPr>
        <w:pStyle w:val="3"/>
        <w:keepNext w:val="0"/>
        <w:widowControl w:val="0"/>
        <w:numPr>
          <w:ilvl w:val="2"/>
          <w:numId w:val="4"/>
        </w:numPr>
        <w:spacing w:before="0"/>
        <w:ind w:left="0" w:firstLine="0"/>
        <w:jc w:val="center"/>
        <w:rPr>
          <w:rFonts w:ascii="Times New Roman" w:hAnsi="Times New Roman"/>
          <w:color w:val="auto"/>
          <w:kern w:val="32"/>
          <w:sz w:val="28"/>
          <w:szCs w:val="28"/>
          <w:lang w:eastAsia="ru-RU"/>
        </w:rPr>
      </w:pPr>
      <w:bookmarkStart w:id="284" w:name="_Toc445472332"/>
      <w:bookmarkStart w:id="285" w:name="_Toc468103374"/>
      <w:r w:rsidRPr="00CA7034">
        <w:rPr>
          <w:rFonts w:ascii="Times New Roman" w:hAnsi="Times New Roman"/>
          <w:color w:val="auto"/>
          <w:kern w:val="32"/>
          <w:sz w:val="28"/>
          <w:szCs w:val="28"/>
          <w:lang w:eastAsia="ru-RU"/>
        </w:rPr>
        <w:t>Система теплоснабжения</w:t>
      </w:r>
      <w:bookmarkEnd w:id="284"/>
      <w:bookmarkEnd w:id="285"/>
    </w:p>
    <w:p w:rsidR="004F518B" w:rsidRPr="00EC577F" w:rsidRDefault="004F518B" w:rsidP="00EC577F">
      <w:pPr>
        <w:rPr>
          <w:lang w:eastAsia="ru-RU"/>
        </w:rPr>
      </w:pPr>
      <w:r w:rsidRPr="00435B42">
        <w:t xml:space="preserve">Теплоснабжение </w:t>
      </w:r>
      <w:r w:rsidR="00435B42" w:rsidRPr="00435B42">
        <w:t xml:space="preserve">Усть-Камчатского </w:t>
      </w:r>
      <w:r w:rsidRPr="00435B42">
        <w:t>сельского поселения</w:t>
      </w:r>
      <w:r w:rsidRPr="00F501A9">
        <w:t xml:space="preserve"> осуществляется с помощью индивидуальных автономных дизельных </w:t>
      </w:r>
      <w:r w:rsidRPr="00435B42">
        <w:t>мини</w:t>
      </w:r>
      <w:r w:rsidR="00E93D62" w:rsidRPr="00435B42">
        <w:t>-</w:t>
      </w:r>
      <w:r w:rsidRPr="00435B42">
        <w:t>котельных</w:t>
      </w:r>
      <w:r w:rsidRPr="00F501A9">
        <w:t xml:space="preserve"> (робот-бойлеров)</w:t>
      </w:r>
    </w:p>
    <w:p w:rsidR="004F518B" w:rsidRPr="00EC577F" w:rsidRDefault="004F518B" w:rsidP="001B4C27">
      <w:pPr>
        <w:keepLines/>
        <w:ind w:firstLine="700"/>
      </w:pPr>
      <w:r w:rsidRPr="00EC577F">
        <w:t>Генеральным планом предусматривается:</w:t>
      </w:r>
    </w:p>
    <w:p w:rsidR="004F518B" w:rsidRPr="00F53BDE" w:rsidRDefault="004F518B" w:rsidP="00E93D62">
      <w:pPr>
        <w:pStyle w:val="aff5"/>
        <w:numPr>
          <w:ilvl w:val="0"/>
          <w:numId w:val="27"/>
        </w:numPr>
        <w:suppressAutoHyphens/>
        <w:spacing w:after="0" w:line="360" w:lineRule="auto"/>
        <w:ind w:left="0" w:firstLine="851"/>
        <w:jc w:val="both"/>
      </w:pPr>
      <w:r w:rsidRPr="00F53BDE">
        <w:rPr>
          <w:rFonts w:ascii="TimesNewRomanPSMT" w:hAnsi="TimesNewRomanPSMT" w:cs="TimesNewRomanPSMT"/>
          <w:kern w:val="0"/>
        </w:rPr>
        <w:t>реконструкция существующих котельных</w:t>
      </w:r>
      <w:r w:rsidRPr="00F53BDE">
        <w:t xml:space="preserve">; </w:t>
      </w:r>
    </w:p>
    <w:p w:rsidR="004F518B" w:rsidRPr="00F53BDE" w:rsidRDefault="004F518B" w:rsidP="00E93D62">
      <w:pPr>
        <w:pStyle w:val="aff5"/>
        <w:numPr>
          <w:ilvl w:val="0"/>
          <w:numId w:val="26"/>
        </w:numPr>
        <w:suppressAutoHyphens/>
        <w:spacing w:after="0" w:line="360" w:lineRule="auto"/>
        <w:ind w:left="0" w:firstLine="851"/>
        <w:jc w:val="both"/>
      </w:pPr>
      <w:r w:rsidRPr="00F53BDE">
        <w:t>поэтапная замена морально и физически устаревше</w:t>
      </w:r>
      <w:r w:rsidR="00E93D62">
        <w:t xml:space="preserve">го оборудования на </w:t>
      </w:r>
      <w:r w:rsidRPr="00F53BDE">
        <w:t>основных источниках на автоматизированные котлоагрегаты нового поколения с высокими техническими и экологическими характеристиками.</w:t>
      </w:r>
    </w:p>
    <w:p w:rsidR="004F518B" w:rsidRPr="00EC577F" w:rsidRDefault="004F518B" w:rsidP="00596BBD">
      <w:pPr>
        <w:pStyle w:val="aff5"/>
        <w:numPr>
          <w:ilvl w:val="0"/>
          <w:numId w:val="26"/>
        </w:numPr>
        <w:suppressAutoHyphens/>
        <w:spacing w:after="0" w:line="360" w:lineRule="auto"/>
        <w:ind w:left="0" w:firstLine="851"/>
        <w:jc w:val="both"/>
      </w:pPr>
      <w:r w:rsidRPr="00F53BDE">
        <w:t>строительство новых  и замена изношенных теплосетей;</w:t>
      </w:r>
    </w:p>
    <w:p w:rsidR="004F518B" w:rsidRPr="00EC577F" w:rsidRDefault="004F518B" w:rsidP="001B4C27">
      <w:pPr>
        <w:keepLines/>
        <w:ind w:firstLine="700"/>
      </w:pPr>
      <w:r w:rsidRPr="00EC577F">
        <w:t xml:space="preserve">Проектируемые </w:t>
      </w:r>
      <w:r w:rsidRPr="00435B42">
        <w:t>Гене</w:t>
      </w:r>
      <w:r w:rsidRPr="00EC577F">
        <w:t xml:space="preserve">ральным планом объекты индивидуальной жилой и общественно-деловой застройки будут оборудованы автономными дизельными котельными. </w:t>
      </w:r>
    </w:p>
    <w:p w:rsidR="004F518B" w:rsidRPr="00EC577F" w:rsidRDefault="004F518B" w:rsidP="001B4C27">
      <w:pPr>
        <w:keepLines/>
        <w:ind w:firstLine="700"/>
      </w:pPr>
      <w:r w:rsidRPr="00EC577F">
        <w:t xml:space="preserve">В связи с тем, что территория </w:t>
      </w:r>
      <w:r w:rsidRPr="00EC577F">
        <w:rPr>
          <w:kern w:val="0"/>
          <w:shd w:val="clear" w:color="auto" w:fill="FEFEFE"/>
          <w:lang w:eastAsia="ru-RU"/>
        </w:rPr>
        <w:t xml:space="preserve">муниципального образования </w:t>
      </w:r>
      <w:r w:rsidRPr="00EC577F">
        <w:t>не отнесёна к территориям по гражданской обороне, ограничений на размещение объектов и сетей теплоснабжения нет.</w:t>
      </w:r>
    </w:p>
    <w:p w:rsidR="004F518B" w:rsidRPr="00EC577F" w:rsidRDefault="004F518B" w:rsidP="001B4C27">
      <w:pPr>
        <w:keepLines/>
        <w:ind w:firstLine="700"/>
      </w:pPr>
      <w:r w:rsidRPr="00EC577F">
        <w:t>При строительстве тепловых сетей и реконструкции существующих следует применять современные технологии с использованием труб в изоляции пенополиуретана, сильфонных компенсаторов и шаровой запорной арматуры.</w:t>
      </w:r>
    </w:p>
    <w:p w:rsidR="004F518B" w:rsidRPr="00EC577F" w:rsidRDefault="004F518B" w:rsidP="001B4C27">
      <w:pPr>
        <w:keepLines/>
        <w:ind w:firstLine="700"/>
      </w:pPr>
      <w:r w:rsidRPr="00EC577F">
        <w:lastRenderedPageBreak/>
        <w:t>При пересмотре системы теплоснабжения, требуется руководствоваться положениями пунктов 7.14-7.16 СНиП 2.07.01-89*, а также положениями ФЗ-190 «О теплоснабжении», в том числе – в части, касающейся устойчивости функционирования (дублирование основных элементов, резервирование по виду топлива на теплоисточниках).</w:t>
      </w:r>
    </w:p>
    <w:p w:rsidR="004F518B" w:rsidRPr="00CA7034" w:rsidRDefault="004F518B" w:rsidP="009245B9">
      <w:pPr>
        <w:keepLines/>
        <w:suppressAutoHyphens/>
        <w:ind w:firstLine="851"/>
      </w:pPr>
    </w:p>
    <w:p w:rsidR="004F518B" w:rsidRPr="00CA7034" w:rsidRDefault="004F518B" w:rsidP="004527F8">
      <w:pPr>
        <w:pStyle w:val="2"/>
        <w:keepNext w:val="0"/>
        <w:keepLines/>
        <w:numPr>
          <w:ilvl w:val="1"/>
          <w:numId w:val="4"/>
        </w:numPr>
        <w:suppressAutoHyphens/>
        <w:spacing w:before="0" w:after="0" w:line="360" w:lineRule="auto"/>
        <w:ind w:left="0" w:firstLine="0"/>
        <w:jc w:val="center"/>
        <w:rPr>
          <w:rFonts w:ascii="Times New Roman" w:hAnsi="Times New Roman"/>
          <w:i w:val="0"/>
          <w:sz w:val="30"/>
          <w:szCs w:val="30"/>
        </w:rPr>
      </w:pPr>
      <w:bookmarkStart w:id="286" w:name="_Toc445472333"/>
      <w:bookmarkStart w:id="287" w:name="_Toc468103375"/>
      <w:r w:rsidRPr="00CA7034">
        <w:rPr>
          <w:rFonts w:ascii="Times New Roman" w:hAnsi="Times New Roman"/>
          <w:i w:val="0"/>
          <w:sz w:val="30"/>
          <w:szCs w:val="30"/>
        </w:rPr>
        <w:t>Система оповещения населения о чрезвычайных ситуациях и система оповещения ГО</w:t>
      </w:r>
      <w:bookmarkEnd w:id="286"/>
      <w:bookmarkEnd w:id="287"/>
    </w:p>
    <w:p w:rsidR="004F518B" w:rsidRPr="00CA7034" w:rsidRDefault="004F518B" w:rsidP="004527F8">
      <w:pPr>
        <w:pStyle w:val="3"/>
        <w:keepNext w:val="0"/>
        <w:numPr>
          <w:ilvl w:val="2"/>
          <w:numId w:val="4"/>
        </w:numPr>
        <w:spacing w:before="0"/>
        <w:ind w:left="0" w:firstLine="0"/>
        <w:jc w:val="center"/>
        <w:rPr>
          <w:rFonts w:ascii="Times New Roman" w:hAnsi="Times New Roman"/>
          <w:color w:val="auto"/>
          <w:kern w:val="32"/>
          <w:sz w:val="28"/>
          <w:szCs w:val="28"/>
          <w:lang w:eastAsia="ru-RU"/>
        </w:rPr>
      </w:pPr>
      <w:r w:rsidRPr="00CA7034">
        <w:rPr>
          <w:rFonts w:ascii="Times New Roman" w:hAnsi="Times New Roman"/>
          <w:color w:val="auto"/>
          <w:kern w:val="32"/>
          <w:sz w:val="28"/>
          <w:szCs w:val="28"/>
          <w:lang w:eastAsia="ru-RU"/>
        </w:rPr>
        <w:t xml:space="preserve"> </w:t>
      </w:r>
      <w:bookmarkStart w:id="288" w:name="_Toc445472334"/>
      <w:bookmarkStart w:id="289" w:name="_Toc468103376"/>
      <w:r w:rsidRPr="00CA7034">
        <w:rPr>
          <w:rFonts w:ascii="Times New Roman" w:hAnsi="Times New Roman"/>
          <w:color w:val="auto"/>
          <w:kern w:val="32"/>
          <w:sz w:val="28"/>
          <w:szCs w:val="28"/>
          <w:lang w:eastAsia="ru-RU"/>
        </w:rPr>
        <w:t>Электросвязь, проводное вещание и телевидение</w:t>
      </w:r>
      <w:bookmarkEnd w:id="288"/>
      <w:bookmarkEnd w:id="289"/>
    </w:p>
    <w:p w:rsidR="004F518B" w:rsidRPr="00CA7034" w:rsidRDefault="004F518B" w:rsidP="001B4C27">
      <w:pPr>
        <w:keepNext/>
        <w:keepLines/>
        <w:ind w:firstLine="0"/>
        <w:jc w:val="center"/>
        <w:rPr>
          <w:i/>
        </w:rPr>
      </w:pPr>
      <w:r w:rsidRPr="00CA7034">
        <w:rPr>
          <w:i/>
        </w:rPr>
        <w:t>Телефонная связь</w:t>
      </w:r>
    </w:p>
    <w:p w:rsidR="004F518B" w:rsidRPr="000005A7" w:rsidRDefault="004F518B" w:rsidP="00EC577F">
      <w:pPr>
        <w:widowControl w:val="0"/>
        <w:suppressAutoHyphens/>
        <w:ind w:firstLine="851"/>
      </w:pPr>
      <w:r w:rsidRPr="00C74A33">
        <w:t>Компанией, предоставляющими услуги телефонной связи и доступа в интернет, является ПАО «Ростелеком».</w:t>
      </w:r>
      <w:r>
        <w:t xml:space="preserve"> </w:t>
      </w:r>
      <w:r w:rsidRPr="00C74A33">
        <w:t>Благодаря вводу в эксплуатацию волоконно-оптических сетей, населению стал доступен широкополосный</w:t>
      </w:r>
      <w:r w:rsidRPr="00952173">
        <w:t xml:space="preserve"> доступ в </w:t>
      </w:r>
      <w:r w:rsidR="00435B42" w:rsidRPr="00435B42">
        <w:t>И</w:t>
      </w:r>
      <w:r w:rsidRPr="00952173">
        <w:t>нтернет с использованием безлимитных тарифных планов</w:t>
      </w:r>
      <w:r>
        <w:t>.</w:t>
      </w:r>
      <w:r w:rsidRPr="000005A7">
        <w:t xml:space="preserve"> </w:t>
      </w:r>
    </w:p>
    <w:p w:rsidR="004F518B" w:rsidRPr="00EC577F" w:rsidRDefault="004F518B" w:rsidP="001B4C27">
      <w:pPr>
        <w:keepLines/>
        <w:ind w:firstLine="0"/>
        <w:jc w:val="center"/>
        <w:rPr>
          <w:i/>
        </w:rPr>
      </w:pPr>
      <w:r w:rsidRPr="00EC577F">
        <w:rPr>
          <w:i/>
        </w:rPr>
        <w:t>Сотовая связь</w:t>
      </w:r>
    </w:p>
    <w:p w:rsidR="004F518B" w:rsidRPr="00EC577F" w:rsidRDefault="004F518B" w:rsidP="001B4C27">
      <w:pPr>
        <w:keepLines/>
        <w:ind w:firstLine="700"/>
      </w:pPr>
      <w:r w:rsidRPr="00EC577F">
        <w:t xml:space="preserve">Недостаток телефонных номеров общего пользования частично компенсируется предоставлением операторами услуг сотовой связи. В </w:t>
      </w:r>
      <w:r w:rsidRPr="00EC577F">
        <w:rPr>
          <w:kern w:val="0"/>
          <w:shd w:val="clear" w:color="auto" w:fill="FEFEFE"/>
          <w:lang w:eastAsia="ru-RU"/>
        </w:rPr>
        <w:t xml:space="preserve">муниципальном образовании </w:t>
      </w:r>
      <w:r w:rsidRPr="00EC577F">
        <w:t>присутствуют сл</w:t>
      </w:r>
      <w:r w:rsidR="00A17127">
        <w:t>едующие операторы сотовой связи</w:t>
      </w:r>
      <w:r w:rsidRPr="00EC577F">
        <w:t>:</w:t>
      </w:r>
      <w:r>
        <w:t xml:space="preserve"> </w:t>
      </w:r>
      <w:r w:rsidRPr="00A17127">
        <w:t xml:space="preserve">ОАО «ВымпелКом» (БиЛайн), </w:t>
      </w:r>
      <w:hyperlink r:id="rId35" w:tooltip="ОАО &quot;Дальсвязь&quot; Камчатский ф-л (Дальсвязь)" w:history="1">
        <w:r w:rsidRPr="00A17127">
          <w:t>ОАО "Дальсвязь"(Дальсвязь)</w:t>
        </w:r>
      </w:hyperlink>
      <w:r w:rsidR="00A17127" w:rsidRPr="00A17127">
        <w:t xml:space="preserve">, </w:t>
      </w:r>
      <w:r w:rsidRPr="00A17127">
        <w:t>ОАО</w:t>
      </w:r>
      <w:r w:rsidR="00A17127">
        <w:t xml:space="preserve"> </w:t>
      </w:r>
      <w:r w:rsidRPr="00EC577F">
        <w:t xml:space="preserve">«МТС», </w:t>
      </w:r>
      <w:hyperlink r:id="rId36" w:tooltip="ОАО &quot;Мегафон&quot; Дальневосточный филиал (Мегафон)" w:history="1">
        <w:r w:rsidRPr="00EC577F">
          <w:t>ОАО "Мегафон" Дальневосточный филиал (Мегафон)</w:t>
        </w:r>
      </w:hyperlink>
      <w:r w:rsidRPr="00EC577F">
        <w:t>.Территория сельского поселения находится в зоне уверенного приема сигнала.</w:t>
      </w:r>
    </w:p>
    <w:p w:rsidR="004F518B" w:rsidRPr="00CA7034" w:rsidRDefault="004F518B" w:rsidP="0077065B">
      <w:pPr>
        <w:keepNext/>
        <w:keepLines/>
        <w:ind w:firstLine="0"/>
        <w:jc w:val="center"/>
        <w:rPr>
          <w:i/>
        </w:rPr>
      </w:pPr>
      <w:r w:rsidRPr="00CA7034">
        <w:rPr>
          <w:i/>
        </w:rPr>
        <w:t>Телевидение</w:t>
      </w:r>
    </w:p>
    <w:p w:rsidR="004F518B" w:rsidRPr="00910B63" w:rsidRDefault="004F518B" w:rsidP="00EC577F">
      <w:pPr>
        <w:suppressAutoHyphens/>
        <w:ind w:firstLine="851"/>
      </w:pPr>
      <w:r w:rsidRPr="00910B63">
        <w:t>Эфирное телевизионное и радиовещание в Усть-Камчатском</w:t>
      </w:r>
      <w:r>
        <w:t xml:space="preserve"> сельском поселение</w:t>
      </w:r>
    </w:p>
    <w:p w:rsidR="004F518B" w:rsidRPr="00910B63" w:rsidRDefault="004F518B" w:rsidP="00EC577F">
      <w:pPr>
        <w:suppressAutoHyphens/>
      </w:pPr>
      <w:r w:rsidRPr="00910B63">
        <w:t>осуществляется филиалом "РТРС" - Камчатский ОРТПЦ.</w:t>
      </w:r>
    </w:p>
    <w:p w:rsidR="004F518B" w:rsidRPr="00910B63" w:rsidRDefault="004F518B" w:rsidP="00EC577F">
      <w:pPr>
        <w:suppressAutoHyphens/>
        <w:ind w:firstLine="851"/>
      </w:pPr>
      <w:r w:rsidRPr="00910B63">
        <w:t>Филиал обеспечивает вещание:</w:t>
      </w:r>
    </w:p>
    <w:p w:rsidR="004F518B" w:rsidRPr="00910B63" w:rsidRDefault="004F518B" w:rsidP="00EC577F">
      <w:pPr>
        <w:suppressAutoHyphens/>
        <w:ind w:firstLine="851"/>
      </w:pPr>
      <w:r w:rsidRPr="00910B63">
        <w:t xml:space="preserve">– </w:t>
      </w:r>
      <w:r>
        <w:t xml:space="preserve">   </w:t>
      </w:r>
      <w:r w:rsidRPr="00910B63">
        <w:t>9 программ телевидения;</w:t>
      </w:r>
    </w:p>
    <w:p w:rsidR="004F518B" w:rsidRDefault="004F518B" w:rsidP="00EC577F">
      <w:pPr>
        <w:suppressAutoHyphens/>
        <w:ind w:firstLine="851"/>
      </w:pPr>
      <w:r>
        <w:rPr>
          <w:rFonts w:ascii="TimesNewRomanPSMT" w:hAnsi="TimesNewRomanPSMT" w:cs="TimesNewRomanPSMT"/>
          <w:kern w:val="0"/>
        </w:rPr>
        <w:t>– 6 программ радиовещания, в том числе 1 программа в режиме "стерео".</w:t>
      </w:r>
      <w:r w:rsidRPr="00D20C4E">
        <w:t xml:space="preserve"> Для расширения приема каналов телевещания население использует спутниковое телевидение.</w:t>
      </w:r>
    </w:p>
    <w:p w:rsidR="004F518B" w:rsidRPr="00EC577F" w:rsidRDefault="004F518B" w:rsidP="001B4C27">
      <w:pPr>
        <w:keepLines/>
        <w:ind w:firstLine="700"/>
      </w:pPr>
      <w:r w:rsidRPr="00EC577F">
        <w:t>Линейные и точечные объекты электросвязи и проводного вещания наиболее подвержены воздействию поражающих факторов природных ЧС (ветровые нагрузки, воздействие молний, сильные снегопады) и ЧС военного характера (воздушная ударная волна, электромагнитный импульс, сейсмическая волна).</w:t>
      </w:r>
    </w:p>
    <w:p w:rsidR="004F518B" w:rsidRPr="00EC577F" w:rsidRDefault="004F518B" w:rsidP="001B4C27">
      <w:pPr>
        <w:keepLines/>
        <w:ind w:firstLine="700"/>
      </w:pPr>
      <w:r w:rsidRPr="00EC577F">
        <w:t xml:space="preserve">Для развития системы телефонной связи </w:t>
      </w:r>
      <w:r w:rsidR="00A17127" w:rsidRPr="00A17127">
        <w:t>Г</w:t>
      </w:r>
      <w:r w:rsidRPr="00A17127">
        <w:t>енеральным</w:t>
      </w:r>
      <w:r w:rsidRPr="00EC577F">
        <w:t xml:space="preserve"> планом на расчетный срок в качестве мероприятий определено:</w:t>
      </w:r>
    </w:p>
    <w:p w:rsidR="004F518B" w:rsidRPr="00EC577F" w:rsidRDefault="004F518B" w:rsidP="004527F8">
      <w:pPr>
        <w:pStyle w:val="aff5"/>
        <w:keepLines/>
        <w:numPr>
          <w:ilvl w:val="0"/>
          <w:numId w:val="18"/>
        </w:numPr>
        <w:spacing w:line="360" w:lineRule="auto"/>
        <w:ind w:left="1417" w:hanging="357"/>
      </w:pPr>
      <w:r w:rsidRPr="00EC577F">
        <w:t>обеспечение проектной мощности действующих АТС;</w:t>
      </w:r>
    </w:p>
    <w:p w:rsidR="004F518B" w:rsidRPr="00EC577F" w:rsidRDefault="004F518B" w:rsidP="004527F8">
      <w:pPr>
        <w:pStyle w:val="aff5"/>
        <w:keepLines/>
        <w:numPr>
          <w:ilvl w:val="0"/>
          <w:numId w:val="18"/>
        </w:numPr>
        <w:spacing w:line="360" w:lineRule="auto"/>
        <w:ind w:left="1417" w:hanging="357"/>
      </w:pPr>
      <w:r w:rsidRPr="00EC577F">
        <w:lastRenderedPageBreak/>
        <w:t xml:space="preserve">улучшение качества сотовой связи </w:t>
      </w:r>
      <w:r w:rsidRPr="00A17127">
        <w:t xml:space="preserve">и </w:t>
      </w:r>
      <w:r w:rsidR="00A17127" w:rsidRPr="00A17127">
        <w:t>И</w:t>
      </w:r>
      <w:r w:rsidRPr="00A17127">
        <w:t>нтернета</w:t>
      </w:r>
      <w:r w:rsidRPr="00EC577F">
        <w:t>;</w:t>
      </w:r>
    </w:p>
    <w:p w:rsidR="004F518B" w:rsidRPr="00EC577F" w:rsidRDefault="004F518B" w:rsidP="004527F8">
      <w:pPr>
        <w:pStyle w:val="aff5"/>
        <w:keepLines/>
        <w:numPr>
          <w:ilvl w:val="0"/>
          <w:numId w:val="18"/>
        </w:numPr>
        <w:spacing w:line="360" w:lineRule="auto"/>
        <w:ind w:left="1417" w:hanging="357"/>
      </w:pPr>
      <w:r w:rsidRPr="00EC577F">
        <w:t>прокладка дополнительных слаботочных сетей к местам застройки жилищного фонда.</w:t>
      </w:r>
    </w:p>
    <w:p w:rsidR="004F518B" w:rsidRPr="00EC577F" w:rsidRDefault="004F518B" w:rsidP="001B4C27">
      <w:pPr>
        <w:keepLines/>
        <w:ind w:firstLine="700"/>
      </w:pPr>
      <w:r w:rsidRPr="00EC577F">
        <w:t xml:space="preserve">Для минимизации последствий воздействия поражающих факторов, при проектировании и строительстве сетей электросвязи и проводного вещания на территории </w:t>
      </w:r>
      <w:r w:rsidRPr="00EC577F">
        <w:rPr>
          <w:kern w:val="0"/>
          <w:shd w:val="clear" w:color="auto" w:fill="FEFEFE"/>
          <w:lang w:eastAsia="ru-RU"/>
        </w:rPr>
        <w:t>муниципального образования</w:t>
      </w:r>
      <w:r w:rsidRPr="00EC577F">
        <w:t>, необходимо учитывать требования раздела 6 СНиП 2.01.51-90.</w:t>
      </w:r>
    </w:p>
    <w:p w:rsidR="004F518B" w:rsidRPr="00EC577F" w:rsidRDefault="004F518B" w:rsidP="001B4C27">
      <w:pPr>
        <w:keepLines/>
        <w:ind w:firstLine="700"/>
      </w:pPr>
      <w:r w:rsidRPr="00EC577F">
        <w:t>Магистральные кабельные линии связи (МКЛС) должны прокладываться вне зон возможных сильных разрушений при авариях на потенциально опасных объектах и транспортных магистралях, а магистральные радиорелейные линии связи - вне зон возможных разрушений.</w:t>
      </w:r>
    </w:p>
    <w:p w:rsidR="004F518B" w:rsidRPr="00EC577F" w:rsidRDefault="004F518B" w:rsidP="001B4C27">
      <w:pPr>
        <w:keepLines/>
        <w:ind w:firstLine="700"/>
      </w:pPr>
      <w:r w:rsidRPr="00EC577F">
        <w:t>Линии передачи, станционные сооружения сетевых узлов первичной сети связи и обслуживающий их персонал должны быть защищены от поражающих факторов ядерного взрыва.</w:t>
      </w:r>
    </w:p>
    <w:p w:rsidR="004F518B" w:rsidRPr="00EC577F" w:rsidRDefault="004F518B" w:rsidP="001B4C27">
      <w:pPr>
        <w:keepLines/>
        <w:ind w:firstLine="700"/>
      </w:pPr>
      <w:r w:rsidRPr="00EC577F">
        <w:t>При проектировании новых или реконструкции существующих автоматических телефонных станций (АТС) необходимо предусматривать:</w:t>
      </w:r>
    </w:p>
    <w:p w:rsidR="004F518B" w:rsidRPr="00EC577F" w:rsidRDefault="004F518B" w:rsidP="001B4C27">
      <w:pPr>
        <w:keepLines/>
        <w:ind w:firstLine="700"/>
      </w:pPr>
      <w:r w:rsidRPr="00EC577F">
        <w:t>- прокладку кабелей межшкафных связей с расчетом передачи части абонентской емкости из каждого района АТС в соседние районы;</w:t>
      </w:r>
    </w:p>
    <w:p w:rsidR="004F518B" w:rsidRPr="00EC577F" w:rsidRDefault="004F518B" w:rsidP="001B4C27">
      <w:pPr>
        <w:keepLines/>
        <w:ind w:firstLine="700"/>
      </w:pPr>
      <w:r w:rsidRPr="00EC577F">
        <w:t>- прокладку соединительных кабелей от ведомственных АТС к ближайшим распределительным шкафам телефонной сети;</w:t>
      </w:r>
    </w:p>
    <w:p w:rsidR="004F518B" w:rsidRPr="00EC577F" w:rsidRDefault="004F518B" w:rsidP="001B4C27">
      <w:pPr>
        <w:keepLines/>
        <w:ind w:firstLine="700"/>
      </w:pPr>
      <w:r w:rsidRPr="00EC577F">
        <w:t xml:space="preserve">- установку на АТС специальной аппаратуры циркулярного вызова и дистанционного управления средствами оповещения гражданской обороны; </w:t>
      </w:r>
    </w:p>
    <w:p w:rsidR="004F518B" w:rsidRPr="00EC577F" w:rsidRDefault="004F518B" w:rsidP="001B4C27">
      <w:pPr>
        <w:keepLines/>
        <w:ind w:firstLine="700"/>
      </w:pPr>
      <w:r w:rsidRPr="00EC577F">
        <w:t>При проектировании муниципального запасного пункта управления (ЗПУ) необходимо предусматривать размещение в них защищенных узлов связи. От пунктов управления объектов до этих узлов связи должны прокладываться подземные кабельные линии связи в обход наземных коммутационных устройств.</w:t>
      </w:r>
    </w:p>
    <w:p w:rsidR="004F518B" w:rsidRPr="00EC577F" w:rsidRDefault="004F518B" w:rsidP="001B4C27">
      <w:pPr>
        <w:keepLines/>
        <w:ind w:firstLine="700"/>
      </w:pPr>
      <w:r w:rsidRPr="00EC577F">
        <w:t xml:space="preserve">Муниципальные сети проводного вещания должны обеспечивать устойчивую работу систем оповещения. При проектировании этих сетей следует предусматривать: </w:t>
      </w:r>
    </w:p>
    <w:p w:rsidR="004F518B" w:rsidRPr="00EC577F" w:rsidRDefault="004F518B" w:rsidP="001B4C27">
      <w:pPr>
        <w:keepLines/>
        <w:ind w:firstLine="700"/>
      </w:pPr>
      <w:r w:rsidRPr="00EC577F">
        <w:t>- кабельные линии связи;</w:t>
      </w:r>
    </w:p>
    <w:p w:rsidR="004F518B" w:rsidRPr="00EC577F" w:rsidRDefault="004F518B" w:rsidP="001B4C27">
      <w:pPr>
        <w:keepLines/>
        <w:ind w:firstLine="700"/>
      </w:pPr>
      <w:r w:rsidRPr="00EC577F">
        <w:t>- подвижные средства резервирования станционных устройств;</w:t>
      </w:r>
    </w:p>
    <w:p w:rsidR="004F518B" w:rsidRDefault="004F518B" w:rsidP="001B4C27">
      <w:pPr>
        <w:keepLines/>
        <w:ind w:firstLine="700"/>
      </w:pPr>
      <w:r w:rsidRPr="00EC577F">
        <w:t>- резервные подвижные средства оповещен</w:t>
      </w:r>
      <w:r w:rsidR="00A17127">
        <w:t>ия сетей проводного вещания</w:t>
      </w:r>
      <w:r w:rsidRPr="00EC577F">
        <w:t>.</w:t>
      </w:r>
    </w:p>
    <w:p w:rsidR="000F7900" w:rsidRPr="00EC577F" w:rsidRDefault="000F7900" w:rsidP="001B4C27">
      <w:pPr>
        <w:keepLines/>
        <w:ind w:firstLine="700"/>
        <w:rPr>
          <w:kern w:val="0"/>
          <w:lang w:eastAsia="ru-RU"/>
        </w:rPr>
      </w:pPr>
    </w:p>
    <w:p w:rsidR="004F518B" w:rsidRPr="00E35B4A" w:rsidRDefault="004F518B" w:rsidP="009245B9">
      <w:pPr>
        <w:keepLines/>
        <w:suppressAutoHyphens/>
        <w:ind w:firstLine="851"/>
        <w:jc w:val="center"/>
        <w:rPr>
          <w:color w:val="548DD4"/>
          <w:lang w:eastAsia="ru-RU"/>
        </w:rPr>
      </w:pPr>
    </w:p>
    <w:p w:rsidR="004F518B" w:rsidRPr="00EC577F" w:rsidRDefault="004F518B" w:rsidP="004527F8">
      <w:pPr>
        <w:pStyle w:val="3"/>
        <w:keepNext w:val="0"/>
        <w:widowControl w:val="0"/>
        <w:numPr>
          <w:ilvl w:val="2"/>
          <w:numId w:val="4"/>
        </w:numPr>
        <w:suppressAutoHyphens/>
        <w:spacing w:before="0"/>
        <w:ind w:left="0" w:firstLine="0"/>
        <w:jc w:val="center"/>
        <w:rPr>
          <w:rFonts w:ascii="Times New Roman" w:hAnsi="Times New Roman"/>
          <w:color w:val="auto"/>
          <w:kern w:val="32"/>
          <w:sz w:val="28"/>
          <w:szCs w:val="28"/>
          <w:lang w:eastAsia="ru-RU"/>
        </w:rPr>
      </w:pPr>
      <w:r w:rsidRPr="00EC577F">
        <w:rPr>
          <w:rFonts w:ascii="Times New Roman" w:hAnsi="Times New Roman"/>
          <w:color w:val="auto"/>
          <w:kern w:val="32"/>
          <w:sz w:val="28"/>
          <w:szCs w:val="28"/>
          <w:lang w:eastAsia="ru-RU"/>
        </w:rPr>
        <w:lastRenderedPageBreak/>
        <w:t xml:space="preserve"> </w:t>
      </w:r>
      <w:bookmarkStart w:id="290" w:name="_Toc445472335"/>
      <w:bookmarkStart w:id="291" w:name="_Toc468103377"/>
      <w:r w:rsidRPr="00EC577F">
        <w:rPr>
          <w:rFonts w:ascii="Times New Roman" w:hAnsi="Times New Roman"/>
          <w:color w:val="auto"/>
          <w:kern w:val="32"/>
          <w:sz w:val="28"/>
          <w:szCs w:val="28"/>
          <w:lang w:eastAsia="ru-RU"/>
        </w:rPr>
        <w:t>Локальные системы оповещения в районах размещения потенциально опасных объектов</w:t>
      </w:r>
      <w:bookmarkEnd w:id="290"/>
      <w:bookmarkEnd w:id="291"/>
    </w:p>
    <w:p w:rsidR="004F518B" w:rsidRPr="00EC577F" w:rsidRDefault="004F518B" w:rsidP="006765FE">
      <w:pPr>
        <w:keepLines/>
        <w:widowControl w:val="0"/>
        <w:autoSpaceDE w:val="0"/>
        <w:autoSpaceDN w:val="0"/>
        <w:adjustRightInd w:val="0"/>
        <w:ind w:firstLine="851"/>
      </w:pPr>
      <w:r w:rsidRPr="00EC577F">
        <w:t xml:space="preserve">Строительство химически опасных объектов на территории </w:t>
      </w:r>
      <w:r w:rsidRPr="00EC577F">
        <w:rPr>
          <w:kern w:val="0"/>
          <w:shd w:val="clear" w:color="auto" w:fill="FEFEFE"/>
          <w:lang w:eastAsia="ru-RU"/>
        </w:rPr>
        <w:t xml:space="preserve">муниципального образования </w:t>
      </w:r>
      <w:r w:rsidRPr="00EC577F">
        <w:t>без предварительного согласования с органами МЧС не предусматривать.</w:t>
      </w:r>
    </w:p>
    <w:p w:rsidR="004F518B" w:rsidRPr="00EC577F" w:rsidRDefault="00A17127" w:rsidP="006765FE">
      <w:pPr>
        <w:widowControl w:val="0"/>
        <w:ind w:firstLine="851"/>
      </w:pPr>
      <w:r>
        <w:t>Согласно Постановлению</w:t>
      </w:r>
      <w:r w:rsidR="004F518B" w:rsidRPr="00EC577F">
        <w:t xml:space="preserve"> </w:t>
      </w:r>
      <w:r w:rsidR="004F518B" w:rsidRPr="00A17127">
        <w:t>С</w:t>
      </w:r>
      <w:r w:rsidRPr="00A17127">
        <w:t xml:space="preserve">овета </w:t>
      </w:r>
      <w:r w:rsidR="004F518B" w:rsidRPr="00A17127">
        <w:t>М</w:t>
      </w:r>
      <w:r w:rsidRPr="00A17127">
        <w:t>инистров</w:t>
      </w:r>
      <w:r w:rsidR="004F518B" w:rsidRPr="00A17127">
        <w:t xml:space="preserve"> -</w:t>
      </w:r>
      <w:r w:rsidR="004F518B" w:rsidRPr="00EC577F">
        <w:t xml:space="preserve"> Правительства РФ от 01.03.93 г. № 178 «О создании локальных систем оповещения в районах размещения потенциально опасных объектов» при проектировании потенциально опасных объектов, последствия аварий на которых могут выходить за пределы этих объектов и создавать угрозу жизни и здоровью людей необходимо проектировать локальные системы оповещения. </w:t>
      </w:r>
    </w:p>
    <w:p w:rsidR="004F518B" w:rsidRPr="00E35B4A" w:rsidRDefault="004F518B" w:rsidP="009245B9">
      <w:pPr>
        <w:keepLines/>
        <w:widowControl w:val="0"/>
        <w:ind w:firstLine="851"/>
        <w:rPr>
          <w:color w:val="548DD4"/>
        </w:rPr>
      </w:pPr>
    </w:p>
    <w:p w:rsidR="004F518B" w:rsidRPr="00EC577F" w:rsidRDefault="004F518B" w:rsidP="004527F8">
      <w:pPr>
        <w:pStyle w:val="3"/>
        <w:keepNext w:val="0"/>
        <w:widowControl w:val="0"/>
        <w:numPr>
          <w:ilvl w:val="2"/>
          <w:numId w:val="4"/>
        </w:numPr>
        <w:spacing w:before="0"/>
        <w:ind w:left="0" w:firstLine="0"/>
        <w:jc w:val="center"/>
        <w:rPr>
          <w:rFonts w:ascii="Times New Roman" w:hAnsi="Times New Roman"/>
          <w:color w:val="auto"/>
          <w:kern w:val="32"/>
          <w:sz w:val="28"/>
          <w:szCs w:val="28"/>
          <w:lang w:eastAsia="ru-RU"/>
        </w:rPr>
      </w:pPr>
      <w:r w:rsidRPr="00EC577F">
        <w:rPr>
          <w:rFonts w:ascii="Times New Roman" w:hAnsi="Times New Roman"/>
          <w:color w:val="auto"/>
          <w:kern w:val="32"/>
          <w:sz w:val="28"/>
          <w:szCs w:val="28"/>
          <w:lang w:eastAsia="ru-RU"/>
        </w:rPr>
        <w:t xml:space="preserve"> </w:t>
      </w:r>
      <w:bookmarkStart w:id="292" w:name="_Toc445472336"/>
      <w:bookmarkStart w:id="293" w:name="_Toc468103378"/>
      <w:r w:rsidRPr="00EC577F">
        <w:rPr>
          <w:rFonts w:ascii="Times New Roman" w:hAnsi="Times New Roman"/>
          <w:color w:val="auto"/>
          <w:kern w:val="32"/>
          <w:sz w:val="28"/>
          <w:szCs w:val="28"/>
          <w:lang w:eastAsia="ru-RU"/>
        </w:rPr>
        <w:t>Система оповещения ГО</w:t>
      </w:r>
      <w:bookmarkEnd w:id="292"/>
      <w:bookmarkEnd w:id="293"/>
    </w:p>
    <w:p w:rsidR="004F518B" w:rsidRPr="00EC577F" w:rsidRDefault="004F518B" w:rsidP="00B814EB">
      <w:pPr>
        <w:keepLines/>
        <w:ind w:firstLine="851"/>
      </w:pPr>
      <w:r w:rsidRPr="00EC577F">
        <w:t xml:space="preserve">Администрация муниципального образования оповещается по МГТС из Администрации </w:t>
      </w:r>
      <w:r>
        <w:t>края</w:t>
      </w:r>
      <w:r w:rsidRPr="00EC577F">
        <w:t>. Население муниципального образования оповещается Администрацией по имеющимся телефонам МГТС, мобильной связи. Прогнозируемое время оповещения всего населения по проводным телефонным средствам связи с момента получения сигналов – до 9 часов.</w:t>
      </w:r>
    </w:p>
    <w:p w:rsidR="004F518B" w:rsidRPr="00EC577F" w:rsidRDefault="004F518B" w:rsidP="00B814EB">
      <w:pPr>
        <w:keepLines/>
        <w:ind w:firstLine="851"/>
      </w:pPr>
      <w:r w:rsidRPr="00EC577F">
        <w:t>Оповещение населения муниципального образования осуществляется:</w:t>
      </w:r>
    </w:p>
    <w:p w:rsidR="004F518B" w:rsidRPr="00EC577F" w:rsidRDefault="004F518B" w:rsidP="004527F8">
      <w:pPr>
        <w:pStyle w:val="aff5"/>
        <w:keepLines/>
        <w:numPr>
          <w:ilvl w:val="0"/>
          <w:numId w:val="28"/>
        </w:numPr>
        <w:ind w:left="709" w:hanging="283"/>
      </w:pPr>
      <w:r w:rsidRPr="00EC577F">
        <w:t>Бегущей строкой и речевым сопровождением на местном телевидении;</w:t>
      </w:r>
    </w:p>
    <w:p w:rsidR="004F518B" w:rsidRPr="00EC577F" w:rsidRDefault="004F518B" w:rsidP="004527F8">
      <w:pPr>
        <w:pStyle w:val="aff5"/>
        <w:keepLines/>
        <w:numPr>
          <w:ilvl w:val="0"/>
          <w:numId w:val="28"/>
        </w:numPr>
        <w:ind w:left="709" w:hanging="283"/>
      </w:pPr>
      <w:r w:rsidRPr="00EC577F">
        <w:t>Громкоговорителями на машинах ППС полиции.</w:t>
      </w:r>
    </w:p>
    <w:p w:rsidR="004F518B" w:rsidRDefault="004F518B" w:rsidP="004527F8">
      <w:pPr>
        <w:pStyle w:val="aff5"/>
        <w:keepLines/>
        <w:numPr>
          <w:ilvl w:val="0"/>
          <w:numId w:val="28"/>
        </w:numPr>
        <w:ind w:left="709" w:hanging="283"/>
      </w:pPr>
      <w:r w:rsidRPr="00EC577F">
        <w:t>Централизованно, с ПУ ГУ МЧС России по Камчатскому краю</w:t>
      </w:r>
      <w:r>
        <w:t xml:space="preserve"> оповещение</w:t>
      </w:r>
    </w:p>
    <w:p w:rsidR="004F518B" w:rsidRPr="00EC577F" w:rsidRDefault="004F518B" w:rsidP="00310C65">
      <w:pPr>
        <w:pStyle w:val="aff5"/>
        <w:keepLines/>
        <w:ind w:left="709"/>
      </w:pPr>
      <w:r w:rsidRPr="00EC577F">
        <w:t>населения осуществляется по телеканалам «Первый канал», «Россия 1» и по радиоканалам «Маяк», «Радио России», «Прибой».</w:t>
      </w:r>
    </w:p>
    <w:p w:rsidR="004F518B" w:rsidRPr="00EC577F" w:rsidRDefault="004F518B" w:rsidP="00B814EB">
      <w:pPr>
        <w:keepLines/>
        <w:ind w:firstLine="851"/>
      </w:pPr>
      <w:r w:rsidRPr="00EC577F">
        <w:t>Для этого на объектах РТПЦ установлено оборудование П-166, осуществляющее перехват каналов.</w:t>
      </w:r>
    </w:p>
    <w:p w:rsidR="004F518B" w:rsidRPr="00EC577F" w:rsidRDefault="004F518B" w:rsidP="00B814EB">
      <w:pPr>
        <w:keepLines/>
        <w:ind w:firstLine="851"/>
      </w:pPr>
      <w:r w:rsidRPr="00EC577F">
        <w:t xml:space="preserve">От ЕДДС района с ПУ ГУ МЧС России по </w:t>
      </w:r>
      <w:r>
        <w:t>Камчатскому краю</w:t>
      </w:r>
      <w:r w:rsidRPr="00EC577F">
        <w:t xml:space="preserve"> организован канал передачи данных (IP – телефония и ВКС).</w:t>
      </w:r>
    </w:p>
    <w:p w:rsidR="004F518B" w:rsidRPr="00EC577F" w:rsidRDefault="004F518B" w:rsidP="00B814EB">
      <w:pPr>
        <w:keepLines/>
        <w:ind w:firstLine="851"/>
      </w:pPr>
      <w:r w:rsidRPr="00EC577F">
        <w:t xml:space="preserve">Существующая система оповещения (устройства оповещения) не включена в </w:t>
      </w:r>
      <w:r>
        <w:t>краевую</w:t>
      </w:r>
      <w:r w:rsidRPr="00EC577F">
        <w:t xml:space="preserve"> АСЦО и исключает централизованное оповещение населения.</w:t>
      </w:r>
    </w:p>
    <w:p w:rsidR="004F518B" w:rsidRPr="00EC577F" w:rsidRDefault="004F518B" w:rsidP="00B814EB">
      <w:pPr>
        <w:keepLines/>
        <w:ind w:firstLine="851"/>
      </w:pPr>
      <w:r w:rsidRPr="00EC577F">
        <w:t>Организация оповещения жителей, не включенных в систему централизованного опо</w:t>
      </w:r>
      <w:r w:rsidRPr="00EC577F">
        <w:softHyphen/>
        <w:t xml:space="preserve">вещения, может осуществляться патрульными машинами ОВД, оборудованные громкоговорящими устройствами, выделяемые по плану </w:t>
      </w:r>
      <w:r w:rsidRPr="00A17127">
        <w:t>взаимодействия</w:t>
      </w:r>
      <w:r w:rsidR="00A010AF" w:rsidRPr="00A17127">
        <w:t>.</w:t>
      </w:r>
    </w:p>
    <w:p w:rsidR="004F518B" w:rsidRPr="003D5612" w:rsidRDefault="004F518B" w:rsidP="00B814EB">
      <w:pPr>
        <w:keepLines/>
        <w:ind w:firstLine="851"/>
      </w:pPr>
      <w:r w:rsidRPr="003D5612">
        <w:lastRenderedPageBreak/>
        <w:t xml:space="preserve">Требуется проектирование и строительство системы оповещения ГО на территории </w:t>
      </w:r>
      <w:r w:rsidRPr="003D5612">
        <w:rPr>
          <w:kern w:val="0"/>
          <w:shd w:val="clear" w:color="auto" w:fill="FEFEFE"/>
          <w:lang w:eastAsia="ru-RU"/>
        </w:rPr>
        <w:t xml:space="preserve">муниципального образования </w:t>
      </w:r>
      <w:r w:rsidRPr="003D5612">
        <w:t xml:space="preserve">с включением в АСЦО </w:t>
      </w:r>
      <w:r>
        <w:t>края</w:t>
      </w:r>
      <w:r w:rsidRPr="003D5612">
        <w:t xml:space="preserve"> через ЕДДС района, в том числе с соблюдением требований п.п.6.1, 6.10, 6.21 СНиП 2.01.51-90</w:t>
      </w:r>
      <w:r w:rsidR="000B3CD9" w:rsidRPr="00A17127">
        <w:t>,</w:t>
      </w:r>
      <w:r w:rsidRPr="003D5612">
        <w:t xml:space="preserve"> а также пунктов, касающихся органов местного самоуправления "Положения о системах оповещения населения", утверждённого Приказом МЧС России, Мининформсвязи России, Минкультуры России от 25 июля 2006 г. № 422/90/376.</w:t>
      </w:r>
    </w:p>
    <w:p w:rsidR="004F518B" w:rsidRPr="003D5612" w:rsidRDefault="004F518B" w:rsidP="00B814EB">
      <w:pPr>
        <w:keepLines/>
        <w:ind w:firstLine="851"/>
      </w:pPr>
      <w:r w:rsidRPr="003D5612">
        <w:t xml:space="preserve">Основным средством доведения до населения условного сигнала «Внимание всем!» являются электрические сирены, которые должны быть установлены на проектируемой территории с таким расчетом, чтобы обеспечить, по возможности, её сплошное звукопокрытие. </w:t>
      </w:r>
    </w:p>
    <w:p w:rsidR="004F518B" w:rsidRPr="003D5612" w:rsidRDefault="004F518B" w:rsidP="00B814EB">
      <w:pPr>
        <w:keepLines/>
        <w:ind w:firstLine="851"/>
      </w:pPr>
      <w:r w:rsidRPr="003D5612">
        <w:t>Желательный уровень сигнала звука сирены представляет собой громкость звука, выраженную в децибелах, которая необходима, чтобы быть услышанной в месте восприятия звука. Измерения показали, что для того, чтобы достаточно надежно оповестить население, требуется создать уровень сигнала сирены в тихом спальном районе порядка 60-65 ДБ, в промышленных зонах 70-75 ДБ, а в очень шумных районах порядка 80-85 ДБ.</w:t>
      </w:r>
    </w:p>
    <w:p w:rsidR="004F518B" w:rsidRPr="003D5612" w:rsidRDefault="004F518B" w:rsidP="00B814EB">
      <w:pPr>
        <w:pStyle w:val="affc"/>
        <w:rPr>
          <w:kern w:val="0"/>
          <w:lang w:eastAsia="ru-RU"/>
        </w:rPr>
      </w:pPr>
      <w:r w:rsidRPr="003D5612">
        <w:t xml:space="preserve">Таблица </w:t>
      </w:r>
      <w:r w:rsidR="00E06A62">
        <w:fldChar w:fldCharType="begin"/>
      </w:r>
      <w:r w:rsidR="00B0669F">
        <w:instrText xml:space="preserve"> SEQ Таблица \* ARABIC </w:instrText>
      </w:r>
      <w:r w:rsidR="00E06A62">
        <w:fldChar w:fldCharType="separate"/>
      </w:r>
      <w:r w:rsidR="00AA5A71">
        <w:rPr>
          <w:noProof/>
        </w:rPr>
        <w:t>13</w:t>
      </w:r>
      <w:r w:rsidR="00E06A62">
        <w:rPr>
          <w:noProof/>
        </w:rPr>
        <w:fldChar w:fldCharType="end"/>
      </w:r>
      <w:r w:rsidRPr="003D5612">
        <w:rPr>
          <w:kern w:val="0"/>
          <w:lang w:eastAsia="ru-RU"/>
        </w:rPr>
        <w:t xml:space="preserve"> – Уровни шумов на территории муниципального образования.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7614"/>
        <w:gridCol w:w="1880"/>
      </w:tblGrid>
      <w:tr w:rsidR="004F518B" w:rsidRPr="003D5612" w:rsidTr="00C267F8">
        <w:trPr>
          <w:jc w:val="center"/>
        </w:trPr>
        <w:tc>
          <w:tcPr>
            <w:tcW w:w="4010" w:type="pct"/>
            <w:vAlign w:val="center"/>
          </w:tcPr>
          <w:p w:rsidR="004F518B" w:rsidRPr="003D5612" w:rsidRDefault="004F518B" w:rsidP="00083BC2">
            <w:pPr>
              <w:keepLines/>
              <w:suppressAutoHyphens/>
              <w:spacing w:line="240" w:lineRule="auto"/>
              <w:ind w:firstLine="0"/>
              <w:jc w:val="center"/>
              <w:rPr>
                <w:b/>
                <w:kern w:val="0"/>
                <w:sz w:val="20"/>
                <w:szCs w:val="20"/>
                <w:lang w:eastAsia="ru-RU"/>
              </w:rPr>
            </w:pPr>
            <w:r w:rsidRPr="003D5612">
              <w:rPr>
                <w:b/>
                <w:kern w:val="0"/>
                <w:sz w:val="20"/>
                <w:szCs w:val="20"/>
                <w:lang w:eastAsia="ru-RU"/>
              </w:rPr>
              <w:t>Наименование источников шума</w:t>
            </w:r>
          </w:p>
        </w:tc>
        <w:tc>
          <w:tcPr>
            <w:tcW w:w="990" w:type="pct"/>
            <w:vAlign w:val="center"/>
          </w:tcPr>
          <w:p w:rsidR="004F518B" w:rsidRPr="003D5612" w:rsidRDefault="004F518B" w:rsidP="00083BC2">
            <w:pPr>
              <w:keepLines/>
              <w:suppressAutoHyphens/>
              <w:spacing w:line="240" w:lineRule="auto"/>
              <w:ind w:left="215" w:firstLine="0"/>
              <w:jc w:val="center"/>
              <w:rPr>
                <w:b/>
                <w:kern w:val="0"/>
                <w:sz w:val="20"/>
                <w:szCs w:val="20"/>
                <w:lang w:eastAsia="ru-RU"/>
              </w:rPr>
            </w:pPr>
            <w:r w:rsidRPr="003D5612">
              <w:rPr>
                <w:b/>
                <w:kern w:val="0"/>
                <w:sz w:val="20"/>
                <w:szCs w:val="20"/>
                <w:lang w:eastAsia="ru-RU"/>
              </w:rPr>
              <w:t>Эквивалентный уровень шума, ДБ</w:t>
            </w:r>
          </w:p>
        </w:tc>
      </w:tr>
      <w:tr w:rsidR="004F518B" w:rsidRPr="003D5612" w:rsidTr="00C267F8">
        <w:trPr>
          <w:trHeight w:val="20"/>
          <w:jc w:val="center"/>
        </w:trPr>
        <w:tc>
          <w:tcPr>
            <w:tcW w:w="4010" w:type="pct"/>
          </w:tcPr>
          <w:p w:rsidR="004F518B" w:rsidRPr="003D5612" w:rsidRDefault="004F518B" w:rsidP="00056AD5">
            <w:pPr>
              <w:spacing w:line="240" w:lineRule="auto"/>
              <w:ind w:firstLine="0"/>
              <w:jc w:val="center"/>
              <w:rPr>
                <w:kern w:val="0"/>
                <w:sz w:val="20"/>
                <w:szCs w:val="20"/>
                <w:lang w:eastAsia="ru-RU"/>
              </w:rPr>
            </w:pPr>
            <w:r w:rsidRPr="003D5612">
              <w:rPr>
                <w:kern w:val="0"/>
                <w:sz w:val="20"/>
                <w:szCs w:val="20"/>
                <w:lang w:eastAsia="ru-RU"/>
              </w:rPr>
              <w:t>Территория больниц, санаториев</w:t>
            </w:r>
          </w:p>
        </w:tc>
        <w:tc>
          <w:tcPr>
            <w:tcW w:w="990" w:type="pct"/>
            <w:vAlign w:val="center"/>
          </w:tcPr>
          <w:p w:rsidR="004F518B" w:rsidRPr="003D5612" w:rsidRDefault="004F518B" w:rsidP="00083BC2">
            <w:pPr>
              <w:keepLines/>
              <w:suppressAutoHyphens/>
              <w:spacing w:line="240" w:lineRule="auto"/>
              <w:ind w:left="215" w:firstLine="0"/>
              <w:jc w:val="center"/>
              <w:rPr>
                <w:kern w:val="0"/>
                <w:sz w:val="20"/>
                <w:szCs w:val="20"/>
                <w:lang w:eastAsia="ru-RU"/>
              </w:rPr>
            </w:pPr>
            <w:r w:rsidRPr="003D5612">
              <w:rPr>
                <w:kern w:val="0"/>
                <w:sz w:val="20"/>
                <w:szCs w:val="20"/>
                <w:lang w:eastAsia="ru-RU"/>
              </w:rPr>
              <w:t>35</w:t>
            </w:r>
          </w:p>
        </w:tc>
      </w:tr>
      <w:tr w:rsidR="004F518B" w:rsidRPr="003D5612" w:rsidTr="00C267F8">
        <w:trPr>
          <w:trHeight w:val="20"/>
          <w:jc w:val="center"/>
        </w:trPr>
        <w:tc>
          <w:tcPr>
            <w:tcW w:w="4010" w:type="pct"/>
          </w:tcPr>
          <w:p w:rsidR="004F518B" w:rsidRPr="003D5612" w:rsidRDefault="004F518B" w:rsidP="00056AD5">
            <w:pPr>
              <w:spacing w:line="240" w:lineRule="auto"/>
              <w:ind w:firstLine="0"/>
              <w:jc w:val="center"/>
              <w:rPr>
                <w:kern w:val="0"/>
                <w:sz w:val="20"/>
                <w:szCs w:val="20"/>
                <w:lang w:eastAsia="ru-RU"/>
              </w:rPr>
            </w:pPr>
            <w:r w:rsidRPr="003D5612">
              <w:rPr>
                <w:kern w:val="0"/>
                <w:sz w:val="20"/>
                <w:szCs w:val="20"/>
                <w:lang w:eastAsia="ru-RU"/>
              </w:rPr>
              <w:t>Территории, непосредственно прилегающие к жилым домам</w:t>
            </w:r>
          </w:p>
        </w:tc>
        <w:tc>
          <w:tcPr>
            <w:tcW w:w="990" w:type="pct"/>
            <w:vAlign w:val="center"/>
          </w:tcPr>
          <w:p w:rsidR="004F518B" w:rsidRPr="003D5612" w:rsidRDefault="004F518B" w:rsidP="00083BC2">
            <w:pPr>
              <w:keepLines/>
              <w:suppressAutoHyphens/>
              <w:spacing w:line="240" w:lineRule="auto"/>
              <w:ind w:left="215" w:firstLine="0"/>
              <w:jc w:val="center"/>
              <w:rPr>
                <w:kern w:val="0"/>
                <w:sz w:val="20"/>
                <w:szCs w:val="20"/>
                <w:lang w:eastAsia="ru-RU"/>
              </w:rPr>
            </w:pPr>
            <w:r w:rsidRPr="003D5612">
              <w:rPr>
                <w:kern w:val="0"/>
                <w:sz w:val="20"/>
                <w:szCs w:val="20"/>
                <w:lang w:eastAsia="ru-RU"/>
              </w:rPr>
              <w:t>45-65</w:t>
            </w:r>
          </w:p>
        </w:tc>
      </w:tr>
      <w:tr w:rsidR="004F518B" w:rsidRPr="003D5612" w:rsidTr="00C267F8">
        <w:trPr>
          <w:jc w:val="center"/>
        </w:trPr>
        <w:tc>
          <w:tcPr>
            <w:tcW w:w="4010" w:type="pct"/>
          </w:tcPr>
          <w:p w:rsidR="004F518B" w:rsidRPr="003D5612" w:rsidRDefault="004F518B" w:rsidP="00056AD5">
            <w:pPr>
              <w:spacing w:line="240" w:lineRule="auto"/>
              <w:ind w:firstLine="0"/>
              <w:jc w:val="center"/>
              <w:rPr>
                <w:kern w:val="0"/>
                <w:sz w:val="20"/>
                <w:szCs w:val="20"/>
                <w:lang w:eastAsia="ru-RU"/>
              </w:rPr>
            </w:pPr>
            <w:r w:rsidRPr="003D5612">
              <w:rPr>
                <w:kern w:val="0"/>
                <w:sz w:val="20"/>
                <w:szCs w:val="20"/>
                <w:lang w:eastAsia="ru-RU"/>
              </w:rPr>
              <w:t>Улицы и дороги местного значения</w:t>
            </w:r>
          </w:p>
        </w:tc>
        <w:tc>
          <w:tcPr>
            <w:tcW w:w="990" w:type="pct"/>
            <w:vAlign w:val="center"/>
          </w:tcPr>
          <w:p w:rsidR="004F518B" w:rsidRPr="003D5612" w:rsidRDefault="004F518B" w:rsidP="00083BC2">
            <w:pPr>
              <w:keepLines/>
              <w:suppressAutoHyphens/>
              <w:spacing w:line="240" w:lineRule="auto"/>
              <w:ind w:left="215" w:firstLine="0"/>
              <w:jc w:val="center"/>
              <w:rPr>
                <w:kern w:val="0"/>
                <w:sz w:val="20"/>
                <w:szCs w:val="20"/>
                <w:lang w:eastAsia="ru-RU"/>
              </w:rPr>
            </w:pPr>
            <w:r w:rsidRPr="003D5612">
              <w:rPr>
                <w:kern w:val="0"/>
                <w:sz w:val="20"/>
                <w:szCs w:val="20"/>
                <w:lang w:eastAsia="ru-RU"/>
              </w:rPr>
              <w:t>73-75</w:t>
            </w:r>
          </w:p>
        </w:tc>
      </w:tr>
      <w:tr w:rsidR="004F518B" w:rsidRPr="003D5612" w:rsidTr="00C267F8">
        <w:trPr>
          <w:jc w:val="center"/>
        </w:trPr>
        <w:tc>
          <w:tcPr>
            <w:tcW w:w="4010" w:type="pct"/>
          </w:tcPr>
          <w:p w:rsidR="004F518B" w:rsidRPr="003D5612" w:rsidRDefault="004F518B" w:rsidP="00056AD5">
            <w:pPr>
              <w:spacing w:line="240" w:lineRule="auto"/>
              <w:ind w:firstLine="0"/>
              <w:jc w:val="center"/>
              <w:rPr>
                <w:kern w:val="0"/>
                <w:sz w:val="20"/>
                <w:szCs w:val="20"/>
                <w:lang w:eastAsia="ru-RU"/>
              </w:rPr>
            </w:pPr>
            <w:r w:rsidRPr="003D5612">
              <w:rPr>
                <w:kern w:val="0"/>
                <w:sz w:val="20"/>
                <w:szCs w:val="20"/>
                <w:lang w:eastAsia="ru-RU"/>
              </w:rPr>
              <w:t>Магистральные улицы и дороги районного значения</w:t>
            </w:r>
          </w:p>
        </w:tc>
        <w:tc>
          <w:tcPr>
            <w:tcW w:w="990" w:type="pct"/>
            <w:vAlign w:val="center"/>
          </w:tcPr>
          <w:p w:rsidR="004F518B" w:rsidRPr="003D5612" w:rsidRDefault="004F518B" w:rsidP="00083BC2">
            <w:pPr>
              <w:keepLines/>
              <w:suppressAutoHyphens/>
              <w:spacing w:line="240" w:lineRule="auto"/>
              <w:ind w:left="215" w:firstLine="0"/>
              <w:jc w:val="center"/>
              <w:rPr>
                <w:kern w:val="0"/>
                <w:sz w:val="20"/>
                <w:szCs w:val="20"/>
                <w:lang w:eastAsia="ru-RU"/>
              </w:rPr>
            </w:pPr>
            <w:r w:rsidRPr="003D5612">
              <w:rPr>
                <w:kern w:val="0"/>
                <w:sz w:val="20"/>
                <w:szCs w:val="20"/>
                <w:lang w:eastAsia="ru-RU"/>
              </w:rPr>
              <w:t>81-82</w:t>
            </w:r>
          </w:p>
        </w:tc>
      </w:tr>
      <w:tr w:rsidR="004F518B" w:rsidRPr="003D5612" w:rsidTr="00C267F8">
        <w:trPr>
          <w:jc w:val="center"/>
        </w:trPr>
        <w:tc>
          <w:tcPr>
            <w:tcW w:w="4010" w:type="pct"/>
          </w:tcPr>
          <w:p w:rsidR="004F518B" w:rsidRPr="003D5612" w:rsidRDefault="004F518B" w:rsidP="00056AD5">
            <w:pPr>
              <w:spacing w:line="240" w:lineRule="auto"/>
              <w:ind w:firstLine="0"/>
              <w:jc w:val="center"/>
              <w:rPr>
                <w:kern w:val="0"/>
                <w:sz w:val="20"/>
                <w:szCs w:val="20"/>
                <w:lang w:eastAsia="ru-RU"/>
              </w:rPr>
            </w:pPr>
            <w:r w:rsidRPr="003D5612">
              <w:rPr>
                <w:kern w:val="0"/>
                <w:sz w:val="20"/>
                <w:szCs w:val="20"/>
                <w:lang w:eastAsia="ru-RU"/>
              </w:rPr>
              <w:t>Магистральные улицы и дороги общегородского значения</w:t>
            </w:r>
          </w:p>
        </w:tc>
        <w:tc>
          <w:tcPr>
            <w:tcW w:w="990" w:type="pct"/>
            <w:vAlign w:val="center"/>
          </w:tcPr>
          <w:p w:rsidR="004F518B" w:rsidRPr="003D5612" w:rsidRDefault="004F518B" w:rsidP="00083BC2">
            <w:pPr>
              <w:keepLines/>
              <w:suppressAutoHyphens/>
              <w:spacing w:line="240" w:lineRule="auto"/>
              <w:ind w:left="215" w:firstLine="0"/>
              <w:jc w:val="center"/>
              <w:rPr>
                <w:kern w:val="0"/>
                <w:sz w:val="20"/>
                <w:szCs w:val="20"/>
                <w:lang w:eastAsia="ru-RU"/>
              </w:rPr>
            </w:pPr>
            <w:r w:rsidRPr="003D5612">
              <w:rPr>
                <w:kern w:val="0"/>
                <w:sz w:val="20"/>
                <w:szCs w:val="20"/>
                <w:lang w:eastAsia="ru-RU"/>
              </w:rPr>
              <w:t>84-85</w:t>
            </w:r>
          </w:p>
        </w:tc>
      </w:tr>
    </w:tbl>
    <w:p w:rsidR="004F518B" w:rsidRPr="00E35B4A" w:rsidRDefault="004F518B" w:rsidP="004527F8">
      <w:pPr>
        <w:keepLines/>
        <w:rPr>
          <w:color w:val="548DD4"/>
          <w:kern w:val="0"/>
          <w:lang w:eastAsia="ru-RU"/>
        </w:rPr>
      </w:pPr>
    </w:p>
    <w:p w:rsidR="004F518B" w:rsidRPr="003D5612" w:rsidRDefault="004F518B" w:rsidP="00B814EB">
      <w:pPr>
        <w:keepLines/>
        <w:ind w:firstLine="851"/>
      </w:pPr>
      <w:r w:rsidRPr="003D5612">
        <w:t xml:space="preserve">Международный стандарт выражает мощность звука сирен в виде уровня шума в децибелах, производимого на удалении 30 м от сирены. Например, громкость наиболее распространенной в системах </w:t>
      </w:r>
      <w:r w:rsidRPr="00A17127">
        <w:t>оповещения нашей страны сирены наружной установки типа С-40 при уровне звукового давления в 120</w:t>
      </w:r>
      <w:r w:rsidR="00A17127" w:rsidRPr="00A17127">
        <w:t xml:space="preserve"> </w:t>
      </w:r>
      <w:r w:rsidR="00A17127">
        <w:t>Д</w:t>
      </w:r>
      <w:r w:rsidRPr="00A17127">
        <w:t>Б и эквивалентном уровне шума 82-83 ДБ в расчётной точке оповещения, создаст необходимое превышение в 10</w:t>
      </w:r>
      <w:r w:rsidR="00A17127" w:rsidRPr="00A17127">
        <w:t xml:space="preserve"> </w:t>
      </w:r>
      <w:r w:rsidR="00A17127">
        <w:t>Д</w:t>
      </w:r>
      <w:r w:rsidRPr="00A17127">
        <w:t>Б</w:t>
      </w:r>
      <w:r w:rsidRPr="003D5612">
        <w:t xml:space="preserve"> (при установке на высоте 10м) на расстоянии 25 м, что обеспечивает радиус эффективного звукопокрытия порядка 0,3 км. Значения радиусов действия электросирены С-40, в зависимости от звукового давления электросирены, уровня шумов на данной территории и высоты установки сирены, даны в таблице.</w:t>
      </w:r>
    </w:p>
    <w:p w:rsidR="004F518B" w:rsidRPr="003D5612" w:rsidRDefault="004F518B" w:rsidP="00B814EB">
      <w:pPr>
        <w:pStyle w:val="affc"/>
        <w:keepNext/>
        <w:rPr>
          <w:kern w:val="0"/>
          <w:lang w:eastAsia="ru-RU"/>
        </w:rPr>
      </w:pPr>
      <w:r w:rsidRPr="003D5612">
        <w:lastRenderedPageBreak/>
        <w:t xml:space="preserve">Таблица </w:t>
      </w:r>
      <w:r w:rsidR="00E06A62">
        <w:fldChar w:fldCharType="begin"/>
      </w:r>
      <w:r w:rsidR="00B0669F">
        <w:instrText xml:space="preserve"> SEQ Таблица \* ARABIC </w:instrText>
      </w:r>
      <w:r w:rsidR="00E06A62">
        <w:fldChar w:fldCharType="separate"/>
      </w:r>
      <w:r w:rsidR="00AA5A71">
        <w:rPr>
          <w:noProof/>
        </w:rPr>
        <w:t>14</w:t>
      </w:r>
      <w:r w:rsidR="00E06A62">
        <w:rPr>
          <w:noProof/>
        </w:rPr>
        <w:fldChar w:fldCharType="end"/>
      </w:r>
      <w:r w:rsidRPr="003D5612">
        <w:rPr>
          <w:kern w:val="0"/>
          <w:lang w:eastAsia="ru-RU"/>
        </w:rPr>
        <w:t xml:space="preserve"> – Радиусы действия электросирены С-40</w:t>
      </w:r>
    </w:p>
    <w:tbl>
      <w:tblPr>
        <w:tblW w:w="48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2221"/>
        <w:gridCol w:w="1732"/>
        <w:gridCol w:w="1732"/>
        <w:gridCol w:w="1732"/>
        <w:gridCol w:w="1735"/>
      </w:tblGrid>
      <w:tr w:rsidR="004F518B" w:rsidRPr="003D5612" w:rsidTr="00311DD3">
        <w:trPr>
          <w:cantSplit/>
        </w:trPr>
        <w:tc>
          <w:tcPr>
            <w:tcW w:w="1214" w:type="pct"/>
            <w:vMerge w:val="restart"/>
            <w:vAlign w:val="center"/>
          </w:tcPr>
          <w:p w:rsidR="004F518B" w:rsidRPr="003D5612" w:rsidRDefault="004F518B" w:rsidP="00311DD3">
            <w:pPr>
              <w:keepNext/>
              <w:keepLines/>
              <w:spacing w:line="240" w:lineRule="auto"/>
              <w:ind w:firstLine="0"/>
              <w:jc w:val="center"/>
              <w:rPr>
                <w:b/>
                <w:kern w:val="0"/>
                <w:sz w:val="20"/>
                <w:szCs w:val="20"/>
                <w:lang w:eastAsia="ru-RU"/>
              </w:rPr>
            </w:pPr>
            <w:r w:rsidRPr="003D5612">
              <w:rPr>
                <w:b/>
                <w:kern w:val="0"/>
                <w:sz w:val="20"/>
                <w:szCs w:val="20"/>
                <w:lang w:eastAsia="ru-RU"/>
              </w:rPr>
              <w:t>Эквивалентный</w:t>
            </w:r>
          </w:p>
          <w:p w:rsidR="004F518B" w:rsidRPr="003D5612" w:rsidRDefault="004F518B" w:rsidP="00311DD3">
            <w:pPr>
              <w:keepNext/>
              <w:keepLines/>
              <w:spacing w:line="240" w:lineRule="auto"/>
              <w:ind w:firstLine="0"/>
              <w:jc w:val="center"/>
              <w:rPr>
                <w:b/>
                <w:kern w:val="0"/>
                <w:sz w:val="20"/>
                <w:szCs w:val="20"/>
                <w:lang w:eastAsia="ru-RU"/>
              </w:rPr>
            </w:pPr>
            <w:r w:rsidRPr="003D5612">
              <w:rPr>
                <w:b/>
                <w:kern w:val="0"/>
                <w:sz w:val="20"/>
                <w:szCs w:val="20"/>
                <w:lang w:eastAsia="ru-RU"/>
              </w:rPr>
              <w:t>уровень шума, ДБ</w:t>
            </w:r>
          </w:p>
        </w:tc>
        <w:tc>
          <w:tcPr>
            <w:tcW w:w="3786" w:type="pct"/>
            <w:gridSpan w:val="4"/>
            <w:vAlign w:val="center"/>
          </w:tcPr>
          <w:p w:rsidR="004F518B" w:rsidRPr="003D5612" w:rsidRDefault="004F518B" w:rsidP="00311DD3">
            <w:pPr>
              <w:keepNext/>
              <w:keepLines/>
              <w:spacing w:line="240" w:lineRule="auto"/>
              <w:ind w:firstLine="0"/>
              <w:jc w:val="center"/>
              <w:rPr>
                <w:b/>
                <w:kern w:val="0"/>
                <w:sz w:val="20"/>
                <w:szCs w:val="20"/>
                <w:lang w:eastAsia="ru-RU"/>
              </w:rPr>
            </w:pPr>
            <w:r w:rsidRPr="003D5612">
              <w:rPr>
                <w:b/>
                <w:kern w:val="0"/>
                <w:sz w:val="20"/>
                <w:szCs w:val="20"/>
                <w:lang w:eastAsia="ru-RU"/>
              </w:rPr>
              <w:t>Радиус действия С-40, (м) при высоте установки сирены</w:t>
            </w:r>
          </w:p>
        </w:tc>
      </w:tr>
      <w:tr w:rsidR="004F518B" w:rsidRPr="003D5612" w:rsidTr="00B814EB">
        <w:trPr>
          <w:cantSplit/>
        </w:trPr>
        <w:tc>
          <w:tcPr>
            <w:tcW w:w="1214" w:type="pct"/>
            <w:vMerge/>
            <w:vAlign w:val="center"/>
          </w:tcPr>
          <w:p w:rsidR="004F518B" w:rsidRPr="003D5612" w:rsidRDefault="004F518B" w:rsidP="00311DD3">
            <w:pPr>
              <w:keepNext/>
              <w:keepLines/>
              <w:spacing w:line="240" w:lineRule="auto"/>
              <w:ind w:firstLine="0"/>
              <w:jc w:val="center"/>
              <w:rPr>
                <w:b/>
                <w:bCs/>
                <w:kern w:val="0"/>
                <w:sz w:val="20"/>
                <w:szCs w:val="20"/>
                <w:lang w:eastAsia="ru-RU"/>
              </w:rPr>
            </w:pPr>
          </w:p>
        </w:tc>
        <w:tc>
          <w:tcPr>
            <w:tcW w:w="946" w:type="pct"/>
            <w:vAlign w:val="center"/>
          </w:tcPr>
          <w:p w:rsidR="004F518B" w:rsidRPr="003D5612" w:rsidRDefault="004F518B" w:rsidP="00311DD3">
            <w:pPr>
              <w:keepNext/>
              <w:keepLines/>
              <w:spacing w:line="240" w:lineRule="auto"/>
              <w:ind w:firstLine="0"/>
              <w:jc w:val="center"/>
              <w:rPr>
                <w:b/>
                <w:kern w:val="0"/>
                <w:sz w:val="20"/>
                <w:szCs w:val="20"/>
                <w:lang w:eastAsia="ru-RU"/>
              </w:rPr>
            </w:pPr>
            <w:r w:rsidRPr="003D5612">
              <w:rPr>
                <w:b/>
                <w:kern w:val="0"/>
                <w:sz w:val="20"/>
                <w:szCs w:val="20"/>
                <w:lang w:eastAsia="ru-RU"/>
              </w:rPr>
              <w:t>10 м</w:t>
            </w:r>
          </w:p>
        </w:tc>
        <w:tc>
          <w:tcPr>
            <w:tcW w:w="946" w:type="pct"/>
            <w:vAlign w:val="center"/>
          </w:tcPr>
          <w:p w:rsidR="004F518B" w:rsidRPr="003D5612" w:rsidRDefault="004F518B" w:rsidP="00311DD3">
            <w:pPr>
              <w:keepNext/>
              <w:keepLines/>
              <w:spacing w:line="240" w:lineRule="auto"/>
              <w:ind w:firstLine="0"/>
              <w:jc w:val="center"/>
              <w:rPr>
                <w:b/>
                <w:kern w:val="0"/>
                <w:sz w:val="20"/>
                <w:szCs w:val="20"/>
                <w:lang w:eastAsia="ru-RU"/>
              </w:rPr>
            </w:pPr>
            <w:r w:rsidRPr="003D5612">
              <w:rPr>
                <w:b/>
                <w:kern w:val="0"/>
                <w:sz w:val="20"/>
                <w:szCs w:val="20"/>
                <w:lang w:eastAsia="ru-RU"/>
              </w:rPr>
              <w:t>20 м</w:t>
            </w:r>
          </w:p>
        </w:tc>
        <w:tc>
          <w:tcPr>
            <w:tcW w:w="946" w:type="pct"/>
            <w:vAlign w:val="center"/>
          </w:tcPr>
          <w:p w:rsidR="004F518B" w:rsidRPr="003D5612" w:rsidRDefault="004F518B" w:rsidP="00311DD3">
            <w:pPr>
              <w:keepNext/>
              <w:keepLines/>
              <w:spacing w:line="240" w:lineRule="auto"/>
              <w:ind w:firstLine="0"/>
              <w:jc w:val="center"/>
              <w:rPr>
                <w:b/>
                <w:kern w:val="0"/>
                <w:sz w:val="20"/>
                <w:szCs w:val="20"/>
                <w:lang w:eastAsia="ru-RU"/>
              </w:rPr>
            </w:pPr>
            <w:r w:rsidRPr="003D5612">
              <w:rPr>
                <w:b/>
                <w:kern w:val="0"/>
                <w:sz w:val="20"/>
                <w:szCs w:val="20"/>
                <w:lang w:eastAsia="ru-RU"/>
              </w:rPr>
              <w:t>30 м</w:t>
            </w:r>
          </w:p>
        </w:tc>
        <w:tc>
          <w:tcPr>
            <w:tcW w:w="948" w:type="pct"/>
            <w:vAlign w:val="center"/>
          </w:tcPr>
          <w:p w:rsidR="004F518B" w:rsidRPr="003D5612" w:rsidRDefault="004F518B" w:rsidP="00311DD3">
            <w:pPr>
              <w:keepNext/>
              <w:keepLines/>
              <w:spacing w:line="240" w:lineRule="auto"/>
              <w:ind w:firstLine="0"/>
              <w:jc w:val="center"/>
              <w:rPr>
                <w:b/>
                <w:kern w:val="0"/>
                <w:sz w:val="20"/>
                <w:szCs w:val="20"/>
                <w:lang w:eastAsia="ru-RU"/>
              </w:rPr>
            </w:pPr>
            <w:r w:rsidRPr="003D5612">
              <w:rPr>
                <w:b/>
                <w:kern w:val="0"/>
                <w:sz w:val="20"/>
                <w:szCs w:val="20"/>
                <w:lang w:eastAsia="ru-RU"/>
              </w:rPr>
              <w:t>40 м</w:t>
            </w:r>
          </w:p>
        </w:tc>
      </w:tr>
      <w:tr w:rsidR="004F518B" w:rsidRPr="003D5612" w:rsidTr="00B814EB">
        <w:trPr>
          <w:cantSplit/>
          <w:trHeight w:val="267"/>
        </w:trPr>
        <w:tc>
          <w:tcPr>
            <w:tcW w:w="1214" w:type="pct"/>
            <w:vAlign w:val="center"/>
          </w:tcPr>
          <w:p w:rsidR="004F518B" w:rsidRPr="003D5612" w:rsidRDefault="004F518B" w:rsidP="00311DD3">
            <w:pPr>
              <w:keepNext/>
              <w:keepLines/>
              <w:spacing w:line="240" w:lineRule="auto"/>
              <w:ind w:firstLine="0"/>
              <w:jc w:val="center"/>
              <w:rPr>
                <w:kern w:val="0"/>
                <w:sz w:val="20"/>
                <w:szCs w:val="20"/>
                <w:lang w:eastAsia="ru-RU"/>
              </w:rPr>
            </w:pPr>
            <w:r w:rsidRPr="003D5612">
              <w:rPr>
                <w:kern w:val="0"/>
                <w:sz w:val="20"/>
                <w:szCs w:val="20"/>
                <w:lang w:eastAsia="ru-RU"/>
              </w:rPr>
              <w:t>55</w:t>
            </w:r>
          </w:p>
        </w:tc>
        <w:tc>
          <w:tcPr>
            <w:tcW w:w="946" w:type="pct"/>
            <w:vAlign w:val="center"/>
          </w:tcPr>
          <w:p w:rsidR="004F518B" w:rsidRPr="003D5612" w:rsidRDefault="004F518B" w:rsidP="00311DD3">
            <w:pPr>
              <w:keepNext/>
              <w:keepLines/>
              <w:spacing w:line="240" w:lineRule="auto"/>
              <w:ind w:firstLine="0"/>
              <w:jc w:val="center"/>
              <w:rPr>
                <w:kern w:val="0"/>
                <w:sz w:val="20"/>
                <w:szCs w:val="20"/>
                <w:lang w:eastAsia="ru-RU"/>
              </w:rPr>
            </w:pPr>
            <w:r w:rsidRPr="003D5612">
              <w:rPr>
                <w:kern w:val="0"/>
                <w:sz w:val="20"/>
                <w:szCs w:val="20"/>
                <w:lang w:eastAsia="ru-RU"/>
              </w:rPr>
              <w:t>800</w:t>
            </w:r>
          </w:p>
        </w:tc>
        <w:tc>
          <w:tcPr>
            <w:tcW w:w="946" w:type="pct"/>
            <w:vAlign w:val="center"/>
          </w:tcPr>
          <w:p w:rsidR="004F518B" w:rsidRPr="003D5612" w:rsidRDefault="004F518B" w:rsidP="00311DD3">
            <w:pPr>
              <w:keepNext/>
              <w:keepLines/>
              <w:spacing w:line="240" w:lineRule="auto"/>
              <w:ind w:firstLine="0"/>
              <w:jc w:val="center"/>
              <w:rPr>
                <w:kern w:val="0"/>
                <w:sz w:val="20"/>
                <w:szCs w:val="20"/>
                <w:lang w:eastAsia="ru-RU"/>
              </w:rPr>
            </w:pPr>
            <w:r w:rsidRPr="003D5612">
              <w:rPr>
                <w:kern w:val="0"/>
                <w:sz w:val="20"/>
                <w:szCs w:val="20"/>
                <w:lang w:eastAsia="ru-RU"/>
              </w:rPr>
              <w:t>св. 1000</w:t>
            </w:r>
          </w:p>
        </w:tc>
        <w:tc>
          <w:tcPr>
            <w:tcW w:w="946" w:type="pct"/>
            <w:vAlign w:val="center"/>
          </w:tcPr>
          <w:p w:rsidR="004F518B" w:rsidRPr="003D5612" w:rsidRDefault="004F518B" w:rsidP="00311DD3">
            <w:pPr>
              <w:keepNext/>
              <w:keepLines/>
              <w:spacing w:line="240" w:lineRule="auto"/>
              <w:ind w:firstLine="0"/>
              <w:jc w:val="center"/>
              <w:rPr>
                <w:kern w:val="0"/>
                <w:sz w:val="20"/>
                <w:szCs w:val="20"/>
                <w:lang w:eastAsia="ru-RU"/>
              </w:rPr>
            </w:pPr>
            <w:r w:rsidRPr="003D5612">
              <w:rPr>
                <w:kern w:val="0"/>
                <w:sz w:val="20"/>
                <w:szCs w:val="20"/>
                <w:lang w:eastAsia="ru-RU"/>
              </w:rPr>
              <w:t>св. 1000</w:t>
            </w:r>
          </w:p>
        </w:tc>
        <w:tc>
          <w:tcPr>
            <w:tcW w:w="948" w:type="pct"/>
            <w:vAlign w:val="center"/>
          </w:tcPr>
          <w:p w:rsidR="004F518B" w:rsidRPr="003D5612" w:rsidRDefault="004F518B" w:rsidP="00311DD3">
            <w:pPr>
              <w:keepNext/>
              <w:keepLines/>
              <w:spacing w:line="240" w:lineRule="auto"/>
              <w:ind w:firstLine="0"/>
              <w:jc w:val="center"/>
              <w:rPr>
                <w:kern w:val="0"/>
                <w:sz w:val="20"/>
                <w:szCs w:val="20"/>
                <w:lang w:eastAsia="ru-RU"/>
              </w:rPr>
            </w:pPr>
            <w:r w:rsidRPr="003D5612">
              <w:rPr>
                <w:kern w:val="0"/>
                <w:sz w:val="20"/>
                <w:szCs w:val="20"/>
                <w:lang w:eastAsia="ru-RU"/>
              </w:rPr>
              <w:t>св. 1000</w:t>
            </w:r>
          </w:p>
        </w:tc>
      </w:tr>
      <w:tr w:rsidR="004F518B" w:rsidRPr="003D5612" w:rsidTr="00B814EB">
        <w:trPr>
          <w:cantSplit/>
          <w:trHeight w:val="288"/>
        </w:trPr>
        <w:tc>
          <w:tcPr>
            <w:tcW w:w="1214" w:type="pct"/>
            <w:vAlign w:val="center"/>
          </w:tcPr>
          <w:p w:rsidR="004F518B" w:rsidRPr="003D5612" w:rsidRDefault="004F518B" w:rsidP="00311DD3">
            <w:pPr>
              <w:keepNext/>
              <w:keepLines/>
              <w:spacing w:line="240" w:lineRule="auto"/>
              <w:ind w:firstLine="0"/>
              <w:jc w:val="center"/>
              <w:rPr>
                <w:kern w:val="0"/>
                <w:sz w:val="20"/>
                <w:szCs w:val="20"/>
                <w:lang w:eastAsia="ru-RU"/>
              </w:rPr>
            </w:pPr>
            <w:r w:rsidRPr="003D5612">
              <w:rPr>
                <w:kern w:val="0"/>
                <w:sz w:val="20"/>
                <w:szCs w:val="20"/>
                <w:lang w:eastAsia="ru-RU"/>
              </w:rPr>
              <w:t>60</w:t>
            </w:r>
          </w:p>
        </w:tc>
        <w:tc>
          <w:tcPr>
            <w:tcW w:w="946" w:type="pct"/>
            <w:vAlign w:val="center"/>
          </w:tcPr>
          <w:p w:rsidR="004F518B" w:rsidRPr="003D5612" w:rsidRDefault="004F518B" w:rsidP="00311DD3">
            <w:pPr>
              <w:keepNext/>
              <w:keepLines/>
              <w:spacing w:line="240" w:lineRule="auto"/>
              <w:ind w:firstLine="0"/>
              <w:jc w:val="center"/>
              <w:rPr>
                <w:kern w:val="0"/>
                <w:sz w:val="20"/>
                <w:szCs w:val="20"/>
                <w:lang w:eastAsia="ru-RU"/>
              </w:rPr>
            </w:pPr>
            <w:r w:rsidRPr="003D5612">
              <w:rPr>
                <w:kern w:val="0"/>
                <w:sz w:val="20"/>
                <w:szCs w:val="20"/>
                <w:lang w:eastAsia="ru-RU"/>
              </w:rPr>
              <w:t>550</w:t>
            </w:r>
          </w:p>
        </w:tc>
        <w:tc>
          <w:tcPr>
            <w:tcW w:w="946" w:type="pct"/>
            <w:vAlign w:val="center"/>
          </w:tcPr>
          <w:p w:rsidR="004F518B" w:rsidRPr="003D5612" w:rsidRDefault="004F518B" w:rsidP="00311DD3">
            <w:pPr>
              <w:keepNext/>
              <w:keepLines/>
              <w:spacing w:line="240" w:lineRule="auto"/>
              <w:ind w:firstLine="0"/>
              <w:jc w:val="center"/>
              <w:rPr>
                <w:kern w:val="0"/>
                <w:sz w:val="20"/>
                <w:szCs w:val="20"/>
                <w:lang w:eastAsia="ru-RU"/>
              </w:rPr>
            </w:pPr>
            <w:r w:rsidRPr="003D5612">
              <w:rPr>
                <w:kern w:val="0"/>
                <w:sz w:val="20"/>
                <w:szCs w:val="20"/>
                <w:lang w:eastAsia="ru-RU"/>
              </w:rPr>
              <w:t>900</w:t>
            </w:r>
          </w:p>
        </w:tc>
        <w:tc>
          <w:tcPr>
            <w:tcW w:w="946" w:type="pct"/>
            <w:vAlign w:val="center"/>
          </w:tcPr>
          <w:p w:rsidR="004F518B" w:rsidRPr="003D5612" w:rsidRDefault="004F518B" w:rsidP="00311DD3">
            <w:pPr>
              <w:keepNext/>
              <w:keepLines/>
              <w:spacing w:line="240" w:lineRule="auto"/>
              <w:ind w:firstLine="0"/>
              <w:jc w:val="center"/>
              <w:rPr>
                <w:kern w:val="0"/>
                <w:sz w:val="20"/>
                <w:szCs w:val="20"/>
                <w:lang w:eastAsia="ru-RU"/>
              </w:rPr>
            </w:pPr>
            <w:r w:rsidRPr="003D5612">
              <w:rPr>
                <w:kern w:val="0"/>
                <w:sz w:val="20"/>
                <w:szCs w:val="20"/>
                <w:lang w:eastAsia="ru-RU"/>
              </w:rPr>
              <w:t>св. 1000</w:t>
            </w:r>
          </w:p>
        </w:tc>
        <w:tc>
          <w:tcPr>
            <w:tcW w:w="948" w:type="pct"/>
            <w:vAlign w:val="center"/>
          </w:tcPr>
          <w:p w:rsidR="004F518B" w:rsidRPr="003D5612" w:rsidRDefault="004F518B" w:rsidP="00311DD3">
            <w:pPr>
              <w:keepNext/>
              <w:keepLines/>
              <w:spacing w:line="240" w:lineRule="auto"/>
              <w:ind w:firstLine="0"/>
              <w:jc w:val="center"/>
              <w:rPr>
                <w:kern w:val="0"/>
                <w:sz w:val="20"/>
                <w:szCs w:val="20"/>
                <w:lang w:eastAsia="ru-RU"/>
              </w:rPr>
            </w:pPr>
            <w:r w:rsidRPr="003D5612">
              <w:rPr>
                <w:kern w:val="0"/>
                <w:sz w:val="20"/>
                <w:szCs w:val="20"/>
                <w:lang w:eastAsia="ru-RU"/>
              </w:rPr>
              <w:t>св. 1000</w:t>
            </w:r>
          </w:p>
        </w:tc>
      </w:tr>
      <w:tr w:rsidR="004F518B" w:rsidRPr="003D5612" w:rsidTr="00B814EB">
        <w:trPr>
          <w:cantSplit/>
        </w:trPr>
        <w:tc>
          <w:tcPr>
            <w:tcW w:w="1214" w:type="pct"/>
            <w:vAlign w:val="center"/>
          </w:tcPr>
          <w:p w:rsidR="004F518B" w:rsidRPr="003D5612" w:rsidRDefault="004F518B" w:rsidP="00311DD3">
            <w:pPr>
              <w:keepNext/>
              <w:keepLines/>
              <w:spacing w:line="240" w:lineRule="auto"/>
              <w:ind w:firstLine="0"/>
              <w:jc w:val="center"/>
              <w:rPr>
                <w:kern w:val="0"/>
                <w:sz w:val="20"/>
                <w:szCs w:val="20"/>
                <w:lang w:eastAsia="ru-RU"/>
              </w:rPr>
            </w:pPr>
            <w:r w:rsidRPr="003D5612">
              <w:rPr>
                <w:kern w:val="0"/>
                <w:sz w:val="20"/>
                <w:szCs w:val="20"/>
                <w:lang w:eastAsia="ru-RU"/>
              </w:rPr>
              <w:t>65</w:t>
            </w:r>
          </w:p>
        </w:tc>
        <w:tc>
          <w:tcPr>
            <w:tcW w:w="946" w:type="pct"/>
            <w:vAlign w:val="center"/>
          </w:tcPr>
          <w:p w:rsidR="004F518B" w:rsidRPr="003D5612" w:rsidRDefault="004F518B" w:rsidP="00311DD3">
            <w:pPr>
              <w:keepNext/>
              <w:keepLines/>
              <w:spacing w:line="240" w:lineRule="auto"/>
              <w:ind w:firstLine="0"/>
              <w:jc w:val="center"/>
              <w:rPr>
                <w:kern w:val="0"/>
                <w:sz w:val="20"/>
                <w:szCs w:val="20"/>
                <w:lang w:eastAsia="ru-RU"/>
              </w:rPr>
            </w:pPr>
            <w:r w:rsidRPr="003D5612">
              <w:rPr>
                <w:kern w:val="0"/>
                <w:sz w:val="20"/>
                <w:szCs w:val="20"/>
                <w:lang w:eastAsia="ru-RU"/>
              </w:rPr>
              <w:t>380</w:t>
            </w:r>
          </w:p>
        </w:tc>
        <w:tc>
          <w:tcPr>
            <w:tcW w:w="946" w:type="pct"/>
            <w:vAlign w:val="center"/>
          </w:tcPr>
          <w:p w:rsidR="004F518B" w:rsidRPr="003D5612" w:rsidRDefault="004F518B" w:rsidP="00311DD3">
            <w:pPr>
              <w:keepNext/>
              <w:keepLines/>
              <w:spacing w:line="240" w:lineRule="auto"/>
              <w:ind w:firstLine="0"/>
              <w:jc w:val="center"/>
              <w:rPr>
                <w:kern w:val="0"/>
                <w:sz w:val="20"/>
                <w:szCs w:val="20"/>
                <w:lang w:eastAsia="ru-RU"/>
              </w:rPr>
            </w:pPr>
            <w:r w:rsidRPr="003D5612">
              <w:rPr>
                <w:kern w:val="0"/>
                <w:sz w:val="20"/>
                <w:szCs w:val="20"/>
                <w:lang w:eastAsia="ru-RU"/>
              </w:rPr>
              <w:t>600</w:t>
            </w:r>
          </w:p>
        </w:tc>
        <w:tc>
          <w:tcPr>
            <w:tcW w:w="946" w:type="pct"/>
            <w:vAlign w:val="center"/>
          </w:tcPr>
          <w:p w:rsidR="004F518B" w:rsidRPr="003D5612" w:rsidRDefault="004F518B" w:rsidP="00311DD3">
            <w:pPr>
              <w:keepNext/>
              <w:keepLines/>
              <w:spacing w:line="240" w:lineRule="auto"/>
              <w:ind w:firstLine="0"/>
              <w:jc w:val="center"/>
              <w:rPr>
                <w:kern w:val="0"/>
                <w:sz w:val="20"/>
                <w:szCs w:val="20"/>
                <w:lang w:eastAsia="ru-RU"/>
              </w:rPr>
            </w:pPr>
            <w:r w:rsidRPr="003D5612">
              <w:rPr>
                <w:kern w:val="0"/>
                <w:sz w:val="20"/>
                <w:szCs w:val="20"/>
                <w:lang w:eastAsia="ru-RU"/>
              </w:rPr>
              <w:t>750</w:t>
            </w:r>
          </w:p>
        </w:tc>
        <w:tc>
          <w:tcPr>
            <w:tcW w:w="948" w:type="pct"/>
            <w:vAlign w:val="center"/>
          </w:tcPr>
          <w:p w:rsidR="004F518B" w:rsidRPr="003D5612" w:rsidRDefault="004F518B" w:rsidP="00311DD3">
            <w:pPr>
              <w:keepNext/>
              <w:keepLines/>
              <w:spacing w:line="240" w:lineRule="auto"/>
              <w:ind w:firstLine="0"/>
              <w:jc w:val="center"/>
              <w:rPr>
                <w:kern w:val="0"/>
                <w:sz w:val="20"/>
                <w:szCs w:val="20"/>
                <w:lang w:eastAsia="ru-RU"/>
              </w:rPr>
            </w:pPr>
            <w:r w:rsidRPr="003D5612">
              <w:rPr>
                <w:kern w:val="0"/>
                <w:sz w:val="20"/>
                <w:szCs w:val="20"/>
                <w:lang w:eastAsia="ru-RU"/>
              </w:rPr>
              <w:t>ок. 1000</w:t>
            </w:r>
          </w:p>
        </w:tc>
      </w:tr>
      <w:tr w:rsidR="004F518B" w:rsidRPr="003D5612" w:rsidTr="00B814EB">
        <w:trPr>
          <w:cantSplit/>
        </w:trPr>
        <w:tc>
          <w:tcPr>
            <w:tcW w:w="1214" w:type="pct"/>
            <w:vAlign w:val="center"/>
          </w:tcPr>
          <w:p w:rsidR="004F518B" w:rsidRPr="003D5612" w:rsidRDefault="004F518B" w:rsidP="00311DD3">
            <w:pPr>
              <w:keepNext/>
              <w:keepLines/>
              <w:spacing w:line="240" w:lineRule="auto"/>
              <w:ind w:firstLine="0"/>
              <w:jc w:val="center"/>
              <w:rPr>
                <w:kern w:val="0"/>
                <w:sz w:val="20"/>
                <w:szCs w:val="20"/>
                <w:lang w:eastAsia="ru-RU"/>
              </w:rPr>
            </w:pPr>
            <w:r w:rsidRPr="003D5612">
              <w:rPr>
                <w:kern w:val="0"/>
                <w:sz w:val="20"/>
                <w:szCs w:val="20"/>
                <w:lang w:eastAsia="ru-RU"/>
              </w:rPr>
              <w:t>70</w:t>
            </w:r>
          </w:p>
        </w:tc>
        <w:tc>
          <w:tcPr>
            <w:tcW w:w="946" w:type="pct"/>
            <w:vAlign w:val="center"/>
          </w:tcPr>
          <w:p w:rsidR="004F518B" w:rsidRPr="003D5612" w:rsidRDefault="004F518B" w:rsidP="00311DD3">
            <w:pPr>
              <w:keepNext/>
              <w:keepLines/>
              <w:spacing w:line="240" w:lineRule="auto"/>
              <w:ind w:firstLine="0"/>
              <w:jc w:val="center"/>
              <w:rPr>
                <w:kern w:val="0"/>
                <w:sz w:val="20"/>
                <w:szCs w:val="20"/>
                <w:lang w:eastAsia="ru-RU"/>
              </w:rPr>
            </w:pPr>
            <w:r w:rsidRPr="003D5612">
              <w:rPr>
                <w:kern w:val="0"/>
                <w:sz w:val="20"/>
                <w:szCs w:val="20"/>
                <w:lang w:eastAsia="ru-RU"/>
              </w:rPr>
              <w:t>275</w:t>
            </w:r>
          </w:p>
        </w:tc>
        <w:tc>
          <w:tcPr>
            <w:tcW w:w="946" w:type="pct"/>
            <w:vAlign w:val="center"/>
          </w:tcPr>
          <w:p w:rsidR="004F518B" w:rsidRPr="003D5612" w:rsidRDefault="004F518B" w:rsidP="00311DD3">
            <w:pPr>
              <w:keepNext/>
              <w:keepLines/>
              <w:spacing w:line="240" w:lineRule="auto"/>
              <w:ind w:firstLine="0"/>
              <w:jc w:val="center"/>
              <w:rPr>
                <w:kern w:val="0"/>
                <w:sz w:val="20"/>
                <w:szCs w:val="20"/>
                <w:lang w:eastAsia="ru-RU"/>
              </w:rPr>
            </w:pPr>
            <w:r w:rsidRPr="003D5612">
              <w:rPr>
                <w:kern w:val="0"/>
                <w:sz w:val="20"/>
                <w:szCs w:val="20"/>
                <w:lang w:eastAsia="ru-RU"/>
              </w:rPr>
              <w:t>400</w:t>
            </w:r>
          </w:p>
        </w:tc>
        <w:tc>
          <w:tcPr>
            <w:tcW w:w="946" w:type="pct"/>
            <w:vAlign w:val="center"/>
          </w:tcPr>
          <w:p w:rsidR="004F518B" w:rsidRPr="003D5612" w:rsidRDefault="004F518B" w:rsidP="00311DD3">
            <w:pPr>
              <w:keepNext/>
              <w:keepLines/>
              <w:spacing w:line="240" w:lineRule="auto"/>
              <w:ind w:firstLine="0"/>
              <w:jc w:val="center"/>
              <w:rPr>
                <w:kern w:val="0"/>
                <w:sz w:val="20"/>
                <w:szCs w:val="20"/>
                <w:lang w:eastAsia="ru-RU"/>
              </w:rPr>
            </w:pPr>
            <w:r w:rsidRPr="003D5612">
              <w:rPr>
                <w:kern w:val="0"/>
                <w:sz w:val="20"/>
                <w:szCs w:val="20"/>
                <w:lang w:eastAsia="ru-RU"/>
              </w:rPr>
              <w:t>480</w:t>
            </w:r>
          </w:p>
        </w:tc>
        <w:tc>
          <w:tcPr>
            <w:tcW w:w="948" w:type="pct"/>
            <w:vAlign w:val="center"/>
          </w:tcPr>
          <w:p w:rsidR="004F518B" w:rsidRPr="003D5612" w:rsidRDefault="004F518B" w:rsidP="00311DD3">
            <w:pPr>
              <w:keepNext/>
              <w:keepLines/>
              <w:spacing w:line="240" w:lineRule="auto"/>
              <w:ind w:firstLine="0"/>
              <w:jc w:val="center"/>
              <w:rPr>
                <w:kern w:val="0"/>
                <w:sz w:val="20"/>
                <w:szCs w:val="20"/>
                <w:lang w:eastAsia="ru-RU"/>
              </w:rPr>
            </w:pPr>
            <w:r w:rsidRPr="003D5612">
              <w:rPr>
                <w:kern w:val="0"/>
                <w:sz w:val="20"/>
                <w:szCs w:val="20"/>
                <w:lang w:eastAsia="ru-RU"/>
              </w:rPr>
              <w:t>800</w:t>
            </w:r>
          </w:p>
        </w:tc>
      </w:tr>
      <w:tr w:rsidR="004F518B" w:rsidRPr="003D5612" w:rsidTr="00B814EB">
        <w:trPr>
          <w:cantSplit/>
        </w:trPr>
        <w:tc>
          <w:tcPr>
            <w:tcW w:w="1214" w:type="pct"/>
            <w:vAlign w:val="center"/>
          </w:tcPr>
          <w:p w:rsidR="004F518B" w:rsidRPr="003D5612" w:rsidRDefault="004F518B" w:rsidP="00311DD3">
            <w:pPr>
              <w:keepNext/>
              <w:keepLines/>
              <w:spacing w:line="240" w:lineRule="auto"/>
              <w:ind w:firstLine="0"/>
              <w:jc w:val="center"/>
              <w:rPr>
                <w:kern w:val="0"/>
                <w:sz w:val="20"/>
                <w:szCs w:val="20"/>
                <w:lang w:eastAsia="ru-RU"/>
              </w:rPr>
            </w:pPr>
            <w:r w:rsidRPr="003D5612">
              <w:rPr>
                <w:kern w:val="0"/>
                <w:sz w:val="20"/>
                <w:szCs w:val="20"/>
                <w:lang w:eastAsia="ru-RU"/>
              </w:rPr>
              <w:t>75</w:t>
            </w:r>
          </w:p>
        </w:tc>
        <w:tc>
          <w:tcPr>
            <w:tcW w:w="946" w:type="pct"/>
            <w:vAlign w:val="center"/>
          </w:tcPr>
          <w:p w:rsidR="004F518B" w:rsidRPr="003D5612" w:rsidRDefault="004F518B" w:rsidP="00311DD3">
            <w:pPr>
              <w:keepNext/>
              <w:keepLines/>
              <w:spacing w:line="240" w:lineRule="auto"/>
              <w:ind w:firstLine="0"/>
              <w:jc w:val="center"/>
              <w:rPr>
                <w:kern w:val="0"/>
                <w:sz w:val="20"/>
                <w:szCs w:val="20"/>
                <w:lang w:eastAsia="ru-RU"/>
              </w:rPr>
            </w:pPr>
            <w:r w:rsidRPr="003D5612">
              <w:rPr>
                <w:kern w:val="0"/>
                <w:sz w:val="20"/>
                <w:szCs w:val="20"/>
                <w:lang w:eastAsia="ru-RU"/>
              </w:rPr>
              <w:t>180</w:t>
            </w:r>
          </w:p>
        </w:tc>
        <w:tc>
          <w:tcPr>
            <w:tcW w:w="946" w:type="pct"/>
            <w:vAlign w:val="center"/>
          </w:tcPr>
          <w:p w:rsidR="004F518B" w:rsidRPr="003D5612" w:rsidRDefault="004F518B" w:rsidP="00311DD3">
            <w:pPr>
              <w:keepNext/>
              <w:keepLines/>
              <w:spacing w:line="240" w:lineRule="auto"/>
              <w:ind w:firstLine="0"/>
              <w:jc w:val="center"/>
              <w:rPr>
                <w:kern w:val="0"/>
                <w:sz w:val="20"/>
                <w:szCs w:val="20"/>
                <w:lang w:eastAsia="ru-RU"/>
              </w:rPr>
            </w:pPr>
            <w:r w:rsidRPr="003D5612">
              <w:rPr>
                <w:kern w:val="0"/>
                <w:sz w:val="20"/>
                <w:szCs w:val="20"/>
                <w:lang w:eastAsia="ru-RU"/>
              </w:rPr>
              <w:t>250</w:t>
            </w:r>
          </w:p>
        </w:tc>
        <w:tc>
          <w:tcPr>
            <w:tcW w:w="946" w:type="pct"/>
            <w:vAlign w:val="center"/>
          </w:tcPr>
          <w:p w:rsidR="004F518B" w:rsidRPr="003D5612" w:rsidRDefault="004F518B" w:rsidP="00311DD3">
            <w:pPr>
              <w:keepNext/>
              <w:keepLines/>
              <w:spacing w:line="240" w:lineRule="auto"/>
              <w:ind w:firstLine="0"/>
              <w:jc w:val="center"/>
              <w:rPr>
                <w:kern w:val="0"/>
                <w:sz w:val="20"/>
                <w:szCs w:val="20"/>
                <w:lang w:eastAsia="ru-RU"/>
              </w:rPr>
            </w:pPr>
            <w:r w:rsidRPr="003D5612">
              <w:rPr>
                <w:kern w:val="0"/>
                <w:sz w:val="20"/>
                <w:szCs w:val="20"/>
                <w:lang w:eastAsia="ru-RU"/>
              </w:rPr>
              <w:t>310</w:t>
            </w:r>
          </w:p>
        </w:tc>
        <w:tc>
          <w:tcPr>
            <w:tcW w:w="948" w:type="pct"/>
            <w:vAlign w:val="center"/>
          </w:tcPr>
          <w:p w:rsidR="004F518B" w:rsidRPr="003D5612" w:rsidRDefault="004F518B" w:rsidP="00311DD3">
            <w:pPr>
              <w:keepNext/>
              <w:keepLines/>
              <w:spacing w:line="240" w:lineRule="auto"/>
              <w:ind w:firstLine="0"/>
              <w:jc w:val="center"/>
              <w:rPr>
                <w:kern w:val="0"/>
                <w:sz w:val="20"/>
                <w:szCs w:val="20"/>
                <w:lang w:eastAsia="ru-RU"/>
              </w:rPr>
            </w:pPr>
            <w:r w:rsidRPr="003D5612">
              <w:rPr>
                <w:kern w:val="0"/>
                <w:sz w:val="20"/>
                <w:szCs w:val="20"/>
                <w:lang w:eastAsia="ru-RU"/>
              </w:rPr>
              <w:t>500</w:t>
            </w:r>
          </w:p>
        </w:tc>
      </w:tr>
      <w:tr w:rsidR="004F518B" w:rsidRPr="003D5612" w:rsidTr="00B814EB">
        <w:trPr>
          <w:cantSplit/>
        </w:trPr>
        <w:tc>
          <w:tcPr>
            <w:tcW w:w="1214" w:type="pct"/>
            <w:vAlign w:val="center"/>
          </w:tcPr>
          <w:p w:rsidR="004F518B" w:rsidRPr="003D5612" w:rsidRDefault="004F518B" w:rsidP="00311DD3">
            <w:pPr>
              <w:keepNext/>
              <w:keepLines/>
              <w:spacing w:line="240" w:lineRule="auto"/>
              <w:ind w:firstLine="0"/>
              <w:jc w:val="center"/>
              <w:rPr>
                <w:kern w:val="0"/>
                <w:sz w:val="20"/>
                <w:szCs w:val="20"/>
                <w:lang w:eastAsia="ru-RU"/>
              </w:rPr>
            </w:pPr>
            <w:r w:rsidRPr="003D5612">
              <w:rPr>
                <w:kern w:val="0"/>
                <w:sz w:val="20"/>
                <w:szCs w:val="20"/>
                <w:lang w:eastAsia="ru-RU"/>
              </w:rPr>
              <w:t>80</w:t>
            </w:r>
          </w:p>
        </w:tc>
        <w:tc>
          <w:tcPr>
            <w:tcW w:w="946" w:type="pct"/>
            <w:vAlign w:val="center"/>
          </w:tcPr>
          <w:p w:rsidR="004F518B" w:rsidRPr="003D5612" w:rsidRDefault="004F518B" w:rsidP="00311DD3">
            <w:pPr>
              <w:keepNext/>
              <w:keepLines/>
              <w:spacing w:line="240" w:lineRule="auto"/>
              <w:ind w:firstLine="0"/>
              <w:jc w:val="center"/>
              <w:rPr>
                <w:kern w:val="0"/>
                <w:sz w:val="20"/>
                <w:szCs w:val="20"/>
                <w:lang w:eastAsia="ru-RU"/>
              </w:rPr>
            </w:pPr>
            <w:r w:rsidRPr="003D5612">
              <w:rPr>
                <w:kern w:val="0"/>
                <w:sz w:val="20"/>
                <w:szCs w:val="20"/>
                <w:lang w:eastAsia="ru-RU"/>
              </w:rPr>
              <w:t>130</w:t>
            </w:r>
          </w:p>
        </w:tc>
        <w:tc>
          <w:tcPr>
            <w:tcW w:w="946" w:type="pct"/>
            <w:vAlign w:val="center"/>
          </w:tcPr>
          <w:p w:rsidR="004F518B" w:rsidRPr="003D5612" w:rsidRDefault="004F518B" w:rsidP="00311DD3">
            <w:pPr>
              <w:keepNext/>
              <w:keepLines/>
              <w:spacing w:line="240" w:lineRule="auto"/>
              <w:ind w:firstLine="0"/>
              <w:jc w:val="center"/>
              <w:rPr>
                <w:kern w:val="0"/>
                <w:sz w:val="20"/>
                <w:szCs w:val="20"/>
                <w:lang w:eastAsia="ru-RU"/>
              </w:rPr>
            </w:pPr>
            <w:r w:rsidRPr="003D5612">
              <w:rPr>
                <w:kern w:val="0"/>
                <w:sz w:val="20"/>
                <w:szCs w:val="20"/>
                <w:lang w:eastAsia="ru-RU"/>
              </w:rPr>
              <w:t>160</w:t>
            </w:r>
          </w:p>
        </w:tc>
        <w:tc>
          <w:tcPr>
            <w:tcW w:w="946" w:type="pct"/>
            <w:vAlign w:val="center"/>
          </w:tcPr>
          <w:p w:rsidR="004F518B" w:rsidRPr="003D5612" w:rsidRDefault="004F518B" w:rsidP="00311DD3">
            <w:pPr>
              <w:keepNext/>
              <w:keepLines/>
              <w:spacing w:line="240" w:lineRule="auto"/>
              <w:ind w:firstLine="0"/>
              <w:jc w:val="center"/>
              <w:rPr>
                <w:kern w:val="0"/>
                <w:sz w:val="20"/>
                <w:szCs w:val="20"/>
                <w:lang w:eastAsia="ru-RU"/>
              </w:rPr>
            </w:pPr>
            <w:r w:rsidRPr="003D5612">
              <w:rPr>
                <w:kern w:val="0"/>
                <w:sz w:val="20"/>
                <w:szCs w:val="20"/>
                <w:lang w:eastAsia="ru-RU"/>
              </w:rPr>
              <w:t>200</w:t>
            </w:r>
          </w:p>
        </w:tc>
        <w:tc>
          <w:tcPr>
            <w:tcW w:w="948" w:type="pct"/>
            <w:vAlign w:val="center"/>
          </w:tcPr>
          <w:p w:rsidR="004F518B" w:rsidRPr="003D5612" w:rsidRDefault="004F518B" w:rsidP="00311DD3">
            <w:pPr>
              <w:keepNext/>
              <w:keepLines/>
              <w:spacing w:line="240" w:lineRule="auto"/>
              <w:ind w:firstLine="0"/>
              <w:jc w:val="center"/>
              <w:rPr>
                <w:kern w:val="0"/>
                <w:sz w:val="20"/>
                <w:szCs w:val="20"/>
                <w:lang w:eastAsia="ru-RU"/>
              </w:rPr>
            </w:pPr>
            <w:r w:rsidRPr="003D5612">
              <w:rPr>
                <w:kern w:val="0"/>
                <w:sz w:val="20"/>
                <w:szCs w:val="20"/>
                <w:lang w:eastAsia="ru-RU"/>
              </w:rPr>
              <w:t>300</w:t>
            </w:r>
          </w:p>
        </w:tc>
      </w:tr>
      <w:tr w:rsidR="004F518B" w:rsidRPr="003D5612" w:rsidTr="00B814EB">
        <w:trPr>
          <w:cantSplit/>
        </w:trPr>
        <w:tc>
          <w:tcPr>
            <w:tcW w:w="1214" w:type="pct"/>
            <w:vAlign w:val="center"/>
          </w:tcPr>
          <w:p w:rsidR="004F518B" w:rsidRPr="003D5612" w:rsidRDefault="004F518B" w:rsidP="00311DD3">
            <w:pPr>
              <w:keepNext/>
              <w:keepLines/>
              <w:spacing w:line="240" w:lineRule="auto"/>
              <w:ind w:firstLine="0"/>
              <w:jc w:val="center"/>
              <w:rPr>
                <w:kern w:val="0"/>
                <w:sz w:val="20"/>
                <w:szCs w:val="20"/>
                <w:lang w:eastAsia="ru-RU"/>
              </w:rPr>
            </w:pPr>
            <w:r w:rsidRPr="003D5612">
              <w:rPr>
                <w:kern w:val="0"/>
                <w:sz w:val="20"/>
                <w:szCs w:val="20"/>
                <w:lang w:eastAsia="ru-RU"/>
              </w:rPr>
              <w:t>85</w:t>
            </w:r>
          </w:p>
        </w:tc>
        <w:tc>
          <w:tcPr>
            <w:tcW w:w="946" w:type="pct"/>
            <w:vAlign w:val="center"/>
          </w:tcPr>
          <w:p w:rsidR="004F518B" w:rsidRPr="003D5612" w:rsidRDefault="004F518B" w:rsidP="00311DD3">
            <w:pPr>
              <w:keepNext/>
              <w:keepLines/>
              <w:spacing w:line="240" w:lineRule="auto"/>
              <w:ind w:firstLine="0"/>
              <w:jc w:val="center"/>
              <w:rPr>
                <w:kern w:val="0"/>
                <w:sz w:val="20"/>
                <w:szCs w:val="20"/>
                <w:lang w:eastAsia="ru-RU"/>
              </w:rPr>
            </w:pPr>
            <w:r w:rsidRPr="003D5612">
              <w:rPr>
                <w:kern w:val="0"/>
                <w:sz w:val="20"/>
                <w:szCs w:val="20"/>
                <w:lang w:eastAsia="ru-RU"/>
              </w:rPr>
              <w:t>80</w:t>
            </w:r>
          </w:p>
        </w:tc>
        <w:tc>
          <w:tcPr>
            <w:tcW w:w="946" w:type="pct"/>
            <w:vAlign w:val="center"/>
          </w:tcPr>
          <w:p w:rsidR="004F518B" w:rsidRPr="003D5612" w:rsidRDefault="004F518B" w:rsidP="00311DD3">
            <w:pPr>
              <w:keepNext/>
              <w:keepLines/>
              <w:spacing w:line="240" w:lineRule="auto"/>
              <w:ind w:firstLine="0"/>
              <w:jc w:val="center"/>
              <w:rPr>
                <w:kern w:val="0"/>
                <w:sz w:val="20"/>
                <w:szCs w:val="20"/>
                <w:lang w:eastAsia="ru-RU"/>
              </w:rPr>
            </w:pPr>
            <w:r w:rsidRPr="003D5612">
              <w:rPr>
                <w:kern w:val="0"/>
                <w:sz w:val="20"/>
                <w:szCs w:val="20"/>
                <w:lang w:eastAsia="ru-RU"/>
              </w:rPr>
              <w:t>110</w:t>
            </w:r>
          </w:p>
        </w:tc>
        <w:tc>
          <w:tcPr>
            <w:tcW w:w="946" w:type="pct"/>
            <w:vAlign w:val="center"/>
          </w:tcPr>
          <w:p w:rsidR="004F518B" w:rsidRPr="003D5612" w:rsidRDefault="004F518B" w:rsidP="00311DD3">
            <w:pPr>
              <w:keepNext/>
              <w:keepLines/>
              <w:spacing w:line="240" w:lineRule="auto"/>
              <w:ind w:firstLine="0"/>
              <w:jc w:val="center"/>
              <w:rPr>
                <w:kern w:val="0"/>
                <w:sz w:val="20"/>
                <w:szCs w:val="20"/>
                <w:lang w:eastAsia="ru-RU"/>
              </w:rPr>
            </w:pPr>
            <w:r w:rsidRPr="003D5612">
              <w:rPr>
                <w:kern w:val="0"/>
                <w:sz w:val="20"/>
                <w:szCs w:val="20"/>
                <w:lang w:eastAsia="ru-RU"/>
              </w:rPr>
              <w:t>125</w:t>
            </w:r>
          </w:p>
        </w:tc>
        <w:tc>
          <w:tcPr>
            <w:tcW w:w="948" w:type="pct"/>
            <w:vAlign w:val="center"/>
          </w:tcPr>
          <w:p w:rsidR="004F518B" w:rsidRPr="003D5612" w:rsidRDefault="004F518B" w:rsidP="00311DD3">
            <w:pPr>
              <w:keepNext/>
              <w:keepLines/>
              <w:spacing w:line="240" w:lineRule="auto"/>
              <w:ind w:firstLine="0"/>
              <w:jc w:val="center"/>
              <w:rPr>
                <w:kern w:val="0"/>
                <w:sz w:val="20"/>
                <w:szCs w:val="20"/>
                <w:lang w:eastAsia="ru-RU"/>
              </w:rPr>
            </w:pPr>
            <w:r w:rsidRPr="003D5612">
              <w:rPr>
                <w:kern w:val="0"/>
                <w:sz w:val="20"/>
                <w:szCs w:val="20"/>
                <w:lang w:eastAsia="ru-RU"/>
              </w:rPr>
              <w:t>170</w:t>
            </w:r>
          </w:p>
        </w:tc>
      </w:tr>
      <w:tr w:rsidR="004F518B" w:rsidRPr="003D5612" w:rsidTr="00B814EB">
        <w:trPr>
          <w:cantSplit/>
        </w:trPr>
        <w:tc>
          <w:tcPr>
            <w:tcW w:w="1214" w:type="pct"/>
            <w:vAlign w:val="center"/>
          </w:tcPr>
          <w:p w:rsidR="004F518B" w:rsidRPr="003D5612" w:rsidRDefault="004F518B" w:rsidP="00311DD3">
            <w:pPr>
              <w:keepNext/>
              <w:keepLines/>
              <w:spacing w:line="240" w:lineRule="auto"/>
              <w:ind w:firstLine="0"/>
              <w:jc w:val="center"/>
              <w:rPr>
                <w:kern w:val="0"/>
                <w:sz w:val="20"/>
                <w:szCs w:val="20"/>
                <w:lang w:eastAsia="ru-RU"/>
              </w:rPr>
            </w:pPr>
            <w:r w:rsidRPr="003D5612">
              <w:rPr>
                <w:kern w:val="0"/>
                <w:sz w:val="20"/>
                <w:szCs w:val="20"/>
                <w:lang w:eastAsia="ru-RU"/>
              </w:rPr>
              <w:t>90</w:t>
            </w:r>
          </w:p>
        </w:tc>
        <w:tc>
          <w:tcPr>
            <w:tcW w:w="946" w:type="pct"/>
            <w:vAlign w:val="center"/>
          </w:tcPr>
          <w:p w:rsidR="004F518B" w:rsidRPr="003D5612" w:rsidRDefault="004F518B" w:rsidP="00311DD3">
            <w:pPr>
              <w:keepNext/>
              <w:keepLines/>
              <w:spacing w:line="240" w:lineRule="auto"/>
              <w:ind w:firstLine="0"/>
              <w:jc w:val="center"/>
              <w:rPr>
                <w:kern w:val="0"/>
                <w:sz w:val="20"/>
                <w:szCs w:val="20"/>
                <w:lang w:eastAsia="ru-RU"/>
              </w:rPr>
            </w:pPr>
            <w:r w:rsidRPr="003D5612">
              <w:rPr>
                <w:kern w:val="0"/>
                <w:sz w:val="20"/>
                <w:szCs w:val="20"/>
                <w:lang w:eastAsia="ru-RU"/>
              </w:rPr>
              <w:t>50</w:t>
            </w:r>
          </w:p>
        </w:tc>
        <w:tc>
          <w:tcPr>
            <w:tcW w:w="946" w:type="pct"/>
            <w:vAlign w:val="center"/>
          </w:tcPr>
          <w:p w:rsidR="004F518B" w:rsidRPr="003D5612" w:rsidRDefault="004F518B" w:rsidP="00311DD3">
            <w:pPr>
              <w:keepNext/>
              <w:keepLines/>
              <w:spacing w:line="240" w:lineRule="auto"/>
              <w:ind w:firstLine="0"/>
              <w:jc w:val="center"/>
              <w:rPr>
                <w:kern w:val="0"/>
                <w:sz w:val="20"/>
                <w:szCs w:val="20"/>
                <w:lang w:eastAsia="ru-RU"/>
              </w:rPr>
            </w:pPr>
            <w:r w:rsidRPr="003D5612">
              <w:rPr>
                <w:kern w:val="0"/>
                <w:sz w:val="20"/>
                <w:szCs w:val="20"/>
                <w:lang w:eastAsia="ru-RU"/>
              </w:rPr>
              <w:t>70</w:t>
            </w:r>
          </w:p>
        </w:tc>
        <w:tc>
          <w:tcPr>
            <w:tcW w:w="946" w:type="pct"/>
            <w:vAlign w:val="center"/>
          </w:tcPr>
          <w:p w:rsidR="004F518B" w:rsidRPr="003D5612" w:rsidRDefault="004F518B" w:rsidP="00311DD3">
            <w:pPr>
              <w:keepNext/>
              <w:keepLines/>
              <w:spacing w:line="240" w:lineRule="auto"/>
              <w:ind w:firstLine="0"/>
              <w:jc w:val="center"/>
              <w:rPr>
                <w:kern w:val="0"/>
                <w:sz w:val="20"/>
                <w:szCs w:val="20"/>
                <w:lang w:eastAsia="ru-RU"/>
              </w:rPr>
            </w:pPr>
            <w:r w:rsidRPr="003D5612">
              <w:rPr>
                <w:kern w:val="0"/>
                <w:sz w:val="20"/>
                <w:szCs w:val="20"/>
                <w:lang w:eastAsia="ru-RU"/>
              </w:rPr>
              <w:t>80</w:t>
            </w:r>
          </w:p>
        </w:tc>
        <w:tc>
          <w:tcPr>
            <w:tcW w:w="948" w:type="pct"/>
            <w:vAlign w:val="center"/>
          </w:tcPr>
          <w:p w:rsidR="004F518B" w:rsidRPr="003D5612" w:rsidRDefault="004F518B" w:rsidP="00311DD3">
            <w:pPr>
              <w:keepNext/>
              <w:keepLines/>
              <w:spacing w:line="240" w:lineRule="auto"/>
              <w:ind w:firstLine="0"/>
              <w:jc w:val="center"/>
              <w:rPr>
                <w:kern w:val="0"/>
                <w:sz w:val="20"/>
                <w:szCs w:val="20"/>
                <w:lang w:eastAsia="ru-RU"/>
              </w:rPr>
            </w:pPr>
            <w:r w:rsidRPr="003D5612">
              <w:rPr>
                <w:kern w:val="0"/>
                <w:sz w:val="20"/>
                <w:szCs w:val="20"/>
                <w:lang w:eastAsia="ru-RU"/>
              </w:rPr>
              <w:t>100</w:t>
            </w:r>
          </w:p>
        </w:tc>
      </w:tr>
      <w:tr w:rsidR="004F518B" w:rsidRPr="003D5612" w:rsidTr="00B814EB">
        <w:trPr>
          <w:cantSplit/>
        </w:trPr>
        <w:tc>
          <w:tcPr>
            <w:tcW w:w="1214" w:type="pct"/>
            <w:vAlign w:val="center"/>
          </w:tcPr>
          <w:p w:rsidR="004F518B" w:rsidRPr="003D5612" w:rsidRDefault="004F518B" w:rsidP="00311DD3">
            <w:pPr>
              <w:keepLines/>
              <w:spacing w:line="240" w:lineRule="auto"/>
              <w:ind w:firstLine="0"/>
              <w:jc w:val="center"/>
              <w:rPr>
                <w:kern w:val="0"/>
                <w:sz w:val="20"/>
                <w:szCs w:val="20"/>
                <w:lang w:eastAsia="ru-RU"/>
              </w:rPr>
            </w:pPr>
            <w:r w:rsidRPr="003D5612">
              <w:rPr>
                <w:kern w:val="0"/>
                <w:sz w:val="20"/>
                <w:szCs w:val="20"/>
                <w:lang w:eastAsia="ru-RU"/>
              </w:rPr>
              <w:t>95</w:t>
            </w:r>
          </w:p>
        </w:tc>
        <w:tc>
          <w:tcPr>
            <w:tcW w:w="946" w:type="pct"/>
            <w:vAlign w:val="center"/>
          </w:tcPr>
          <w:p w:rsidR="004F518B" w:rsidRPr="003D5612" w:rsidRDefault="004F518B" w:rsidP="00311DD3">
            <w:pPr>
              <w:keepLines/>
              <w:spacing w:line="240" w:lineRule="auto"/>
              <w:ind w:firstLine="0"/>
              <w:jc w:val="center"/>
              <w:rPr>
                <w:kern w:val="0"/>
                <w:sz w:val="20"/>
                <w:szCs w:val="20"/>
                <w:lang w:eastAsia="ru-RU"/>
              </w:rPr>
            </w:pPr>
            <w:r w:rsidRPr="003D5612">
              <w:rPr>
                <w:kern w:val="0"/>
                <w:sz w:val="20"/>
                <w:szCs w:val="20"/>
                <w:lang w:eastAsia="ru-RU"/>
              </w:rPr>
              <w:t>25</w:t>
            </w:r>
          </w:p>
        </w:tc>
        <w:tc>
          <w:tcPr>
            <w:tcW w:w="946" w:type="pct"/>
            <w:vAlign w:val="center"/>
          </w:tcPr>
          <w:p w:rsidR="004F518B" w:rsidRPr="003D5612" w:rsidRDefault="004F518B" w:rsidP="00311DD3">
            <w:pPr>
              <w:keepLines/>
              <w:spacing w:line="240" w:lineRule="auto"/>
              <w:ind w:firstLine="0"/>
              <w:jc w:val="center"/>
              <w:rPr>
                <w:kern w:val="0"/>
                <w:sz w:val="20"/>
                <w:szCs w:val="20"/>
                <w:lang w:eastAsia="ru-RU"/>
              </w:rPr>
            </w:pPr>
            <w:r w:rsidRPr="003D5612">
              <w:rPr>
                <w:kern w:val="0"/>
                <w:sz w:val="20"/>
                <w:szCs w:val="20"/>
                <w:lang w:eastAsia="ru-RU"/>
              </w:rPr>
              <w:t>35</w:t>
            </w:r>
          </w:p>
        </w:tc>
        <w:tc>
          <w:tcPr>
            <w:tcW w:w="946" w:type="pct"/>
            <w:vAlign w:val="center"/>
          </w:tcPr>
          <w:p w:rsidR="004F518B" w:rsidRPr="003D5612" w:rsidRDefault="004F518B" w:rsidP="00311DD3">
            <w:pPr>
              <w:keepLines/>
              <w:spacing w:line="240" w:lineRule="auto"/>
              <w:ind w:firstLine="0"/>
              <w:jc w:val="center"/>
              <w:rPr>
                <w:kern w:val="0"/>
                <w:sz w:val="20"/>
                <w:szCs w:val="20"/>
                <w:lang w:eastAsia="ru-RU"/>
              </w:rPr>
            </w:pPr>
            <w:r w:rsidRPr="003D5612">
              <w:rPr>
                <w:kern w:val="0"/>
                <w:sz w:val="20"/>
                <w:szCs w:val="20"/>
                <w:lang w:eastAsia="ru-RU"/>
              </w:rPr>
              <w:t>45</w:t>
            </w:r>
          </w:p>
        </w:tc>
        <w:tc>
          <w:tcPr>
            <w:tcW w:w="948" w:type="pct"/>
            <w:vAlign w:val="center"/>
          </w:tcPr>
          <w:p w:rsidR="004F518B" w:rsidRPr="003D5612" w:rsidRDefault="004F518B" w:rsidP="00311DD3">
            <w:pPr>
              <w:keepLines/>
              <w:spacing w:line="240" w:lineRule="auto"/>
              <w:ind w:firstLine="0"/>
              <w:jc w:val="center"/>
              <w:rPr>
                <w:kern w:val="0"/>
                <w:sz w:val="20"/>
                <w:szCs w:val="20"/>
                <w:lang w:eastAsia="ru-RU"/>
              </w:rPr>
            </w:pPr>
            <w:r w:rsidRPr="003D5612">
              <w:rPr>
                <w:kern w:val="0"/>
                <w:sz w:val="20"/>
                <w:szCs w:val="20"/>
                <w:lang w:eastAsia="ru-RU"/>
              </w:rPr>
              <w:t>60</w:t>
            </w:r>
          </w:p>
        </w:tc>
      </w:tr>
    </w:tbl>
    <w:p w:rsidR="004F518B" w:rsidRPr="003D5612" w:rsidRDefault="004F518B" w:rsidP="00B814EB">
      <w:pPr>
        <w:keepNext/>
        <w:keepLines/>
        <w:spacing w:line="240" w:lineRule="auto"/>
        <w:ind w:right="-3" w:firstLine="540"/>
        <w:rPr>
          <w:bCs/>
          <w:szCs w:val="18"/>
        </w:rPr>
      </w:pPr>
    </w:p>
    <w:p w:rsidR="004F518B" w:rsidRPr="003D5612" w:rsidRDefault="004F518B" w:rsidP="00B814EB">
      <w:pPr>
        <w:keepLines/>
        <w:ind w:firstLine="851"/>
      </w:pPr>
      <w:r w:rsidRPr="003D5612">
        <w:t>В соответствии с СП 3.13130.2009 громкоговорители и звуковые колонки устанавливаются без регуляторов громкости и разъемных устройств.</w:t>
      </w:r>
    </w:p>
    <w:p w:rsidR="004F518B" w:rsidRPr="003D5612" w:rsidRDefault="004F518B" w:rsidP="006765FE">
      <w:pPr>
        <w:widowControl w:val="0"/>
        <w:ind w:firstLine="851"/>
      </w:pPr>
      <w:r w:rsidRPr="003D5612">
        <w:t>Для определения потребности сирен и громкоговорителей в том числе в местах проектируемой застройки, необходимо произвести замеры технологических фоновых шумов, с целью определения размеров зон покрытия и дополнительной установки сирен и громкоговорителей согласно нижеприведённого расчёта.</w:t>
      </w:r>
    </w:p>
    <w:p w:rsidR="004F518B" w:rsidRPr="003D5612" w:rsidRDefault="004F518B" w:rsidP="00D14BF3">
      <w:pPr>
        <w:keepLines/>
        <w:ind w:firstLine="851"/>
        <w:jc w:val="center"/>
        <w:rPr>
          <w:i/>
          <w:kern w:val="0"/>
          <w:lang w:eastAsia="ru-RU"/>
        </w:rPr>
      </w:pPr>
      <w:r w:rsidRPr="003D5612">
        <w:rPr>
          <w:i/>
          <w:kern w:val="0"/>
          <w:lang w:eastAsia="ru-RU"/>
        </w:rPr>
        <w:t xml:space="preserve">Расчёт звукопокрытия территории </w:t>
      </w:r>
      <w:r w:rsidRPr="003D5612">
        <w:rPr>
          <w:kern w:val="0"/>
          <w:shd w:val="clear" w:color="auto" w:fill="FEFEFE"/>
          <w:lang w:eastAsia="ru-RU"/>
        </w:rPr>
        <w:t xml:space="preserve">муниципального образования </w:t>
      </w:r>
      <w:r w:rsidRPr="003D5612">
        <w:rPr>
          <w:i/>
          <w:kern w:val="0"/>
          <w:lang w:eastAsia="ru-RU"/>
        </w:rPr>
        <w:t>«Усть-Камчатское сельское поселение» электросиренами</w:t>
      </w:r>
    </w:p>
    <w:p w:rsidR="004F518B" w:rsidRPr="003D5612" w:rsidRDefault="004F518B" w:rsidP="00B814EB">
      <w:pPr>
        <w:keepLines/>
        <w:ind w:firstLine="851"/>
      </w:pPr>
      <w:r w:rsidRPr="003D5612">
        <w:t xml:space="preserve">Согласно международного стандарта уровень звукового давления наиболее распространенной в системах оповещения нашей страны сирены наружной установки типа С-40 составляет 120 – </w:t>
      </w:r>
      <w:r w:rsidRPr="00A17127">
        <w:t>11</w:t>
      </w:r>
      <w:r w:rsidR="00A17127" w:rsidRPr="00A17127">
        <w:t>8 Д</w:t>
      </w:r>
      <w:r w:rsidRPr="00A17127">
        <w:t>Б</w:t>
      </w:r>
      <w:r w:rsidRPr="003D5612">
        <w:t xml:space="preserve"> на расстоянии 1м, </w:t>
      </w:r>
    </w:p>
    <w:p w:rsidR="004F518B" w:rsidRPr="003D5612" w:rsidRDefault="004F518B" w:rsidP="00B814EB">
      <w:pPr>
        <w:keepLines/>
        <w:ind w:firstLine="851"/>
      </w:pPr>
      <w:r w:rsidRPr="003D5612">
        <w:t>Для сельского поселения средний, максимальный эквивалентный уровень шума в дневной период можно принять равным 55</w:t>
      </w:r>
      <w:r w:rsidR="00A17127">
        <w:t xml:space="preserve"> </w:t>
      </w:r>
      <w:r w:rsidRPr="00A17127">
        <w:t>ДБ</w:t>
      </w:r>
      <w:r w:rsidRPr="003D5612">
        <w:t>, наиболее рациональной является установка сирен на высоте не менее 1</w:t>
      </w:r>
      <w:r w:rsidRPr="00A17127">
        <w:t>0м</w:t>
      </w:r>
      <w:r w:rsidRPr="003D5612">
        <w:t xml:space="preserve"> с помощью вышек. Радиус эффективного звукопокрытия в этом случае составит 800м.</w:t>
      </w:r>
    </w:p>
    <w:p w:rsidR="004F518B" w:rsidRPr="003D5612" w:rsidRDefault="004F518B" w:rsidP="00B814EB">
      <w:pPr>
        <w:keepLines/>
        <w:ind w:firstLine="851"/>
      </w:pPr>
      <w:r w:rsidRPr="003D5612">
        <w:t>Площадь звукопокрытия в этом случае составляет:</w:t>
      </w:r>
    </w:p>
    <w:p w:rsidR="004F518B" w:rsidRPr="003D5612" w:rsidRDefault="004F518B" w:rsidP="00B814EB">
      <w:pPr>
        <w:keepLines/>
        <w:ind w:firstLine="0"/>
        <w:jc w:val="center"/>
      </w:pPr>
      <w:r w:rsidRPr="003D5612">
        <w:t>S</w:t>
      </w:r>
      <w:r w:rsidRPr="003D5612">
        <w:rPr>
          <w:vertAlign w:val="subscript"/>
        </w:rPr>
        <w:t>озв</w:t>
      </w:r>
      <w:r w:rsidRPr="003D5612">
        <w:t xml:space="preserve"> = π*R</w:t>
      </w:r>
      <w:r w:rsidRPr="003D5612">
        <w:rPr>
          <w:vertAlign w:val="superscript"/>
        </w:rPr>
        <w:t>2</w:t>
      </w:r>
      <w:r w:rsidRPr="003D5612">
        <w:t xml:space="preserve"> = 3,14*1 =3.14 км</w:t>
      </w:r>
      <w:r w:rsidRPr="003D5612">
        <w:rPr>
          <w:vertAlign w:val="superscript"/>
        </w:rPr>
        <w:t>2</w:t>
      </w:r>
    </w:p>
    <w:p w:rsidR="004F518B" w:rsidRPr="003D5612" w:rsidRDefault="004F518B" w:rsidP="00B814EB">
      <w:pPr>
        <w:keepLines/>
        <w:ind w:firstLine="851"/>
      </w:pPr>
      <w:r w:rsidRPr="003D5612">
        <w:t>Количество электросирен С-40 в этом случае определяем по формуле:</w:t>
      </w:r>
    </w:p>
    <w:p w:rsidR="004F518B" w:rsidRPr="003D5612" w:rsidRDefault="004F518B" w:rsidP="00B814EB">
      <w:pPr>
        <w:keepLines/>
        <w:ind w:firstLine="0"/>
        <w:jc w:val="center"/>
      </w:pPr>
      <w:r w:rsidRPr="003D5612">
        <w:t>Р = S/ S</w:t>
      </w:r>
      <w:r w:rsidRPr="003D5612">
        <w:rPr>
          <w:vertAlign w:val="subscript"/>
        </w:rPr>
        <w:t>озв</w:t>
      </w:r>
    </w:p>
    <w:p w:rsidR="004F518B" w:rsidRPr="003D5612" w:rsidRDefault="004F518B" w:rsidP="00B814EB">
      <w:pPr>
        <w:keepLines/>
        <w:ind w:firstLine="851"/>
      </w:pPr>
      <w:r w:rsidRPr="003D5612">
        <w:t xml:space="preserve">Как показывает опыт размещения электросирен на местности, обязательно </w:t>
      </w:r>
      <w:r w:rsidRPr="00A17127">
        <w:t>образуются зоны перекрытия, в радиус покрытия попадают территории вне населённых пунктов</w:t>
      </w:r>
      <w:r w:rsidR="000B3CD9" w:rsidRPr="00A17127">
        <w:t>.</w:t>
      </w:r>
    </w:p>
    <w:p w:rsidR="004F518B" w:rsidRPr="003D5612" w:rsidRDefault="004F518B" w:rsidP="00B814EB">
      <w:pPr>
        <w:keepLines/>
        <w:ind w:firstLine="851"/>
      </w:pPr>
      <w:r w:rsidRPr="003D5612">
        <w:t>В целом, использование только электросирен, не имеющих возможности речевого сопровождения переданных сигналов, в настоящее время малоэффективно.</w:t>
      </w:r>
    </w:p>
    <w:p w:rsidR="004F518B" w:rsidRPr="003D5612" w:rsidRDefault="004F518B" w:rsidP="00B814EB">
      <w:pPr>
        <w:keepLines/>
        <w:ind w:firstLine="851"/>
      </w:pPr>
      <w:r w:rsidRPr="003D5612">
        <w:lastRenderedPageBreak/>
        <w:t xml:space="preserve"> Наибольшую эффективность при звукопокрытии можно достичь при использовании выходных акустических устройств (ВАУ), которые совмещают в себе функции и электросирены и громкоговорителя. При этом радиусы звукопокрытия в качестве электросирен аналогичны С-40, радиусы звукопокрытия в качестве громкоговорителя возрастают в зависимости от мощности.</w:t>
      </w:r>
    </w:p>
    <w:p w:rsidR="004F518B" w:rsidRPr="003D5612" w:rsidRDefault="004F518B" w:rsidP="00B814EB">
      <w:pPr>
        <w:keepLines/>
        <w:ind w:firstLine="851"/>
      </w:pPr>
      <w:r w:rsidRPr="003D5612">
        <w:t>Диаграмма направленности звука сирен С-40 – круговая. Диаграмма направленности ВАУ – сектор в 30-80 градусов. В случае замены сирен на ВАУ необходимо для получения круговой диаграммы иметь до 5 устройств в узле оповещения.</w:t>
      </w:r>
    </w:p>
    <w:p w:rsidR="004F518B" w:rsidRPr="003D5612" w:rsidRDefault="004F518B" w:rsidP="00B814EB">
      <w:pPr>
        <w:keepLines/>
        <w:ind w:firstLine="851"/>
      </w:pPr>
      <w:r w:rsidRPr="003D5612">
        <w:t>Расчет звукового давления ВАУ (рупорный громкоговоритель) на 1 метре в зависимости от мощности производится следующим образом - чувствительность громкоговорителя + 3 дБ на каждое удвоение мощности.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190"/>
        <w:gridCol w:w="3191"/>
        <w:gridCol w:w="3189"/>
      </w:tblGrid>
      <w:tr w:rsidR="004F518B" w:rsidRPr="003D5612" w:rsidTr="00316F4D">
        <w:trPr>
          <w:jc w:val="center"/>
        </w:trPr>
        <w:tc>
          <w:tcPr>
            <w:tcW w:w="1667" w:type="pct"/>
            <w:tcMar>
              <w:top w:w="0" w:type="dxa"/>
              <w:left w:w="108" w:type="dxa"/>
              <w:bottom w:w="0" w:type="dxa"/>
              <w:right w:w="108" w:type="dxa"/>
            </w:tcMar>
            <w:vAlign w:val="center"/>
          </w:tcPr>
          <w:p w:rsidR="004F518B" w:rsidRPr="003D5612" w:rsidRDefault="004F518B" w:rsidP="00C267F8">
            <w:pPr>
              <w:keepLines/>
              <w:spacing w:line="240" w:lineRule="auto"/>
              <w:ind w:firstLine="0"/>
              <w:jc w:val="center"/>
              <w:rPr>
                <w:kern w:val="0"/>
                <w:sz w:val="20"/>
                <w:szCs w:val="20"/>
                <w:lang w:eastAsia="ru-RU"/>
              </w:rPr>
            </w:pPr>
            <w:r w:rsidRPr="003D5612">
              <w:rPr>
                <w:kern w:val="0"/>
                <w:sz w:val="20"/>
                <w:szCs w:val="20"/>
                <w:lang w:eastAsia="ru-RU"/>
              </w:rPr>
              <w:t>25 Вт</w:t>
            </w:r>
          </w:p>
        </w:tc>
        <w:tc>
          <w:tcPr>
            <w:tcW w:w="1667" w:type="pct"/>
            <w:tcMar>
              <w:top w:w="0" w:type="dxa"/>
              <w:left w:w="108" w:type="dxa"/>
              <w:bottom w:w="0" w:type="dxa"/>
              <w:right w:w="108" w:type="dxa"/>
            </w:tcMar>
            <w:vAlign w:val="center"/>
          </w:tcPr>
          <w:p w:rsidR="004F518B" w:rsidRPr="003D5612" w:rsidRDefault="004F518B" w:rsidP="00C267F8">
            <w:pPr>
              <w:keepLines/>
              <w:spacing w:line="240" w:lineRule="auto"/>
              <w:ind w:firstLine="0"/>
              <w:jc w:val="center"/>
              <w:rPr>
                <w:kern w:val="0"/>
                <w:sz w:val="20"/>
                <w:szCs w:val="20"/>
                <w:lang w:eastAsia="ru-RU"/>
              </w:rPr>
            </w:pPr>
            <w:r w:rsidRPr="003D5612">
              <w:rPr>
                <w:kern w:val="0"/>
                <w:sz w:val="20"/>
                <w:szCs w:val="20"/>
                <w:lang w:eastAsia="ru-RU"/>
              </w:rPr>
              <w:t>50 Вт</w:t>
            </w:r>
          </w:p>
        </w:tc>
        <w:tc>
          <w:tcPr>
            <w:tcW w:w="1666" w:type="pct"/>
            <w:tcMar>
              <w:top w:w="0" w:type="dxa"/>
              <w:left w:w="108" w:type="dxa"/>
              <w:bottom w:w="0" w:type="dxa"/>
              <w:right w:w="108" w:type="dxa"/>
            </w:tcMar>
            <w:vAlign w:val="center"/>
          </w:tcPr>
          <w:p w:rsidR="004F518B" w:rsidRPr="003D5612" w:rsidRDefault="004F518B" w:rsidP="00C267F8">
            <w:pPr>
              <w:keepLines/>
              <w:spacing w:line="240" w:lineRule="auto"/>
              <w:ind w:firstLine="0"/>
              <w:jc w:val="center"/>
              <w:rPr>
                <w:kern w:val="0"/>
                <w:sz w:val="20"/>
                <w:szCs w:val="20"/>
                <w:lang w:eastAsia="ru-RU"/>
              </w:rPr>
            </w:pPr>
            <w:r w:rsidRPr="003D5612">
              <w:rPr>
                <w:kern w:val="0"/>
                <w:sz w:val="20"/>
                <w:szCs w:val="20"/>
                <w:lang w:eastAsia="ru-RU"/>
              </w:rPr>
              <w:t>100 Вт</w:t>
            </w:r>
          </w:p>
        </w:tc>
      </w:tr>
      <w:tr w:rsidR="004F518B" w:rsidRPr="003D5612" w:rsidTr="00316F4D">
        <w:trPr>
          <w:jc w:val="center"/>
        </w:trPr>
        <w:tc>
          <w:tcPr>
            <w:tcW w:w="1667" w:type="pct"/>
            <w:tcMar>
              <w:top w:w="0" w:type="dxa"/>
              <w:left w:w="108" w:type="dxa"/>
              <w:bottom w:w="0" w:type="dxa"/>
              <w:right w:w="108" w:type="dxa"/>
            </w:tcMar>
            <w:vAlign w:val="center"/>
          </w:tcPr>
          <w:p w:rsidR="004F518B" w:rsidRPr="003D5612" w:rsidRDefault="004F518B" w:rsidP="00C267F8">
            <w:pPr>
              <w:keepLines/>
              <w:spacing w:line="240" w:lineRule="auto"/>
              <w:ind w:firstLine="0"/>
              <w:jc w:val="center"/>
              <w:rPr>
                <w:kern w:val="0"/>
                <w:sz w:val="20"/>
                <w:szCs w:val="20"/>
                <w:lang w:eastAsia="ru-RU"/>
              </w:rPr>
            </w:pPr>
            <w:r w:rsidRPr="003D5612">
              <w:rPr>
                <w:kern w:val="0"/>
                <w:sz w:val="20"/>
                <w:szCs w:val="20"/>
                <w:lang w:eastAsia="ru-RU"/>
              </w:rPr>
              <w:t>128 дБ</w:t>
            </w:r>
          </w:p>
        </w:tc>
        <w:tc>
          <w:tcPr>
            <w:tcW w:w="1667" w:type="pct"/>
            <w:tcMar>
              <w:top w:w="0" w:type="dxa"/>
              <w:left w:w="108" w:type="dxa"/>
              <w:bottom w:w="0" w:type="dxa"/>
              <w:right w:w="108" w:type="dxa"/>
            </w:tcMar>
            <w:vAlign w:val="center"/>
          </w:tcPr>
          <w:p w:rsidR="004F518B" w:rsidRPr="003D5612" w:rsidRDefault="004F518B" w:rsidP="00C267F8">
            <w:pPr>
              <w:keepLines/>
              <w:spacing w:line="240" w:lineRule="auto"/>
              <w:ind w:firstLine="0"/>
              <w:jc w:val="center"/>
              <w:rPr>
                <w:kern w:val="0"/>
                <w:sz w:val="20"/>
                <w:szCs w:val="20"/>
                <w:lang w:eastAsia="ru-RU"/>
              </w:rPr>
            </w:pPr>
            <w:r w:rsidRPr="003D5612">
              <w:rPr>
                <w:kern w:val="0"/>
                <w:sz w:val="20"/>
                <w:szCs w:val="20"/>
                <w:lang w:eastAsia="ru-RU"/>
              </w:rPr>
              <w:t>131 дБ</w:t>
            </w:r>
          </w:p>
        </w:tc>
        <w:tc>
          <w:tcPr>
            <w:tcW w:w="1666" w:type="pct"/>
            <w:tcMar>
              <w:top w:w="0" w:type="dxa"/>
              <w:left w:w="108" w:type="dxa"/>
              <w:bottom w:w="0" w:type="dxa"/>
              <w:right w:w="108" w:type="dxa"/>
            </w:tcMar>
            <w:vAlign w:val="center"/>
          </w:tcPr>
          <w:p w:rsidR="004F518B" w:rsidRPr="003D5612" w:rsidRDefault="004F518B" w:rsidP="00C267F8">
            <w:pPr>
              <w:keepLines/>
              <w:spacing w:line="240" w:lineRule="auto"/>
              <w:ind w:firstLine="0"/>
              <w:jc w:val="center"/>
              <w:rPr>
                <w:kern w:val="0"/>
                <w:sz w:val="20"/>
                <w:szCs w:val="20"/>
                <w:lang w:eastAsia="ru-RU"/>
              </w:rPr>
            </w:pPr>
            <w:r w:rsidRPr="003D5612">
              <w:rPr>
                <w:kern w:val="0"/>
                <w:sz w:val="20"/>
                <w:szCs w:val="20"/>
                <w:lang w:eastAsia="ru-RU"/>
              </w:rPr>
              <w:t>134 дБ</w:t>
            </w:r>
          </w:p>
        </w:tc>
      </w:tr>
    </w:tbl>
    <w:p w:rsidR="004F518B" w:rsidRPr="003D5612" w:rsidRDefault="004F518B" w:rsidP="009245B9">
      <w:pPr>
        <w:keepLines/>
        <w:ind w:firstLine="851"/>
        <w:rPr>
          <w:kern w:val="0"/>
          <w:lang w:eastAsia="ru-RU"/>
        </w:rPr>
      </w:pPr>
      <w:r w:rsidRPr="003D5612">
        <w:rPr>
          <w:kern w:val="0"/>
          <w:lang w:eastAsia="ru-RU"/>
        </w:rPr>
        <w:t> </w:t>
      </w:r>
    </w:p>
    <w:p w:rsidR="004F518B" w:rsidRPr="003D5612" w:rsidRDefault="004F518B" w:rsidP="009245B9">
      <w:pPr>
        <w:keepLines/>
        <w:ind w:firstLine="851"/>
        <w:rPr>
          <w:kern w:val="0"/>
          <w:lang w:eastAsia="ru-RU"/>
        </w:rPr>
      </w:pPr>
      <w:r w:rsidRPr="003D5612">
        <w:rPr>
          <w:kern w:val="0"/>
          <w:lang w:eastAsia="ru-RU"/>
        </w:rPr>
        <w:t>Максимальное звуковое давление рупорного громкоговорителя ГР ХХХ.02 на 1 метре в зависимости от подаваемой мощности в диапазоне частот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190"/>
        <w:gridCol w:w="3191"/>
        <w:gridCol w:w="3189"/>
      </w:tblGrid>
      <w:tr w:rsidR="004F518B" w:rsidRPr="003D5612" w:rsidTr="00C267F8">
        <w:trPr>
          <w:jc w:val="center"/>
        </w:trPr>
        <w:tc>
          <w:tcPr>
            <w:tcW w:w="1667" w:type="pct"/>
            <w:tcMar>
              <w:top w:w="0" w:type="dxa"/>
              <w:left w:w="108" w:type="dxa"/>
              <w:bottom w:w="0" w:type="dxa"/>
              <w:right w:w="108" w:type="dxa"/>
            </w:tcMar>
            <w:vAlign w:val="center"/>
          </w:tcPr>
          <w:p w:rsidR="004F518B" w:rsidRPr="003D5612" w:rsidRDefault="004F518B" w:rsidP="00C267F8">
            <w:pPr>
              <w:keepLines/>
              <w:spacing w:line="240" w:lineRule="auto"/>
              <w:ind w:firstLine="0"/>
              <w:jc w:val="center"/>
              <w:rPr>
                <w:kern w:val="0"/>
                <w:sz w:val="20"/>
                <w:szCs w:val="20"/>
                <w:lang w:eastAsia="ru-RU"/>
              </w:rPr>
            </w:pPr>
            <w:r w:rsidRPr="003D5612">
              <w:rPr>
                <w:kern w:val="0"/>
                <w:sz w:val="20"/>
                <w:szCs w:val="20"/>
                <w:lang w:eastAsia="ru-RU"/>
              </w:rPr>
              <w:t>25 Вт</w:t>
            </w:r>
          </w:p>
        </w:tc>
        <w:tc>
          <w:tcPr>
            <w:tcW w:w="1667" w:type="pct"/>
            <w:tcMar>
              <w:top w:w="0" w:type="dxa"/>
              <w:left w:w="108" w:type="dxa"/>
              <w:bottom w:w="0" w:type="dxa"/>
              <w:right w:w="108" w:type="dxa"/>
            </w:tcMar>
            <w:vAlign w:val="center"/>
          </w:tcPr>
          <w:p w:rsidR="004F518B" w:rsidRPr="003D5612" w:rsidRDefault="004F518B" w:rsidP="00C267F8">
            <w:pPr>
              <w:keepLines/>
              <w:spacing w:line="240" w:lineRule="auto"/>
              <w:ind w:firstLine="0"/>
              <w:jc w:val="center"/>
              <w:rPr>
                <w:kern w:val="0"/>
                <w:sz w:val="20"/>
                <w:szCs w:val="20"/>
                <w:lang w:eastAsia="ru-RU"/>
              </w:rPr>
            </w:pPr>
            <w:r w:rsidRPr="003D5612">
              <w:rPr>
                <w:kern w:val="0"/>
                <w:sz w:val="20"/>
                <w:szCs w:val="20"/>
                <w:lang w:eastAsia="ru-RU"/>
              </w:rPr>
              <w:t>50 Вт</w:t>
            </w:r>
          </w:p>
        </w:tc>
        <w:tc>
          <w:tcPr>
            <w:tcW w:w="1667" w:type="pct"/>
            <w:tcMar>
              <w:top w:w="0" w:type="dxa"/>
              <w:left w:w="108" w:type="dxa"/>
              <w:bottom w:w="0" w:type="dxa"/>
              <w:right w:w="108" w:type="dxa"/>
            </w:tcMar>
            <w:vAlign w:val="center"/>
          </w:tcPr>
          <w:p w:rsidR="004F518B" w:rsidRPr="003D5612" w:rsidRDefault="004F518B" w:rsidP="00C267F8">
            <w:pPr>
              <w:keepLines/>
              <w:spacing w:line="240" w:lineRule="auto"/>
              <w:ind w:firstLine="0"/>
              <w:jc w:val="center"/>
              <w:rPr>
                <w:kern w:val="0"/>
                <w:sz w:val="20"/>
                <w:szCs w:val="20"/>
                <w:lang w:eastAsia="ru-RU"/>
              </w:rPr>
            </w:pPr>
            <w:r w:rsidRPr="003D5612">
              <w:rPr>
                <w:kern w:val="0"/>
                <w:sz w:val="20"/>
                <w:szCs w:val="20"/>
                <w:lang w:eastAsia="ru-RU"/>
              </w:rPr>
              <w:t>100 Вт</w:t>
            </w:r>
          </w:p>
        </w:tc>
      </w:tr>
      <w:tr w:rsidR="004F518B" w:rsidRPr="003D5612" w:rsidTr="00C267F8">
        <w:trPr>
          <w:jc w:val="center"/>
        </w:trPr>
        <w:tc>
          <w:tcPr>
            <w:tcW w:w="1667" w:type="pct"/>
            <w:tcMar>
              <w:top w:w="0" w:type="dxa"/>
              <w:left w:w="108" w:type="dxa"/>
              <w:bottom w:w="0" w:type="dxa"/>
              <w:right w:w="108" w:type="dxa"/>
            </w:tcMar>
            <w:vAlign w:val="center"/>
          </w:tcPr>
          <w:p w:rsidR="004F518B" w:rsidRPr="003D5612" w:rsidRDefault="004F518B" w:rsidP="00C267F8">
            <w:pPr>
              <w:keepLines/>
              <w:spacing w:line="240" w:lineRule="auto"/>
              <w:ind w:firstLine="0"/>
              <w:jc w:val="center"/>
              <w:rPr>
                <w:kern w:val="0"/>
                <w:sz w:val="20"/>
                <w:szCs w:val="20"/>
                <w:lang w:eastAsia="ru-RU"/>
              </w:rPr>
            </w:pPr>
            <w:r w:rsidRPr="003D5612">
              <w:rPr>
                <w:kern w:val="0"/>
                <w:sz w:val="20"/>
                <w:szCs w:val="20"/>
                <w:lang w:eastAsia="ru-RU"/>
              </w:rPr>
              <w:t>124 дБ</w:t>
            </w:r>
          </w:p>
        </w:tc>
        <w:tc>
          <w:tcPr>
            <w:tcW w:w="1667" w:type="pct"/>
            <w:tcMar>
              <w:top w:w="0" w:type="dxa"/>
              <w:left w:w="108" w:type="dxa"/>
              <w:bottom w:w="0" w:type="dxa"/>
              <w:right w:w="108" w:type="dxa"/>
            </w:tcMar>
            <w:vAlign w:val="center"/>
          </w:tcPr>
          <w:p w:rsidR="004F518B" w:rsidRPr="003D5612" w:rsidRDefault="004F518B" w:rsidP="00C267F8">
            <w:pPr>
              <w:keepLines/>
              <w:spacing w:line="240" w:lineRule="auto"/>
              <w:ind w:firstLine="0"/>
              <w:jc w:val="center"/>
              <w:rPr>
                <w:kern w:val="0"/>
                <w:sz w:val="20"/>
                <w:szCs w:val="20"/>
                <w:lang w:eastAsia="ru-RU"/>
              </w:rPr>
            </w:pPr>
            <w:r w:rsidRPr="003D5612">
              <w:rPr>
                <w:kern w:val="0"/>
                <w:sz w:val="20"/>
                <w:szCs w:val="20"/>
                <w:lang w:eastAsia="ru-RU"/>
              </w:rPr>
              <w:t>127 дБ</w:t>
            </w:r>
          </w:p>
        </w:tc>
        <w:tc>
          <w:tcPr>
            <w:tcW w:w="1667" w:type="pct"/>
            <w:tcMar>
              <w:top w:w="0" w:type="dxa"/>
              <w:left w:w="108" w:type="dxa"/>
              <w:bottom w:w="0" w:type="dxa"/>
              <w:right w:w="108" w:type="dxa"/>
            </w:tcMar>
            <w:vAlign w:val="center"/>
          </w:tcPr>
          <w:p w:rsidR="004F518B" w:rsidRPr="003D5612" w:rsidRDefault="004F518B" w:rsidP="00C267F8">
            <w:pPr>
              <w:keepLines/>
              <w:spacing w:line="240" w:lineRule="auto"/>
              <w:ind w:firstLine="0"/>
              <w:jc w:val="center"/>
              <w:rPr>
                <w:kern w:val="0"/>
                <w:sz w:val="20"/>
                <w:szCs w:val="20"/>
                <w:lang w:eastAsia="ru-RU"/>
              </w:rPr>
            </w:pPr>
            <w:r w:rsidRPr="003D5612">
              <w:rPr>
                <w:kern w:val="0"/>
                <w:sz w:val="20"/>
                <w:szCs w:val="20"/>
                <w:lang w:eastAsia="ru-RU"/>
              </w:rPr>
              <w:t>130 дБ</w:t>
            </w:r>
          </w:p>
        </w:tc>
      </w:tr>
    </w:tbl>
    <w:p w:rsidR="004F518B" w:rsidRPr="003D5612" w:rsidRDefault="004F518B" w:rsidP="009245B9">
      <w:pPr>
        <w:keepLines/>
        <w:ind w:firstLine="851"/>
        <w:rPr>
          <w:kern w:val="0"/>
          <w:lang w:eastAsia="ru-RU"/>
        </w:rPr>
      </w:pPr>
      <w:r w:rsidRPr="003D5612">
        <w:rPr>
          <w:kern w:val="0"/>
          <w:lang w:eastAsia="ru-RU"/>
        </w:rPr>
        <w:t> </w:t>
      </w:r>
    </w:p>
    <w:p w:rsidR="004F518B" w:rsidRPr="003D5612" w:rsidRDefault="004F518B" w:rsidP="009245B9">
      <w:pPr>
        <w:keepLines/>
        <w:ind w:firstLine="851"/>
        <w:rPr>
          <w:kern w:val="0"/>
          <w:lang w:eastAsia="ru-RU"/>
        </w:rPr>
      </w:pPr>
      <w:r w:rsidRPr="003D5612">
        <w:rPr>
          <w:kern w:val="0"/>
          <w:lang w:eastAsia="ru-RU"/>
        </w:rPr>
        <w:t>Расчет звукового давления в зависимости от расстояния производится следующим - образом звуковое давление в одном метре от громкоговорителя – 7</w:t>
      </w:r>
      <w:r w:rsidR="00A17127">
        <w:rPr>
          <w:kern w:val="0"/>
          <w:lang w:eastAsia="ru-RU"/>
        </w:rPr>
        <w:t xml:space="preserve"> </w:t>
      </w:r>
      <w:r w:rsidR="00A17127" w:rsidRPr="00A17127">
        <w:rPr>
          <w:kern w:val="0"/>
          <w:lang w:eastAsia="ru-RU"/>
        </w:rPr>
        <w:t>Д</w:t>
      </w:r>
      <w:r w:rsidRPr="00A17127">
        <w:rPr>
          <w:kern w:val="0"/>
          <w:lang w:eastAsia="ru-RU"/>
        </w:rPr>
        <w:t>Б</w:t>
      </w:r>
      <w:r w:rsidRPr="003D5612">
        <w:rPr>
          <w:kern w:val="0"/>
          <w:lang w:eastAsia="ru-RU"/>
        </w:rPr>
        <w:t>. на каждое удвоение расстояния при этом расчетный уровень звукового давления должен превышать уровень шума на 5-7 дБ.</w:t>
      </w:r>
    </w:p>
    <w:p w:rsidR="004F518B" w:rsidRPr="003D5612" w:rsidRDefault="004F518B" w:rsidP="009245B9">
      <w:pPr>
        <w:keepLines/>
        <w:ind w:firstLine="851"/>
        <w:rPr>
          <w:kern w:val="0"/>
          <w:lang w:eastAsia="ru-RU"/>
        </w:rPr>
      </w:pPr>
      <w:r w:rsidRPr="003D5612">
        <w:rPr>
          <w:kern w:val="0"/>
          <w:lang w:eastAsia="ru-RU"/>
        </w:rPr>
        <w:t>Высота расположения громкоговорителей определяется зоной прямой видимости оптимальная высота расположения при отсутствии высотных строений 15-20 м.</w:t>
      </w:r>
    </w:p>
    <w:p w:rsidR="004F518B" w:rsidRPr="003D5612" w:rsidRDefault="004F518B" w:rsidP="009245B9">
      <w:pPr>
        <w:keepLines/>
        <w:ind w:firstLine="851"/>
        <w:rPr>
          <w:kern w:val="0"/>
          <w:lang w:eastAsia="ru-RU"/>
        </w:rPr>
      </w:pPr>
      <w:r w:rsidRPr="003D5612">
        <w:rPr>
          <w:kern w:val="0"/>
          <w:lang w:eastAsia="ru-RU"/>
        </w:rPr>
        <w:t> Радиус действия, при расположении рупорных громкоговорителей на высоте не менее 20 м над уровнем земли для 4 рупоров ГР100.02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998"/>
        <w:gridCol w:w="1019"/>
        <w:gridCol w:w="863"/>
        <w:gridCol w:w="865"/>
        <w:gridCol w:w="865"/>
        <w:gridCol w:w="865"/>
        <w:gridCol w:w="750"/>
        <w:gridCol w:w="750"/>
        <w:gridCol w:w="865"/>
        <w:gridCol w:w="865"/>
        <w:gridCol w:w="865"/>
      </w:tblGrid>
      <w:tr w:rsidR="004F518B" w:rsidRPr="003D5612" w:rsidTr="00C267F8">
        <w:trPr>
          <w:jc w:val="center"/>
        </w:trPr>
        <w:tc>
          <w:tcPr>
            <w:tcW w:w="521" w:type="pct"/>
            <w:tcMar>
              <w:top w:w="0" w:type="dxa"/>
              <w:left w:w="108" w:type="dxa"/>
              <w:bottom w:w="0" w:type="dxa"/>
              <w:right w:w="108" w:type="dxa"/>
            </w:tcMar>
            <w:vAlign w:val="center"/>
          </w:tcPr>
          <w:p w:rsidR="004F518B" w:rsidRPr="003D5612" w:rsidRDefault="004F518B" w:rsidP="00C267F8">
            <w:pPr>
              <w:keepLines/>
              <w:spacing w:line="240" w:lineRule="auto"/>
              <w:ind w:firstLine="0"/>
              <w:jc w:val="center"/>
              <w:rPr>
                <w:b/>
                <w:kern w:val="0"/>
                <w:sz w:val="20"/>
                <w:szCs w:val="20"/>
                <w:lang w:eastAsia="ru-RU"/>
              </w:rPr>
            </w:pPr>
            <w:r w:rsidRPr="003D5612">
              <w:rPr>
                <w:kern w:val="0"/>
                <w:lang w:eastAsia="ru-RU"/>
              </w:rPr>
              <w:t> </w:t>
            </w:r>
            <w:r w:rsidRPr="003D5612">
              <w:rPr>
                <w:b/>
                <w:kern w:val="0"/>
                <w:sz w:val="20"/>
                <w:szCs w:val="20"/>
                <w:lang w:eastAsia="ru-RU"/>
              </w:rPr>
              <w:t>дБ</w:t>
            </w:r>
          </w:p>
        </w:tc>
        <w:tc>
          <w:tcPr>
            <w:tcW w:w="532" w:type="pct"/>
            <w:tcMar>
              <w:top w:w="0" w:type="dxa"/>
              <w:left w:w="108" w:type="dxa"/>
              <w:bottom w:w="0" w:type="dxa"/>
              <w:right w:w="108" w:type="dxa"/>
            </w:tcMar>
            <w:vAlign w:val="center"/>
          </w:tcPr>
          <w:p w:rsidR="004F518B" w:rsidRPr="003D5612" w:rsidRDefault="004F518B" w:rsidP="00C267F8">
            <w:pPr>
              <w:keepLines/>
              <w:spacing w:line="240" w:lineRule="auto"/>
              <w:ind w:firstLine="0"/>
              <w:jc w:val="center"/>
              <w:rPr>
                <w:kern w:val="0"/>
                <w:sz w:val="20"/>
                <w:szCs w:val="20"/>
                <w:lang w:eastAsia="ru-RU"/>
              </w:rPr>
            </w:pPr>
            <w:r w:rsidRPr="003D5612">
              <w:rPr>
                <w:kern w:val="0"/>
                <w:sz w:val="20"/>
                <w:szCs w:val="20"/>
                <w:lang w:eastAsia="ru-RU"/>
              </w:rPr>
              <w:t>130</w:t>
            </w:r>
          </w:p>
        </w:tc>
        <w:tc>
          <w:tcPr>
            <w:tcW w:w="451" w:type="pct"/>
            <w:tcMar>
              <w:top w:w="0" w:type="dxa"/>
              <w:left w:w="108" w:type="dxa"/>
              <w:bottom w:w="0" w:type="dxa"/>
              <w:right w:w="108" w:type="dxa"/>
            </w:tcMar>
            <w:vAlign w:val="center"/>
          </w:tcPr>
          <w:p w:rsidR="004F518B" w:rsidRPr="003D5612" w:rsidRDefault="004F518B" w:rsidP="00C267F8">
            <w:pPr>
              <w:keepLines/>
              <w:spacing w:line="240" w:lineRule="auto"/>
              <w:ind w:firstLine="0"/>
              <w:jc w:val="center"/>
              <w:rPr>
                <w:kern w:val="0"/>
                <w:sz w:val="20"/>
                <w:szCs w:val="20"/>
                <w:lang w:eastAsia="ru-RU"/>
              </w:rPr>
            </w:pPr>
            <w:r w:rsidRPr="003D5612">
              <w:rPr>
                <w:kern w:val="0"/>
                <w:sz w:val="20"/>
                <w:szCs w:val="20"/>
                <w:lang w:eastAsia="ru-RU"/>
              </w:rPr>
              <w:t>123</w:t>
            </w:r>
          </w:p>
        </w:tc>
        <w:tc>
          <w:tcPr>
            <w:tcW w:w="452" w:type="pct"/>
            <w:tcMar>
              <w:top w:w="0" w:type="dxa"/>
              <w:left w:w="108" w:type="dxa"/>
              <w:bottom w:w="0" w:type="dxa"/>
              <w:right w:w="108" w:type="dxa"/>
            </w:tcMar>
            <w:vAlign w:val="center"/>
          </w:tcPr>
          <w:p w:rsidR="004F518B" w:rsidRPr="003D5612" w:rsidRDefault="004F518B" w:rsidP="00C267F8">
            <w:pPr>
              <w:keepLines/>
              <w:spacing w:line="240" w:lineRule="auto"/>
              <w:ind w:firstLine="0"/>
              <w:jc w:val="center"/>
              <w:rPr>
                <w:kern w:val="0"/>
                <w:sz w:val="20"/>
                <w:szCs w:val="20"/>
                <w:lang w:eastAsia="ru-RU"/>
              </w:rPr>
            </w:pPr>
            <w:r w:rsidRPr="003D5612">
              <w:rPr>
                <w:kern w:val="0"/>
                <w:sz w:val="20"/>
                <w:szCs w:val="20"/>
                <w:lang w:eastAsia="ru-RU"/>
              </w:rPr>
              <w:t>116</w:t>
            </w:r>
          </w:p>
        </w:tc>
        <w:tc>
          <w:tcPr>
            <w:tcW w:w="452" w:type="pct"/>
            <w:tcMar>
              <w:top w:w="0" w:type="dxa"/>
              <w:left w:w="108" w:type="dxa"/>
              <w:bottom w:w="0" w:type="dxa"/>
              <w:right w:w="108" w:type="dxa"/>
            </w:tcMar>
            <w:vAlign w:val="center"/>
          </w:tcPr>
          <w:p w:rsidR="004F518B" w:rsidRPr="003D5612" w:rsidRDefault="004F518B" w:rsidP="00C267F8">
            <w:pPr>
              <w:keepLines/>
              <w:spacing w:line="240" w:lineRule="auto"/>
              <w:ind w:firstLine="0"/>
              <w:jc w:val="center"/>
              <w:rPr>
                <w:kern w:val="0"/>
                <w:sz w:val="20"/>
                <w:szCs w:val="20"/>
                <w:lang w:eastAsia="ru-RU"/>
              </w:rPr>
            </w:pPr>
            <w:r w:rsidRPr="003D5612">
              <w:rPr>
                <w:kern w:val="0"/>
                <w:sz w:val="20"/>
                <w:szCs w:val="20"/>
                <w:lang w:eastAsia="ru-RU"/>
              </w:rPr>
              <w:t>109</w:t>
            </w:r>
          </w:p>
        </w:tc>
        <w:tc>
          <w:tcPr>
            <w:tcW w:w="452" w:type="pct"/>
            <w:tcMar>
              <w:top w:w="0" w:type="dxa"/>
              <w:left w:w="108" w:type="dxa"/>
              <w:bottom w:w="0" w:type="dxa"/>
              <w:right w:w="108" w:type="dxa"/>
            </w:tcMar>
            <w:vAlign w:val="center"/>
          </w:tcPr>
          <w:p w:rsidR="004F518B" w:rsidRPr="003D5612" w:rsidRDefault="004F518B" w:rsidP="00C267F8">
            <w:pPr>
              <w:keepLines/>
              <w:spacing w:line="240" w:lineRule="auto"/>
              <w:ind w:firstLine="0"/>
              <w:jc w:val="center"/>
              <w:rPr>
                <w:kern w:val="0"/>
                <w:sz w:val="20"/>
                <w:szCs w:val="20"/>
                <w:lang w:eastAsia="ru-RU"/>
              </w:rPr>
            </w:pPr>
            <w:r w:rsidRPr="003D5612">
              <w:rPr>
                <w:kern w:val="0"/>
                <w:sz w:val="20"/>
                <w:szCs w:val="20"/>
                <w:lang w:eastAsia="ru-RU"/>
              </w:rPr>
              <w:t>102</w:t>
            </w:r>
          </w:p>
        </w:tc>
        <w:tc>
          <w:tcPr>
            <w:tcW w:w="392" w:type="pct"/>
            <w:tcMar>
              <w:top w:w="0" w:type="dxa"/>
              <w:left w:w="108" w:type="dxa"/>
              <w:bottom w:w="0" w:type="dxa"/>
              <w:right w:w="108" w:type="dxa"/>
            </w:tcMar>
            <w:vAlign w:val="center"/>
          </w:tcPr>
          <w:p w:rsidR="004F518B" w:rsidRPr="003D5612" w:rsidRDefault="004F518B" w:rsidP="00C267F8">
            <w:pPr>
              <w:keepLines/>
              <w:spacing w:line="240" w:lineRule="auto"/>
              <w:ind w:firstLine="0"/>
              <w:jc w:val="center"/>
              <w:rPr>
                <w:kern w:val="0"/>
                <w:sz w:val="20"/>
                <w:szCs w:val="20"/>
                <w:lang w:eastAsia="ru-RU"/>
              </w:rPr>
            </w:pPr>
            <w:r w:rsidRPr="003D5612">
              <w:rPr>
                <w:kern w:val="0"/>
                <w:sz w:val="20"/>
                <w:szCs w:val="20"/>
                <w:lang w:eastAsia="ru-RU"/>
              </w:rPr>
              <w:t>95</w:t>
            </w:r>
          </w:p>
        </w:tc>
        <w:tc>
          <w:tcPr>
            <w:tcW w:w="392" w:type="pct"/>
            <w:tcMar>
              <w:top w:w="0" w:type="dxa"/>
              <w:left w:w="108" w:type="dxa"/>
              <w:bottom w:w="0" w:type="dxa"/>
              <w:right w:w="108" w:type="dxa"/>
            </w:tcMar>
            <w:vAlign w:val="center"/>
          </w:tcPr>
          <w:p w:rsidR="004F518B" w:rsidRPr="003D5612" w:rsidRDefault="004F518B" w:rsidP="00C267F8">
            <w:pPr>
              <w:keepLines/>
              <w:spacing w:line="240" w:lineRule="auto"/>
              <w:ind w:firstLine="0"/>
              <w:jc w:val="center"/>
              <w:rPr>
                <w:kern w:val="0"/>
                <w:sz w:val="20"/>
                <w:szCs w:val="20"/>
                <w:lang w:eastAsia="ru-RU"/>
              </w:rPr>
            </w:pPr>
            <w:r w:rsidRPr="003D5612">
              <w:rPr>
                <w:kern w:val="0"/>
                <w:sz w:val="20"/>
                <w:szCs w:val="20"/>
                <w:lang w:eastAsia="ru-RU"/>
              </w:rPr>
              <w:t>88</w:t>
            </w:r>
          </w:p>
        </w:tc>
        <w:tc>
          <w:tcPr>
            <w:tcW w:w="452" w:type="pct"/>
            <w:tcMar>
              <w:top w:w="0" w:type="dxa"/>
              <w:left w:w="108" w:type="dxa"/>
              <w:bottom w:w="0" w:type="dxa"/>
              <w:right w:w="108" w:type="dxa"/>
            </w:tcMar>
            <w:vAlign w:val="center"/>
          </w:tcPr>
          <w:p w:rsidR="004F518B" w:rsidRPr="003D5612" w:rsidRDefault="004F518B" w:rsidP="00C267F8">
            <w:pPr>
              <w:keepLines/>
              <w:spacing w:line="240" w:lineRule="auto"/>
              <w:ind w:firstLine="0"/>
              <w:jc w:val="center"/>
              <w:rPr>
                <w:kern w:val="0"/>
                <w:sz w:val="20"/>
                <w:szCs w:val="20"/>
                <w:lang w:eastAsia="ru-RU"/>
              </w:rPr>
            </w:pPr>
            <w:r w:rsidRPr="003D5612">
              <w:rPr>
                <w:kern w:val="0"/>
                <w:sz w:val="20"/>
                <w:szCs w:val="20"/>
                <w:lang w:eastAsia="ru-RU"/>
              </w:rPr>
              <w:t>81</w:t>
            </w:r>
          </w:p>
        </w:tc>
        <w:tc>
          <w:tcPr>
            <w:tcW w:w="452" w:type="pct"/>
            <w:tcMar>
              <w:top w:w="0" w:type="dxa"/>
              <w:left w:w="108" w:type="dxa"/>
              <w:bottom w:w="0" w:type="dxa"/>
              <w:right w:w="108" w:type="dxa"/>
            </w:tcMar>
            <w:vAlign w:val="center"/>
          </w:tcPr>
          <w:p w:rsidR="004F518B" w:rsidRPr="003D5612" w:rsidRDefault="004F518B" w:rsidP="00C267F8">
            <w:pPr>
              <w:keepLines/>
              <w:spacing w:line="240" w:lineRule="auto"/>
              <w:ind w:firstLine="0"/>
              <w:jc w:val="center"/>
              <w:rPr>
                <w:kern w:val="0"/>
                <w:sz w:val="20"/>
                <w:szCs w:val="20"/>
                <w:lang w:eastAsia="ru-RU"/>
              </w:rPr>
            </w:pPr>
            <w:r w:rsidRPr="003D5612">
              <w:rPr>
                <w:kern w:val="0"/>
                <w:sz w:val="20"/>
                <w:szCs w:val="20"/>
                <w:lang w:eastAsia="ru-RU"/>
              </w:rPr>
              <w:t>74</w:t>
            </w:r>
          </w:p>
        </w:tc>
        <w:tc>
          <w:tcPr>
            <w:tcW w:w="452" w:type="pct"/>
            <w:tcMar>
              <w:top w:w="0" w:type="dxa"/>
              <w:left w:w="108" w:type="dxa"/>
              <w:bottom w:w="0" w:type="dxa"/>
              <w:right w:w="108" w:type="dxa"/>
            </w:tcMar>
            <w:vAlign w:val="center"/>
          </w:tcPr>
          <w:p w:rsidR="004F518B" w:rsidRPr="003D5612" w:rsidRDefault="004F518B" w:rsidP="00C267F8">
            <w:pPr>
              <w:keepLines/>
              <w:spacing w:line="240" w:lineRule="auto"/>
              <w:ind w:firstLine="0"/>
              <w:jc w:val="center"/>
              <w:rPr>
                <w:kern w:val="0"/>
                <w:sz w:val="20"/>
                <w:szCs w:val="20"/>
                <w:lang w:eastAsia="ru-RU"/>
              </w:rPr>
            </w:pPr>
            <w:r w:rsidRPr="003D5612">
              <w:rPr>
                <w:kern w:val="0"/>
                <w:sz w:val="20"/>
                <w:szCs w:val="20"/>
                <w:lang w:eastAsia="ru-RU"/>
              </w:rPr>
              <w:t>67</w:t>
            </w:r>
          </w:p>
        </w:tc>
      </w:tr>
      <w:tr w:rsidR="004F518B" w:rsidRPr="003D5612" w:rsidTr="00C267F8">
        <w:trPr>
          <w:jc w:val="center"/>
        </w:trPr>
        <w:tc>
          <w:tcPr>
            <w:tcW w:w="521" w:type="pct"/>
            <w:tcMar>
              <w:top w:w="0" w:type="dxa"/>
              <w:left w:w="108" w:type="dxa"/>
              <w:bottom w:w="0" w:type="dxa"/>
              <w:right w:w="108" w:type="dxa"/>
            </w:tcMar>
            <w:vAlign w:val="center"/>
          </w:tcPr>
          <w:p w:rsidR="004F518B" w:rsidRPr="003D5612" w:rsidRDefault="004F518B" w:rsidP="00C267F8">
            <w:pPr>
              <w:keepLines/>
              <w:spacing w:line="240" w:lineRule="auto"/>
              <w:ind w:firstLine="0"/>
              <w:jc w:val="center"/>
              <w:rPr>
                <w:b/>
                <w:kern w:val="0"/>
                <w:sz w:val="20"/>
                <w:szCs w:val="20"/>
                <w:lang w:eastAsia="ru-RU"/>
              </w:rPr>
            </w:pPr>
            <w:r w:rsidRPr="003D5612">
              <w:rPr>
                <w:b/>
                <w:kern w:val="0"/>
                <w:sz w:val="20"/>
                <w:szCs w:val="20"/>
                <w:lang w:eastAsia="ru-RU"/>
              </w:rPr>
              <w:t>метры</w:t>
            </w:r>
          </w:p>
        </w:tc>
        <w:tc>
          <w:tcPr>
            <w:tcW w:w="532" w:type="pct"/>
            <w:tcMar>
              <w:top w:w="0" w:type="dxa"/>
              <w:left w:w="108" w:type="dxa"/>
              <w:bottom w:w="0" w:type="dxa"/>
              <w:right w:w="108" w:type="dxa"/>
            </w:tcMar>
            <w:vAlign w:val="center"/>
          </w:tcPr>
          <w:p w:rsidR="004F518B" w:rsidRPr="003D5612" w:rsidRDefault="004F518B" w:rsidP="00C267F8">
            <w:pPr>
              <w:keepLines/>
              <w:spacing w:line="240" w:lineRule="auto"/>
              <w:ind w:firstLine="0"/>
              <w:jc w:val="center"/>
              <w:rPr>
                <w:kern w:val="0"/>
                <w:sz w:val="20"/>
                <w:szCs w:val="20"/>
                <w:lang w:eastAsia="ru-RU"/>
              </w:rPr>
            </w:pPr>
            <w:r w:rsidRPr="003D5612">
              <w:rPr>
                <w:kern w:val="0"/>
                <w:sz w:val="20"/>
                <w:szCs w:val="20"/>
                <w:lang w:eastAsia="ru-RU"/>
              </w:rPr>
              <w:t>1</w:t>
            </w:r>
          </w:p>
        </w:tc>
        <w:tc>
          <w:tcPr>
            <w:tcW w:w="451" w:type="pct"/>
            <w:tcMar>
              <w:top w:w="0" w:type="dxa"/>
              <w:left w:w="108" w:type="dxa"/>
              <w:bottom w:w="0" w:type="dxa"/>
              <w:right w:w="108" w:type="dxa"/>
            </w:tcMar>
            <w:vAlign w:val="center"/>
          </w:tcPr>
          <w:p w:rsidR="004F518B" w:rsidRPr="003D5612" w:rsidRDefault="004F518B" w:rsidP="00C267F8">
            <w:pPr>
              <w:keepLines/>
              <w:spacing w:line="240" w:lineRule="auto"/>
              <w:ind w:firstLine="0"/>
              <w:jc w:val="center"/>
              <w:rPr>
                <w:kern w:val="0"/>
                <w:sz w:val="20"/>
                <w:szCs w:val="20"/>
                <w:lang w:eastAsia="ru-RU"/>
              </w:rPr>
            </w:pPr>
            <w:r w:rsidRPr="003D5612">
              <w:rPr>
                <w:kern w:val="0"/>
                <w:sz w:val="20"/>
                <w:szCs w:val="20"/>
                <w:lang w:eastAsia="ru-RU"/>
              </w:rPr>
              <w:t>2</w:t>
            </w:r>
          </w:p>
        </w:tc>
        <w:tc>
          <w:tcPr>
            <w:tcW w:w="452" w:type="pct"/>
            <w:tcMar>
              <w:top w:w="0" w:type="dxa"/>
              <w:left w:w="108" w:type="dxa"/>
              <w:bottom w:w="0" w:type="dxa"/>
              <w:right w:w="108" w:type="dxa"/>
            </w:tcMar>
            <w:vAlign w:val="center"/>
          </w:tcPr>
          <w:p w:rsidR="004F518B" w:rsidRPr="003D5612" w:rsidRDefault="004F518B" w:rsidP="00C267F8">
            <w:pPr>
              <w:keepLines/>
              <w:spacing w:line="240" w:lineRule="auto"/>
              <w:ind w:firstLine="0"/>
              <w:jc w:val="center"/>
              <w:rPr>
                <w:kern w:val="0"/>
                <w:sz w:val="20"/>
                <w:szCs w:val="20"/>
                <w:lang w:eastAsia="ru-RU"/>
              </w:rPr>
            </w:pPr>
            <w:r w:rsidRPr="003D5612">
              <w:rPr>
                <w:kern w:val="0"/>
                <w:sz w:val="20"/>
                <w:szCs w:val="20"/>
                <w:lang w:eastAsia="ru-RU"/>
              </w:rPr>
              <w:t>4</w:t>
            </w:r>
          </w:p>
        </w:tc>
        <w:tc>
          <w:tcPr>
            <w:tcW w:w="452" w:type="pct"/>
            <w:tcMar>
              <w:top w:w="0" w:type="dxa"/>
              <w:left w:w="108" w:type="dxa"/>
              <w:bottom w:w="0" w:type="dxa"/>
              <w:right w:w="108" w:type="dxa"/>
            </w:tcMar>
            <w:vAlign w:val="center"/>
          </w:tcPr>
          <w:p w:rsidR="004F518B" w:rsidRPr="003D5612" w:rsidRDefault="004F518B" w:rsidP="00C267F8">
            <w:pPr>
              <w:keepLines/>
              <w:spacing w:line="240" w:lineRule="auto"/>
              <w:ind w:firstLine="0"/>
              <w:jc w:val="center"/>
              <w:rPr>
                <w:kern w:val="0"/>
                <w:sz w:val="20"/>
                <w:szCs w:val="20"/>
                <w:lang w:eastAsia="ru-RU"/>
              </w:rPr>
            </w:pPr>
            <w:r w:rsidRPr="003D5612">
              <w:rPr>
                <w:kern w:val="0"/>
                <w:sz w:val="20"/>
                <w:szCs w:val="20"/>
                <w:lang w:eastAsia="ru-RU"/>
              </w:rPr>
              <w:t>8</w:t>
            </w:r>
          </w:p>
        </w:tc>
        <w:tc>
          <w:tcPr>
            <w:tcW w:w="452" w:type="pct"/>
            <w:tcMar>
              <w:top w:w="0" w:type="dxa"/>
              <w:left w:w="108" w:type="dxa"/>
              <w:bottom w:w="0" w:type="dxa"/>
              <w:right w:w="108" w:type="dxa"/>
            </w:tcMar>
            <w:vAlign w:val="center"/>
          </w:tcPr>
          <w:p w:rsidR="004F518B" w:rsidRPr="003D5612" w:rsidRDefault="004F518B" w:rsidP="00C267F8">
            <w:pPr>
              <w:keepLines/>
              <w:spacing w:line="240" w:lineRule="auto"/>
              <w:ind w:firstLine="0"/>
              <w:jc w:val="center"/>
              <w:rPr>
                <w:kern w:val="0"/>
                <w:sz w:val="20"/>
                <w:szCs w:val="20"/>
                <w:lang w:eastAsia="ru-RU"/>
              </w:rPr>
            </w:pPr>
            <w:r w:rsidRPr="003D5612">
              <w:rPr>
                <w:kern w:val="0"/>
                <w:sz w:val="20"/>
                <w:szCs w:val="20"/>
                <w:lang w:eastAsia="ru-RU"/>
              </w:rPr>
              <w:t>16</w:t>
            </w:r>
          </w:p>
        </w:tc>
        <w:tc>
          <w:tcPr>
            <w:tcW w:w="392" w:type="pct"/>
            <w:tcMar>
              <w:top w:w="0" w:type="dxa"/>
              <w:left w:w="108" w:type="dxa"/>
              <w:bottom w:w="0" w:type="dxa"/>
              <w:right w:w="108" w:type="dxa"/>
            </w:tcMar>
            <w:vAlign w:val="center"/>
          </w:tcPr>
          <w:p w:rsidR="004F518B" w:rsidRPr="003D5612" w:rsidRDefault="004F518B" w:rsidP="00C267F8">
            <w:pPr>
              <w:keepLines/>
              <w:spacing w:line="240" w:lineRule="auto"/>
              <w:ind w:firstLine="0"/>
              <w:jc w:val="center"/>
              <w:rPr>
                <w:kern w:val="0"/>
                <w:sz w:val="20"/>
                <w:szCs w:val="20"/>
                <w:lang w:eastAsia="ru-RU"/>
              </w:rPr>
            </w:pPr>
            <w:r w:rsidRPr="003D5612">
              <w:rPr>
                <w:kern w:val="0"/>
                <w:sz w:val="20"/>
                <w:szCs w:val="20"/>
                <w:lang w:eastAsia="ru-RU"/>
              </w:rPr>
              <w:t>32</w:t>
            </w:r>
          </w:p>
        </w:tc>
        <w:tc>
          <w:tcPr>
            <w:tcW w:w="392" w:type="pct"/>
            <w:tcMar>
              <w:top w:w="0" w:type="dxa"/>
              <w:left w:w="108" w:type="dxa"/>
              <w:bottom w:w="0" w:type="dxa"/>
              <w:right w:w="108" w:type="dxa"/>
            </w:tcMar>
            <w:vAlign w:val="center"/>
          </w:tcPr>
          <w:p w:rsidR="004F518B" w:rsidRPr="003D5612" w:rsidRDefault="004F518B" w:rsidP="00C267F8">
            <w:pPr>
              <w:keepLines/>
              <w:spacing w:line="240" w:lineRule="auto"/>
              <w:ind w:firstLine="0"/>
              <w:jc w:val="center"/>
              <w:rPr>
                <w:kern w:val="0"/>
                <w:sz w:val="20"/>
                <w:szCs w:val="20"/>
                <w:lang w:eastAsia="ru-RU"/>
              </w:rPr>
            </w:pPr>
            <w:r w:rsidRPr="003D5612">
              <w:rPr>
                <w:kern w:val="0"/>
                <w:sz w:val="20"/>
                <w:szCs w:val="20"/>
                <w:lang w:eastAsia="ru-RU"/>
              </w:rPr>
              <w:t>64</w:t>
            </w:r>
          </w:p>
        </w:tc>
        <w:tc>
          <w:tcPr>
            <w:tcW w:w="452" w:type="pct"/>
            <w:tcMar>
              <w:top w:w="0" w:type="dxa"/>
              <w:left w:w="108" w:type="dxa"/>
              <w:bottom w:w="0" w:type="dxa"/>
              <w:right w:w="108" w:type="dxa"/>
            </w:tcMar>
            <w:vAlign w:val="center"/>
          </w:tcPr>
          <w:p w:rsidR="004F518B" w:rsidRPr="003D5612" w:rsidRDefault="004F518B" w:rsidP="00C267F8">
            <w:pPr>
              <w:keepLines/>
              <w:spacing w:line="240" w:lineRule="auto"/>
              <w:ind w:firstLine="0"/>
              <w:jc w:val="center"/>
              <w:rPr>
                <w:kern w:val="0"/>
                <w:sz w:val="20"/>
                <w:szCs w:val="20"/>
                <w:lang w:eastAsia="ru-RU"/>
              </w:rPr>
            </w:pPr>
            <w:r w:rsidRPr="003D5612">
              <w:rPr>
                <w:kern w:val="0"/>
                <w:sz w:val="20"/>
                <w:szCs w:val="20"/>
                <w:lang w:eastAsia="ru-RU"/>
              </w:rPr>
              <w:t>128</w:t>
            </w:r>
          </w:p>
        </w:tc>
        <w:tc>
          <w:tcPr>
            <w:tcW w:w="452" w:type="pct"/>
            <w:tcMar>
              <w:top w:w="0" w:type="dxa"/>
              <w:left w:w="108" w:type="dxa"/>
              <w:bottom w:w="0" w:type="dxa"/>
              <w:right w:w="108" w:type="dxa"/>
            </w:tcMar>
            <w:vAlign w:val="center"/>
          </w:tcPr>
          <w:p w:rsidR="004F518B" w:rsidRPr="003D5612" w:rsidRDefault="004F518B" w:rsidP="00C267F8">
            <w:pPr>
              <w:keepLines/>
              <w:spacing w:line="240" w:lineRule="auto"/>
              <w:ind w:firstLine="0"/>
              <w:jc w:val="center"/>
              <w:rPr>
                <w:kern w:val="0"/>
                <w:sz w:val="20"/>
                <w:szCs w:val="20"/>
                <w:lang w:eastAsia="ru-RU"/>
              </w:rPr>
            </w:pPr>
            <w:r w:rsidRPr="003D5612">
              <w:rPr>
                <w:kern w:val="0"/>
                <w:sz w:val="20"/>
                <w:szCs w:val="20"/>
                <w:lang w:eastAsia="ru-RU"/>
              </w:rPr>
              <w:t>256</w:t>
            </w:r>
          </w:p>
        </w:tc>
        <w:tc>
          <w:tcPr>
            <w:tcW w:w="452" w:type="pct"/>
            <w:tcMar>
              <w:top w:w="0" w:type="dxa"/>
              <w:left w:w="108" w:type="dxa"/>
              <w:bottom w:w="0" w:type="dxa"/>
              <w:right w:w="108" w:type="dxa"/>
            </w:tcMar>
            <w:vAlign w:val="center"/>
          </w:tcPr>
          <w:p w:rsidR="004F518B" w:rsidRPr="003D5612" w:rsidRDefault="004F518B" w:rsidP="00C267F8">
            <w:pPr>
              <w:keepLines/>
              <w:spacing w:line="240" w:lineRule="auto"/>
              <w:ind w:firstLine="0"/>
              <w:jc w:val="center"/>
              <w:rPr>
                <w:kern w:val="0"/>
                <w:sz w:val="20"/>
                <w:szCs w:val="20"/>
                <w:lang w:eastAsia="ru-RU"/>
              </w:rPr>
            </w:pPr>
            <w:r w:rsidRPr="003D5612">
              <w:rPr>
                <w:kern w:val="0"/>
                <w:sz w:val="20"/>
                <w:szCs w:val="20"/>
                <w:lang w:eastAsia="ru-RU"/>
              </w:rPr>
              <w:t>512</w:t>
            </w:r>
          </w:p>
        </w:tc>
      </w:tr>
    </w:tbl>
    <w:p w:rsidR="004F518B" w:rsidRPr="003D5612" w:rsidRDefault="004F518B" w:rsidP="009245B9">
      <w:pPr>
        <w:keepLines/>
        <w:ind w:firstLine="851"/>
        <w:rPr>
          <w:kern w:val="0"/>
          <w:lang w:eastAsia="ru-RU"/>
        </w:rPr>
      </w:pPr>
      <w:r w:rsidRPr="003D5612">
        <w:rPr>
          <w:kern w:val="0"/>
          <w:lang w:eastAsia="ru-RU"/>
        </w:rPr>
        <w:t> </w:t>
      </w:r>
    </w:p>
    <w:p w:rsidR="004F518B" w:rsidRPr="003D5612" w:rsidRDefault="004F518B" w:rsidP="00A17B78">
      <w:pPr>
        <w:keepNext/>
        <w:keepLines/>
        <w:ind w:firstLine="851"/>
        <w:rPr>
          <w:kern w:val="0"/>
          <w:lang w:eastAsia="ru-RU"/>
        </w:rPr>
      </w:pPr>
      <w:r w:rsidRPr="003D5612">
        <w:rPr>
          <w:kern w:val="0"/>
          <w:lang w:eastAsia="ru-RU"/>
        </w:rPr>
        <w:t>Радиус действия, при расположении рупорных громкоговорителей на высоте не менее 20 м над уровнем земли для 4 рупоров ГР50.02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926"/>
        <w:gridCol w:w="1168"/>
        <w:gridCol w:w="869"/>
        <w:gridCol w:w="869"/>
        <w:gridCol w:w="869"/>
        <w:gridCol w:w="754"/>
        <w:gridCol w:w="754"/>
        <w:gridCol w:w="754"/>
        <w:gridCol w:w="869"/>
        <w:gridCol w:w="869"/>
        <w:gridCol w:w="869"/>
      </w:tblGrid>
      <w:tr w:rsidR="004F518B" w:rsidRPr="003D5612" w:rsidTr="00316F4D">
        <w:trPr>
          <w:jc w:val="center"/>
        </w:trPr>
        <w:tc>
          <w:tcPr>
            <w:tcW w:w="484" w:type="pct"/>
            <w:tcMar>
              <w:top w:w="0" w:type="dxa"/>
              <w:left w:w="108" w:type="dxa"/>
              <w:bottom w:w="0" w:type="dxa"/>
              <w:right w:w="108" w:type="dxa"/>
            </w:tcMar>
            <w:vAlign w:val="center"/>
          </w:tcPr>
          <w:p w:rsidR="004F518B" w:rsidRPr="003D5612" w:rsidRDefault="004F518B" w:rsidP="00A17B78">
            <w:pPr>
              <w:keepNext/>
              <w:keepLines/>
              <w:spacing w:line="240" w:lineRule="auto"/>
              <w:ind w:firstLine="0"/>
              <w:jc w:val="center"/>
              <w:rPr>
                <w:b/>
                <w:kern w:val="0"/>
                <w:sz w:val="20"/>
                <w:szCs w:val="20"/>
                <w:lang w:eastAsia="ru-RU"/>
              </w:rPr>
            </w:pPr>
            <w:r w:rsidRPr="003D5612">
              <w:rPr>
                <w:kern w:val="0"/>
                <w:lang w:eastAsia="ru-RU"/>
              </w:rPr>
              <w:t> </w:t>
            </w:r>
            <w:r w:rsidRPr="003D5612">
              <w:rPr>
                <w:b/>
                <w:kern w:val="0"/>
                <w:sz w:val="20"/>
                <w:szCs w:val="20"/>
                <w:lang w:eastAsia="ru-RU"/>
              </w:rPr>
              <w:t>дБ</w:t>
            </w:r>
          </w:p>
        </w:tc>
        <w:tc>
          <w:tcPr>
            <w:tcW w:w="610" w:type="pct"/>
            <w:tcMar>
              <w:top w:w="0" w:type="dxa"/>
              <w:left w:w="108" w:type="dxa"/>
              <w:bottom w:w="0" w:type="dxa"/>
              <w:right w:w="108" w:type="dxa"/>
            </w:tcMar>
            <w:vAlign w:val="center"/>
          </w:tcPr>
          <w:p w:rsidR="004F518B" w:rsidRPr="003D5612" w:rsidRDefault="004F518B" w:rsidP="00A17B78">
            <w:pPr>
              <w:keepNext/>
              <w:keepLines/>
              <w:spacing w:line="240" w:lineRule="auto"/>
              <w:ind w:firstLine="0"/>
              <w:jc w:val="center"/>
              <w:rPr>
                <w:kern w:val="0"/>
                <w:sz w:val="20"/>
                <w:szCs w:val="20"/>
                <w:lang w:eastAsia="ru-RU"/>
              </w:rPr>
            </w:pPr>
            <w:r w:rsidRPr="003D5612">
              <w:rPr>
                <w:kern w:val="0"/>
                <w:sz w:val="20"/>
                <w:szCs w:val="20"/>
                <w:lang w:eastAsia="ru-RU"/>
              </w:rPr>
              <w:t>127</w:t>
            </w:r>
          </w:p>
        </w:tc>
        <w:tc>
          <w:tcPr>
            <w:tcW w:w="454" w:type="pct"/>
            <w:tcMar>
              <w:top w:w="0" w:type="dxa"/>
              <w:left w:w="108" w:type="dxa"/>
              <w:bottom w:w="0" w:type="dxa"/>
              <w:right w:w="108" w:type="dxa"/>
            </w:tcMar>
            <w:vAlign w:val="center"/>
          </w:tcPr>
          <w:p w:rsidR="004F518B" w:rsidRPr="003D5612" w:rsidRDefault="004F518B" w:rsidP="00A17B78">
            <w:pPr>
              <w:keepNext/>
              <w:keepLines/>
              <w:spacing w:line="240" w:lineRule="auto"/>
              <w:ind w:firstLine="0"/>
              <w:jc w:val="center"/>
              <w:rPr>
                <w:kern w:val="0"/>
                <w:sz w:val="20"/>
                <w:szCs w:val="20"/>
                <w:lang w:eastAsia="ru-RU"/>
              </w:rPr>
            </w:pPr>
            <w:r w:rsidRPr="003D5612">
              <w:rPr>
                <w:kern w:val="0"/>
                <w:sz w:val="20"/>
                <w:szCs w:val="20"/>
                <w:lang w:eastAsia="ru-RU"/>
              </w:rPr>
              <w:t>120</w:t>
            </w:r>
          </w:p>
        </w:tc>
        <w:tc>
          <w:tcPr>
            <w:tcW w:w="454" w:type="pct"/>
            <w:tcMar>
              <w:top w:w="0" w:type="dxa"/>
              <w:left w:w="108" w:type="dxa"/>
              <w:bottom w:w="0" w:type="dxa"/>
              <w:right w:w="108" w:type="dxa"/>
            </w:tcMar>
            <w:vAlign w:val="center"/>
          </w:tcPr>
          <w:p w:rsidR="004F518B" w:rsidRPr="003D5612" w:rsidRDefault="004F518B" w:rsidP="00A17B78">
            <w:pPr>
              <w:keepNext/>
              <w:keepLines/>
              <w:spacing w:line="240" w:lineRule="auto"/>
              <w:ind w:firstLine="0"/>
              <w:jc w:val="center"/>
              <w:rPr>
                <w:kern w:val="0"/>
                <w:sz w:val="20"/>
                <w:szCs w:val="20"/>
                <w:lang w:eastAsia="ru-RU"/>
              </w:rPr>
            </w:pPr>
            <w:r w:rsidRPr="003D5612">
              <w:rPr>
                <w:kern w:val="0"/>
                <w:sz w:val="20"/>
                <w:szCs w:val="20"/>
                <w:lang w:eastAsia="ru-RU"/>
              </w:rPr>
              <w:t>113</w:t>
            </w:r>
          </w:p>
        </w:tc>
        <w:tc>
          <w:tcPr>
            <w:tcW w:w="454" w:type="pct"/>
            <w:tcMar>
              <w:top w:w="0" w:type="dxa"/>
              <w:left w:w="108" w:type="dxa"/>
              <w:bottom w:w="0" w:type="dxa"/>
              <w:right w:w="108" w:type="dxa"/>
            </w:tcMar>
            <w:vAlign w:val="center"/>
          </w:tcPr>
          <w:p w:rsidR="004F518B" w:rsidRPr="003D5612" w:rsidRDefault="004F518B" w:rsidP="00A17B78">
            <w:pPr>
              <w:keepNext/>
              <w:keepLines/>
              <w:spacing w:line="240" w:lineRule="auto"/>
              <w:ind w:firstLine="0"/>
              <w:jc w:val="center"/>
              <w:rPr>
                <w:kern w:val="0"/>
                <w:sz w:val="20"/>
                <w:szCs w:val="20"/>
                <w:lang w:eastAsia="ru-RU"/>
              </w:rPr>
            </w:pPr>
            <w:r w:rsidRPr="003D5612">
              <w:rPr>
                <w:kern w:val="0"/>
                <w:sz w:val="20"/>
                <w:szCs w:val="20"/>
                <w:lang w:eastAsia="ru-RU"/>
              </w:rPr>
              <w:t>106</w:t>
            </w:r>
          </w:p>
        </w:tc>
        <w:tc>
          <w:tcPr>
            <w:tcW w:w="394" w:type="pct"/>
            <w:tcMar>
              <w:top w:w="0" w:type="dxa"/>
              <w:left w:w="108" w:type="dxa"/>
              <w:bottom w:w="0" w:type="dxa"/>
              <w:right w:w="108" w:type="dxa"/>
            </w:tcMar>
            <w:vAlign w:val="center"/>
          </w:tcPr>
          <w:p w:rsidR="004F518B" w:rsidRPr="003D5612" w:rsidRDefault="004F518B" w:rsidP="00A17B78">
            <w:pPr>
              <w:keepNext/>
              <w:keepLines/>
              <w:spacing w:line="240" w:lineRule="auto"/>
              <w:ind w:firstLine="0"/>
              <w:jc w:val="center"/>
              <w:rPr>
                <w:kern w:val="0"/>
                <w:sz w:val="20"/>
                <w:szCs w:val="20"/>
                <w:lang w:eastAsia="ru-RU"/>
              </w:rPr>
            </w:pPr>
            <w:r w:rsidRPr="003D5612">
              <w:rPr>
                <w:kern w:val="0"/>
                <w:sz w:val="20"/>
                <w:szCs w:val="20"/>
                <w:lang w:eastAsia="ru-RU"/>
              </w:rPr>
              <w:t>99</w:t>
            </w:r>
          </w:p>
        </w:tc>
        <w:tc>
          <w:tcPr>
            <w:tcW w:w="394" w:type="pct"/>
            <w:tcMar>
              <w:top w:w="0" w:type="dxa"/>
              <w:left w:w="108" w:type="dxa"/>
              <w:bottom w:w="0" w:type="dxa"/>
              <w:right w:w="108" w:type="dxa"/>
            </w:tcMar>
            <w:vAlign w:val="center"/>
          </w:tcPr>
          <w:p w:rsidR="004F518B" w:rsidRPr="003D5612" w:rsidRDefault="004F518B" w:rsidP="00A17B78">
            <w:pPr>
              <w:keepNext/>
              <w:keepLines/>
              <w:spacing w:line="240" w:lineRule="auto"/>
              <w:ind w:firstLine="0"/>
              <w:jc w:val="center"/>
              <w:rPr>
                <w:kern w:val="0"/>
                <w:sz w:val="20"/>
                <w:szCs w:val="20"/>
                <w:lang w:eastAsia="ru-RU"/>
              </w:rPr>
            </w:pPr>
            <w:r w:rsidRPr="003D5612">
              <w:rPr>
                <w:kern w:val="0"/>
                <w:sz w:val="20"/>
                <w:szCs w:val="20"/>
                <w:lang w:eastAsia="ru-RU"/>
              </w:rPr>
              <w:t>95</w:t>
            </w:r>
          </w:p>
        </w:tc>
        <w:tc>
          <w:tcPr>
            <w:tcW w:w="394" w:type="pct"/>
            <w:tcMar>
              <w:top w:w="0" w:type="dxa"/>
              <w:left w:w="108" w:type="dxa"/>
              <w:bottom w:w="0" w:type="dxa"/>
              <w:right w:w="108" w:type="dxa"/>
            </w:tcMar>
            <w:vAlign w:val="center"/>
          </w:tcPr>
          <w:p w:rsidR="004F518B" w:rsidRPr="003D5612" w:rsidRDefault="004F518B" w:rsidP="00A17B78">
            <w:pPr>
              <w:keepNext/>
              <w:keepLines/>
              <w:spacing w:line="240" w:lineRule="auto"/>
              <w:ind w:firstLine="0"/>
              <w:jc w:val="center"/>
              <w:rPr>
                <w:kern w:val="0"/>
                <w:sz w:val="20"/>
                <w:szCs w:val="20"/>
                <w:lang w:eastAsia="ru-RU"/>
              </w:rPr>
            </w:pPr>
            <w:r w:rsidRPr="003D5612">
              <w:rPr>
                <w:kern w:val="0"/>
                <w:sz w:val="20"/>
                <w:szCs w:val="20"/>
                <w:lang w:eastAsia="ru-RU"/>
              </w:rPr>
              <w:t>85</w:t>
            </w:r>
          </w:p>
        </w:tc>
        <w:tc>
          <w:tcPr>
            <w:tcW w:w="454" w:type="pct"/>
            <w:tcMar>
              <w:top w:w="0" w:type="dxa"/>
              <w:left w:w="108" w:type="dxa"/>
              <w:bottom w:w="0" w:type="dxa"/>
              <w:right w:w="108" w:type="dxa"/>
            </w:tcMar>
            <w:vAlign w:val="center"/>
          </w:tcPr>
          <w:p w:rsidR="004F518B" w:rsidRPr="003D5612" w:rsidRDefault="004F518B" w:rsidP="00A17B78">
            <w:pPr>
              <w:keepNext/>
              <w:keepLines/>
              <w:spacing w:line="240" w:lineRule="auto"/>
              <w:ind w:firstLine="0"/>
              <w:jc w:val="center"/>
              <w:rPr>
                <w:kern w:val="0"/>
                <w:sz w:val="20"/>
                <w:szCs w:val="20"/>
                <w:lang w:eastAsia="ru-RU"/>
              </w:rPr>
            </w:pPr>
            <w:r w:rsidRPr="003D5612">
              <w:rPr>
                <w:kern w:val="0"/>
                <w:sz w:val="20"/>
                <w:szCs w:val="20"/>
                <w:lang w:eastAsia="ru-RU"/>
              </w:rPr>
              <w:t>78</w:t>
            </w:r>
          </w:p>
        </w:tc>
        <w:tc>
          <w:tcPr>
            <w:tcW w:w="454" w:type="pct"/>
            <w:tcMar>
              <w:top w:w="0" w:type="dxa"/>
              <w:left w:w="108" w:type="dxa"/>
              <w:bottom w:w="0" w:type="dxa"/>
              <w:right w:w="108" w:type="dxa"/>
            </w:tcMar>
            <w:vAlign w:val="center"/>
          </w:tcPr>
          <w:p w:rsidR="004F518B" w:rsidRPr="003D5612" w:rsidRDefault="004F518B" w:rsidP="00A17B78">
            <w:pPr>
              <w:keepNext/>
              <w:keepLines/>
              <w:spacing w:line="240" w:lineRule="auto"/>
              <w:ind w:firstLine="0"/>
              <w:jc w:val="center"/>
              <w:rPr>
                <w:kern w:val="0"/>
                <w:sz w:val="20"/>
                <w:szCs w:val="20"/>
                <w:lang w:eastAsia="ru-RU"/>
              </w:rPr>
            </w:pPr>
            <w:r w:rsidRPr="003D5612">
              <w:rPr>
                <w:kern w:val="0"/>
                <w:sz w:val="20"/>
                <w:szCs w:val="20"/>
                <w:lang w:eastAsia="ru-RU"/>
              </w:rPr>
              <w:t>71</w:t>
            </w:r>
          </w:p>
        </w:tc>
        <w:tc>
          <w:tcPr>
            <w:tcW w:w="454" w:type="pct"/>
            <w:tcMar>
              <w:top w:w="0" w:type="dxa"/>
              <w:left w:w="108" w:type="dxa"/>
              <w:bottom w:w="0" w:type="dxa"/>
              <w:right w:w="108" w:type="dxa"/>
            </w:tcMar>
            <w:vAlign w:val="center"/>
          </w:tcPr>
          <w:p w:rsidR="004F518B" w:rsidRPr="003D5612" w:rsidRDefault="004F518B" w:rsidP="00A17B78">
            <w:pPr>
              <w:keepNext/>
              <w:keepLines/>
              <w:spacing w:line="240" w:lineRule="auto"/>
              <w:ind w:firstLine="0"/>
              <w:jc w:val="center"/>
              <w:rPr>
                <w:kern w:val="0"/>
                <w:sz w:val="20"/>
                <w:szCs w:val="20"/>
                <w:lang w:eastAsia="ru-RU"/>
              </w:rPr>
            </w:pPr>
            <w:r w:rsidRPr="003D5612">
              <w:rPr>
                <w:kern w:val="0"/>
                <w:sz w:val="20"/>
                <w:szCs w:val="20"/>
                <w:lang w:eastAsia="ru-RU"/>
              </w:rPr>
              <w:t>64</w:t>
            </w:r>
          </w:p>
        </w:tc>
      </w:tr>
      <w:tr w:rsidR="004F518B" w:rsidRPr="003D5612" w:rsidTr="00316F4D">
        <w:trPr>
          <w:jc w:val="center"/>
        </w:trPr>
        <w:tc>
          <w:tcPr>
            <w:tcW w:w="484" w:type="pct"/>
            <w:tcMar>
              <w:top w:w="0" w:type="dxa"/>
              <w:left w:w="108" w:type="dxa"/>
              <w:bottom w:w="0" w:type="dxa"/>
              <w:right w:w="108" w:type="dxa"/>
            </w:tcMar>
            <w:vAlign w:val="center"/>
          </w:tcPr>
          <w:p w:rsidR="004F518B" w:rsidRPr="003D5612" w:rsidRDefault="004F518B" w:rsidP="00C267F8">
            <w:pPr>
              <w:keepLines/>
              <w:spacing w:line="240" w:lineRule="auto"/>
              <w:ind w:firstLine="0"/>
              <w:jc w:val="center"/>
              <w:rPr>
                <w:b/>
                <w:kern w:val="0"/>
                <w:sz w:val="20"/>
                <w:szCs w:val="20"/>
                <w:lang w:eastAsia="ru-RU"/>
              </w:rPr>
            </w:pPr>
            <w:r w:rsidRPr="003D5612">
              <w:rPr>
                <w:b/>
                <w:kern w:val="0"/>
                <w:sz w:val="20"/>
                <w:szCs w:val="20"/>
                <w:lang w:eastAsia="ru-RU"/>
              </w:rPr>
              <w:t>метры</w:t>
            </w:r>
          </w:p>
        </w:tc>
        <w:tc>
          <w:tcPr>
            <w:tcW w:w="610" w:type="pct"/>
            <w:tcMar>
              <w:top w:w="0" w:type="dxa"/>
              <w:left w:w="108" w:type="dxa"/>
              <w:bottom w:w="0" w:type="dxa"/>
              <w:right w:w="108" w:type="dxa"/>
            </w:tcMar>
            <w:vAlign w:val="center"/>
          </w:tcPr>
          <w:p w:rsidR="004F518B" w:rsidRPr="003D5612" w:rsidRDefault="004F518B" w:rsidP="00C267F8">
            <w:pPr>
              <w:keepLines/>
              <w:spacing w:line="240" w:lineRule="auto"/>
              <w:ind w:firstLine="0"/>
              <w:jc w:val="center"/>
              <w:rPr>
                <w:kern w:val="0"/>
                <w:sz w:val="20"/>
                <w:szCs w:val="20"/>
                <w:lang w:eastAsia="ru-RU"/>
              </w:rPr>
            </w:pPr>
            <w:r w:rsidRPr="003D5612">
              <w:rPr>
                <w:kern w:val="0"/>
                <w:sz w:val="20"/>
                <w:szCs w:val="20"/>
                <w:lang w:eastAsia="ru-RU"/>
              </w:rPr>
              <w:t>1</w:t>
            </w:r>
          </w:p>
        </w:tc>
        <w:tc>
          <w:tcPr>
            <w:tcW w:w="454" w:type="pct"/>
            <w:tcMar>
              <w:top w:w="0" w:type="dxa"/>
              <w:left w:w="108" w:type="dxa"/>
              <w:bottom w:w="0" w:type="dxa"/>
              <w:right w:w="108" w:type="dxa"/>
            </w:tcMar>
            <w:vAlign w:val="center"/>
          </w:tcPr>
          <w:p w:rsidR="004F518B" w:rsidRPr="003D5612" w:rsidRDefault="004F518B" w:rsidP="00C267F8">
            <w:pPr>
              <w:keepLines/>
              <w:spacing w:line="240" w:lineRule="auto"/>
              <w:ind w:firstLine="0"/>
              <w:jc w:val="center"/>
              <w:rPr>
                <w:kern w:val="0"/>
                <w:sz w:val="20"/>
                <w:szCs w:val="20"/>
                <w:lang w:eastAsia="ru-RU"/>
              </w:rPr>
            </w:pPr>
            <w:r w:rsidRPr="003D5612">
              <w:rPr>
                <w:kern w:val="0"/>
                <w:sz w:val="20"/>
                <w:szCs w:val="20"/>
                <w:lang w:eastAsia="ru-RU"/>
              </w:rPr>
              <w:t>2</w:t>
            </w:r>
          </w:p>
        </w:tc>
        <w:tc>
          <w:tcPr>
            <w:tcW w:w="454" w:type="pct"/>
            <w:tcMar>
              <w:top w:w="0" w:type="dxa"/>
              <w:left w:w="108" w:type="dxa"/>
              <w:bottom w:w="0" w:type="dxa"/>
              <w:right w:w="108" w:type="dxa"/>
            </w:tcMar>
            <w:vAlign w:val="center"/>
          </w:tcPr>
          <w:p w:rsidR="004F518B" w:rsidRPr="003D5612" w:rsidRDefault="004F518B" w:rsidP="00C267F8">
            <w:pPr>
              <w:keepLines/>
              <w:spacing w:line="240" w:lineRule="auto"/>
              <w:ind w:firstLine="0"/>
              <w:jc w:val="center"/>
              <w:rPr>
                <w:kern w:val="0"/>
                <w:sz w:val="20"/>
                <w:szCs w:val="20"/>
                <w:lang w:eastAsia="ru-RU"/>
              </w:rPr>
            </w:pPr>
            <w:r w:rsidRPr="003D5612">
              <w:rPr>
                <w:kern w:val="0"/>
                <w:sz w:val="20"/>
                <w:szCs w:val="20"/>
                <w:lang w:eastAsia="ru-RU"/>
              </w:rPr>
              <w:t>4</w:t>
            </w:r>
          </w:p>
        </w:tc>
        <w:tc>
          <w:tcPr>
            <w:tcW w:w="454" w:type="pct"/>
            <w:tcMar>
              <w:top w:w="0" w:type="dxa"/>
              <w:left w:w="108" w:type="dxa"/>
              <w:bottom w:w="0" w:type="dxa"/>
              <w:right w:w="108" w:type="dxa"/>
            </w:tcMar>
            <w:vAlign w:val="center"/>
          </w:tcPr>
          <w:p w:rsidR="004F518B" w:rsidRPr="003D5612" w:rsidRDefault="004F518B" w:rsidP="00C267F8">
            <w:pPr>
              <w:keepLines/>
              <w:spacing w:line="240" w:lineRule="auto"/>
              <w:ind w:firstLine="0"/>
              <w:jc w:val="center"/>
              <w:rPr>
                <w:kern w:val="0"/>
                <w:sz w:val="20"/>
                <w:szCs w:val="20"/>
                <w:lang w:eastAsia="ru-RU"/>
              </w:rPr>
            </w:pPr>
            <w:r w:rsidRPr="003D5612">
              <w:rPr>
                <w:kern w:val="0"/>
                <w:sz w:val="20"/>
                <w:szCs w:val="20"/>
                <w:lang w:eastAsia="ru-RU"/>
              </w:rPr>
              <w:t>8</w:t>
            </w:r>
          </w:p>
        </w:tc>
        <w:tc>
          <w:tcPr>
            <w:tcW w:w="394" w:type="pct"/>
            <w:tcMar>
              <w:top w:w="0" w:type="dxa"/>
              <w:left w:w="108" w:type="dxa"/>
              <w:bottom w:w="0" w:type="dxa"/>
              <w:right w:w="108" w:type="dxa"/>
            </w:tcMar>
            <w:vAlign w:val="center"/>
          </w:tcPr>
          <w:p w:rsidR="004F518B" w:rsidRPr="003D5612" w:rsidRDefault="004F518B" w:rsidP="00C267F8">
            <w:pPr>
              <w:keepLines/>
              <w:spacing w:line="240" w:lineRule="auto"/>
              <w:ind w:firstLine="0"/>
              <w:jc w:val="center"/>
              <w:rPr>
                <w:kern w:val="0"/>
                <w:sz w:val="20"/>
                <w:szCs w:val="20"/>
                <w:lang w:eastAsia="ru-RU"/>
              </w:rPr>
            </w:pPr>
            <w:r w:rsidRPr="003D5612">
              <w:rPr>
                <w:kern w:val="0"/>
                <w:sz w:val="20"/>
                <w:szCs w:val="20"/>
                <w:lang w:eastAsia="ru-RU"/>
              </w:rPr>
              <w:t>16</w:t>
            </w:r>
          </w:p>
        </w:tc>
        <w:tc>
          <w:tcPr>
            <w:tcW w:w="394" w:type="pct"/>
            <w:tcMar>
              <w:top w:w="0" w:type="dxa"/>
              <w:left w:w="108" w:type="dxa"/>
              <w:bottom w:w="0" w:type="dxa"/>
              <w:right w:w="108" w:type="dxa"/>
            </w:tcMar>
            <w:vAlign w:val="center"/>
          </w:tcPr>
          <w:p w:rsidR="004F518B" w:rsidRPr="003D5612" w:rsidRDefault="004F518B" w:rsidP="00C267F8">
            <w:pPr>
              <w:keepLines/>
              <w:spacing w:line="240" w:lineRule="auto"/>
              <w:ind w:firstLine="0"/>
              <w:jc w:val="center"/>
              <w:rPr>
                <w:kern w:val="0"/>
                <w:sz w:val="20"/>
                <w:szCs w:val="20"/>
                <w:lang w:eastAsia="ru-RU"/>
              </w:rPr>
            </w:pPr>
            <w:r w:rsidRPr="003D5612">
              <w:rPr>
                <w:kern w:val="0"/>
                <w:sz w:val="20"/>
                <w:szCs w:val="20"/>
                <w:lang w:eastAsia="ru-RU"/>
              </w:rPr>
              <w:t>32</w:t>
            </w:r>
          </w:p>
        </w:tc>
        <w:tc>
          <w:tcPr>
            <w:tcW w:w="394" w:type="pct"/>
            <w:tcMar>
              <w:top w:w="0" w:type="dxa"/>
              <w:left w:w="108" w:type="dxa"/>
              <w:bottom w:w="0" w:type="dxa"/>
              <w:right w:w="108" w:type="dxa"/>
            </w:tcMar>
            <w:vAlign w:val="center"/>
          </w:tcPr>
          <w:p w:rsidR="004F518B" w:rsidRPr="003D5612" w:rsidRDefault="004F518B" w:rsidP="00C267F8">
            <w:pPr>
              <w:keepLines/>
              <w:spacing w:line="240" w:lineRule="auto"/>
              <w:ind w:firstLine="0"/>
              <w:jc w:val="center"/>
              <w:rPr>
                <w:kern w:val="0"/>
                <w:sz w:val="20"/>
                <w:szCs w:val="20"/>
                <w:lang w:eastAsia="ru-RU"/>
              </w:rPr>
            </w:pPr>
            <w:r w:rsidRPr="003D5612">
              <w:rPr>
                <w:kern w:val="0"/>
                <w:sz w:val="20"/>
                <w:szCs w:val="20"/>
                <w:lang w:eastAsia="ru-RU"/>
              </w:rPr>
              <w:t>64</w:t>
            </w:r>
          </w:p>
        </w:tc>
        <w:tc>
          <w:tcPr>
            <w:tcW w:w="454" w:type="pct"/>
            <w:tcMar>
              <w:top w:w="0" w:type="dxa"/>
              <w:left w:w="108" w:type="dxa"/>
              <w:bottom w:w="0" w:type="dxa"/>
              <w:right w:w="108" w:type="dxa"/>
            </w:tcMar>
            <w:vAlign w:val="center"/>
          </w:tcPr>
          <w:p w:rsidR="004F518B" w:rsidRPr="003D5612" w:rsidRDefault="004F518B" w:rsidP="00C267F8">
            <w:pPr>
              <w:keepLines/>
              <w:spacing w:line="240" w:lineRule="auto"/>
              <w:ind w:firstLine="0"/>
              <w:jc w:val="center"/>
              <w:rPr>
                <w:kern w:val="0"/>
                <w:sz w:val="20"/>
                <w:szCs w:val="20"/>
                <w:lang w:eastAsia="ru-RU"/>
              </w:rPr>
            </w:pPr>
            <w:r w:rsidRPr="003D5612">
              <w:rPr>
                <w:kern w:val="0"/>
                <w:sz w:val="20"/>
                <w:szCs w:val="20"/>
                <w:lang w:eastAsia="ru-RU"/>
              </w:rPr>
              <w:t>128</w:t>
            </w:r>
          </w:p>
        </w:tc>
        <w:tc>
          <w:tcPr>
            <w:tcW w:w="454" w:type="pct"/>
            <w:tcMar>
              <w:top w:w="0" w:type="dxa"/>
              <w:left w:w="108" w:type="dxa"/>
              <w:bottom w:w="0" w:type="dxa"/>
              <w:right w:w="108" w:type="dxa"/>
            </w:tcMar>
            <w:vAlign w:val="center"/>
          </w:tcPr>
          <w:p w:rsidR="004F518B" w:rsidRPr="003D5612" w:rsidRDefault="004F518B" w:rsidP="00C267F8">
            <w:pPr>
              <w:keepLines/>
              <w:spacing w:line="240" w:lineRule="auto"/>
              <w:ind w:firstLine="0"/>
              <w:jc w:val="center"/>
              <w:rPr>
                <w:kern w:val="0"/>
                <w:sz w:val="20"/>
                <w:szCs w:val="20"/>
                <w:lang w:eastAsia="ru-RU"/>
              </w:rPr>
            </w:pPr>
            <w:r w:rsidRPr="003D5612">
              <w:rPr>
                <w:kern w:val="0"/>
                <w:sz w:val="20"/>
                <w:szCs w:val="20"/>
                <w:lang w:eastAsia="ru-RU"/>
              </w:rPr>
              <w:t>256</w:t>
            </w:r>
          </w:p>
        </w:tc>
        <w:tc>
          <w:tcPr>
            <w:tcW w:w="454" w:type="pct"/>
            <w:tcMar>
              <w:top w:w="0" w:type="dxa"/>
              <w:left w:w="108" w:type="dxa"/>
              <w:bottom w:w="0" w:type="dxa"/>
              <w:right w:w="108" w:type="dxa"/>
            </w:tcMar>
            <w:vAlign w:val="center"/>
          </w:tcPr>
          <w:p w:rsidR="004F518B" w:rsidRPr="003D5612" w:rsidRDefault="004F518B" w:rsidP="00C267F8">
            <w:pPr>
              <w:keepLines/>
              <w:spacing w:line="240" w:lineRule="auto"/>
              <w:ind w:firstLine="0"/>
              <w:jc w:val="center"/>
              <w:rPr>
                <w:kern w:val="0"/>
                <w:sz w:val="20"/>
                <w:szCs w:val="20"/>
                <w:lang w:eastAsia="ru-RU"/>
              </w:rPr>
            </w:pPr>
            <w:r w:rsidRPr="003D5612">
              <w:rPr>
                <w:kern w:val="0"/>
                <w:sz w:val="20"/>
                <w:szCs w:val="20"/>
                <w:lang w:eastAsia="ru-RU"/>
              </w:rPr>
              <w:t>512</w:t>
            </w:r>
          </w:p>
        </w:tc>
      </w:tr>
    </w:tbl>
    <w:p w:rsidR="004F518B" w:rsidRPr="003D5612" w:rsidRDefault="004F518B" w:rsidP="009245B9">
      <w:pPr>
        <w:keepLines/>
        <w:ind w:firstLine="851"/>
        <w:rPr>
          <w:kern w:val="0"/>
          <w:lang w:eastAsia="ru-RU"/>
        </w:rPr>
      </w:pPr>
      <w:r w:rsidRPr="003D5612">
        <w:rPr>
          <w:kern w:val="0"/>
          <w:lang w:eastAsia="ru-RU"/>
        </w:rPr>
        <w:t> </w:t>
      </w:r>
    </w:p>
    <w:p w:rsidR="004F518B" w:rsidRPr="003D5612" w:rsidRDefault="004F518B" w:rsidP="00B814EB">
      <w:pPr>
        <w:keepLines/>
        <w:ind w:firstLine="851"/>
      </w:pPr>
      <w:r w:rsidRPr="003D5612">
        <w:t>Данные приведены для сигнала сирена «Внимание всем» с учетом среднего звукового давления.</w:t>
      </w:r>
    </w:p>
    <w:p w:rsidR="004F518B" w:rsidRPr="00A17127" w:rsidRDefault="004F518B" w:rsidP="00B814EB">
      <w:pPr>
        <w:keepLines/>
        <w:ind w:firstLine="851"/>
      </w:pPr>
      <w:r w:rsidRPr="003D5612">
        <w:lastRenderedPageBreak/>
        <w:t xml:space="preserve">Места установки и радиусы звукопокрытия </w:t>
      </w:r>
      <w:r w:rsidRPr="00A17127">
        <w:t xml:space="preserve">территории </w:t>
      </w:r>
      <w:r w:rsidR="00A17127" w:rsidRPr="00A17127">
        <w:t>сельского поселения</w:t>
      </w:r>
      <w:r w:rsidRPr="00A17127">
        <w:t xml:space="preserve"> сиренами С-40 указаны на карте территорий, подверженных риску возникновения ЧС природного и техногенного характера.</w:t>
      </w:r>
    </w:p>
    <w:p w:rsidR="004F518B" w:rsidRPr="00A17127" w:rsidRDefault="004F518B" w:rsidP="00B814EB">
      <w:pPr>
        <w:keepLines/>
        <w:ind w:firstLine="851"/>
      </w:pPr>
      <w:r w:rsidRPr="00A17127">
        <w:t xml:space="preserve">В целом для территории </w:t>
      </w:r>
      <w:r w:rsidR="00A17127" w:rsidRPr="00A17127">
        <w:t>сельского поселения</w:t>
      </w:r>
      <w:r w:rsidRPr="00A17127">
        <w:t xml:space="preserve"> целесообразно в целях оповещения использовать сочетание сирен С-40 и узлов ВАУ на основе комплекса технических средств оповещения с передачей сигналов по радиоканалу, разработанной в г. Владимире .</w:t>
      </w:r>
    </w:p>
    <w:p w:rsidR="004F518B" w:rsidRPr="003D5612" w:rsidRDefault="004F518B" w:rsidP="00B814EB">
      <w:pPr>
        <w:keepLines/>
        <w:ind w:firstLine="851"/>
      </w:pPr>
      <w:r w:rsidRPr="00A17127">
        <w:t>Также предлагается установка узлов ВАУ мощностью не менее 50</w:t>
      </w:r>
      <w:r w:rsidR="00A17127" w:rsidRPr="00A17127">
        <w:t xml:space="preserve"> </w:t>
      </w:r>
      <w:r w:rsidRPr="00A17127">
        <w:t>Вт (радиус оповещения 750</w:t>
      </w:r>
      <w:r w:rsidR="00A17127" w:rsidRPr="00A17127">
        <w:t xml:space="preserve"> </w:t>
      </w:r>
      <w:r w:rsidRPr="00A17127">
        <w:t>м при высоте установки 30</w:t>
      </w:r>
      <w:r w:rsidR="00A17127" w:rsidRPr="00A17127">
        <w:t xml:space="preserve"> </w:t>
      </w:r>
      <w:r w:rsidRPr="00A17127">
        <w:t>м) взамен существующих сирен С-40.</w:t>
      </w:r>
    </w:p>
    <w:p w:rsidR="004F518B" w:rsidRPr="003D5612" w:rsidRDefault="004F518B" w:rsidP="00B814EB">
      <w:pPr>
        <w:keepLines/>
        <w:ind w:firstLine="851"/>
      </w:pPr>
      <w:r w:rsidRPr="003D5612">
        <w:t>При использовании телефонных сетей и каналов управления для оповещения населения о ЧС в местах проживания и на территории населённых пунктов необходимо руководствоваться сводом правил СП133.13330.2012 «Сети проводного вещания и оповещения в зданиях и сооружениях. Нормы проектирования».</w:t>
      </w:r>
    </w:p>
    <w:p w:rsidR="004F518B" w:rsidRPr="003D5612" w:rsidRDefault="004F518B" w:rsidP="00B814EB">
      <w:pPr>
        <w:keepLines/>
        <w:ind w:firstLine="851"/>
      </w:pPr>
      <w:r w:rsidRPr="003D5612">
        <w:t xml:space="preserve">В соответствии с Указом Президента РФ от 13.11.2012г. </w:t>
      </w:r>
      <w:r w:rsidRPr="00A17127">
        <w:t>№</w:t>
      </w:r>
      <w:r w:rsidR="00A17127" w:rsidRPr="00A17127">
        <w:t xml:space="preserve"> </w:t>
      </w:r>
      <w:r w:rsidRPr="00A17127">
        <w:t>1522</w:t>
      </w:r>
      <w:r w:rsidRPr="003D5612">
        <w:t xml:space="preserve"> «О создании комплексной системы экстренного оповещения населения об угрозе возникновения или о возникновении чрезвычайных ситуаций», на территории населённы пунктов необходимо проектирование СЭОН, сопряжённой с РАСЦО и обеспечивающей:</w:t>
      </w:r>
    </w:p>
    <w:p w:rsidR="004F518B" w:rsidRPr="003D5612" w:rsidRDefault="004F518B" w:rsidP="004527F8">
      <w:pPr>
        <w:pStyle w:val="aff5"/>
        <w:keepLines/>
        <w:numPr>
          <w:ilvl w:val="0"/>
          <w:numId w:val="14"/>
        </w:numPr>
        <w:spacing w:line="360" w:lineRule="auto"/>
        <w:ind w:left="851"/>
        <w:jc w:val="both"/>
      </w:pPr>
      <w:r w:rsidRPr="003D5612">
        <w:t>своевременное и гарантированное доведение до каждого человека, находящегося на территории, на которой существует угроза возникновения чрезвычайной ситуации, либо в зоне чрезвычайной ситуации, достоверной информации об угрозе возникновения или о возникновении чрезвычайной ситуации, правилах поведения и способах защиты в такой ситуации;</w:t>
      </w:r>
    </w:p>
    <w:p w:rsidR="004F518B" w:rsidRPr="003D5612" w:rsidRDefault="004F518B" w:rsidP="004527F8">
      <w:pPr>
        <w:pStyle w:val="aff5"/>
        <w:keepLines/>
        <w:numPr>
          <w:ilvl w:val="0"/>
          <w:numId w:val="14"/>
        </w:numPr>
        <w:spacing w:line="360" w:lineRule="auto"/>
        <w:ind w:left="851"/>
        <w:jc w:val="both"/>
      </w:pPr>
      <w:r w:rsidRPr="003D5612">
        <w:t>возможность сопряжения технических устройств, осуществляющих прием, обработку и передачу аудио-, аудиовизуальных и иных сообщений об угрозе возникновения или о возникновении чрезвычайных ситуаций, правилах поведения и способах защиты населения в таких ситуациях;</w:t>
      </w:r>
    </w:p>
    <w:p w:rsidR="004F518B" w:rsidRPr="003D5612" w:rsidRDefault="004F518B" w:rsidP="004527F8">
      <w:pPr>
        <w:pStyle w:val="aff5"/>
        <w:keepLines/>
        <w:numPr>
          <w:ilvl w:val="0"/>
          <w:numId w:val="14"/>
        </w:numPr>
        <w:spacing w:line="360" w:lineRule="auto"/>
        <w:ind w:left="851"/>
        <w:jc w:val="both"/>
      </w:pPr>
      <w:r w:rsidRPr="003D5612">
        <w:t>использование современных информационных технологий, электронных и печатных средств массовой информации для своевременного и гарантированного информирования населения об угрозе возникновения или о возникновении чрезвычайных ситуаций, правилах поведения и способах защиты в таких ситуациях.</w:t>
      </w:r>
    </w:p>
    <w:p w:rsidR="004F518B" w:rsidRPr="003D5612" w:rsidRDefault="004F518B" w:rsidP="0010216B">
      <w:pPr>
        <w:widowControl w:val="0"/>
        <w:ind w:firstLine="851"/>
      </w:pPr>
      <w:r w:rsidRPr="003D5612">
        <w:t>Вероятные зоны экстренного оповещения на территории муниципального образования:</w:t>
      </w:r>
    </w:p>
    <w:p w:rsidR="004F518B" w:rsidRPr="003D5612" w:rsidRDefault="004F518B" w:rsidP="0010216B">
      <w:pPr>
        <w:widowControl w:val="0"/>
        <w:ind w:firstLine="851"/>
      </w:pPr>
      <w:r w:rsidRPr="003D5612">
        <w:t xml:space="preserve"> - существующие и проектируемые территории муниципального образования, попадающие в зону поражения при авариях с АХОВ на автомобильном транспорте.</w:t>
      </w:r>
    </w:p>
    <w:p w:rsidR="004F518B" w:rsidRPr="003D5612" w:rsidRDefault="004F518B" w:rsidP="0010216B">
      <w:pPr>
        <w:widowControl w:val="0"/>
        <w:ind w:firstLine="851"/>
        <w:rPr>
          <w:kern w:val="0"/>
          <w:lang w:eastAsia="ru-RU"/>
        </w:rPr>
      </w:pPr>
      <w:r w:rsidRPr="003D5612">
        <w:lastRenderedPageBreak/>
        <w:t>Также необходимо проектирование и установка комплексов ТИОН (терминального информирования и оповещения населения) в местах массового пребывания людей муниципального образования с подключением к системе управления в Администрации муниципального образования.</w:t>
      </w:r>
    </w:p>
    <w:p w:rsidR="004F518B" w:rsidRPr="003D5612" w:rsidRDefault="00DC04BA" w:rsidP="00DC04BA">
      <w:pPr>
        <w:pStyle w:val="1"/>
        <w:keepNext w:val="0"/>
        <w:keepLines/>
        <w:pageBreakBefore/>
        <w:widowControl w:val="0"/>
        <w:suppressAutoHyphens/>
        <w:spacing w:before="0" w:after="0" w:line="360" w:lineRule="auto"/>
        <w:ind w:left="1004" w:firstLine="0"/>
        <w:jc w:val="center"/>
        <w:rPr>
          <w:rFonts w:ascii="Times New Roman" w:hAnsi="Times New Roman"/>
          <w:sz w:val="28"/>
          <w:szCs w:val="28"/>
        </w:rPr>
      </w:pPr>
      <w:bookmarkStart w:id="294" w:name="_Toc445472337"/>
      <w:bookmarkStart w:id="295" w:name="_Toc468103379"/>
      <w:r w:rsidRPr="00A17127">
        <w:rPr>
          <w:rFonts w:ascii="Times New Roman" w:hAnsi="Times New Roman"/>
          <w:sz w:val="28"/>
          <w:szCs w:val="28"/>
        </w:rPr>
        <w:lastRenderedPageBreak/>
        <w:t>5</w:t>
      </w:r>
      <w:r w:rsidRPr="000F7900">
        <w:rPr>
          <w:rFonts w:ascii="Times New Roman" w:hAnsi="Times New Roman"/>
          <w:sz w:val="28"/>
          <w:szCs w:val="28"/>
        </w:rPr>
        <w:t>.</w:t>
      </w:r>
      <w:r>
        <w:rPr>
          <w:rFonts w:ascii="Times New Roman" w:hAnsi="Times New Roman"/>
          <w:sz w:val="28"/>
          <w:szCs w:val="28"/>
        </w:rPr>
        <w:t xml:space="preserve"> </w:t>
      </w:r>
      <w:r w:rsidR="004F518B" w:rsidRPr="003D5612">
        <w:rPr>
          <w:rFonts w:ascii="Times New Roman" w:hAnsi="Times New Roman"/>
          <w:sz w:val="28"/>
          <w:szCs w:val="28"/>
        </w:rPr>
        <w:t>ПЕРЕЧЕНЬ МЕРОПРИЯТИЙ ПО ОБЕСПЕЧЕНИЮ ПОЖАРНОЙ БЕЗОПАСНОСТИ</w:t>
      </w:r>
      <w:bookmarkEnd w:id="294"/>
      <w:bookmarkEnd w:id="295"/>
    </w:p>
    <w:p w:rsidR="004F518B" w:rsidRPr="003D5612" w:rsidRDefault="004F518B" w:rsidP="004527F8">
      <w:pPr>
        <w:pStyle w:val="2"/>
        <w:keepNext w:val="0"/>
        <w:keepLines/>
        <w:widowControl w:val="0"/>
        <w:numPr>
          <w:ilvl w:val="1"/>
          <w:numId w:val="5"/>
        </w:numPr>
        <w:suppressAutoHyphens/>
        <w:spacing w:before="0" w:after="0" w:line="360" w:lineRule="auto"/>
        <w:ind w:left="0" w:firstLine="0"/>
        <w:jc w:val="center"/>
        <w:rPr>
          <w:rFonts w:ascii="Times New Roman" w:hAnsi="Times New Roman"/>
          <w:i w:val="0"/>
        </w:rPr>
      </w:pPr>
      <w:bookmarkStart w:id="296" w:name="_Toc445472338"/>
      <w:bookmarkStart w:id="297" w:name="_Toc468103380"/>
      <w:r w:rsidRPr="003D5612">
        <w:rPr>
          <w:rFonts w:ascii="Times New Roman" w:hAnsi="Times New Roman"/>
          <w:i w:val="0"/>
        </w:rPr>
        <w:t>Характеристика выполнения требований по обеспечению пожарной безопасности</w:t>
      </w:r>
      <w:bookmarkEnd w:id="296"/>
      <w:bookmarkEnd w:id="297"/>
    </w:p>
    <w:p w:rsidR="004F518B" w:rsidRPr="003D5612" w:rsidRDefault="004F518B" w:rsidP="009245B9">
      <w:pPr>
        <w:keepLines/>
        <w:ind w:firstLine="851"/>
      </w:pPr>
      <w:r w:rsidRPr="003D5612">
        <w:t xml:space="preserve">На снижение риска возникновения чрезвычайных ситуаций вследствие пожаров на территории </w:t>
      </w:r>
      <w:r w:rsidRPr="003D5612">
        <w:rPr>
          <w:kern w:val="0"/>
          <w:shd w:val="clear" w:color="auto" w:fill="FEFEFE"/>
          <w:lang w:eastAsia="ru-RU"/>
        </w:rPr>
        <w:t xml:space="preserve">муниципального образования </w:t>
      </w:r>
      <w:r w:rsidRPr="003D5612">
        <w:t>«Усть-Камчатское сельское поселение», оказывают влияние следующие основные факторы.</w:t>
      </w:r>
    </w:p>
    <w:p w:rsidR="004F518B" w:rsidRPr="003D5612" w:rsidRDefault="004F518B" w:rsidP="003037BC">
      <w:pPr>
        <w:pStyle w:val="affb"/>
        <w:ind w:firstLine="0"/>
        <w:jc w:val="center"/>
        <w:rPr>
          <w:i/>
        </w:rPr>
      </w:pPr>
      <w:r w:rsidRPr="003D5612">
        <w:rPr>
          <w:i/>
        </w:rPr>
        <w:t>Размещение пожаровзрывоопасных объектов</w:t>
      </w:r>
    </w:p>
    <w:p w:rsidR="004F518B" w:rsidRPr="003D5612" w:rsidRDefault="004F518B" w:rsidP="00314125">
      <w:pPr>
        <w:keepLines/>
        <w:ind w:firstLine="851"/>
        <w:rPr>
          <w:kern w:val="0"/>
          <w:lang w:eastAsia="ru-RU"/>
        </w:rPr>
      </w:pPr>
      <w:r>
        <w:t>Кроме теплоисточников</w:t>
      </w:r>
      <w:r w:rsidRPr="003D5612">
        <w:t>, АЗС</w:t>
      </w:r>
      <w:r>
        <w:t>, складов ГСМ</w:t>
      </w:r>
      <w:r w:rsidRPr="003D5612">
        <w:t xml:space="preserve"> на территории муниципального образования иных пожаровзрывоопасных объектов нет, нарушений требований по размещению объектов не выявлено.</w:t>
      </w:r>
    </w:p>
    <w:p w:rsidR="004F518B" w:rsidRPr="003D5612" w:rsidRDefault="004F518B" w:rsidP="003037BC">
      <w:pPr>
        <w:pStyle w:val="affb"/>
        <w:ind w:firstLine="0"/>
        <w:jc w:val="center"/>
        <w:rPr>
          <w:i/>
        </w:rPr>
      </w:pPr>
      <w:r w:rsidRPr="003D5612">
        <w:rPr>
          <w:i/>
        </w:rPr>
        <w:t>Противопожарное водоснабжение.</w:t>
      </w:r>
    </w:p>
    <w:p w:rsidR="004F518B" w:rsidRPr="003D5612" w:rsidRDefault="004F518B" w:rsidP="00314125">
      <w:pPr>
        <w:keepLines/>
        <w:ind w:firstLine="851"/>
      </w:pPr>
      <w:r w:rsidRPr="003D5612">
        <w:t>Противопожарное водоснабжение муниципального образования осуществляется из системы централизованного хозяйственно-питьевого водоснабжения (ХПВ) объединённой с противопожарной, а также естественных водных объектов.</w:t>
      </w:r>
    </w:p>
    <w:p w:rsidR="004F518B" w:rsidRPr="003D5612" w:rsidRDefault="004F518B" w:rsidP="00314125">
      <w:pPr>
        <w:keepLines/>
        <w:ind w:firstLine="851"/>
      </w:pPr>
      <w:r w:rsidRPr="003D5612">
        <w:t>При отключении централизованного водоснабжения, прекращается и противопожарное.</w:t>
      </w:r>
    </w:p>
    <w:p w:rsidR="004F518B" w:rsidRPr="003D5612" w:rsidRDefault="004F518B" w:rsidP="00314125">
      <w:pPr>
        <w:keepLines/>
        <w:ind w:firstLine="851"/>
      </w:pPr>
      <w:r w:rsidRPr="003D5612">
        <w:t>Противопожарное водоснабжение муниципального образования (по количеству и размещению источников наружного водоснабжения) не отвечает установленным требованиям.</w:t>
      </w:r>
    </w:p>
    <w:p w:rsidR="004F518B" w:rsidRPr="003D5612" w:rsidRDefault="004F518B" w:rsidP="003037BC">
      <w:pPr>
        <w:pStyle w:val="affb"/>
        <w:ind w:firstLine="0"/>
        <w:jc w:val="center"/>
        <w:rPr>
          <w:i/>
        </w:rPr>
      </w:pPr>
      <w:r w:rsidRPr="003D5612">
        <w:rPr>
          <w:i/>
        </w:rPr>
        <w:t>Проходы, проезды и подъезды к зданиям, сооружениям и строениям</w:t>
      </w:r>
    </w:p>
    <w:p w:rsidR="004F518B" w:rsidRPr="003D5612" w:rsidRDefault="004F518B" w:rsidP="00314125">
      <w:pPr>
        <w:keepLines/>
        <w:ind w:firstLine="851"/>
      </w:pPr>
      <w:r w:rsidRPr="003D5612">
        <w:t>Системы подъезда пожарных автомобилей к зданиям общеобразовательных учреждений, детских дошкольных образовательных учреждений, лечебных учреждений имеются, однако, не все соответствуют требованиям особенно в существующей застройке муниципального образования. Зданий с площадью более 10 000 квадратных метро</w:t>
      </w:r>
      <w:r w:rsidRPr="00A17127">
        <w:t>в</w:t>
      </w:r>
      <w:r w:rsidR="00A17127">
        <w:t xml:space="preserve"> </w:t>
      </w:r>
      <w:r w:rsidRPr="00A17127">
        <w:t>–</w:t>
      </w:r>
      <w:r w:rsidRPr="003D5612">
        <w:t xml:space="preserve"> нет. </w:t>
      </w:r>
    </w:p>
    <w:p w:rsidR="004F518B" w:rsidRPr="003D5612" w:rsidRDefault="004F518B" w:rsidP="00314125">
      <w:pPr>
        <w:keepLines/>
        <w:ind w:firstLine="851"/>
      </w:pPr>
      <w:r w:rsidRPr="003D5612">
        <w:t>Подъезды к источникам естественного водоснабжения для забора воды пожарными автомобилями не оборудованы.</w:t>
      </w:r>
    </w:p>
    <w:p w:rsidR="004F518B" w:rsidRPr="003D5612" w:rsidRDefault="004F518B" w:rsidP="00316F4D">
      <w:pPr>
        <w:pStyle w:val="affb"/>
        <w:keepNext/>
        <w:ind w:firstLine="0"/>
        <w:jc w:val="center"/>
        <w:rPr>
          <w:i/>
        </w:rPr>
      </w:pPr>
      <w:r w:rsidRPr="003D5612">
        <w:rPr>
          <w:i/>
        </w:rPr>
        <w:t>Противопожарные расстояния между зданиями, сооружениями и строениями</w:t>
      </w:r>
    </w:p>
    <w:p w:rsidR="004F518B" w:rsidRPr="003D5612" w:rsidRDefault="004F518B" w:rsidP="00316F4D">
      <w:pPr>
        <w:keepNext/>
        <w:keepLines/>
        <w:ind w:firstLine="851"/>
      </w:pPr>
      <w:r w:rsidRPr="003D5612">
        <w:t>Анализ имеющихся противопожарных расстояний в исторически сложившейся застройке между жилыми, общественными и административными зданиями, зданиями, сооружениями и строениями организаций показывает, что:</w:t>
      </w:r>
    </w:p>
    <w:p w:rsidR="004F518B" w:rsidRPr="00A17127" w:rsidRDefault="004F518B" w:rsidP="00314125">
      <w:pPr>
        <w:keepLines/>
        <w:ind w:firstLine="851"/>
      </w:pPr>
      <w:r w:rsidRPr="003D5612">
        <w:t xml:space="preserve"> </w:t>
      </w:r>
      <w:r w:rsidRPr="00A17127">
        <w:t>-</w:t>
      </w:r>
      <w:r w:rsidR="00A17127" w:rsidRPr="00A17127">
        <w:t xml:space="preserve"> </w:t>
      </w:r>
      <w:r w:rsidRPr="00A17127">
        <w:t xml:space="preserve">11% не соответствует требованиям; </w:t>
      </w:r>
    </w:p>
    <w:p w:rsidR="004F518B" w:rsidRPr="003D5612" w:rsidRDefault="004F518B" w:rsidP="00314125">
      <w:pPr>
        <w:keepLines/>
        <w:ind w:firstLine="851"/>
      </w:pPr>
      <w:r w:rsidRPr="00A17127">
        <w:t>-</w:t>
      </w:r>
      <w:r w:rsidR="00A17127" w:rsidRPr="00A17127">
        <w:t xml:space="preserve"> </w:t>
      </w:r>
      <w:r w:rsidRPr="00A17127">
        <w:t>от гаражей и открытых стоянок автотранспорта до граничащих с ними объектов защиты -</w:t>
      </w:r>
      <w:r w:rsidR="00A17127" w:rsidRPr="00A17127">
        <w:t xml:space="preserve"> </w:t>
      </w:r>
      <w:r w:rsidRPr="00A17127">
        <w:t>8%</w:t>
      </w:r>
      <w:r w:rsidRPr="003D5612">
        <w:t xml:space="preserve"> не соответствует требованиям; </w:t>
      </w:r>
    </w:p>
    <w:p w:rsidR="004F518B" w:rsidRPr="003D5612" w:rsidRDefault="004F518B" w:rsidP="00314125">
      <w:pPr>
        <w:keepLines/>
        <w:ind w:firstLine="851"/>
      </w:pPr>
      <w:r w:rsidRPr="003D5612">
        <w:lastRenderedPageBreak/>
        <w:t>- на территориях приусадебных земельных участков 9% не соответствует требованиям.;</w:t>
      </w:r>
    </w:p>
    <w:p w:rsidR="004F518B" w:rsidRPr="003D5612" w:rsidRDefault="004F518B" w:rsidP="00314125">
      <w:pPr>
        <w:keepLines/>
        <w:ind w:firstLine="851"/>
      </w:pPr>
      <w:r w:rsidRPr="003D5612">
        <w:t>- от объектов (распределительные и регулирующие устройства) и сетей газоснабжения до соседних объектов защиты – 98% соответствуют требованиям.</w:t>
      </w:r>
    </w:p>
    <w:p w:rsidR="004F518B" w:rsidRPr="003D5612" w:rsidRDefault="004F518B" w:rsidP="003037BC">
      <w:pPr>
        <w:pStyle w:val="affb"/>
        <w:ind w:firstLine="0"/>
        <w:jc w:val="center"/>
        <w:rPr>
          <w:i/>
        </w:rPr>
      </w:pPr>
      <w:r w:rsidRPr="003D5612">
        <w:rPr>
          <w:i/>
        </w:rPr>
        <w:t>Размещение подразделений пожарной охраны.</w:t>
      </w:r>
    </w:p>
    <w:p w:rsidR="004F518B" w:rsidRPr="003D5612" w:rsidRDefault="004F518B" w:rsidP="00314125">
      <w:pPr>
        <w:keepLines/>
        <w:ind w:firstLine="851"/>
      </w:pPr>
      <w:r w:rsidRPr="003D5612">
        <w:t>В соответствии с расписанием выездов пожарной охраны на тушение пожаров, противопожарную защиту территории муниципального образования осуществляет пожарная часть, расположенная в п.</w:t>
      </w:r>
      <w:r>
        <w:t xml:space="preserve"> </w:t>
      </w:r>
      <w:r w:rsidRPr="003D5612">
        <w:t>Усть-Камчатск</w:t>
      </w:r>
      <w:r w:rsidR="0038235B" w:rsidRPr="00A17127">
        <w:t>,</w:t>
      </w:r>
      <w:r w:rsidRPr="003D5612">
        <w:t xml:space="preserve"> а также в соответствии с планом привлечения сил и средств – ДПО муниципального образования без техники.</w:t>
      </w:r>
    </w:p>
    <w:p w:rsidR="004F518B" w:rsidRPr="003D5612" w:rsidRDefault="004F518B" w:rsidP="00803855">
      <w:pPr>
        <w:pStyle w:val="affb"/>
        <w:ind w:firstLine="0"/>
        <w:jc w:val="center"/>
        <w:rPr>
          <w:i/>
        </w:rPr>
      </w:pPr>
      <w:r w:rsidRPr="003D5612">
        <w:rPr>
          <w:i/>
        </w:rPr>
        <w:t>Размещение и оборудование пожарных депо</w:t>
      </w:r>
    </w:p>
    <w:p w:rsidR="004F518B" w:rsidRPr="003D5612" w:rsidRDefault="004F518B" w:rsidP="00314125">
      <w:pPr>
        <w:keepLines/>
        <w:ind w:firstLine="851"/>
        <w:rPr>
          <w:kern w:val="0"/>
          <w:szCs w:val="20"/>
          <w:lang w:eastAsia="ru-RU"/>
        </w:rPr>
      </w:pPr>
      <w:r w:rsidRPr="003D5612">
        <w:t>Пожарные депо размещаются в месте дислокации пожарных часте</w:t>
      </w:r>
      <w:r w:rsidR="00A17127">
        <w:t>й</w:t>
      </w:r>
      <w:r w:rsidRPr="00A17127">
        <w:t>.</w:t>
      </w:r>
      <w:r w:rsidRPr="003D5612">
        <w:t xml:space="preserve"> </w:t>
      </w:r>
    </w:p>
    <w:p w:rsidR="004F518B" w:rsidRPr="003D5612" w:rsidRDefault="004F518B" w:rsidP="009245B9">
      <w:pPr>
        <w:keepLines/>
        <w:tabs>
          <w:tab w:val="left" w:pos="1851"/>
        </w:tabs>
        <w:suppressAutoHyphens/>
        <w:ind w:firstLine="851"/>
        <w:rPr>
          <w:lang w:eastAsia="ru-RU"/>
        </w:rPr>
      </w:pPr>
    </w:p>
    <w:p w:rsidR="004F518B" w:rsidRPr="003D5612" w:rsidRDefault="004F518B" w:rsidP="004527F8">
      <w:pPr>
        <w:pStyle w:val="2"/>
        <w:keepNext w:val="0"/>
        <w:keepLines/>
        <w:numPr>
          <w:ilvl w:val="1"/>
          <w:numId w:val="5"/>
        </w:numPr>
        <w:suppressAutoHyphens/>
        <w:spacing w:before="0" w:after="0" w:line="360" w:lineRule="auto"/>
        <w:ind w:left="0" w:firstLine="0"/>
        <w:jc w:val="center"/>
        <w:rPr>
          <w:rFonts w:ascii="Times New Roman" w:hAnsi="Times New Roman"/>
          <w:i w:val="0"/>
          <w:sz w:val="30"/>
          <w:szCs w:val="30"/>
        </w:rPr>
      </w:pPr>
      <w:bookmarkStart w:id="298" w:name="_Toc445472339"/>
      <w:bookmarkStart w:id="299" w:name="_Toc468103381"/>
      <w:r w:rsidRPr="003D5612">
        <w:rPr>
          <w:rFonts w:ascii="Times New Roman" w:hAnsi="Times New Roman"/>
          <w:i w:val="0"/>
          <w:sz w:val="30"/>
          <w:szCs w:val="30"/>
        </w:rPr>
        <w:t>Проектные предложения (требования) и градостроительные решения</w:t>
      </w:r>
      <w:bookmarkEnd w:id="298"/>
      <w:bookmarkEnd w:id="299"/>
    </w:p>
    <w:p w:rsidR="004F518B" w:rsidRPr="003D5612" w:rsidRDefault="004F518B" w:rsidP="00BB2ECF">
      <w:pPr>
        <w:keepLines/>
        <w:ind w:firstLine="851"/>
        <w:jc w:val="center"/>
        <w:rPr>
          <w:i/>
        </w:rPr>
      </w:pPr>
      <w:r w:rsidRPr="003D5612">
        <w:rPr>
          <w:i/>
        </w:rPr>
        <w:t>Размещение пожаровзрывоопасных объектов</w:t>
      </w:r>
    </w:p>
    <w:p w:rsidR="004F518B" w:rsidRPr="003D5612" w:rsidRDefault="004F518B" w:rsidP="00A703B6">
      <w:pPr>
        <w:keepLines/>
        <w:ind w:firstLine="851"/>
      </w:pPr>
      <w:bookmarkStart w:id="300" w:name="sub_664"/>
      <w:r w:rsidRPr="003D5612">
        <w:t xml:space="preserve">При дальнейшем проектировании и размещении на территории </w:t>
      </w:r>
      <w:r w:rsidRPr="003D5612">
        <w:rPr>
          <w:kern w:val="0"/>
          <w:shd w:val="clear" w:color="auto" w:fill="FEFEFE"/>
          <w:lang w:eastAsia="ru-RU"/>
        </w:rPr>
        <w:t xml:space="preserve">муниципального образования </w:t>
      </w:r>
      <w:r w:rsidRPr="003D5612">
        <w:t xml:space="preserve">пожаровзрывоопасных объектов необходимо учитывать требования статьи 66 "Технического регламента о требованиях пожарной безопасности", утверждённого Федеральным законом от 22 июля 2008 г. </w:t>
      </w:r>
      <w:r w:rsidR="00A17127" w:rsidRPr="00A17127">
        <w:t>№</w:t>
      </w:r>
      <w:r w:rsidRPr="003D5612">
        <w:t> 123-ФЗ.</w:t>
      </w:r>
    </w:p>
    <w:p w:rsidR="004F518B" w:rsidRPr="003D5612" w:rsidRDefault="004F518B" w:rsidP="00316F4D">
      <w:pPr>
        <w:ind w:firstLine="851"/>
      </w:pPr>
      <w:bookmarkStart w:id="301" w:name="sub_661"/>
      <w:r w:rsidRPr="003D5612">
        <w:t xml:space="preserve">Опасные производственные объекты, на которых производятся, </w:t>
      </w:r>
      <w:r>
        <w:t xml:space="preserve">используются, перерабатываются, </w:t>
      </w:r>
      <w:r w:rsidRPr="003D5612">
        <w:t>образуются, хранятся, транспортируются, уничтожаются пожаровзрывоопасные вещества и материалы и для которых обязательна разработка декларации о промышленной безопасности (далее - пожаровзрывоопасные объекты), должны размещаться за границами поселений и городских округов, а если это невозможно или нецелесообразно, то должны быть разработаны меры по защите людей, зданий, сооружений и строений, находящихся за пределами территории пожаровзрывоопасного объекта, от воздействия опасных факторов пожара и (или) взрыва.</w:t>
      </w:r>
    </w:p>
    <w:p w:rsidR="004F518B" w:rsidRPr="003D5612" w:rsidRDefault="004F518B" w:rsidP="008A6C4A">
      <w:pPr>
        <w:widowControl w:val="0"/>
        <w:ind w:firstLine="851"/>
      </w:pPr>
      <w:r w:rsidRPr="003D5612">
        <w:t xml:space="preserve">Иные производственные объекты, на территориях которых расположены здания, сооружения и строения категорий А, Б и В по взрывопожарной и пожарной опасности, могут размещаться как на территориях, так и за границами поселений и городских округов. </w:t>
      </w:r>
      <w:bookmarkStart w:id="302" w:name="sub_662"/>
      <w:bookmarkEnd w:id="301"/>
    </w:p>
    <w:p w:rsidR="004F518B" w:rsidRPr="003D5612" w:rsidRDefault="004F518B" w:rsidP="00A703B6">
      <w:pPr>
        <w:keepLines/>
        <w:ind w:firstLine="851"/>
      </w:pPr>
      <w:r w:rsidRPr="003D5612">
        <w:lastRenderedPageBreak/>
        <w:t xml:space="preserve">Комплексы сжиженных природных газов должны располагаться с подветренной стороны от населенных пунктов.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 </w:t>
      </w:r>
      <w:bookmarkStart w:id="303" w:name="sub_663"/>
      <w:bookmarkEnd w:id="302"/>
    </w:p>
    <w:p w:rsidR="004F518B" w:rsidRPr="003D5612" w:rsidRDefault="004F518B" w:rsidP="00A703B6">
      <w:pPr>
        <w:keepLines/>
        <w:ind w:firstLine="851"/>
      </w:pPr>
      <w:r w:rsidRPr="003D5612">
        <w:t xml:space="preserve">Сооружения складов сжиженных углеводородных газов и легковоспламеняющихся жидкостей должны располагаться на земельных участках, имеющих более низкие уровни по сравнению с отметками территорий организаций. </w:t>
      </w:r>
      <w:bookmarkEnd w:id="303"/>
    </w:p>
    <w:p w:rsidR="004F518B" w:rsidRPr="003D5612" w:rsidRDefault="004F518B" w:rsidP="00A703B6">
      <w:pPr>
        <w:keepLines/>
        <w:ind w:firstLine="851"/>
      </w:pPr>
      <w:r w:rsidRPr="003D5612">
        <w:t xml:space="preserve">В пределах зон жилых застроек, общественно-деловых зон и зон рекреационного назначения поселений допускается размещать производственные объекты, на территориях которых нет зданий, сооружений и строений категорий А, Б и В по взрывопожарной и пожарной опасности. </w:t>
      </w:r>
      <w:bookmarkEnd w:id="300"/>
    </w:p>
    <w:p w:rsidR="004F518B" w:rsidRPr="003D5612" w:rsidRDefault="004F518B" w:rsidP="00803855">
      <w:pPr>
        <w:pStyle w:val="affb"/>
        <w:ind w:firstLine="0"/>
        <w:jc w:val="center"/>
        <w:rPr>
          <w:i/>
        </w:rPr>
      </w:pPr>
      <w:r w:rsidRPr="003D5612">
        <w:rPr>
          <w:i/>
        </w:rPr>
        <w:t>Противопожарное водоснабжение.</w:t>
      </w:r>
    </w:p>
    <w:p w:rsidR="004F518B" w:rsidRPr="003D5612" w:rsidRDefault="004F518B" w:rsidP="00314125">
      <w:pPr>
        <w:keepLines/>
        <w:ind w:firstLine="851"/>
      </w:pPr>
      <w:bookmarkStart w:id="304" w:name="sub_6818"/>
      <w:r w:rsidRPr="003D5612">
        <w:t xml:space="preserve">Требуется: доведение до норм количества и расположения наружных источников водоснабжения на территории населённых пунктов с учётом статьи 68 "Технического регламента о </w:t>
      </w:r>
      <w:r w:rsidRPr="00A17127">
        <w:t xml:space="preserve">требованиях пожарной безопасности", утверждённого Федеральным законом от 22 июля 2008 г. </w:t>
      </w:r>
      <w:r w:rsidR="00A17127" w:rsidRPr="00A17127">
        <w:t>№</w:t>
      </w:r>
      <w:r w:rsidRPr="003D5612">
        <w:t> 123-ФЗ а также раздела 4 СП 8.13130.2009 «Источники наружного противопожарного водоснабжения».</w:t>
      </w:r>
    </w:p>
    <w:p w:rsidR="004F518B" w:rsidRPr="003D5612" w:rsidRDefault="004F518B" w:rsidP="00314125">
      <w:pPr>
        <w:keepLines/>
        <w:ind w:firstLine="851"/>
      </w:pPr>
      <w:bookmarkStart w:id="305" w:name="_Toc279690806"/>
      <w:bookmarkStart w:id="306" w:name="_Toc279690063"/>
      <w:r w:rsidRPr="003D5612">
        <w:t>Генеральным планом установлены следующие расходы воды на пожаротушение</w:t>
      </w:r>
      <w:bookmarkEnd w:id="305"/>
      <w:bookmarkEnd w:id="306"/>
    </w:p>
    <w:p w:rsidR="004F518B" w:rsidRPr="003D5612" w:rsidRDefault="004F518B" w:rsidP="00314125">
      <w:pPr>
        <w:keepLines/>
        <w:ind w:firstLine="851"/>
      </w:pPr>
      <w:r w:rsidRPr="003D5612">
        <w:t xml:space="preserve">Противопожарный водопровод принимается объединенным с хозяйственно-питьевым. Расход воды для обеспечения пожаротушения устанавливаются в зависимости от численности населения согласно </w:t>
      </w:r>
      <w:r w:rsidRPr="004174FC">
        <w:t>"</w:t>
      </w:r>
      <w:r w:rsidRPr="003D5612">
        <w:t>СП 8.13130.2009. Системы противопожарной защиты. Источники наружного противопожарного водоснабжения. Требования пожарной безопасности".</w:t>
      </w:r>
    </w:p>
    <w:p w:rsidR="004F518B" w:rsidRPr="003D5612" w:rsidRDefault="004F518B" w:rsidP="00314125">
      <w:pPr>
        <w:keepLines/>
        <w:ind w:firstLine="851"/>
      </w:pPr>
      <w:r w:rsidRPr="003D5612">
        <w:t>Для расчета расхода воды на наружное пожаротушение принято один пожар с расходом воды 10 л/сек. Продолжительность тушения пожара – 3 часа. Учитывая вышеизложенное, потребный расход воды на пожаротушение на I очередь и расчетный срок строительства составит:</w:t>
      </w:r>
    </w:p>
    <w:p w:rsidR="004F518B" w:rsidRPr="003D5612" w:rsidRDefault="004F518B" w:rsidP="00314125">
      <w:pPr>
        <w:keepLines/>
        <w:ind w:firstLine="0"/>
        <w:jc w:val="center"/>
      </w:pPr>
      <w:r w:rsidRPr="003D5612">
        <w:rPr>
          <w:position w:val="-24"/>
        </w:rPr>
        <w:object w:dxaOrig="2400" w:dyaOrig="620">
          <v:shape id="_x0000_i1041" type="#_x0000_t75" style="width:119.7pt;height:29.9pt" o:ole="">
            <v:imagedata r:id="rId37" o:title=""/>
          </v:shape>
          <o:OLEObject Type="Embed" ProgID="Equation.3" ShapeID="_x0000_i1041" DrawAspect="Content" ObjectID="_1542009482" r:id="rId38"/>
        </w:object>
      </w:r>
    </w:p>
    <w:p w:rsidR="004F518B" w:rsidRPr="003D5612" w:rsidRDefault="004F518B" w:rsidP="00314125">
      <w:pPr>
        <w:keepLines/>
        <w:ind w:firstLine="851"/>
      </w:pPr>
      <w:r w:rsidRPr="003D5612">
        <w:t>Максимальный срок восстановления пожарного объема воды должен быть не более 72 часов.</w:t>
      </w:r>
    </w:p>
    <w:p w:rsidR="004F518B" w:rsidRPr="003D5612" w:rsidRDefault="004F518B" w:rsidP="00314125">
      <w:pPr>
        <w:keepLines/>
        <w:ind w:firstLine="851"/>
      </w:pPr>
      <w:r w:rsidRPr="003D5612">
        <w:t>Аварийный запас воды должен обеспечивать производственные нужды по аварийному графику и хозяйственно-питьевые нужды в размере 70% от расчетного расхода в течение 12 часов.</w:t>
      </w:r>
    </w:p>
    <w:p w:rsidR="004F518B" w:rsidRPr="003D5612" w:rsidRDefault="004F518B" w:rsidP="00314125">
      <w:pPr>
        <w:keepLines/>
        <w:ind w:firstLine="851"/>
      </w:pPr>
      <w:r w:rsidRPr="003D5612">
        <w:lastRenderedPageBreak/>
        <w:t>Предусмотрено строительство резервных емкостей для целей противопожарной безопасности (108 м</w:t>
      </w:r>
      <w:r w:rsidRPr="003D5612">
        <w:rPr>
          <w:vertAlign w:val="superscript"/>
        </w:rPr>
        <w:t>3</w:t>
      </w:r>
      <w:r w:rsidRPr="003D5612">
        <w:t>).</w:t>
      </w:r>
    </w:p>
    <w:p w:rsidR="004F518B" w:rsidRPr="003D5612" w:rsidRDefault="004F518B" w:rsidP="00314125">
      <w:pPr>
        <w:keepLines/>
        <w:ind w:firstLine="851"/>
      </w:pPr>
      <w:r w:rsidRPr="003D5612">
        <w:t>Промышленные предприятия, имеющие ведомственные водопроводы, должны обеспечивать пожаротушение из собственных систем водоснабжения.</w:t>
      </w:r>
    </w:p>
    <w:p w:rsidR="004F518B" w:rsidRPr="003D5612" w:rsidRDefault="004F518B" w:rsidP="00314125">
      <w:pPr>
        <w:keepLines/>
        <w:ind w:firstLine="851"/>
      </w:pPr>
      <w:bookmarkStart w:id="307" w:name="sub_681"/>
      <w:r w:rsidRPr="003D5612">
        <w:t>На территориях поселений должны быть источники наружного или внутреннего противопожарного водоснабжения.</w:t>
      </w:r>
    </w:p>
    <w:p w:rsidR="004F518B" w:rsidRPr="003D5612" w:rsidRDefault="004F518B" w:rsidP="00314125">
      <w:pPr>
        <w:keepLines/>
        <w:ind w:firstLine="851"/>
      </w:pPr>
      <w:bookmarkStart w:id="308" w:name="sub_683"/>
      <w:bookmarkEnd w:id="307"/>
      <w:r w:rsidRPr="003D5612">
        <w:t>Поселения должны быть оборудованы противопожарным водопроводом. При этом противопожарный водопровод допускается объединять с хозяйственно-питьевым или производственным водопроводом.</w:t>
      </w:r>
    </w:p>
    <w:p w:rsidR="004F518B" w:rsidRPr="003D5612" w:rsidRDefault="004F518B" w:rsidP="00314125">
      <w:pPr>
        <w:keepLines/>
        <w:ind w:firstLine="851"/>
      </w:pPr>
      <w:bookmarkStart w:id="309" w:name="sub_685"/>
      <w:bookmarkEnd w:id="308"/>
      <w:r w:rsidRPr="003D5612">
        <w:t xml:space="preserve">Допускается не предусматривать водоснабжение для наружного пожаротушения в поселениях с количеством жителей до 50 человек при застройке зданиями высотой до 2 этажей. </w:t>
      </w:r>
    </w:p>
    <w:p w:rsidR="004F518B" w:rsidRPr="003D5612" w:rsidRDefault="004F518B" w:rsidP="00314125">
      <w:pPr>
        <w:keepLines/>
        <w:ind w:firstLine="851"/>
      </w:pPr>
      <w:bookmarkStart w:id="310" w:name="sub_6816"/>
      <w:bookmarkEnd w:id="309"/>
      <w:r w:rsidRPr="003D5612">
        <w:t xml:space="preserve">Установку пожарных гидрантов следует предусматривать вдоль автомобильных дорог. </w:t>
      </w:r>
      <w:bookmarkStart w:id="311" w:name="sub_6817"/>
      <w:bookmarkEnd w:id="310"/>
      <w:r w:rsidRPr="003D5612">
        <w:t xml:space="preserve">Расстановка пожарных гидрантов на водопроводной сети должна обеспечивать пожаротушение любого обслуживаемого данной сетью здания, сооружения, строения или их части не менее чем от 1 гидранта. </w:t>
      </w:r>
    </w:p>
    <w:bookmarkEnd w:id="311"/>
    <w:p w:rsidR="004F518B" w:rsidRPr="003D5612" w:rsidRDefault="004F518B" w:rsidP="00314125">
      <w:pPr>
        <w:keepLines/>
        <w:ind w:firstLine="851"/>
      </w:pPr>
      <w:r w:rsidRPr="003D5612">
        <w:t>Для обеспечения пожаротушения на территории общего пользования садоводческого, огороднического и дачного некоммерческого объединения граждан должны предусматриваться противопожарные водоемы или резервуары.</w:t>
      </w:r>
      <w:r w:rsidRPr="003D5612">
        <w:rPr>
          <w:kern w:val="0"/>
          <w:lang w:eastAsia="ru-RU"/>
        </w:rPr>
        <w:t xml:space="preserve"> </w:t>
      </w:r>
    </w:p>
    <w:bookmarkEnd w:id="304"/>
    <w:p w:rsidR="004F518B" w:rsidRPr="003D5612" w:rsidRDefault="004F518B" w:rsidP="00316F4D">
      <w:pPr>
        <w:pStyle w:val="affb"/>
        <w:keepNext/>
        <w:ind w:firstLine="0"/>
        <w:jc w:val="center"/>
        <w:rPr>
          <w:i/>
        </w:rPr>
      </w:pPr>
      <w:r w:rsidRPr="003D5612">
        <w:rPr>
          <w:i/>
        </w:rPr>
        <w:t>Проходы, проезды и подъезды к зданиям, сооружениям и строениям</w:t>
      </w:r>
    </w:p>
    <w:p w:rsidR="004F518B" w:rsidRPr="003D5612" w:rsidRDefault="004F518B" w:rsidP="00314125">
      <w:pPr>
        <w:keepLines/>
        <w:ind w:firstLine="851"/>
      </w:pPr>
      <w:bookmarkStart w:id="312" w:name="sub_6718"/>
      <w:r w:rsidRPr="003D5612">
        <w:t xml:space="preserve">При дальнейшем проектировании расширении проектной застройки территории </w:t>
      </w:r>
      <w:r w:rsidRPr="003D5612">
        <w:rPr>
          <w:kern w:val="0"/>
          <w:shd w:val="clear" w:color="auto" w:fill="FEFEFE"/>
          <w:lang w:eastAsia="ru-RU"/>
        </w:rPr>
        <w:t xml:space="preserve">муниципального образования </w:t>
      </w:r>
      <w:r w:rsidRPr="003D5612">
        <w:t xml:space="preserve">необходимо учитывать требования статьи 67 «Технического регламента о </w:t>
      </w:r>
      <w:r w:rsidRPr="00A17127">
        <w:t xml:space="preserve">требованиях пожарной безопасности», утверждённого Федеральным законом от 22 июля 2008 г. </w:t>
      </w:r>
      <w:r w:rsidR="00A17127" w:rsidRPr="00A17127">
        <w:t>№</w:t>
      </w:r>
      <w:r w:rsidRPr="003D5612">
        <w:t> 123-ФЗ.</w:t>
      </w:r>
    </w:p>
    <w:p w:rsidR="004F518B" w:rsidRPr="003D5612" w:rsidRDefault="004F518B" w:rsidP="00314125">
      <w:pPr>
        <w:keepLines/>
        <w:ind w:firstLine="851"/>
      </w:pPr>
      <w:bookmarkStart w:id="313" w:name="sub_671"/>
      <w:r w:rsidRPr="003D5612">
        <w:t>Подъезд пожарных автомобилей должен быть обеспечен</w:t>
      </w:r>
      <w:bookmarkStart w:id="314" w:name="sub_67102"/>
      <w:bookmarkEnd w:id="313"/>
      <w:r w:rsidRPr="003D5612">
        <w:t xml:space="preserve"> со всех сторон - к односекционным зданиям многоквартирных жилых домов, общеобразовательных учреждений, детских дошкольных образовательных учреждений, лечебных учреждений со стационаром, научных и проектных организаций, органов управления учреждений.</w:t>
      </w:r>
    </w:p>
    <w:p w:rsidR="004F518B" w:rsidRPr="003D5612" w:rsidRDefault="004F518B" w:rsidP="00314125">
      <w:pPr>
        <w:keepLines/>
        <w:ind w:firstLine="851"/>
      </w:pPr>
      <w:bookmarkStart w:id="315" w:name="sub_672"/>
      <w:bookmarkEnd w:id="314"/>
      <w:r w:rsidRPr="003D5612">
        <w:t>К зданиям, сооружениям и строениям производственных объектов по всей их длине должен быть обеспечен подъезд пожарных автомобилей:</w:t>
      </w:r>
    </w:p>
    <w:p w:rsidR="004F518B" w:rsidRPr="003D5612" w:rsidRDefault="004F518B" w:rsidP="00314125">
      <w:pPr>
        <w:keepLines/>
        <w:ind w:firstLine="851"/>
      </w:pPr>
      <w:bookmarkStart w:id="316" w:name="sub_674"/>
      <w:bookmarkEnd w:id="315"/>
      <w:r w:rsidRPr="003D5612">
        <w:t>К зданиям с площадью застройки более 10 000 м</w:t>
      </w:r>
      <w:r w:rsidRPr="003D5612">
        <w:rPr>
          <w:vertAlign w:val="superscript"/>
        </w:rPr>
        <w:t>2</w:t>
      </w:r>
      <w:r w:rsidRPr="003D5612">
        <w:t xml:space="preserve"> или шириной более 100 метров подъезд пожарных автомобилей должен быть обеспечен со всех сторон.</w:t>
      </w:r>
    </w:p>
    <w:p w:rsidR="004F518B" w:rsidRPr="003D5612" w:rsidRDefault="004F518B" w:rsidP="00314125">
      <w:pPr>
        <w:keepLines/>
        <w:ind w:firstLine="851"/>
      </w:pPr>
      <w:bookmarkStart w:id="317" w:name="sub_6712"/>
      <w:bookmarkEnd w:id="316"/>
      <w:r w:rsidRPr="003D5612">
        <w:t>В исторической застройке поселений допускается сохранять существующие размеры сквозных проездов (арок).</w:t>
      </w:r>
    </w:p>
    <w:p w:rsidR="004F518B" w:rsidRPr="003D5612" w:rsidRDefault="004F518B" w:rsidP="00314125">
      <w:pPr>
        <w:keepLines/>
        <w:ind w:firstLine="851"/>
      </w:pPr>
      <w:bookmarkStart w:id="318" w:name="sub_6716"/>
      <w:bookmarkEnd w:id="317"/>
      <w:r w:rsidRPr="003D5612">
        <w:lastRenderedPageBreak/>
        <w:t>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bookmarkEnd w:id="318"/>
    <w:p w:rsidR="004F518B" w:rsidRPr="003D5612" w:rsidRDefault="004F518B" w:rsidP="00314125">
      <w:pPr>
        <w:keepLines/>
        <w:ind w:firstLine="851"/>
      </w:pPr>
      <w:r w:rsidRPr="003D5612">
        <w:t xml:space="preserve">На территории садоводческого, огороднического и дачного некоммерческого объединения граждан должен обеспечиваться подъезд пожарной техники ко всем садовым участкам, объединенным в группы, и объектам общего пользования. </w:t>
      </w:r>
      <w:bookmarkEnd w:id="312"/>
    </w:p>
    <w:p w:rsidR="004F518B" w:rsidRPr="003D5612" w:rsidRDefault="004F518B" w:rsidP="00803855">
      <w:pPr>
        <w:pStyle w:val="affb"/>
        <w:ind w:firstLine="0"/>
        <w:jc w:val="center"/>
        <w:rPr>
          <w:i/>
        </w:rPr>
      </w:pPr>
      <w:r w:rsidRPr="003D5612">
        <w:rPr>
          <w:i/>
        </w:rPr>
        <w:t>Противопожарные расстояния между зданиями, сооружениями и строениями</w:t>
      </w:r>
    </w:p>
    <w:p w:rsidR="004F518B" w:rsidRPr="003D5612" w:rsidRDefault="004F518B" w:rsidP="00314125">
      <w:pPr>
        <w:keepLines/>
        <w:ind w:firstLine="851"/>
      </w:pPr>
      <w:bookmarkStart w:id="319" w:name="sub_721"/>
      <w:r w:rsidRPr="003D5612">
        <w:t xml:space="preserve">При дальнейшем проектировании расширении застройки населённых пунктов, строительства объектов, в том числе - пожаровзрывоопасных, необходимо учитывать требования статей 69-75 "Технического регламента о требованиях пожарной безопасности", утверждённого Федеральным законом от 22 июля 2008 г. </w:t>
      </w:r>
      <w:r w:rsidR="00A17127" w:rsidRPr="00A17127">
        <w:t>№</w:t>
      </w:r>
      <w:r w:rsidRPr="003D5612">
        <w:t> 123-ФЗ.</w:t>
      </w:r>
    </w:p>
    <w:p w:rsidR="004F518B" w:rsidRPr="003D5612" w:rsidRDefault="004F518B" w:rsidP="00314125">
      <w:pPr>
        <w:keepLines/>
        <w:ind w:firstLine="851"/>
      </w:pPr>
      <w:bookmarkStart w:id="320" w:name="sub_691"/>
      <w:r w:rsidRPr="003D5612">
        <w:t>Противопожарные расстояния между жилыми, общественными и административными зданиями, зданиями, сооружениями и строениями промышленных организаций следует принимать в соответствии от степени огнестойкости и класса их конструктивной пожарной опасности.</w:t>
      </w:r>
    </w:p>
    <w:p w:rsidR="004F518B" w:rsidRPr="003D5612" w:rsidRDefault="004F518B" w:rsidP="00314125">
      <w:pPr>
        <w:keepLines/>
        <w:ind w:firstLine="851"/>
      </w:pPr>
      <w:bookmarkStart w:id="321" w:name="sub_6910"/>
      <w:bookmarkEnd w:id="320"/>
      <w:r w:rsidRPr="003D5612">
        <w:t>Противопожарные расстояния от одно-, двухквартирных жилых домов и хозяйственных построек (сараев, гаражей, бань) на приусадебном земельном участке до жилых домов и хозяйственных построек на соседних приусадебных земельных участках допускается уменьшать до 6 метров при условии, 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 материалов.</w:t>
      </w:r>
    </w:p>
    <w:bookmarkEnd w:id="321"/>
    <w:p w:rsidR="004F518B" w:rsidRPr="003D5612" w:rsidRDefault="004F518B" w:rsidP="00314125">
      <w:pPr>
        <w:keepLines/>
        <w:ind w:firstLine="851"/>
      </w:pPr>
      <w:r w:rsidRPr="003D5612">
        <w:t>Противопожарные расстояния от границ застройки поселений до лесных массивов должны быть не менее 50 м, а от границ застройки городских и сельских поселений с одно-, двухэтажной индивидуальной застройкой до лесных массивов - не менее 15 м.</w:t>
      </w:r>
    </w:p>
    <w:p w:rsidR="004F518B" w:rsidRPr="003D5612" w:rsidRDefault="004F518B" w:rsidP="00314125">
      <w:pPr>
        <w:keepLines/>
        <w:ind w:firstLine="851"/>
      </w:pPr>
      <w:bookmarkStart w:id="322" w:name="sub_7004"/>
      <w:r w:rsidRPr="003D5612">
        <w:t>При размещении складов для хранения нефти и нефтепродуктов в лесных массивах, если их строительство связано с вырубкой леса, расстояние до лесного массива хвойных пород допускается уменьшать в два раза, при этом вдоль границы лесного массива вокруг складов должна предусматриваться вспаханная полоса земли шириной не менее 5 м.</w:t>
      </w:r>
    </w:p>
    <w:p w:rsidR="004F518B" w:rsidRPr="003D5612" w:rsidRDefault="004F518B" w:rsidP="0010216B">
      <w:pPr>
        <w:widowControl w:val="0"/>
        <w:ind w:firstLine="851"/>
      </w:pPr>
      <w:bookmarkStart w:id="323" w:name="sub_711"/>
      <w:bookmarkEnd w:id="322"/>
      <w:r w:rsidRPr="003D5612">
        <w:t xml:space="preserve">При размещении автозаправочных станций (АЗС) на территориях населенных пунктов противопожарные расстояния следует определять от стенок резервуаров, от границ площадок для автоцистерн и технологических колодцев, от стенок технологического оборудования очистных сооружений, от границ площадок для стоянки транспортных средств и от наружных стен и конструкций зданий, сооружений и строений автозаправочных станций с оборудованием, в котором присутствуют топливо или его </w:t>
      </w:r>
      <w:r w:rsidRPr="003D5612">
        <w:lastRenderedPageBreak/>
        <w:t>пары</w:t>
      </w:r>
      <w:bookmarkStart w:id="324" w:name="sub_7112"/>
      <w:bookmarkEnd w:id="323"/>
      <w:r w:rsidRPr="003D5612">
        <w:t>.</w:t>
      </w:r>
    </w:p>
    <w:bookmarkEnd w:id="324"/>
    <w:p w:rsidR="004F518B" w:rsidRPr="003D5612" w:rsidRDefault="004F518B" w:rsidP="00314125">
      <w:pPr>
        <w:keepLines/>
        <w:ind w:firstLine="851"/>
        <w:rPr>
          <w:kern w:val="0"/>
          <w:lang w:eastAsia="ru-RU"/>
        </w:rPr>
      </w:pPr>
      <w:r w:rsidRPr="003D5612">
        <w:t>Противопожарные расстояния от коллективных наземных и наземно-подземных гаражей, открытых организованных автостоянок на территориях поселений и станций технического обслуживания автомобилей до жилых домов и общественных зданий, сооружений и строений, а также до земельных участков детских дошкольных образовательных учреждений, общеобразовательных учреждений и лечебных учреждений стационарного типа на территориях поселений должны составлять не менее расстояний, приведенных в таблице 16 приложения к Федеральному закону.</w:t>
      </w:r>
    </w:p>
    <w:bookmarkEnd w:id="319"/>
    <w:p w:rsidR="004F518B" w:rsidRPr="003D5612" w:rsidRDefault="004F518B" w:rsidP="00316F4D">
      <w:pPr>
        <w:pStyle w:val="affb"/>
        <w:keepNext/>
        <w:ind w:firstLine="0"/>
        <w:jc w:val="center"/>
        <w:rPr>
          <w:i/>
        </w:rPr>
      </w:pPr>
      <w:r w:rsidRPr="003D5612">
        <w:rPr>
          <w:i/>
        </w:rPr>
        <w:t>Размещение подразделений пожарной охраны.</w:t>
      </w:r>
    </w:p>
    <w:p w:rsidR="004F518B" w:rsidRPr="003D5612" w:rsidRDefault="004F518B" w:rsidP="00316F4D">
      <w:pPr>
        <w:keepNext/>
        <w:keepLines/>
        <w:ind w:firstLine="851"/>
      </w:pPr>
      <w:bookmarkStart w:id="325" w:name="sub_761"/>
      <w:r w:rsidRPr="003D5612">
        <w:t xml:space="preserve">При расположении на территории </w:t>
      </w:r>
      <w:r w:rsidRPr="003D5612">
        <w:rPr>
          <w:kern w:val="0"/>
          <w:shd w:val="clear" w:color="auto" w:fill="FEFEFE"/>
          <w:lang w:eastAsia="ru-RU"/>
        </w:rPr>
        <w:t xml:space="preserve">муниципального образования </w:t>
      </w:r>
      <w:r w:rsidRPr="003D5612">
        <w:t xml:space="preserve">дополнительного подразделения пожарной охраны, необходимо учитывать положения статьи 76 "Технического регламента о требованиях пожарной безопасности", утверждённого Федеральным законом от 22 июля 2008 г. </w:t>
      </w:r>
      <w:r w:rsidR="00A17127" w:rsidRPr="00A17127">
        <w:t>№</w:t>
      </w:r>
      <w:r w:rsidRPr="003D5612">
        <w:t> 123-ФЗ.</w:t>
      </w:r>
    </w:p>
    <w:p w:rsidR="004F518B" w:rsidRPr="003D5612" w:rsidRDefault="004F518B" w:rsidP="00A703B6">
      <w:pPr>
        <w:keepLines/>
        <w:ind w:firstLine="851"/>
      </w:pPr>
      <w:r w:rsidRPr="003D5612">
        <w:t>Дислокация подразделений пожарной охраны на территориях поселений определяется исходя из условия, что время прибытия первого подразделения к месту вызова в городских поселениях и городских округах не должно превышать 10 минут (с учётом проектных решений – до 3 минут).</w:t>
      </w:r>
    </w:p>
    <w:bookmarkEnd w:id="325"/>
    <w:p w:rsidR="004F518B" w:rsidRPr="003D5612" w:rsidRDefault="004F518B" w:rsidP="00A703B6">
      <w:pPr>
        <w:keepLines/>
        <w:ind w:firstLine="851"/>
      </w:pPr>
      <w:r w:rsidRPr="003D5612">
        <w:t>Число и места дислокации подразделений пожарной охраны на территории населенного пункта или производственного объекта определяются на основании расчетного определения максимально допустимого расстояния от объекта предполагаемого пожара до ближайшего пожарного депо, определения пространственных зон размещения пожарного депо для каждого объекта предполагаемого пожара и областей пересечения указанных пространственных зон для всей совокупности объектов предполагаемого пожара.</w:t>
      </w:r>
    </w:p>
    <w:p w:rsidR="004F518B" w:rsidRPr="003D5612" w:rsidRDefault="004F518B" w:rsidP="00A703B6">
      <w:pPr>
        <w:keepLines/>
        <w:ind w:firstLine="851"/>
      </w:pPr>
      <w:r w:rsidRPr="003D5612">
        <w:t>Подразделения пожарной охраны населенных пунктов должны размещаться в зданиях пожарных депо.</w:t>
      </w:r>
    </w:p>
    <w:p w:rsidR="004F518B" w:rsidRPr="003D5612" w:rsidRDefault="004F518B" w:rsidP="00D83B8C">
      <w:pPr>
        <w:pStyle w:val="affb"/>
        <w:keepNext/>
        <w:ind w:firstLine="0"/>
        <w:jc w:val="center"/>
        <w:rPr>
          <w:i/>
        </w:rPr>
      </w:pPr>
      <w:r w:rsidRPr="003D5612">
        <w:rPr>
          <w:i/>
        </w:rPr>
        <w:t>Размещение и оборудование пожарных депо</w:t>
      </w:r>
    </w:p>
    <w:p w:rsidR="004F518B" w:rsidRPr="003D5612" w:rsidRDefault="004F518B" w:rsidP="00A703B6">
      <w:pPr>
        <w:keepLines/>
        <w:ind w:firstLine="851"/>
      </w:pPr>
      <w:r w:rsidRPr="003D5612">
        <w:t xml:space="preserve">При проектировании расположения пожарного депо для подразделения пожарной охраны требуется учитывать положения статьи 77 "Технического регламента о требованиях пожарной безопасности", утверждённого Федеральным законом от 22 июля 2008 г. </w:t>
      </w:r>
      <w:r w:rsidR="00A17127" w:rsidRPr="00A17127">
        <w:t>№</w:t>
      </w:r>
      <w:r w:rsidRPr="003D5612">
        <w:t> 123-ФЗ.</w:t>
      </w:r>
    </w:p>
    <w:p w:rsidR="004F518B" w:rsidRPr="003D5612" w:rsidRDefault="004F518B" w:rsidP="0010216B">
      <w:pPr>
        <w:widowControl w:val="0"/>
        <w:ind w:firstLine="851"/>
      </w:pPr>
      <w:r w:rsidRPr="003D5612">
        <w:t>Пожарные депо должны размещаться на земельных участках, имеющих выезды на магистральные улицы или дороги общегородского значения. Площадь земельных участков в зависимости от типа пожарного депо определяется техническим заданием на проектирование.</w:t>
      </w:r>
    </w:p>
    <w:p w:rsidR="004F518B" w:rsidRPr="003D5612" w:rsidRDefault="004F518B" w:rsidP="00A703B6">
      <w:pPr>
        <w:keepLines/>
        <w:ind w:firstLine="851"/>
      </w:pPr>
      <w:r w:rsidRPr="003D5612">
        <w:lastRenderedPageBreak/>
        <w:t>Расстояние от границ участка пожарного депо до общественных и жилых зданий должно быть не менее 15 метров, а до границ земельных участков детских дошкольных образовательных учреждений, общеобразовательных учреждений и лечебных учреждений стационарного типа - не менее 30 метров.</w:t>
      </w:r>
    </w:p>
    <w:p w:rsidR="004F518B" w:rsidRPr="003D5612" w:rsidRDefault="004F518B" w:rsidP="00A703B6">
      <w:pPr>
        <w:keepLines/>
        <w:ind w:firstLine="851"/>
      </w:pPr>
      <w:r w:rsidRPr="003D5612">
        <w:t>Пожарное депо необходимо располагать на участке с отступом от красной линии до фронта выезда пожарных автомобилей не менее чем на 15 метров, для пожарных депо II, IV и V типов указанное расстояние допускается уменьшать до 10 метров.</w:t>
      </w:r>
    </w:p>
    <w:p w:rsidR="004F518B" w:rsidRPr="003D5612" w:rsidRDefault="004F518B" w:rsidP="00A703B6">
      <w:pPr>
        <w:keepLines/>
        <w:ind w:firstLine="851"/>
      </w:pPr>
      <w:r w:rsidRPr="003D5612">
        <w:t>Состав зданий, сооружений и строений, размещаемых на территории пожарного депо, площади зданий, сооружений и строений определяются техническим заданием на проектирование.</w:t>
      </w:r>
    </w:p>
    <w:p w:rsidR="004F518B" w:rsidRPr="003D5612" w:rsidRDefault="004F518B" w:rsidP="00A703B6">
      <w:pPr>
        <w:keepLines/>
        <w:ind w:firstLine="851"/>
      </w:pPr>
      <w:r w:rsidRPr="003D5612">
        <w:t>Территория пожарного депо должна иметь два въезда (выезда). Ширина ворот на въезде (выезде) должна быть не менее 4,5 метра.</w:t>
      </w:r>
    </w:p>
    <w:p w:rsidR="004F518B" w:rsidRPr="003D5612" w:rsidRDefault="004F518B" w:rsidP="00A703B6">
      <w:pPr>
        <w:keepLines/>
        <w:ind w:firstLine="851"/>
      </w:pPr>
      <w:r w:rsidRPr="003D5612">
        <w:t>Дороги и площадки на территории пожарного депо должны иметь твердое покрытие.</w:t>
      </w:r>
    </w:p>
    <w:p w:rsidR="004F518B" w:rsidRPr="003D5612" w:rsidRDefault="004F518B" w:rsidP="00891DF3">
      <w:pPr>
        <w:keepLines/>
        <w:ind w:firstLine="851"/>
        <w:rPr>
          <w:sz w:val="28"/>
        </w:rPr>
      </w:pPr>
      <w:r w:rsidRPr="003D5612">
        <w:t>Проезжая часть улицы и тротуар напротив выездной площадки пожарного депо должны быть оборудованы светофором и (или) световым указателем с акустическим сигналом, позволяющим останавливать движение транспорта и пешеходов во время выезда пожарных автомобилей из гаража по сигналу тревоги. Включение и выключение светофора могут также осуществляться дистанционно из пункта связи пожарной охраны.</w:t>
      </w:r>
    </w:p>
    <w:sectPr w:rsidR="004F518B" w:rsidRPr="003D5612" w:rsidSect="00D8552E">
      <w:headerReference w:type="even" r:id="rId39"/>
      <w:headerReference w:type="default" r:id="rId40"/>
      <w:footerReference w:type="default" r:id="rId41"/>
      <w:type w:val="continuous"/>
      <w:pgSz w:w="11906" w:h="16838"/>
      <w:pgMar w:top="1134" w:right="1701" w:bottom="1134" w:left="851"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63A9" w:rsidRDefault="004F63A9" w:rsidP="00CE5A1B">
      <w:pPr>
        <w:spacing w:line="240" w:lineRule="auto"/>
      </w:pPr>
      <w:r>
        <w:separator/>
      </w:r>
    </w:p>
  </w:endnote>
  <w:endnote w:type="continuationSeparator" w:id="0">
    <w:p w:rsidR="004F63A9" w:rsidRDefault="004F63A9" w:rsidP="00CE5A1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Baltica">
    <w:altName w:val="Times New Roman"/>
    <w:panose1 w:val="00000000000000000000"/>
    <w:charset w:val="00"/>
    <w:family w:val="auto"/>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Levenim MT">
    <w:charset w:val="B1"/>
    <w:family w:val="auto"/>
    <w:pitch w:val="variable"/>
    <w:sig w:usb0="00000801" w:usb1="00000000" w:usb2="00000000" w:usb3="00000000" w:csb0="00000020"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ABB" w:rsidRDefault="00E06A62">
    <w:pPr>
      <w:pStyle w:val="a7"/>
      <w:jc w:val="right"/>
    </w:pPr>
    <w:r>
      <w:fldChar w:fldCharType="begin"/>
    </w:r>
    <w:r w:rsidR="00326ABB">
      <w:instrText xml:space="preserve"> PAGE   \* MERGEFORMAT </w:instrText>
    </w:r>
    <w:r>
      <w:fldChar w:fldCharType="separate"/>
    </w:r>
    <w:r w:rsidR="00AA5A71">
      <w:rPr>
        <w:noProof/>
      </w:rPr>
      <w:t>4</w:t>
    </w:r>
    <w:r>
      <w:rPr>
        <w:noProof/>
      </w:rPr>
      <w:fldChar w:fldCharType="end"/>
    </w:r>
  </w:p>
  <w:p w:rsidR="00326ABB" w:rsidRDefault="00326ABB">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ABB" w:rsidRDefault="00E06A62">
    <w:pPr>
      <w:pStyle w:val="a7"/>
      <w:jc w:val="right"/>
    </w:pPr>
    <w:r>
      <w:fldChar w:fldCharType="begin"/>
    </w:r>
    <w:r w:rsidR="00326ABB">
      <w:instrText xml:space="preserve"> PAGE   \* MERGEFORMAT </w:instrText>
    </w:r>
    <w:r>
      <w:fldChar w:fldCharType="separate"/>
    </w:r>
    <w:r w:rsidR="00326ABB">
      <w:rPr>
        <w:noProof/>
      </w:rPr>
      <w:t>2</w:t>
    </w:r>
    <w:r>
      <w:rPr>
        <w:noProof/>
      </w:rPr>
      <w:fldChar w:fldCharType="end"/>
    </w:r>
  </w:p>
  <w:p w:rsidR="00326ABB" w:rsidRDefault="00326ABB">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ABB" w:rsidRDefault="00E06A62">
    <w:pPr>
      <w:pStyle w:val="a7"/>
      <w:jc w:val="right"/>
    </w:pPr>
    <w:r>
      <w:fldChar w:fldCharType="begin"/>
    </w:r>
    <w:r w:rsidR="00326ABB">
      <w:instrText xml:space="preserve"> PAGE   \* MERGEFORMAT </w:instrText>
    </w:r>
    <w:r>
      <w:fldChar w:fldCharType="separate"/>
    </w:r>
    <w:r w:rsidR="00326ABB">
      <w:rPr>
        <w:noProof/>
      </w:rPr>
      <w:t>3</w:t>
    </w:r>
    <w:r>
      <w:rPr>
        <w:noProof/>
      </w:rPr>
      <w:fldChar w:fldCharType="end"/>
    </w:r>
  </w:p>
  <w:p w:rsidR="00326ABB" w:rsidRDefault="00326ABB">
    <w:pPr>
      <w:pStyle w:val="a7"/>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ABB" w:rsidRDefault="00326ABB">
    <w:pPr>
      <w:pStyle w:val="a7"/>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ABB" w:rsidRDefault="00326ABB">
    <w:pPr>
      <w:pStyle w:val="a7"/>
      <w:jc w:val="right"/>
    </w:pPr>
  </w:p>
  <w:p w:rsidR="00326ABB" w:rsidRDefault="00326ABB" w:rsidP="00D8552E">
    <w:pPr>
      <w:pStyle w:val="a7"/>
      <w:tabs>
        <w:tab w:val="clear" w:pos="4677"/>
        <w:tab w:val="clear" w:pos="9355"/>
        <w:tab w:val="left" w:pos="7380"/>
      </w:tabs>
    </w:pPr>
    <w:r>
      <w:tab/>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ABB" w:rsidRDefault="00E06A62">
    <w:pPr>
      <w:pStyle w:val="a7"/>
    </w:pPr>
    <w:r>
      <w:fldChar w:fldCharType="begin"/>
    </w:r>
    <w:r w:rsidR="00326ABB">
      <w:instrText xml:space="preserve"> PAGE   \* MERGEFORMAT </w:instrText>
    </w:r>
    <w:r>
      <w:fldChar w:fldCharType="separate"/>
    </w:r>
    <w:r w:rsidR="00AA5A71">
      <w:rPr>
        <w:noProof/>
      </w:rPr>
      <w:t>73</w:t>
    </w:r>
    <w:r>
      <w:rPr>
        <w:noProof/>
      </w:rPr>
      <w:fldChar w:fldCharType="end"/>
    </w:r>
  </w:p>
  <w:p w:rsidR="00326ABB" w:rsidRDefault="00326ABB" w:rsidP="00D8552E">
    <w:pPr>
      <w:pStyle w:val="a7"/>
      <w:tabs>
        <w:tab w:val="clear" w:pos="4677"/>
        <w:tab w:val="clear" w:pos="9355"/>
        <w:tab w:val="left" w:pos="7380"/>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63A9" w:rsidRDefault="004F63A9" w:rsidP="00CE5A1B">
      <w:pPr>
        <w:spacing w:line="240" w:lineRule="auto"/>
      </w:pPr>
      <w:r>
        <w:separator/>
      </w:r>
    </w:p>
  </w:footnote>
  <w:footnote w:type="continuationSeparator" w:id="0">
    <w:p w:rsidR="004F63A9" w:rsidRDefault="004F63A9" w:rsidP="00CE5A1B">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ABB" w:rsidRDefault="00E06A62" w:rsidP="001741A9">
    <w:pPr>
      <w:pStyle w:val="a5"/>
      <w:framePr w:wrap="auto" w:vAnchor="text" w:hAnchor="margin" w:xAlign="right" w:y="1"/>
      <w:rPr>
        <w:rStyle w:val="af1"/>
      </w:rPr>
    </w:pPr>
    <w:r>
      <w:rPr>
        <w:rStyle w:val="af1"/>
      </w:rPr>
      <w:fldChar w:fldCharType="begin"/>
    </w:r>
    <w:r w:rsidR="00326ABB">
      <w:rPr>
        <w:rStyle w:val="af1"/>
      </w:rPr>
      <w:instrText xml:space="preserve">PAGE  </w:instrText>
    </w:r>
    <w:r>
      <w:rPr>
        <w:rStyle w:val="af1"/>
      </w:rPr>
      <w:fldChar w:fldCharType="separate"/>
    </w:r>
    <w:r w:rsidR="00326ABB">
      <w:rPr>
        <w:rStyle w:val="af1"/>
        <w:noProof/>
      </w:rPr>
      <w:t>4</w:t>
    </w:r>
    <w:r>
      <w:rPr>
        <w:rStyle w:val="af1"/>
      </w:rPr>
      <w:fldChar w:fldCharType="end"/>
    </w:r>
  </w:p>
  <w:p w:rsidR="00326ABB" w:rsidRDefault="00326ABB" w:rsidP="001741A9">
    <w:pPr>
      <w:pStyle w:val="a5"/>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ABB" w:rsidRDefault="00326ABB" w:rsidP="001741A9">
    <w:pPr>
      <w:pStyle w:val="a5"/>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ABB" w:rsidRDefault="00326ABB" w:rsidP="001741A9">
    <w:pPr>
      <w:pStyle w:val="a5"/>
      <w:ind w:right="36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ABB" w:rsidRDefault="00326ABB" w:rsidP="001741A9">
    <w:pPr>
      <w:pStyle w:val="a5"/>
      <w:ind w:right="36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ABB" w:rsidRDefault="00326ABB" w:rsidP="001741A9">
    <w:pPr>
      <w:pStyle w:val="a5"/>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0"/>
        </w:tabs>
        <w:ind w:hanging="360"/>
      </w:pPr>
      <w:rPr>
        <w:rFonts w:ascii="Symbol" w:hAnsi="Symbol"/>
      </w:rPr>
    </w:lvl>
  </w:abstractNum>
  <w:abstractNum w:abstractNumId="1">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3">
    <w:nsid w:val="032835EB"/>
    <w:multiLevelType w:val="hybridMultilevel"/>
    <w:tmpl w:val="52089740"/>
    <w:lvl w:ilvl="0" w:tplc="8D520D6E">
      <w:start w:val="1"/>
      <w:numFmt w:val="bullet"/>
      <w:lvlText w:val="−"/>
      <w:lvlJc w:val="left"/>
      <w:pPr>
        <w:ind w:left="1420" w:hanging="360"/>
      </w:pPr>
      <w:rPr>
        <w:rFonts w:ascii="Courier New" w:hAnsi="Courier New" w:hint="default"/>
        <w:color w:val="auto"/>
      </w:rPr>
    </w:lvl>
    <w:lvl w:ilvl="1" w:tplc="04190003" w:tentative="1">
      <w:start w:val="1"/>
      <w:numFmt w:val="bullet"/>
      <w:lvlText w:val="o"/>
      <w:lvlJc w:val="left"/>
      <w:pPr>
        <w:ind w:left="2140" w:hanging="360"/>
      </w:pPr>
      <w:rPr>
        <w:rFonts w:ascii="Courier New" w:hAnsi="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4">
    <w:nsid w:val="05084209"/>
    <w:multiLevelType w:val="hybridMultilevel"/>
    <w:tmpl w:val="14404EA4"/>
    <w:lvl w:ilvl="0" w:tplc="D0EA28E2">
      <w:start w:val="1"/>
      <w:numFmt w:val="bullet"/>
      <w:lvlText w:val="−"/>
      <w:lvlJc w:val="left"/>
      <w:pPr>
        <w:ind w:left="1420" w:hanging="360"/>
      </w:pPr>
      <w:rPr>
        <w:rFonts w:ascii="Courier New" w:hAnsi="Courier New" w:hint="default"/>
      </w:rPr>
    </w:lvl>
    <w:lvl w:ilvl="1" w:tplc="04190003" w:tentative="1">
      <w:start w:val="1"/>
      <w:numFmt w:val="bullet"/>
      <w:lvlText w:val="o"/>
      <w:lvlJc w:val="left"/>
      <w:pPr>
        <w:ind w:left="2140" w:hanging="360"/>
      </w:pPr>
      <w:rPr>
        <w:rFonts w:ascii="Courier New" w:hAnsi="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5">
    <w:nsid w:val="064B096D"/>
    <w:multiLevelType w:val="hybridMultilevel"/>
    <w:tmpl w:val="8070D4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074E5F09"/>
    <w:multiLevelType w:val="multilevel"/>
    <w:tmpl w:val="FCF29536"/>
    <w:lvl w:ilvl="0">
      <w:start w:val="3"/>
      <w:numFmt w:val="decimal"/>
      <w:lvlText w:val="%1"/>
      <w:lvlJc w:val="left"/>
      <w:pPr>
        <w:ind w:left="375" w:hanging="375"/>
      </w:pPr>
      <w:rPr>
        <w:rFonts w:cs="Times New Roman" w:hint="default"/>
      </w:rPr>
    </w:lvl>
    <w:lvl w:ilvl="1">
      <w:start w:val="1"/>
      <w:numFmt w:val="decimal"/>
      <w:lvlText w:val="%1.%2"/>
      <w:lvlJc w:val="left"/>
      <w:pPr>
        <w:ind w:left="1440" w:hanging="720"/>
      </w:pPr>
      <w:rPr>
        <w:rFonts w:ascii="Times New Roman" w:hAnsi="Times New Roman" w:cs="Times New Roman" w:hint="default"/>
        <w:b/>
        <w:i w:val="0"/>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7">
    <w:nsid w:val="08927ABA"/>
    <w:multiLevelType w:val="multilevel"/>
    <w:tmpl w:val="4AD2BF12"/>
    <w:lvl w:ilvl="0">
      <w:start w:val="1"/>
      <w:numFmt w:val="none"/>
      <w:lvlText w:val=""/>
      <w:lvlJc w:val="left"/>
      <w:pPr>
        <w:ind w:left="360" w:hanging="360"/>
      </w:pPr>
      <w:rPr>
        <w:rFonts w:cs="Times New Roman" w:hint="default"/>
      </w:rPr>
    </w:lvl>
    <w:lvl w:ilvl="1">
      <w:start w:val="1"/>
      <w:numFmt w:val="decimal"/>
      <w:lvlText w:val="%2."/>
      <w:lvlJc w:val="left"/>
      <w:pPr>
        <w:ind w:left="792" w:hanging="432"/>
      </w:pPr>
      <w:rPr>
        <w:rFonts w:cs="Times New Roman" w:hint="default"/>
      </w:rPr>
    </w:lvl>
    <w:lvl w:ilvl="2">
      <w:start w:val="1"/>
      <w:numFmt w:val="decimal"/>
      <w:lvlText w:val="%2.%3."/>
      <w:lvlJc w:val="left"/>
      <w:pPr>
        <w:ind w:left="1224" w:hanging="504"/>
      </w:pPr>
      <w:rPr>
        <w:rFonts w:cs="Times New Roman" w:hint="default"/>
      </w:rPr>
    </w:lvl>
    <w:lvl w:ilvl="3">
      <w:start w:val="1"/>
      <w:numFmt w:val="decimal"/>
      <w:lvlText w:val="%2.%3.%4."/>
      <w:lvlJc w:val="left"/>
      <w:pPr>
        <w:ind w:left="1728" w:hanging="648"/>
      </w:pPr>
      <w:rPr>
        <w:rFonts w:cs="Times New Roman" w:hint="default"/>
      </w:rPr>
    </w:lvl>
    <w:lvl w:ilvl="4">
      <w:start w:val="1"/>
      <w:numFmt w:val="decimal"/>
      <w:lvlText w:val="%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8">
    <w:nsid w:val="0A5749E3"/>
    <w:multiLevelType w:val="hybridMultilevel"/>
    <w:tmpl w:val="A650D6C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0B700649"/>
    <w:multiLevelType w:val="multilevel"/>
    <w:tmpl w:val="A5A667DA"/>
    <w:lvl w:ilvl="0">
      <w:start w:val="1"/>
      <w:numFmt w:val="none"/>
      <w:lvlText w:val=""/>
      <w:lvlJc w:val="left"/>
      <w:pPr>
        <w:ind w:left="360" w:hanging="360"/>
      </w:pPr>
      <w:rPr>
        <w:rFonts w:cs="Times New Roman" w:hint="default"/>
      </w:rPr>
    </w:lvl>
    <w:lvl w:ilvl="1">
      <w:start w:val="1"/>
      <w:numFmt w:val="decimal"/>
      <w:lvlText w:val="%2"/>
      <w:lvlJc w:val="left"/>
      <w:pPr>
        <w:ind w:left="851" w:hanging="491"/>
      </w:pPr>
      <w:rPr>
        <w:rFonts w:cs="Times New Roman" w:hint="default"/>
      </w:rPr>
    </w:lvl>
    <w:lvl w:ilvl="2">
      <w:start w:val="1"/>
      <w:numFmt w:val="decimal"/>
      <w:suff w:val="space"/>
      <w:lvlText w:val="%2.%3 "/>
      <w:lvlJc w:val="left"/>
      <w:pPr>
        <w:ind w:left="1224" w:hanging="504"/>
      </w:pPr>
      <w:rPr>
        <w:rFonts w:cs="Times New Roman" w:hint="default"/>
      </w:rPr>
    </w:lvl>
    <w:lvl w:ilvl="3">
      <w:start w:val="1"/>
      <w:numFmt w:val="decimal"/>
      <w:suff w:val="space"/>
      <w:lvlText w:val="%2.%3.%4"/>
      <w:lvlJc w:val="left"/>
      <w:pPr>
        <w:ind w:left="1728" w:hanging="651"/>
      </w:pPr>
      <w:rPr>
        <w:rFonts w:cs="Times New Roman" w:hint="default"/>
      </w:rPr>
    </w:lvl>
    <w:lvl w:ilvl="4">
      <w:start w:val="1"/>
      <w:numFmt w:val="decimal"/>
      <w:lvlText w:val="%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0">
    <w:nsid w:val="1F967222"/>
    <w:multiLevelType w:val="hybridMultilevel"/>
    <w:tmpl w:val="CA8A93A6"/>
    <w:lvl w:ilvl="0" w:tplc="8D520D6E">
      <w:start w:val="1"/>
      <w:numFmt w:val="bullet"/>
      <w:lvlText w:val="−"/>
      <w:lvlJc w:val="left"/>
      <w:pPr>
        <w:ind w:left="1420" w:hanging="360"/>
      </w:pPr>
      <w:rPr>
        <w:rFonts w:ascii="Courier New" w:hAnsi="Courier New" w:hint="default"/>
        <w:color w:val="auto"/>
      </w:rPr>
    </w:lvl>
    <w:lvl w:ilvl="1" w:tplc="04190003" w:tentative="1">
      <w:start w:val="1"/>
      <w:numFmt w:val="bullet"/>
      <w:lvlText w:val="o"/>
      <w:lvlJc w:val="left"/>
      <w:pPr>
        <w:ind w:left="2140" w:hanging="360"/>
      </w:pPr>
      <w:rPr>
        <w:rFonts w:ascii="Courier New" w:hAnsi="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11">
    <w:nsid w:val="28F85A57"/>
    <w:multiLevelType w:val="multilevel"/>
    <w:tmpl w:val="0F8236DE"/>
    <w:lvl w:ilvl="0">
      <w:start w:val="4"/>
      <w:numFmt w:val="decimal"/>
      <w:lvlText w:val="%1"/>
      <w:lvlJc w:val="left"/>
      <w:pPr>
        <w:ind w:left="1008" w:hanging="375"/>
      </w:pPr>
      <w:rPr>
        <w:rFonts w:cs="Times New Roman" w:hint="default"/>
      </w:rPr>
    </w:lvl>
    <w:lvl w:ilvl="1">
      <w:start w:val="1"/>
      <w:numFmt w:val="decimal"/>
      <w:lvlText w:val="%1.%2"/>
      <w:lvlJc w:val="left"/>
      <w:pPr>
        <w:ind w:left="2063" w:hanging="720"/>
      </w:pPr>
      <w:rPr>
        <w:rFonts w:cs="Times New Roman" w:hint="default"/>
      </w:rPr>
    </w:lvl>
    <w:lvl w:ilvl="2">
      <w:start w:val="1"/>
      <w:numFmt w:val="decimal"/>
      <w:lvlText w:val="%1.%2.%3"/>
      <w:lvlJc w:val="left"/>
      <w:pPr>
        <w:ind w:left="2705" w:hanging="720"/>
      </w:pPr>
      <w:rPr>
        <w:rFonts w:cs="Times New Roman" w:hint="default"/>
      </w:rPr>
    </w:lvl>
    <w:lvl w:ilvl="3">
      <w:start w:val="1"/>
      <w:numFmt w:val="decimal"/>
      <w:lvlText w:val="%1.%2.%3.%4"/>
      <w:lvlJc w:val="left"/>
      <w:pPr>
        <w:ind w:left="6033" w:hanging="1080"/>
      </w:pPr>
      <w:rPr>
        <w:rFonts w:cs="Times New Roman" w:hint="default"/>
      </w:rPr>
    </w:lvl>
    <w:lvl w:ilvl="4">
      <w:start w:val="1"/>
      <w:numFmt w:val="decimal"/>
      <w:lvlText w:val="%1.%2.%3.%4.%5"/>
      <w:lvlJc w:val="left"/>
      <w:pPr>
        <w:ind w:left="7473" w:hanging="1080"/>
      </w:pPr>
      <w:rPr>
        <w:rFonts w:cs="Times New Roman" w:hint="default"/>
      </w:rPr>
    </w:lvl>
    <w:lvl w:ilvl="5">
      <w:start w:val="1"/>
      <w:numFmt w:val="decimal"/>
      <w:lvlText w:val="%1.%2.%3.%4.%5.%6"/>
      <w:lvlJc w:val="left"/>
      <w:pPr>
        <w:ind w:left="9273" w:hanging="1440"/>
      </w:pPr>
      <w:rPr>
        <w:rFonts w:cs="Times New Roman" w:hint="default"/>
      </w:rPr>
    </w:lvl>
    <w:lvl w:ilvl="6">
      <w:start w:val="1"/>
      <w:numFmt w:val="decimal"/>
      <w:lvlText w:val="%1.%2.%3.%4.%5.%6.%7"/>
      <w:lvlJc w:val="left"/>
      <w:pPr>
        <w:ind w:left="11073" w:hanging="1800"/>
      </w:pPr>
      <w:rPr>
        <w:rFonts w:cs="Times New Roman" w:hint="default"/>
      </w:rPr>
    </w:lvl>
    <w:lvl w:ilvl="7">
      <w:start w:val="1"/>
      <w:numFmt w:val="decimal"/>
      <w:lvlText w:val="%1.%2.%3.%4.%5.%6.%7.%8"/>
      <w:lvlJc w:val="left"/>
      <w:pPr>
        <w:ind w:left="12513" w:hanging="1800"/>
      </w:pPr>
      <w:rPr>
        <w:rFonts w:cs="Times New Roman" w:hint="default"/>
      </w:rPr>
    </w:lvl>
    <w:lvl w:ilvl="8">
      <w:start w:val="1"/>
      <w:numFmt w:val="decimal"/>
      <w:lvlText w:val="%1.%2.%3.%4.%5.%6.%7.%8.%9"/>
      <w:lvlJc w:val="left"/>
      <w:pPr>
        <w:ind w:left="14313" w:hanging="2160"/>
      </w:pPr>
      <w:rPr>
        <w:rFonts w:cs="Times New Roman" w:hint="default"/>
      </w:rPr>
    </w:lvl>
  </w:abstractNum>
  <w:abstractNum w:abstractNumId="12">
    <w:nsid w:val="33AD1F9F"/>
    <w:multiLevelType w:val="hybridMultilevel"/>
    <w:tmpl w:val="BC78D43E"/>
    <w:lvl w:ilvl="0" w:tplc="8D520D6E">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345E418C"/>
    <w:multiLevelType w:val="hybridMultilevel"/>
    <w:tmpl w:val="CE6A479A"/>
    <w:lvl w:ilvl="0" w:tplc="8D520D6E">
      <w:start w:val="1"/>
      <w:numFmt w:val="bullet"/>
      <w:lvlText w:val="−"/>
      <w:lvlJc w:val="left"/>
      <w:pPr>
        <w:ind w:left="1420" w:hanging="360"/>
      </w:pPr>
      <w:rPr>
        <w:rFonts w:ascii="Courier New" w:hAnsi="Courier New" w:hint="default"/>
        <w:color w:val="auto"/>
      </w:rPr>
    </w:lvl>
    <w:lvl w:ilvl="1" w:tplc="04190003" w:tentative="1">
      <w:start w:val="1"/>
      <w:numFmt w:val="bullet"/>
      <w:lvlText w:val="o"/>
      <w:lvlJc w:val="left"/>
      <w:pPr>
        <w:ind w:left="2140" w:hanging="360"/>
      </w:pPr>
      <w:rPr>
        <w:rFonts w:ascii="Courier New" w:hAnsi="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14">
    <w:nsid w:val="34C52EDF"/>
    <w:multiLevelType w:val="hybridMultilevel"/>
    <w:tmpl w:val="CEA8A85C"/>
    <w:lvl w:ilvl="0" w:tplc="8D520D6E">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3E870587"/>
    <w:multiLevelType w:val="hybridMultilevel"/>
    <w:tmpl w:val="6F8CC58E"/>
    <w:lvl w:ilvl="0" w:tplc="8D520D6E">
      <w:start w:val="1"/>
      <w:numFmt w:val="bullet"/>
      <w:lvlText w:val="−"/>
      <w:lvlJc w:val="left"/>
      <w:pPr>
        <w:ind w:left="1420" w:hanging="360"/>
      </w:pPr>
      <w:rPr>
        <w:rFonts w:ascii="Courier New" w:hAnsi="Courier New" w:hint="default"/>
        <w:color w:val="auto"/>
      </w:rPr>
    </w:lvl>
    <w:lvl w:ilvl="1" w:tplc="04190003" w:tentative="1">
      <w:start w:val="1"/>
      <w:numFmt w:val="bullet"/>
      <w:lvlText w:val="o"/>
      <w:lvlJc w:val="left"/>
      <w:pPr>
        <w:ind w:left="2140" w:hanging="360"/>
      </w:pPr>
      <w:rPr>
        <w:rFonts w:ascii="Courier New" w:hAnsi="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16">
    <w:nsid w:val="45D12E0B"/>
    <w:multiLevelType w:val="hybridMultilevel"/>
    <w:tmpl w:val="2D7EAF5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46060C5B"/>
    <w:multiLevelType w:val="hybridMultilevel"/>
    <w:tmpl w:val="76284F92"/>
    <w:lvl w:ilvl="0" w:tplc="5874CD74">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nsid w:val="4FAB0B2C"/>
    <w:multiLevelType w:val="hybridMultilevel"/>
    <w:tmpl w:val="906E549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50B461FC"/>
    <w:multiLevelType w:val="hybridMultilevel"/>
    <w:tmpl w:val="27A8ACA6"/>
    <w:lvl w:ilvl="0" w:tplc="A4BE8172">
      <w:start w:val="1"/>
      <w:numFmt w:val="decimal"/>
      <w:lvlText w:val="%1."/>
      <w:lvlJc w:val="center"/>
      <w:pPr>
        <w:ind w:left="644" w:hanging="360"/>
      </w:pPr>
      <w:rPr>
        <w:rFonts w:cs="Times New Roman" w:hint="default"/>
      </w:rPr>
    </w:lvl>
    <w:lvl w:ilvl="1" w:tplc="04190019" w:tentative="1">
      <w:start w:val="1"/>
      <w:numFmt w:val="lowerLetter"/>
      <w:lvlText w:val="%2."/>
      <w:lvlJc w:val="left"/>
      <w:pPr>
        <w:ind w:left="938" w:hanging="360"/>
      </w:pPr>
      <w:rPr>
        <w:rFonts w:cs="Times New Roman"/>
      </w:rPr>
    </w:lvl>
    <w:lvl w:ilvl="2" w:tplc="0419001B" w:tentative="1">
      <w:start w:val="1"/>
      <w:numFmt w:val="lowerRoman"/>
      <w:lvlText w:val="%3."/>
      <w:lvlJc w:val="right"/>
      <w:pPr>
        <w:ind w:left="1658" w:hanging="180"/>
      </w:pPr>
      <w:rPr>
        <w:rFonts w:cs="Times New Roman"/>
      </w:rPr>
    </w:lvl>
    <w:lvl w:ilvl="3" w:tplc="0419000F" w:tentative="1">
      <w:start w:val="1"/>
      <w:numFmt w:val="decimal"/>
      <w:lvlText w:val="%4."/>
      <w:lvlJc w:val="left"/>
      <w:pPr>
        <w:ind w:left="2378" w:hanging="360"/>
      </w:pPr>
      <w:rPr>
        <w:rFonts w:cs="Times New Roman"/>
      </w:rPr>
    </w:lvl>
    <w:lvl w:ilvl="4" w:tplc="04190019" w:tentative="1">
      <w:start w:val="1"/>
      <w:numFmt w:val="lowerLetter"/>
      <w:lvlText w:val="%5."/>
      <w:lvlJc w:val="left"/>
      <w:pPr>
        <w:ind w:left="3098" w:hanging="360"/>
      </w:pPr>
      <w:rPr>
        <w:rFonts w:cs="Times New Roman"/>
      </w:rPr>
    </w:lvl>
    <w:lvl w:ilvl="5" w:tplc="0419001B" w:tentative="1">
      <w:start w:val="1"/>
      <w:numFmt w:val="lowerRoman"/>
      <w:lvlText w:val="%6."/>
      <w:lvlJc w:val="right"/>
      <w:pPr>
        <w:ind w:left="3818" w:hanging="180"/>
      </w:pPr>
      <w:rPr>
        <w:rFonts w:cs="Times New Roman"/>
      </w:rPr>
    </w:lvl>
    <w:lvl w:ilvl="6" w:tplc="0419000F" w:tentative="1">
      <w:start w:val="1"/>
      <w:numFmt w:val="decimal"/>
      <w:lvlText w:val="%7."/>
      <w:lvlJc w:val="left"/>
      <w:pPr>
        <w:ind w:left="4538" w:hanging="360"/>
      </w:pPr>
      <w:rPr>
        <w:rFonts w:cs="Times New Roman"/>
      </w:rPr>
    </w:lvl>
    <w:lvl w:ilvl="7" w:tplc="04190019" w:tentative="1">
      <w:start w:val="1"/>
      <w:numFmt w:val="lowerLetter"/>
      <w:lvlText w:val="%8."/>
      <w:lvlJc w:val="left"/>
      <w:pPr>
        <w:ind w:left="5258" w:hanging="360"/>
      </w:pPr>
      <w:rPr>
        <w:rFonts w:cs="Times New Roman"/>
      </w:rPr>
    </w:lvl>
    <w:lvl w:ilvl="8" w:tplc="0419001B" w:tentative="1">
      <w:start w:val="1"/>
      <w:numFmt w:val="lowerRoman"/>
      <w:lvlText w:val="%9."/>
      <w:lvlJc w:val="right"/>
      <w:pPr>
        <w:ind w:left="5978" w:hanging="180"/>
      </w:pPr>
      <w:rPr>
        <w:rFonts w:cs="Times New Roman"/>
      </w:rPr>
    </w:lvl>
  </w:abstractNum>
  <w:abstractNum w:abstractNumId="20">
    <w:nsid w:val="514179DE"/>
    <w:multiLevelType w:val="hybridMultilevel"/>
    <w:tmpl w:val="F3689410"/>
    <w:lvl w:ilvl="0" w:tplc="04190001">
      <w:start w:val="1"/>
      <w:numFmt w:val="bullet"/>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21">
    <w:nsid w:val="52490775"/>
    <w:multiLevelType w:val="hybridMultilevel"/>
    <w:tmpl w:val="27A8ACA6"/>
    <w:lvl w:ilvl="0" w:tplc="A4BE8172">
      <w:start w:val="1"/>
      <w:numFmt w:val="decimal"/>
      <w:lvlText w:val="%1."/>
      <w:lvlJc w:val="center"/>
      <w:pPr>
        <w:ind w:left="644" w:hanging="360"/>
      </w:pPr>
      <w:rPr>
        <w:rFonts w:cs="Times New Roman" w:hint="default"/>
      </w:rPr>
    </w:lvl>
    <w:lvl w:ilvl="1" w:tplc="04190019" w:tentative="1">
      <w:start w:val="1"/>
      <w:numFmt w:val="lowerLetter"/>
      <w:lvlText w:val="%2."/>
      <w:lvlJc w:val="left"/>
      <w:pPr>
        <w:ind w:left="938" w:hanging="360"/>
      </w:pPr>
      <w:rPr>
        <w:rFonts w:cs="Times New Roman"/>
      </w:rPr>
    </w:lvl>
    <w:lvl w:ilvl="2" w:tplc="0419001B" w:tentative="1">
      <w:start w:val="1"/>
      <w:numFmt w:val="lowerRoman"/>
      <w:lvlText w:val="%3."/>
      <w:lvlJc w:val="right"/>
      <w:pPr>
        <w:ind w:left="1658" w:hanging="180"/>
      </w:pPr>
      <w:rPr>
        <w:rFonts w:cs="Times New Roman"/>
      </w:rPr>
    </w:lvl>
    <w:lvl w:ilvl="3" w:tplc="0419000F" w:tentative="1">
      <w:start w:val="1"/>
      <w:numFmt w:val="decimal"/>
      <w:lvlText w:val="%4."/>
      <w:lvlJc w:val="left"/>
      <w:pPr>
        <w:ind w:left="2378" w:hanging="360"/>
      </w:pPr>
      <w:rPr>
        <w:rFonts w:cs="Times New Roman"/>
      </w:rPr>
    </w:lvl>
    <w:lvl w:ilvl="4" w:tplc="04190019" w:tentative="1">
      <w:start w:val="1"/>
      <w:numFmt w:val="lowerLetter"/>
      <w:lvlText w:val="%5."/>
      <w:lvlJc w:val="left"/>
      <w:pPr>
        <w:ind w:left="3098" w:hanging="360"/>
      </w:pPr>
      <w:rPr>
        <w:rFonts w:cs="Times New Roman"/>
      </w:rPr>
    </w:lvl>
    <w:lvl w:ilvl="5" w:tplc="0419001B" w:tentative="1">
      <w:start w:val="1"/>
      <w:numFmt w:val="lowerRoman"/>
      <w:lvlText w:val="%6."/>
      <w:lvlJc w:val="right"/>
      <w:pPr>
        <w:ind w:left="3818" w:hanging="180"/>
      </w:pPr>
      <w:rPr>
        <w:rFonts w:cs="Times New Roman"/>
      </w:rPr>
    </w:lvl>
    <w:lvl w:ilvl="6" w:tplc="0419000F" w:tentative="1">
      <w:start w:val="1"/>
      <w:numFmt w:val="decimal"/>
      <w:lvlText w:val="%7."/>
      <w:lvlJc w:val="left"/>
      <w:pPr>
        <w:ind w:left="4538" w:hanging="360"/>
      </w:pPr>
      <w:rPr>
        <w:rFonts w:cs="Times New Roman"/>
      </w:rPr>
    </w:lvl>
    <w:lvl w:ilvl="7" w:tplc="04190019" w:tentative="1">
      <w:start w:val="1"/>
      <w:numFmt w:val="lowerLetter"/>
      <w:lvlText w:val="%8."/>
      <w:lvlJc w:val="left"/>
      <w:pPr>
        <w:ind w:left="5258" w:hanging="360"/>
      </w:pPr>
      <w:rPr>
        <w:rFonts w:cs="Times New Roman"/>
      </w:rPr>
    </w:lvl>
    <w:lvl w:ilvl="8" w:tplc="0419001B" w:tentative="1">
      <w:start w:val="1"/>
      <w:numFmt w:val="lowerRoman"/>
      <w:lvlText w:val="%9."/>
      <w:lvlJc w:val="right"/>
      <w:pPr>
        <w:ind w:left="5978" w:hanging="180"/>
      </w:pPr>
      <w:rPr>
        <w:rFonts w:cs="Times New Roman"/>
      </w:rPr>
    </w:lvl>
  </w:abstractNum>
  <w:abstractNum w:abstractNumId="22">
    <w:nsid w:val="544F292A"/>
    <w:multiLevelType w:val="hybridMultilevel"/>
    <w:tmpl w:val="BE7E5A84"/>
    <w:lvl w:ilvl="0" w:tplc="8D520D6E">
      <w:start w:val="1"/>
      <w:numFmt w:val="bullet"/>
      <w:lvlText w:val="−"/>
      <w:lvlJc w:val="left"/>
      <w:pPr>
        <w:ind w:left="720" w:hanging="360"/>
      </w:pPr>
      <w:rPr>
        <w:rFonts w:ascii="Courier New" w:hAnsi="Courier New"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82F3FBC"/>
    <w:multiLevelType w:val="multilevel"/>
    <w:tmpl w:val="B91881AC"/>
    <w:lvl w:ilvl="0">
      <w:start w:val="5"/>
      <w:numFmt w:val="decimal"/>
      <w:lvlText w:val="%1"/>
      <w:lvlJc w:val="left"/>
      <w:pPr>
        <w:ind w:left="375" w:hanging="375"/>
      </w:pPr>
      <w:rPr>
        <w:rFonts w:cs="Times New Roman" w:hint="default"/>
      </w:rPr>
    </w:lvl>
    <w:lvl w:ilvl="1">
      <w:start w:val="1"/>
      <w:numFmt w:val="decimal"/>
      <w:lvlText w:val="%1.%2"/>
      <w:lvlJc w:val="left"/>
      <w:pPr>
        <w:ind w:left="1430" w:hanging="72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3210" w:hanging="108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990" w:hanging="1440"/>
      </w:pPr>
      <w:rPr>
        <w:rFonts w:cs="Times New Roman" w:hint="default"/>
      </w:rPr>
    </w:lvl>
    <w:lvl w:ilvl="6">
      <w:start w:val="1"/>
      <w:numFmt w:val="decimal"/>
      <w:lvlText w:val="%1.%2.%3.%4.%5.%6.%7"/>
      <w:lvlJc w:val="left"/>
      <w:pPr>
        <w:ind w:left="6060" w:hanging="1800"/>
      </w:pPr>
      <w:rPr>
        <w:rFonts w:cs="Times New Roman" w:hint="default"/>
      </w:rPr>
    </w:lvl>
    <w:lvl w:ilvl="7">
      <w:start w:val="1"/>
      <w:numFmt w:val="decimal"/>
      <w:lvlText w:val="%1.%2.%3.%4.%5.%6.%7.%8"/>
      <w:lvlJc w:val="left"/>
      <w:pPr>
        <w:ind w:left="6770" w:hanging="1800"/>
      </w:pPr>
      <w:rPr>
        <w:rFonts w:cs="Times New Roman" w:hint="default"/>
      </w:rPr>
    </w:lvl>
    <w:lvl w:ilvl="8">
      <w:start w:val="1"/>
      <w:numFmt w:val="decimal"/>
      <w:lvlText w:val="%1.%2.%3.%4.%5.%6.%7.%8.%9"/>
      <w:lvlJc w:val="left"/>
      <w:pPr>
        <w:ind w:left="7840" w:hanging="2160"/>
      </w:pPr>
      <w:rPr>
        <w:rFonts w:cs="Times New Roman" w:hint="default"/>
      </w:rPr>
    </w:lvl>
  </w:abstractNum>
  <w:abstractNum w:abstractNumId="24">
    <w:nsid w:val="612A57C3"/>
    <w:multiLevelType w:val="hybridMultilevel"/>
    <w:tmpl w:val="2B6AED68"/>
    <w:lvl w:ilvl="0" w:tplc="04190001">
      <w:start w:val="1"/>
      <w:numFmt w:val="bullet"/>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25">
    <w:nsid w:val="61496F47"/>
    <w:multiLevelType w:val="hybridMultilevel"/>
    <w:tmpl w:val="96F82286"/>
    <w:lvl w:ilvl="0" w:tplc="DDE6566A">
      <w:start w:val="5"/>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6">
    <w:nsid w:val="61956B77"/>
    <w:multiLevelType w:val="hybridMultilevel"/>
    <w:tmpl w:val="029EA8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47E06A4"/>
    <w:multiLevelType w:val="hybridMultilevel"/>
    <w:tmpl w:val="C6A65C8E"/>
    <w:lvl w:ilvl="0" w:tplc="D0EA28E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65B52C22"/>
    <w:multiLevelType w:val="hybridMultilevel"/>
    <w:tmpl w:val="C1A8C8E0"/>
    <w:lvl w:ilvl="0" w:tplc="8D520D6E">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68F54BC7"/>
    <w:multiLevelType w:val="hybridMultilevel"/>
    <w:tmpl w:val="BE345E0C"/>
    <w:lvl w:ilvl="0" w:tplc="04190001">
      <w:start w:val="1"/>
      <w:numFmt w:val="bullet"/>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30">
    <w:nsid w:val="6FF26D57"/>
    <w:multiLevelType w:val="hybridMultilevel"/>
    <w:tmpl w:val="D8142BC0"/>
    <w:lvl w:ilvl="0" w:tplc="8D520D6E">
      <w:start w:val="1"/>
      <w:numFmt w:val="bullet"/>
      <w:lvlText w:val="−"/>
      <w:lvlJc w:val="left"/>
      <w:pPr>
        <w:ind w:left="1571" w:hanging="360"/>
      </w:pPr>
      <w:rPr>
        <w:rFonts w:ascii="Courier New" w:hAnsi="Courier New" w:hint="default"/>
        <w:color w:val="auto"/>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79A0468E"/>
    <w:multiLevelType w:val="hybridMultilevel"/>
    <w:tmpl w:val="D4D454EC"/>
    <w:lvl w:ilvl="0" w:tplc="8D520D6E">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2">
    <w:nsid w:val="79EE6BC1"/>
    <w:multiLevelType w:val="multilevel"/>
    <w:tmpl w:val="36D26720"/>
    <w:lvl w:ilvl="0">
      <w:start w:val="2"/>
      <w:numFmt w:val="decimal"/>
      <w:lvlText w:val="%1"/>
      <w:lvlJc w:val="left"/>
      <w:pPr>
        <w:ind w:left="659" w:hanging="375"/>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7BD447D9"/>
    <w:multiLevelType w:val="hybridMultilevel"/>
    <w:tmpl w:val="057CB6B8"/>
    <w:lvl w:ilvl="0" w:tplc="04190001">
      <w:start w:val="1"/>
      <w:numFmt w:val="bullet"/>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hint="default"/>
      </w:rPr>
    </w:lvl>
    <w:lvl w:ilvl="8" w:tplc="04190005" w:tentative="1">
      <w:start w:val="1"/>
      <w:numFmt w:val="bullet"/>
      <w:lvlText w:val=""/>
      <w:lvlJc w:val="left"/>
      <w:pPr>
        <w:ind w:left="7180" w:hanging="360"/>
      </w:pPr>
      <w:rPr>
        <w:rFonts w:ascii="Wingdings" w:hAnsi="Wingdings" w:hint="default"/>
      </w:rPr>
    </w:lvl>
  </w:abstractNum>
  <w:num w:numId="1">
    <w:abstractNumId w:val="9"/>
  </w:num>
  <w:num w:numId="2">
    <w:abstractNumId w:val="32"/>
  </w:num>
  <w:num w:numId="3">
    <w:abstractNumId w:val="6"/>
  </w:num>
  <w:num w:numId="4">
    <w:abstractNumId w:val="11"/>
  </w:num>
  <w:num w:numId="5">
    <w:abstractNumId w:val="23"/>
  </w:num>
  <w:num w:numId="6">
    <w:abstractNumId w:val="21"/>
  </w:num>
  <w:num w:numId="7">
    <w:abstractNumId w:val="19"/>
  </w:num>
  <w:num w:numId="8">
    <w:abstractNumId w:val="30"/>
  </w:num>
  <w:num w:numId="9">
    <w:abstractNumId w:val="28"/>
  </w:num>
  <w:num w:numId="10">
    <w:abstractNumId w:val="31"/>
  </w:num>
  <w:num w:numId="11">
    <w:abstractNumId w:val="12"/>
  </w:num>
  <w:num w:numId="12">
    <w:abstractNumId w:val="14"/>
  </w:num>
  <w:num w:numId="13">
    <w:abstractNumId w:val="4"/>
  </w:num>
  <w:num w:numId="14">
    <w:abstractNumId w:val="27"/>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33"/>
  </w:num>
  <w:num w:numId="18">
    <w:abstractNumId w:val="20"/>
  </w:num>
  <w:num w:numId="19">
    <w:abstractNumId w:val="5"/>
  </w:num>
  <w:num w:numId="20">
    <w:abstractNumId w:val="10"/>
  </w:num>
  <w:num w:numId="21">
    <w:abstractNumId w:val="3"/>
  </w:num>
  <w:num w:numId="22">
    <w:abstractNumId w:val="15"/>
  </w:num>
  <w:num w:numId="23">
    <w:abstractNumId w:val="22"/>
  </w:num>
  <w:num w:numId="24">
    <w:abstractNumId w:val="13"/>
  </w:num>
  <w:num w:numId="25">
    <w:abstractNumId w:val="24"/>
  </w:num>
  <w:num w:numId="26">
    <w:abstractNumId w:val="16"/>
  </w:num>
  <w:num w:numId="27">
    <w:abstractNumId w:val="26"/>
  </w:num>
  <w:num w:numId="28">
    <w:abstractNumId w:val="8"/>
  </w:num>
  <w:num w:numId="29">
    <w:abstractNumId w:val="18"/>
  </w:num>
  <w:num w:numId="30">
    <w:abstractNumId w:val="17"/>
  </w:num>
  <w:num w:numId="31">
    <w:abstractNumId w:val="25"/>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mirrorMargins/>
  <w:stylePaneFormatFilter w:val="3F01"/>
  <w:doNotTrackMoves/>
  <w:defaultTabStop w:val="708"/>
  <w:doNotHyphenateCaps/>
  <w:clickAndTypeStyle w:val="2TimesNewRoman1212"/>
  <w:evenAndOddHeader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43EB9"/>
    <w:rsid w:val="000005A7"/>
    <w:rsid w:val="00000EF0"/>
    <w:rsid w:val="000018AE"/>
    <w:rsid w:val="00001F70"/>
    <w:rsid w:val="0000236C"/>
    <w:rsid w:val="00002D8A"/>
    <w:rsid w:val="0000349D"/>
    <w:rsid w:val="00004E45"/>
    <w:rsid w:val="00005265"/>
    <w:rsid w:val="0000694D"/>
    <w:rsid w:val="00006DB5"/>
    <w:rsid w:val="00007C1B"/>
    <w:rsid w:val="00007E59"/>
    <w:rsid w:val="0001030E"/>
    <w:rsid w:val="000146A3"/>
    <w:rsid w:val="00015408"/>
    <w:rsid w:val="00016FC7"/>
    <w:rsid w:val="000207AC"/>
    <w:rsid w:val="0002112D"/>
    <w:rsid w:val="0002125A"/>
    <w:rsid w:val="00023823"/>
    <w:rsid w:val="00024F73"/>
    <w:rsid w:val="0002536F"/>
    <w:rsid w:val="00025DD3"/>
    <w:rsid w:val="00025FD6"/>
    <w:rsid w:val="00026EE8"/>
    <w:rsid w:val="00027845"/>
    <w:rsid w:val="00030D79"/>
    <w:rsid w:val="000316D4"/>
    <w:rsid w:val="00031A3A"/>
    <w:rsid w:val="0003208C"/>
    <w:rsid w:val="00032390"/>
    <w:rsid w:val="0003452F"/>
    <w:rsid w:val="00041A0A"/>
    <w:rsid w:val="00041B53"/>
    <w:rsid w:val="0004201E"/>
    <w:rsid w:val="000429D4"/>
    <w:rsid w:val="00042D36"/>
    <w:rsid w:val="0004320E"/>
    <w:rsid w:val="000436EF"/>
    <w:rsid w:val="000438F8"/>
    <w:rsid w:val="00044849"/>
    <w:rsid w:val="00044D15"/>
    <w:rsid w:val="00045C33"/>
    <w:rsid w:val="00046606"/>
    <w:rsid w:val="00047127"/>
    <w:rsid w:val="00047173"/>
    <w:rsid w:val="00050DBD"/>
    <w:rsid w:val="00052417"/>
    <w:rsid w:val="0005440B"/>
    <w:rsid w:val="0005484A"/>
    <w:rsid w:val="00055020"/>
    <w:rsid w:val="0005568A"/>
    <w:rsid w:val="00056077"/>
    <w:rsid w:val="00056604"/>
    <w:rsid w:val="00056AD5"/>
    <w:rsid w:val="000577B7"/>
    <w:rsid w:val="0006011F"/>
    <w:rsid w:val="000609DD"/>
    <w:rsid w:val="00060D69"/>
    <w:rsid w:val="0006192E"/>
    <w:rsid w:val="000633F8"/>
    <w:rsid w:val="00065716"/>
    <w:rsid w:val="00071A5E"/>
    <w:rsid w:val="000720F8"/>
    <w:rsid w:val="000731E3"/>
    <w:rsid w:val="0007564E"/>
    <w:rsid w:val="0007620F"/>
    <w:rsid w:val="00076ACA"/>
    <w:rsid w:val="00077F8E"/>
    <w:rsid w:val="00080511"/>
    <w:rsid w:val="00080A89"/>
    <w:rsid w:val="0008116F"/>
    <w:rsid w:val="00081A3B"/>
    <w:rsid w:val="00081B67"/>
    <w:rsid w:val="00081D03"/>
    <w:rsid w:val="00082F91"/>
    <w:rsid w:val="00083BC2"/>
    <w:rsid w:val="00083E2A"/>
    <w:rsid w:val="0008678F"/>
    <w:rsid w:val="00087770"/>
    <w:rsid w:val="00087B58"/>
    <w:rsid w:val="0009011E"/>
    <w:rsid w:val="000901F6"/>
    <w:rsid w:val="00091BE0"/>
    <w:rsid w:val="00092677"/>
    <w:rsid w:val="00092C2A"/>
    <w:rsid w:val="00093888"/>
    <w:rsid w:val="00095239"/>
    <w:rsid w:val="0009525A"/>
    <w:rsid w:val="00095D05"/>
    <w:rsid w:val="000969DC"/>
    <w:rsid w:val="00096F6C"/>
    <w:rsid w:val="000A087A"/>
    <w:rsid w:val="000A21E7"/>
    <w:rsid w:val="000A2773"/>
    <w:rsid w:val="000A29B8"/>
    <w:rsid w:val="000A4117"/>
    <w:rsid w:val="000A4D4D"/>
    <w:rsid w:val="000A5403"/>
    <w:rsid w:val="000A6D56"/>
    <w:rsid w:val="000A78F8"/>
    <w:rsid w:val="000A7DFF"/>
    <w:rsid w:val="000B0039"/>
    <w:rsid w:val="000B0674"/>
    <w:rsid w:val="000B0701"/>
    <w:rsid w:val="000B0AD6"/>
    <w:rsid w:val="000B181B"/>
    <w:rsid w:val="000B2594"/>
    <w:rsid w:val="000B265D"/>
    <w:rsid w:val="000B34B7"/>
    <w:rsid w:val="000B3CD9"/>
    <w:rsid w:val="000B4DD7"/>
    <w:rsid w:val="000B5804"/>
    <w:rsid w:val="000B65AF"/>
    <w:rsid w:val="000B683D"/>
    <w:rsid w:val="000B693F"/>
    <w:rsid w:val="000B72BF"/>
    <w:rsid w:val="000B76D7"/>
    <w:rsid w:val="000B7E6D"/>
    <w:rsid w:val="000B7FBE"/>
    <w:rsid w:val="000C08B0"/>
    <w:rsid w:val="000C2118"/>
    <w:rsid w:val="000C2B59"/>
    <w:rsid w:val="000C518B"/>
    <w:rsid w:val="000C5387"/>
    <w:rsid w:val="000D2FA2"/>
    <w:rsid w:val="000D4A3D"/>
    <w:rsid w:val="000D5765"/>
    <w:rsid w:val="000D5777"/>
    <w:rsid w:val="000D5D4A"/>
    <w:rsid w:val="000D60F1"/>
    <w:rsid w:val="000D6418"/>
    <w:rsid w:val="000D6F6E"/>
    <w:rsid w:val="000D77CE"/>
    <w:rsid w:val="000E024B"/>
    <w:rsid w:val="000E0C44"/>
    <w:rsid w:val="000E1D36"/>
    <w:rsid w:val="000E3E73"/>
    <w:rsid w:val="000E40AC"/>
    <w:rsid w:val="000E426F"/>
    <w:rsid w:val="000E48F2"/>
    <w:rsid w:val="000E50A9"/>
    <w:rsid w:val="000E5AF2"/>
    <w:rsid w:val="000E5C3A"/>
    <w:rsid w:val="000E5E3E"/>
    <w:rsid w:val="000E62E2"/>
    <w:rsid w:val="000E70B9"/>
    <w:rsid w:val="000E724D"/>
    <w:rsid w:val="000E7502"/>
    <w:rsid w:val="000E7765"/>
    <w:rsid w:val="000E79FF"/>
    <w:rsid w:val="000E7C0C"/>
    <w:rsid w:val="000F0161"/>
    <w:rsid w:val="000F233C"/>
    <w:rsid w:val="000F2C4B"/>
    <w:rsid w:val="000F2FA3"/>
    <w:rsid w:val="000F3922"/>
    <w:rsid w:val="000F5C99"/>
    <w:rsid w:val="000F5D20"/>
    <w:rsid w:val="000F6480"/>
    <w:rsid w:val="000F66A0"/>
    <w:rsid w:val="000F7900"/>
    <w:rsid w:val="000F7EF9"/>
    <w:rsid w:val="00100579"/>
    <w:rsid w:val="00100AF3"/>
    <w:rsid w:val="00101CD9"/>
    <w:rsid w:val="00101D24"/>
    <w:rsid w:val="00101E33"/>
    <w:rsid w:val="0010216B"/>
    <w:rsid w:val="00104217"/>
    <w:rsid w:val="00104245"/>
    <w:rsid w:val="00104E32"/>
    <w:rsid w:val="00105A18"/>
    <w:rsid w:val="00105BD3"/>
    <w:rsid w:val="00106D1B"/>
    <w:rsid w:val="00106F55"/>
    <w:rsid w:val="00110BDA"/>
    <w:rsid w:val="001131BD"/>
    <w:rsid w:val="001139B5"/>
    <w:rsid w:val="001144E5"/>
    <w:rsid w:val="001144F1"/>
    <w:rsid w:val="00116419"/>
    <w:rsid w:val="00116428"/>
    <w:rsid w:val="00117173"/>
    <w:rsid w:val="00120718"/>
    <w:rsid w:val="001217BF"/>
    <w:rsid w:val="00121D3E"/>
    <w:rsid w:val="00122571"/>
    <w:rsid w:val="00123586"/>
    <w:rsid w:val="00125A86"/>
    <w:rsid w:val="001303D7"/>
    <w:rsid w:val="001328F0"/>
    <w:rsid w:val="00132E9C"/>
    <w:rsid w:val="0013531A"/>
    <w:rsid w:val="00135CD0"/>
    <w:rsid w:val="00137722"/>
    <w:rsid w:val="00141951"/>
    <w:rsid w:val="001428E8"/>
    <w:rsid w:val="00145940"/>
    <w:rsid w:val="00145B3A"/>
    <w:rsid w:val="00146989"/>
    <w:rsid w:val="00146E33"/>
    <w:rsid w:val="00151061"/>
    <w:rsid w:val="001512C6"/>
    <w:rsid w:val="0015615B"/>
    <w:rsid w:val="00161E80"/>
    <w:rsid w:val="001622FA"/>
    <w:rsid w:val="00162C10"/>
    <w:rsid w:val="00162E00"/>
    <w:rsid w:val="0016439C"/>
    <w:rsid w:val="00164512"/>
    <w:rsid w:val="00164A8C"/>
    <w:rsid w:val="00165F2A"/>
    <w:rsid w:val="00166216"/>
    <w:rsid w:val="0016718F"/>
    <w:rsid w:val="0016725B"/>
    <w:rsid w:val="00167392"/>
    <w:rsid w:val="00167637"/>
    <w:rsid w:val="00167ECF"/>
    <w:rsid w:val="00170190"/>
    <w:rsid w:val="0017023B"/>
    <w:rsid w:val="001703EF"/>
    <w:rsid w:val="00170911"/>
    <w:rsid w:val="001741A9"/>
    <w:rsid w:val="0017425E"/>
    <w:rsid w:val="001749A0"/>
    <w:rsid w:val="001753A2"/>
    <w:rsid w:val="001754A3"/>
    <w:rsid w:val="00176777"/>
    <w:rsid w:val="00176ABA"/>
    <w:rsid w:val="00177217"/>
    <w:rsid w:val="00177B2B"/>
    <w:rsid w:val="00183D86"/>
    <w:rsid w:val="00184606"/>
    <w:rsid w:val="00184614"/>
    <w:rsid w:val="00184AAB"/>
    <w:rsid w:val="001860A5"/>
    <w:rsid w:val="00186A6F"/>
    <w:rsid w:val="0018740A"/>
    <w:rsid w:val="001876CA"/>
    <w:rsid w:val="00187FEA"/>
    <w:rsid w:val="001901EB"/>
    <w:rsid w:val="0019031D"/>
    <w:rsid w:val="001918A2"/>
    <w:rsid w:val="0019284B"/>
    <w:rsid w:val="00192BC3"/>
    <w:rsid w:val="00193CF4"/>
    <w:rsid w:val="00194D45"/>
    <w:rsid w:val="0019511E"/>
    <w:rsid w:val="00197B06"/>
    <w:rsid w:val="001A06E7"/>
    <w:rsid w:val="001A143F"/>
    <w:rsid w:val="001A1B65"/>
    <w:rsid w:val="001A2429"/>
    <w:rsid w:val="001A563A"/>
    <w:rsid w:val="001A5CDB"/>
    <w:rsid w:val="001A6601"/>
    <w:rsid w:val="001A7428"/>
    <w:rsid w:val="001A7601"/>
    <w:rsid w:val="001B0576"/>
    <w:rsid w:val="001B0FDA"/>
    <w:rsid w:val="001B2EA9"/>
    <w:rsid w:val="001B32D3"/>
    <w:rsid w:val="001B4C27"/>
    <w:rsid w:val="001B4CF3"/>
    <w:rsid w:val="001B5BC7"/>
    <w:rsid w:val="001B7487"/>
    <w:rsid w:val="001C0B81"/>
    <w:rsid w:val="001C1669"/>
    <w:rsid w:val="001C1DD9"/>
    <w:rsid w:val="001C33DF"/>
    <w:rsid w:val="001C565C"/>
    <w:rsid w:val="001C6853"/>
    <w:rsid w:val="001D0B48"/>
    <w:rsid w:val="001D0F60"/>
    <w:rsid w:val="001D1BD9"/>
    <w:rsid w:val="001D21AD"/>
    <w:rsid w:val="001D31E3"/>
    <w:rsid w:val="001D37A7"/>
    <w:rsid w:val="001D6E48"/>
    <w:rsid w:val="001E01C6"/>
    <w:rsid w:val="001E20DD"/>
    <w:rsid w:val="001E223C"/>
    <w:rsid w:val="001E324D"/>
    <w:rsid w:val="001E328A"/>
    <w:rsid w:val="001E3579"/>
    <w:rsid w:val="001E3BC2"/>
    <w:rsid w:val="001E3DAF"/>
    <w:rsid w:val="001F16E8"/>
    <w:rsid w:val="001F17B9"/>
    <w:rsid w:val="001F4D66"/>
    <w:rsid w:val="001F6BCC"/>
    <w:rsid w:val="002003C7"/>
    <w:rsid w:val="00201669"/>
    <w:rsid w:val="002017A9"/>
    <w:rsid w:val="00202510"/>
    <w:rsid w:val="00203F7E"/>
    <w:rsid w:val="00204695"/>
    <w:rsid w:val="0020649B"/>
    <w:rsid w:val="00206659"/>
    <w:rsid w:val="00206E09"/>
    <w:rsid w:val="00206EC6"/>
    <w:rsid w:val="00211929"/>
    <w:rsid w:val="00212DEC"/>
    <w:rsid w:val="002130AD"/>
    <w:rsid w:val="00215445"/>
    <w:rsid w:val="00215CBC"/>
    <w:rsid w:val="00217D13"/>
    <w:rsid w:val="002208B6"/>
    <w:rsid w:val="00221B07"/>
    <w:rsid w:val="002220AD"/>
    <w:rsid w:val="002223EB"/>
    <w:rsid w:val="0022290A"/>
    <w:rsid w:val="00223108"/>
    <w:rsid w:val="00224394"/>
    <w:rsid w:val="002253A1"/>
    <w:rsid w:val="00225B7A"/>
    <w:rsid w:val="00227AC1"/>
    <w:rsid w:val="00227E44"/>
    <w:rsid w:val="0023095C"/>
    <w:rsid w:val="002313FC"/>
    <w:rsid w:val="002315DD"/>
    <w:rsid w:val="00231C12"/>
    <w:rsid w:val="00232C75"/>
    <w:rsid w:val="002342D1"/>
    <w:rsid w:val="00235A11"/>
    <w:rsid w:val="00236486"/>
    <w:rsid w:val="002370E1"/>
    <w:rsid w:val="00237210"/>
    <w:rsid w:val="002405F0"/>
    <w:rsid w:val="00240DB9"/>
    <w:rsid w:val="00244208"/>
    <w:rsid w:val="00246E61"/>
    <w:rsid w:val="00247008"/>
    <w:rsid w:val="00247A42"/>
    <w:rsid w:val="002531C5"/>
    <w:rsid w:val="0025554C"/>
    <w:rsid w:val="00257A7E"/>
    <w:rsid w:val="00260502"/>
    <w:rsid w:val="0026087D"/>
    <w:rsid w:val="00260FF5"/>
    <w:rsid w:val="0026299D"/>
    <w:rsid w:val="00262FDF"/>
    <w:rsid w:val="00263219"/>
    <w:rsid w:val="002639CB"/>
    <w:rsid w:val="00263A09"/>
    <w:rsid w:val="00265C2F"/>
    <w:rsid w:val="002671FD"/>
    <w:rsid w:val="00267999"/>
    <w:rsid w:val="00270EF1"/>
    <w:rsid w:val="002713A0"/>
    <w:rsid w:val="00271CC3"/>
    <w:rsid w:val="00271F28"/>
    <w:rsid w:val="00272564"/>
    <w:rsid w:val="00272DB6"/>
    <w:rsid w:val="00274085"/>
    <w:rsid w:val="00274791"/>
    <w:rsid w:val="00276105"/>
    <w:rsid w:val="002763FC"/>
    <w:rsid w:val="00276578"/>
    <w:rsid w:val="002773F7"/>
    <w:rsid w:val="002800D8"/>
    <w:rsid w:val="00280A38"/>
    <w:rsid w:val="00280F92"/>
    <w:rsid w:val="002810F9"/>
    <w:rsid w:val="002831E3"/>
    <w:rsid w:val="0028433B"/>
    <w:rsid w:val="002849A2"/>
    <w:rsid w:val="00285657"/>
    <w:rsid w:val="002858BC"/>
    <w:rsid w:val="00285ED3"/>
    <w:rsid w:val="0028615E"/>
    <w:rsid w:val="00287027"/>
    <w:rsid w:val="002907A1"/>
    <w:rsid w:val="00291A31"/>
    <w:rsid w:val="00292BD0"/>
    <w:rsid w:val="0029457D"/>
    <w:rsid w:val="00294904"/>
    <w:rsid w:val="0029498D"/>
    <w:rsid w:val="002959A5"/>
    <w:rsid w:val="00296414"/>
    <w:rsid w:val="002976F2"/>
    <w:rsid w:val="002979C8"/>
    <w:rsid w:val="002A0348"/>
    <w:rsid w:val="002A0D73"/>
    <w:rsid w:val="002A1A3F"/>
    <w:rsid w:val="002A1E76"/>
    <w:rsid w:val="002A3FC0"/>
    <w:rsid w:val="002A4505"/>
    <w:rsid w:val="002A4606"/>
    <w:rsid w:val="002B0914"/>
    <w:rsid w:val="002B0AFF"/>
    <w:rsid w:val="002B13DA"/>
    <w:rsid w:val="002B24AB"/>
    <w:rsid w:val="002B567C"/>
    <w:rsid w:val="002B56F1"/>
    <w:rsid w:val="002B68B0"/>
    <w:rsid w:val="002B7510"/>
    <w:rsid w:val="002B79CC"/>
    <w:rsid w:val="002C02C3"/>
    <w:rsid w:val="002C0940"/>
    <w:rsid w:val="002C53BD"/>
    <w:rsid w:val="002C5B72"/>
    <w:rsid w:val="002C7432"/>
    <w:rsid w:val="002C749C"/>
    <w:rsid w:val="002C7B23"/>
    <w:rsid w:val="002C7B43"/>
    <w:rsid w:val="002D0B40"/>
    <w:rsid w:val="002D21ED"/>
    <w:rsid w:val="002D3C42"/>
    <w:rsid w:val="002D6160"/>
    <w:rsid w:val="002D6432"/>
    <w:rsid w:val="002E12B9"/>
    <w:rsid w:val="002E32F1"/>
    <w:rsid w:val="002E334A"/>
    <w:rsid w:val="002E78F4"/>
    <w:rsid w:val="002E7A29"/>
    <w:rsid w:val="002E7D88"/>
    <w:rsid w:val="002E7FA2"/>
    <w:rsid w:val="002F0038"/>
    <w:rsid w:val="002F010A"/>
    <w:rsid w:val="002F0BD6"/>
    <w:rsid w:val="002F169B"/>
    <w:rsid w:val="002F18B9"/>
    <w:rsid w:val="002F2C2B"/>
    <w:rsid w:val="002F382C"/>
    <w:rsid w:val="002F3A2C"/>
    <w:rsid w:val="002F4F89"/>
    <w:rsid w:val="002F5622"/>
    <w:rsid w:val="002F7F7C"/>
    <w:rsid w:val="002F7FD6"/>
    <w:rsid w:val="003010B9"/>
    <w:rsid w:val="003037BC"/>
    <w:rsid w:val="00305B32"/>
    <w:rsid w:val="00305B95"/>
    <w:rsid w:val="003062F3"/>
    <w:rsid w:val="00306CCD"/>
    <w:rsid w:val="00307501"/>
    <w:rsid w:val="00310359"/>
    <w:rsid w:val="00310C65"/>
    <w:rsid w:val="00311036"/>
    <w:rsid w:val="003111F5"/>
    <w:rsid w:val="0031163A"/>
    <w:rsid w:val="00311DD3"/>
    <w:rsid w:val="00314125"/>
    <w:rsid w:val="00314ADF"/>
    <w:rsid w:val="003166A4"/>
    <w:rsid w:val="00316B3F"/>
    <w:rsid w:val="00316F4D"/>
    <w:rsid w:val="003204CE"/>
    <w:rsid w:val="00320CFB"/>
    <w:rsid w:val="00321319"/>
    <w:rsid w:val="00321F17"/>
    <w:rsid w:val="00322671"/>
    <w:rsid w:val="00324474"/>
    <w:rsid w:val="0032662D"/>
    <w:rsid w:val="00326ABB"/>
    <w:rsid w:val="0033000C"/>
    <w:rsid w:val="00332255"/>
    <w:rsid w:val="00332A1A"/>
    <w:rsid w:val="00332B72"/>
    <w:rsid w:val="00332C24"/>
    <w:rsid w:val="00333420"/>
    <w:rsid w:val="00336A8F"/>
    <w:rsid w:val="00337301"/>
    <w:rsid w:val="0034022A"/>
    <w:rsid w:val="003409E5"/>
    <w:rsid w:val="00341C9A"/>
    <w:rsid w:val="00342776"/>
    <w:rsid w:val="0034323F"/>
    <w:rsid w:val="003436DA"/>
    <w:rsid w:val="00343779"/>
    <w:rsid w:val="003479EB"/>
    <w:rsid w:val="00350232"/>
    <w:rsid w:val="00350957"/>
    <w:rsid w:val="0035149F"/>
    <w:rsid w:val="00351CED"/>
    <w:rsid w:val="0035305D"/>
    <w:rsid w:val="00353168"/>
    <w:rsid w:val="00353FDF"/>
    <w:rsid w:val="0035442C"/>
    <w:rsid w:val="00361563"/>
    <w:rsid w:val="00362DFB"/>
    <w:rsid w:val="00364D99"/>
    <w:rsid w:val="00365182"/>
    <w:rsid w:val="003655EE"/>
    <w:rsid w:val="00365A78"/>
    <w:rsid w:val="0036749B"/>
    <w:rsid w:val="00371A1B"/>
    <w:rsid w:val="00371C0D"/>
    <w:rsid w:val="00371D11"/>
    <w:rsid w:val="003727EE"/>
    <w:rsid w:val="00377005"/>
    <w:rsid w:val="00377951"/>
    <w:rsid w:val="003779DD"/>
    <w:rsid w:val="00377B8C"/>
    <w:rsid w:val="003804CC"/>
    <w:rsid w:val="003812C7"/>
    <w:rsid w:val="0038209E"/>
    <w:rsid w:val="0038235B"/>
    <w:rsid w:val="00383ED7"/>
    <w:rsid w:val="00386346"/>
    <w:rsid w:val="0038702D"/>
    <w:rsid w:val="00387D0B"/>
    <w:rsid w:val="00387D2D"/>
    <w:rsid w:val="00392135"/>
    <w:rsid w:val="00392E78"/>
    <w:rsid w:val="00393037"/>
    <w:rsid w:val="003933DD"/>
    <w:rsid w:val="00393B46"/>
    <w:rsid w:val="003940CF"/>
    <w:rsid w:val="003951D5"/>
    <w:rsid w:val="00397D2C"/>
    <w:rsid w:val="003A06BF"/>
    <w:rsid w:val="003A0ABA"/>
    <w:rsid w:val="003A1E6C"/>
    <w:rsid w:val="003A2921"/>
    <w:rsid w:val="003A3ED2"/>
    <w:rsid w:val="003A5F5B"/>
    <w:rsid w:val="003A628C"/>
    <w:rsid w:val="003A652D"/>
    <w:rsid w:val="003A6E01"/>
    <w:rsid w:val="003A7283"/>
    <w:rsid w:val="003B10BD"/>
    <w:rsid w:val="003B2129"/>
    <w:rsid w:val="003B2A47"/>
    <w:rsid w:val="003B3915"/>
    <w:rsid w:val="003B3DE0"/>
    <w:rsid w:val="003B433F"/>
    <w:rsid w:val="003B5F31"/>
    <w:rsid w:val="003B636B"/>
    <w:rsid w:val="003B731F"/>
    <w:rsid w:val="003B7966"/>
    <w:rsid w:val="003C01E6"/>
    <w:rsid w:val="003C0FE9"/>
    <w:rsid w:val="003C705C"/>
    <w:rsid w:val="003D0A5C"/>
    <w:rsid w:val="003D0B6F"/>
    <w:rsid w:val="003D0DC2"/>
    <w:rsid w:val="003D15B8"/>
    <w:rsid w:val="003D23C1"/>
    <w:rsid w:val="003D3114"/>
    <w:rsid w:val="003D38DE"/>
    <w:rsid w:val="003D4D47"/>
    <w:rsid w:val="003D5612"/>
    <w:rsid w:val="003D6CA8"/>
    <w:rsid w:val="003D70B8"/>
    <w:rsid w:val="003D735F"/>
    <w:rsid w:val="003D7A8D"/>
    <w:rsid w:val="003E047B"/>
    <w:rsid w:val="003E089B"/>
    <w:rsid w:val="003E1073"/>
    <w:rsid w:val="003E1BC6"/>
    <w:rsid w:val="003E30FC"/>
    <w:rsid w:val="003E5137"/>
    <w:rsid w:val="003E6623"/>
    <w:rsid w:val="003E6C08"/>
    <w:rsid w:val="003E7F9A"/>
    <w:rsid w:val="003F0527"/>
    <w:rsid w:val="003F1DD5"/>
    <w:rsid w:val="003F2FAD"/>
    <w:rsid w:val="003F35E3"/>
    <w:rsid w:val="003F4015"/>
    <w:rsid w:val="003F462F"/>
    <w:rsid w:val="003F4B35"/>
    <w:rsid w:val="003F5452"/>
    <w:rsid w:val="003F5BAE"/>
    <w:rsid w:val="003F5D70"/>
    <w:rsid w:val="003F6298"/>
    <w:rsid w:val="003F6B4A"/>
    <w:rsid w:val="003F716C"/>
    <w:rsid w:val="003F7200"/>
    <w:rsid w:val="003F763D"/>
    <w:rsid w:val="00400C3E"/>
    <w:rsid w:val="004013F1"/>
    <w:rsid w:val="00402B20"/>
    <w:rsid w:val="00403088"/>
    <w:rsid w:val="00403588"/>
    <w:rsid w:val="0040375A"/>
    <w:rsid w:val="00405BEA"/>
    <w:rsid w:val="00406200"/>
    <w:rsid w:val="004067CD"/>
    <w:rsid w:val="00413851"/>
    <w:rsid w:val="004150F1"/>
    <w:rsid w:val="004162F0"/>
    <w:rsid w:val="004170A2"/>
    <w:rsid w:val="004174FC"/>
    <w:rsid w:val="00420564"/>
    <w:rsid w:val="00420707"/>
    <w:rsid w:val="0042172B"/>
    <w:rsid w:val="004222E8"/>
    <w:rsid w:val="004231A1"/>
    <w:rsid w:val="004233E5"/>
    <w:rsid w:val="00423E68"/>
    <w:rsid w:val="00424112"/>
    <w:rsid w:val="00430104"/>
    <w:rsid w:val="004309C7"/>
    <w:rsid w:val="00430F62"/>
    <w:rsid w:val="00431D3F"/>
    <w:rsid w:val="0043216A"/>
    <w:rsid w:val="0043216B"/>
    <w:rsid w:val="004331DD"/>
    <w:rsid w:val="004338DB"/>
    <w:rsid w:val="00433CD5"/>
    <w:rsid w:val="00435356"/>
    <w:rsid w:val="00435B42"/>
    <w:rsid w:val="00435EF9"/>
    <w:rsid w:val="0043637F"/>
    <w:rsid w:val="00436AAB"/>
    <w:rsid w:val="004370FA"/>
    <w:rsid w:val="00437846"/>
    <w:rsid w:val="00437CB9"/>
    <w:rsid w:val="004410EA"/>
    <w:rsid w:val="00442040"/>
    <w:rsid w:val="00443845"/>
    <w:rsid w:val="00443B39"/>
    <w:rsid w:val="00443B99"/>
    <w:rsid w:val="00444454"/>
    <w:rsid w:val="004454AC"/>
    <w:rsid w:val="004454BE"/>
    <w:rsid w:val="004457A0"/>
    <w:rsid w:val="004479A5"/>
    <w:rsid w:val="004515A8"/>
    <w:rsid w:val="00451B4E"/>
    <w:rsid w:val="00452290"/>
    <w:rsid w:val="004527F8"/>
    <w:rsid w:val="0045397C"/>
    <w:rsid w:val="0045432F"/>
    <w:rsid w:val="00455623"/>
    <w:rsid w:val="00457302"/>
    <w:rsid w:val="00457A13"/>
    <w:rsid w:val="00457BA7"/>
    <w:rsid w:val="004617AB"/>
    <w:rsid w:val="004619DC"/>
    <w:rsid w:val="00464885"/>
    <w:rsid w:val="00465E4F"/>
    <w:rsid w:val="0046659A"/>
    <w:rsid w:val="004673B7"/>
    <w:rsid w:val="00470490"/>
    <w:rsid w:val="00470514"/>
    <w:rsid w:val="0047492A"/>
    <w:rsid w:val="004755DB"/>
    <w:rsid w:val="004759D6"/>
    <w:rsid w:val="004761A6"/>
    <w:rsid w:val="00477317"/>
    <w:rsid w:val="004775A8"/>
    <w:rsid w:val="004822D4"/>
    <w:rsid w:val="00482329"/>
    <w:rsid w:val="00482799"/>
    <w:rsid w:val="0048290F"/>
    <w:rsid w:val="00482AF2"/>
    <w:rsid w:val="00482BCA"/>
    <w:rsid w:val="00483412"/>
    <w:rsid w:val="0048341B"/>
    <w:rsid w:val="00484039"/>
    <w:rsid w:val="00484C87"/>
    <w:rsid w:val="00486652"/>
    <w:rsid w:val="00486DBB"/>
    <w:rsid w:val="0048758B"/>
    <w:rsid w:val="0049033A"/>
    <w:rsid w:val="00491026"/>
    <w:rsid w:val="0049180F"/>
    <w:rsid w:val="0049229E"/>
    <w:rsid w:val="00496954"/>
    <w:rsid w:val="00497F47"/>
    <w:rsid w:val="004A05D4"/>
    <w:rsid w:val="004A2F35"/>
    <w:rsid w:val="004A36EB"/>
    <w:rsid w:val="004A3DBF"/>
    <w:rsid w:val="004A5E44"/>
    <w:rsid w:val="004A6CD5"/>
    <w:rsid w:val="004A78DF"/>
    <w:rsid w:val="004B0372"/>
    <w:rsid w:val="004B1B51"/>
    <w:rsid w:val="004B2162"/>
    <w:rsid w:val="004B2B67"/>
    <w:rsid w:val="004B3080"/>
    <w:rsid w:val="004B62B2"/>
    <w:rsid w:val="004B6D9F"/>
    <w:rsid w:val="004B717F"/>
    <w:rsid w:val="004C00A8"/>
    <w:rsid w:val="004C03A3"/>
    <w:rsid w:val="004C0587"/>
    <w:rsid w:val="004C244F"/>
    <w:rsid w:val="004C3599"/>
    <w:rsid w:val="004C4D3F"/>
    <w:rsid w:val="004C5CB8"/>
    <w:rsid w:val="004C789E"/>
    <w:rsid w:val="004D02D8"/>
    <w:rsid w:val="004D1D0A"/>
    <w:rsid w:val="004D35CF"/>
    <w:rsid w:val="004D3DC8"/>
    <w:rsid w:val="004D4AD9"/>
    <w:rsid w:val="004D52C8"/>
    <w:rsid w:val="004D7017"/>
    <w:rsid w:val="004D7DAA"/>
    <w:rsid w:val="004E278E"/>
    <w:rsid w:val="004E4896"/>
    <w:rsid w:val="004E5626"/>
    <w:rsid w:val="004E6AD5"/>
    <w:rsid w:val="004E7399"/>
    <w:rsid w:val="004F0480"/>
    <w:rsid w:val="004F12B2"/>
    <w:rsid w:val="004F12BB"/>
    <w:rsid w:val="004F1BA7"/>
    <w:rsid w:val="004F2CBE"/>
    <w:rsid w:val="004F3B80"/>
    <w:rsid w:val="004F3C7D"/>
    <w:rsid w:val="004F518B"/>
    <w:rsid w:val="004F60DE"/>
    <w:rsid w:val="004F63A9"/>
    <w:rsid w:val="004F6B10"/>
    <w:rsid w:val="00500131"/>
    <w:rsid w:val="005002A2"/>
    <w:rsid w:val="0050126E"/>
    <w:rsid w:val="005027D3"/>
    <w:rsid w:val="005035D9"/>
    <w:rsid w:val="0050360F"/>
    <w:rsid w:val="00504300"/>
    <w:rsid w:val="005073F4"/>
    <w:rsid w:val="00510E1D"/>
    <w:rsid w:val="0051178D"/>
    <w:rsid w:val="0051323A"/>
    <w:rsid w:val="0051615C"/>
    <w:rsid w:val="005161FC"/>
    <w:rsid w:val="00516A26"/>
    <w:rsid w:val="00516B19"/>
    <w:rsid w:val="00517AC5"/>
    <w:rsid w:val="005202E7"/>
    <w:rsid w:val="0052133A"/>
    <w:rsid w:val="0052209F"/>
    <w:rsid w:val="0052223A"/>
    <w:rsid w:val="005250E4"/>
    <w:rsid w:val="0052553D"/>
    <w:rsid w:val="005255AF"/>
    <w:rsid w:val="005261DA"/>
    <w:rsid w:val="005263C4"/>
    <w:rsid w:val="0053049F"/>
    <w:rsid w:val="00531B73"/>
    <w:rsid w:val="005328A2"/>
    <w:rsid w:val="0053364D"/>
    <w:rsid w:val="0053732D"/>
    <w:rsid w:val="00537850"/>
    <w:rsid w:val="00537AD9"/>
    <w:rsid w:val="005403EA"/>
    <w:rsid w:val="00542299"/>
    <w:rsid w:val="005432B6"/>
    <w:rsid w:val="00543F05"/>
    <w:rsid w:val="00544801"/>
    <w:rsid w:val="005451B0"/>
    <w:rsid w:val="005452E7"/>
    <w:rsid w:val="005469F7"/>
    <w:rsid w:val="00546F6C"/>
    <w:rsid w:val="00547F52"/>
    <w:rsid w:val="0055049D"/>
    <w:rsid w:val="00550A9D"/>
    <w:rsid w:val="00550C65"/>
    <w:rsid w:val="005514F8"/>
    <w:rsid w:val="00551610"/>
    <w:rsid w:val="00552D5C"/>
    <w:rsid w:val="00552EE2"/>
    <w:rsid w:val="00553421"/>
    <w:rsid w:val="005538BE"/>
    <w:rsid w:val="00553D4B"/>
    <w:rsid w:val="00555C57"/>
    <w:rsid w:val="00557162"/>
    <w:rsid w:val="00562BFF"/>
    <w:rsid w:val="00562C7B"/>
    <w:rsid w:val="00563564"/>
    <w:rsid w:val="00563D10"/>
    <w:rsid w:val="00564A44"/>
    <w:rsid w:val="00565434"/>
    <w:rsid w:val="0056669E"/>
    <w:rsid w:val="00567459"/>
    <w:rsid w:val="00570033"/>
    <w:rsid w:val="00570BC1"/>
    <w:rsid w:val="005722EF"/>
    <w:rsid w:val="00573F99"/>
    <w:rsid w:val="005746B4"/>
    <w:rsid w:val="00574DF7"/>
    <w:rsid w:val="00575107"/>
    <w:rsid w:val="00575503"/>
    <w:rsid w:val="00576480"/>
    <w:rsid w:val="00576635"/>
    <w:rsid w:val="00582C37"/>
    <w:rsid w:val="00583A32"/>
    <w:rsid w:val="00583A9A"/>
    <w:rsid w:val="00583B72"/>
    <w:rsid w:val="005841EF"/>
    <w:rsid w:val="00584412"/>
    <w:rsid w:val="00584B04"/>
    <w:rsid w:val="005871B0"/>
    <w:rsid w:val="00587A62"/>
    <w:rsid w:val="005905A4"/>
    <w:rsid w:val="0059178D"/>
    <w:rsid w:val="0059265B"/>
    <w:rsid w:val="0059269B"/>
    <w:rsid w:val="00596BBD"/>
    <w:rsid w:val="005A0EC9"/>
    <w:rsid w:val="005A1B6B"/>
    <w:rsid w:val="005A3F89"/>
    <w:rsid w:val="005A6DE0"/>
    <w:rsid w:val="005A7493"/>
    <w:rsid w:val="005B1FE0"/>
    <w:rsid w:val="005B28DA"/>
    <w:rsid w:val="005B30E5"/>
    <w:rsid w:val="005B4A66"/>
    <w:rsid w:val="005B4F4F"/>
    <w:rsid w:val="005B7FC5"/>
    <w:rsid w:val="005C0719"/>
    <w:rsid w:val="005C0734"/>
    <w:rsid w:val="005C13BD"/>
    <w:rsid w:val="005C1968"/>
    <w:rsid w:val="005C3D30"/>
    <w:rsid w:val="005C405E"/>
    <w:rsid w:val="005C73B9"/>
    <w:rsid w:val="005C7411"/>
    <w:rsid w:val="005D0F5E"/>
    <w:rsid w:val="005D1162"/>
    <w:rsid w:val="005D204C"/>
    <w:rsid w:val="005D2788"/>
    <w:rsid w:val="005D2C0B"/>
    <w:rsid w:val="005D2D3B"/>
    <w:rsid w:val="005D3AA6"/>
    <w:rsid w:val="005D3ECC"/>
    <w:rsid w:val="005D42BB"/>
    <w:rsid w:val="005D42D7"/>
    <w:rsid w:val="005D5112"/>
    <w:rsid w:val="005D649B"/>
    <w:rsid w:val="005D66D0"/>
    <w:rsid w:val="005E019C"/>
    <w:rsid w:val="005E0BAE"/>
    <w:rsid w:val="005E0BC9"/>
    <w:rsid w:val="005E11ED"/>
    <w:rsid w:val="005E1F71"/>
    <w:rsid w:val="005E2E7A"/>
    <w:rsid w:val="005E322E"/>
    <w:rsid w:val="005E407D"/>
    <w:rsid w:val="005E42DC"/>
    <w:rsid w:val="005E4340"/>
    <w:rsid w:val="005E4545"/>
    <w:rsid w:val="005E5089"/>
    <w:rsid w:val="005E7D1B"/>
    <w:rsid w:val="005F060D"/>
    <w:rsid w:val="005F076E"/>
    <w:rsid w:val="005F13ED"/>
    <w:rsid w:val="005F33A8"/>
    <w:rsid w:val="005F3838"/>
    <w:rsid w:val="005F3C63"/>
    <w:rsid w:val="0060003B"/>
    <w:rsid w:val="00600F37"/>
    <w:rsid w:val="00601E7C"/>
    <w:rsid w:val="00604F43"/>
    <w:rsid w:val="00605098"/>
    <w:rsid w:val="0060558F"/>
    <w:rsid w:val="006068B5"/>
    <w:rsid w:val="0060726F"/>
    <w:rsid w:val="00607C52"/>
    <w:rsid w:val="0061027D"/>
    <w:rsid w:val="00610EC5"/>
    <w:rsid w:val="00611C1D"/>
    <w:rsid w:val="00615169"/>
    <w:rsid w:val="0061559F"/>
    <w:rsid w:val="006165F6"/>
    <w:rsid w:val="00620F56"/>
    <w:rsid w:val="006213F0"/>
    <w:rsid w:val="00622081"/>
    <w:rsid w:val="00622221"/>
    <w:rsid w:val="0062263F"/>
    <w:rsid w:val="006238B2"/>
    <w:rsid w:val="00626404"/>
    <w:rsid w:val="00627227"/>
    <w:rsid w:val="00627A7D"/>
    <w:rsid w:val="00630E50"/>
    <w:rsid w:val="0063123A"/>
    <w:rsid w:val="00631BAD"/>
    <w:rsid w:val="00632431"/>
    <w:rsid w:val="00634A00"/>
    <w:rsid w:val="006358EE"/>
    <w:rsid w:val="00636CBB"/>
    <w:rsid w:val="00636E3B"/>
    <w:rsid w:val="006373E2"/>
    <w:rsid w:val="00637F67"/>
    <w:rsid w:val="00643029"/>
    <w:rsid w:val="006432D1"/>
    <w:rsid w:val="00643370"/>
    <w:rsid w:val="0064361C"/>
    <w:rsid w:val="00643FD1"/>
    <w:rsid w:val="00644BDA"/>
    <w:rsid w:val="00646CE0"/>
    <w:rsid w:val="0064730D"/>
    <w:rsid w:val="00651C5C"/>
    <w:rsid w:val="00652CFD"/>
    <w:rsid w:val="006536CC"/>
    <w:rsid w:val="00653820"/>
    <w:rsid w:val="00656229"/>
    <w:rsid w:val="00656541"/>
    <w:rsid w:val="0065676D"/>
    <w:rsid w:val="00662D0B"/>
    <w:rsid w:val="006652F2"/>
    <w:rsid w:val="00667650"/>
    <w:rsid w:val="00667EDD"/>
    <w:rsid w:val="00670CE8"/>
    <w:rsid w:val="0067160B"/>
    <w:rsid w:val="006717F0"/>
    <w:rsid w:val="00672F34"/>
    <w:rsid w:val="00673FCB"/>
    <w:rsid w:val="00674FBA"/>
    <w:rsid w:val="00675B73"/>
    <w:rsid w:val="006765FE"/>
    <w:rsid w:val="00676CE0"/>
    <w:rsid w:val="0068007F"/>
    <w:rsid w:val="00680601"/>
    <w:rsid w:val="00680905"/>
    <w:rsid w:val="00680A69"/>
    <w:rsid w:val="00680F67"/>
    <w:rsid w:val="00681365"/>
    <w:rsid w:val="006853FD"/>
    <w:rsid w:val="00687937"/>
    <w:rsid w:val="00690D0E"/>
    <w:rsid w:val="00691B13"/>
    <w:rsid w:val="00691C1A"/>
    <w:rsid w:val="00692820"/>
    <w:rsid w:val="00693150"/>
    <w:rsid w:val="0069500E"/>
    <w:rsid w:val="00696E6A"/>
    <w:rsid w:val="00697F70"/>
    <w:rsid w:val="006A296F"/>
    <w:rsid w:val="006A2D2F"/>
    <w:rsid w:val="006A3537"/>
    <w:rsid w:val="006A44A4"/>
    <w:rsid w:val="006A633F"/>
    <w:rsid w:val="006A63BA"/>
    <w:rsid w:val="006A66D8"/>
    <w:rsid w:val="006A7D02"/>
    <w:rsid w:val="006A7F48"/>
    <w:rsid w:val="006B042D"/>
    <w:rsid w:val="006B0A4A"/>
    <w:rsid w:val="006B1CEB"/>
    <w:rsid w:val="006B233A"/>
    <w:rsid w:val="006B236C"/>
    <w:rsid w:val="006B25FC"/>
    <w:rsid w:val="006B29C5"/>
    <w:rsid w:val="006B3B05"/>
    <w:rsid w:val="006B5088"/>
    <w:rsid w:val="006B7873"/>
    <w:rsid w:val="006B7ED9"/>
    <w:rsid w:val="006C08D1"/>
    <w:rsid w:val="006C199E"/>
    <w:rsid w:val="006C19B0"/>
    <w:rsid w:val="006C32E9"/>
    <w:rsid w:val="006C380C"/>
    <w:rsid w:val="006C3894"/>
    <w:rsid w:val="006C5FC8"/>
    <w:rsid w:val="006C65DC"/>
    <w:rsid w:val="006C6C91"/>
    <w:rsid w:val="006C7239"/>
    <w:rsid w:val="006C753F"/>
    <w:rsid w:val="006C78CD"/>
    <w:rsid w:val="006C7BAC"/>
    <w:rsid w:val="006D056D"/>
    <w:rsid w:val="006D2442"/>
    <w:rsid w:val="006D2C17"/>
    <w:rsid w:val="006D548A"/>
    <w:rsid w:val="006D5AF3"/>
    <w:rsid w:val="006D5EAC"/>
    <w:rsid w:val="006E0936"/>
    <w:rsid w:val="006E0CC2"/>
    <w:rsid w:val="006E1DA9"/>
    <w:rsid w:val="006E1F24"/>
    <w:rsid w:val="006E1FFA"/>
    <w:rsid w:val="006E2BA2"/>
    <w:rsid w:val="006E3F73"/>
    <w:rsid w:val="006E681F"/>
    <w:rsid w:val="006E7648"/>
    <w:rsid w:val="006E7B50"/>
    <w:rsid w:val="006F0952"/>
    <w:rsid w:val="006F0A2A"/>
    <w:rsid w:val="006F2053"/>
    <w:rsid w:val="006F2B28"/>
    <w:rsid w:val="006F2CDA"/>
    <w:rsid w:val="006F30B5"/>
    <w:rsid w:val="006F4EA4"/>
    <w:rsid w:val="006F5020"/>
    <w:rsid w:val="006F6AA1"/>
    <w:rsid w:val="007004A9"/>
    <w:rsid w:val="00701097"/>
    <w:rsid w:val="00701B21"/>
    <w:rsid w:val="00703B9D"/>
    <w:rsid w:val="00703D66"/>
    <w:rsid w:val="00704B21"/>
    <w:rsid w:val="007100D0"/>
    <w:rsid w:val="00710568"/>
    <w:rsid w:val="007114AA"/>
    <w:rsid w:val="00712BCB"/>
    <w:rsid w:val="00714B96"/>
    <w:rsid w:val="00715CC8"/>
    <w:rsid w:val="00717A03"/>
    <w:rsid w:val="007200E6"/>
    <w:rsid w:val="007202B9"/>
    <w:rsid w:val="007211D0"/>
    <w:rsid w:val="00721582"/>
    <w:rsid w:val="007232F5"/>
    <w:rsid w:val="00725F06"/>
    <w:rsid w:val="0072725E"/>
    <w:rsid w:val="007327ED"/>
    <w:rsid w:val="00733328"/>
    <w:rsid w:val="00735201"/>
    <w:rsid w:val="007352A9"/>
    <w:rsid w:val="00735B81"/>
    <w:rsid w:val="007376D1"/>
    <w:rsid w:val="007420CA"/>
    <w:rsid w:val="00742C5D"/>
    <w:rsid w:val="00743A0B"/>
    <w:rsid w:val="0074566B"/>
    <w:rsid w:val="007460E6"/>
    <w:rsid w:val="0074781B"/>
    <w:rsid w:val="00747CB8"/>
    <w:rsid w:val="00750E85"/>
    <w:rsid w:val="00751FB5"/>
    <w:rsid w:val="0075204C"/>
    <w:rsid w:val="00753CC4"/>
    <w:rsid w:val="00754471"/>
    <w:rsid w:val="00754C0F"/>
    <w:rsid w:val="00757707"/>
    <w:rsid w:val="00757B0A"/>
    <w:rsid w:val="00762792"/>
    <w:rsid w:val="00763D2E"/>
    <w:rsid w:val="00764C6A"/>
    <w:rsid w:val="00764D2C"/>
    <w:rsid w:val="00766015"/>
    <w:rsid w:val="00766D20"/>
    <w:rsid w:val="00767B6A"/>
    <w:rsid w:val="0077065B"/>
    <w:rsid w:val="0077142A"/>
    <w:rsid w:val="00771FC8"/>
    <w:rsid w:val="00772B6E"/>
    <w:rsid w:val="00772E84"/>
    <w:rsid w:val="007737E1"/>
    <w:rsid w:val="0077478F"/>
    <w:rsid w:val="0077513E"/>
    <w:rsid w:val="00775995"/>
    <w:rsid w:val="00777898"/>
    <w:rsid w:val="00777BC7"/>
    <w:rsid w:val="00781183"/>
    <w:rsid w:val="007817E7"/>
    <w:rsid w:val="007818BD"/>
    <w:rsid w:val="00782B75"/>
    <w:rsid w:val="00783120"/>
    <w:rsid w:val="00783936"/>
    <w:rsid w:val="0078503C"/>
    <w:rsid w:val="00786B7B"/>
    <w:rsid w:val="007874F9"/>
    <w:rsid w:val="00787EA6"/>
    <w:rsid w:val="00791C5E"/>
    <w:rsid w:val="00791E13"/>
    <w:rsid w:val="007920CF"/>
    <w:rsid w:val="0079240C"/>
    <w:rsid w:val="00793AD8"/>
    <w:rsid w:val="00794249"/>
    <w:rsid w:val="00794BB8"/>
    <w:rsid w:val="007965DB"/>
    <w:rsid w:val="00796F23"/>
    <w:rsid w:val="00796F6A"/>
    <w:rsid w:val="007A32B3"/>
    <w:rsid w:val="007A3AE9"/>
    <w:rsid w:val="007A3B85"/>
    <w:rsid w:val="007A4126"/>
    <w:rsid w:val="007A4F0A"/>
    <w:rsid w:val="007A5418"/>
    <w:rsid w:val="007A7264"/>
    <w:rsid w:val="007A729C"/>
    <w:rsid w:val="007A7F80"/>
    <w:rsid w:val="007B2292"/>
    <w:rsid w:val="007B3C2F"/>
    <w:rsid w:val="007B4045"/>
    <w:rsid w:val="007B4823"/>
    <w:rsid w:val="007B4825"/>
    <w:rsid w:val="007B4A68"/>
    <w:rsid w:val="007B689D"/>
    <w:rsid w:val="007C0057"/>
    <w:rsid w:val="007C036D"/>
    <w:rsid w:val="007C1806"/>
    <w:rsid w:val="007C1BD4"/>
    <w:rsid w:val="007C2846"/>
    <w:rsid w:val="007C2D70"/>
    <w:rsid w:val="007C325B"/>
    <w:rsid w:val="007C32EE"/>
    <w:rsid w:val="007C4D17"/>
    <w:rsid w:val="007C58A5"/>
    <w:rsid w:val="007C640D"/>
    <w:rsid w:val="007C6FE4"/>
    <w:rsid w:val="007D046F"/>
    <w:rsid w:val="007D1FBE"/>
    <w:rsid w:val="007D47CB"/>
    <w:rsid w:val="007D4CA8"/>
    <w:rsid w:val="007D5145"/>
    <w:rsid w:val="007D5A56"/>
    <w:rsid w:val="007D6060"/>
    <w:rsid w:val="007D6950"/>
    <w:rsid w:val="007D6B1A"/>
    <w:rsid w:val="007D74E4"/>
    <w:rsid w:val="007D797E"/>
    <w:rsid w:val="007E0413"/>
    <w:rsid w:val="007E0F51"/>
    <w:rsid w:val="007E135C"/>
    <w:rsid w:val="007E172C"/>
    <w:rsid w:val="007E413F"/>
    <w:rsid w:val="007E4665"/>
    <w:rsid w:val="007E5AA9"/>
    <w:rsid w:val="007E5E62"/>
    <w:rsid w:val="007E7557"/>
    <w:rsid w:val="007E7950"/>
    <w:rsid w:val="007F02E9"/>
    <w:rsid w:val="007F0918"/>
    <w:rsid w:val="007F50EF"/>
    <w:rsid w:val="007F7172"/>
    <w:rsid w:val="007F74E4"/>
    <w:rsid w:val="0080038A"/>
    <w:rsid w:val="0080132E"/>
    <w:rsid w:val="00801CFD"/>
    <w:rsid w:val="00803148"/>
    <w:rsid w:val="00803855"/>
    <w:rsid w:val="00803ECF"/>
    <w:rsid w:val="0080465F"/>
    <w:rsid w:val="0080473C"/>
    <w:rsid w:val="0080537E"/>
    <w:rsid w:val="008055EF"/>
    <w:rsid w:val="008060A5"/>
    <w:rsid w:val="00807E46"/>
    <w:rsid w:val="00810FDC"/>
    <w:rsid w:val="008117A2"/>
    <w:rsid w:val="00811DC6"/>
    <w:rsid w:val="00812C0F"/>
    <w:rsid w:val="00814293"/>
    <w:rsid w:val="00815B35"/>
    <w:rsid w:val="00817019"/>
    <w:rsid w:val="0082059D"/>
    <w:rsid w:val="00822F58"/>
    <w:rsid w:val="00823C25"/>
    <w:rsid w:val="0082493C"/>
    <w:rsid w:val="00830922"/>
    <w:rsid w:val="00830BEF"/>
    <w:rsid w:val="00831077"/>
    <w:rsid w:val="0083171D"/>
    <w:rsid w:val="00833640"/>
    <w:rsid w:val="00833BC6"/>
    <w:rsid w:val="008340EA"/>
    <w:rsid w:val="00834927"/>
    <w:rsid w:val="008377BD"/>
    <w:rsid w:val="00840A8A"/>
    <w:rsid w:val="0084268D"/>
    <w:rsid w:val="00842DB4"/>
    <w:rsid w:val="008433DD"/>
    <w:rsid w:val="00846974"/>
    <w:rsid w:val="008472D1"/>
    <w:rsid w:val="0084740B"/>
    <w:rsid w:val="00850936"/>
    <w:rsid w:val="00852ADE"/>
    <w:rsid w:val="00852B29"/>
    <w:rsid w:val="00852CD6"/>
    <w:rsid w:val="00852E70"/>
    <w:rsid w:val="008534D6"/>
    <w:rsid w:val="008539A5"/>
    <w:rsid w:val="00853F63"/>
    <w:rsid w:val="008542DA"/>
    <w:rsid w:val="00855A75"/>
    <w:rsid w:val="00861D9F"/>
    <w:rsid w:val="00861ED6"/>
    <w:rsid w:val="00862673"/>
    <w:rsid w:val="008627BE"/>
    <w:rsid w:val="00864743"/>
    <w:rsid w:val="00864E5F"/>
    <w:rsid w:val="00866910"/>
    <w:rsid w:val="00866E10"/>
    <w:rsid w:val="00867C50"/>
    <w:rsid w:val="00870943"/>
    <w:rsid w:val="00872D3D"/>
    <w:rsid w:val="00873185"/>
    <w:rsid w:val="008768B0"/>
    <w:rsid w:val="008768C7"/>
    <w:rsid w:val="00883E01"/>
    <w:rsid w:val="00883F2A"/>
    <w:rsid w:val="00885264"/>
    <w:rsid w:val="0088531C"/>
    <w:rsid w:val="008854CA"/>
    <w:rsid w:val="008916AD"/>
    <w:rsid w:val="00891DF3"/>
    <w:rsid w:val="00892394"/>
    <w:rsid w:val="008931E0"/>
    <w:rsid w:val="0089341B"/>
    <w:rsid w:val="00896CEA"/>
    <w:rsid w:val="00896E2D"/>
    <w:rsid w:val="008972FF"/>
    <w:rsid w:val="00897F27"/>
    <w:rsid w:val="008A0351"/>
    <w:rsid w:val="008A08A8"/>
    <w:rsid w:val="008A216C"/>
    <w:rsid w:val="008A29D0"/>
    <w:rsid w:val="008A3823"/>
    <w:rsid w:val="008A3A1A"/>
    <w:rsid w:val="008A6319"/>
    <w:rsid w:val="008A6390"/>
    <w:rsid w:val="008A6C4A"/>
    <w:rsid w:val="008A6E28"/>
    <w:rsid w:val="008B1452"/>
    <w:rsid w:val="008B2402"/>
    <w:rsid w:val="008B2D6F"/>
    <w:rsid w:val="008B3753"/>
    <w:rsid w:val="008B3C2A"/>
    <w:rsid w:val="008B68A9"/>
    <w:rsid w:val="008B6E17"/>
    <w:rsid w:val="008C154E"/>
    <w:rsid w:val="008C1883"/>
    <w:rsid w:val="008C1D7C"/>
    <w:rsid w:val="008C26F2"/>
    <w:rsid w:val="008C2A6A"/>
    <w:rsid w:val="008C2DE9"/>
    <w:rsid w:val="008C3C20"/>
    <w:rsid w:val="008C4DB4"/>
    <w:rsid w:val="008C7E3F"/>
    <w:rsid w:val="008D0223"/>
    <w:rsid w:val="008D3688"/>
    <w:rsid w:val="008D468F"/>
    <w:rsid w:val="008D5A08"/>
    <w:rsid w:val="008D6BAD"/>
    <w:rsid w:val="008D7105"/>
    <w:rsid w:val="008E07E4"/>
    <w:rsid w:val="008E08F2"/>
    <w:rsid w:val="008E1D89"/>
    <w:rsid w:val="008E235E"/>
    <w:rsid w:val="008E2CCE"/>
    <w:rsid w:val="008E58D7"/>
    <w:rsid w:val="008E63A8"/>
    <w:rsid w:val="008E71CB"/>
    <w:rsid w:val="008E7838"/>
    <w:rsid w:val="008F0713"/>
    <w:rsid w:val="008F10BC"/>
    <w:rsid w:val="008F28E9"/>
    <w:rsid w:val="008F400A"/>
    <w:rsid w:val="008F43FB"/>
    <w:rsid w:val="008F512B"/>
    <w:rsid w:val="008F6C23"/>
    <w:rsid w:val="009001EE"/>
    <w:rsid w:val="009008EB"/>
    <w:rsid w:val="00904CE4"/>
    <w:rsid w:val="0090605A"/>
    <w:rsid w:val="0090686B"/>
    <w:rsid w:val="00907D38"/>
    <w:rsid w:val="009107F5"/>
    <w:rsid w:val="00910B63"/>
    <w:rsid w:val="00912E7D"/>
    <w:rsid w:val="00913410"/>
    <w:rsid w:val="0091487E"/>
    <w:rsid w:val="009160DF"/>
    <w:rsid w:val="00916677"/>
    <w:rsid w:val="009201E9"/>
    <w:rsid w:val="0092042B"/>
    <w:rsid w:val="00920ACD"/>
    <w:rsid w:val="00921985"/>
    <w:rsid w:val="00921E94"/>
    <w:rsid w:val="0092263F"/>
    <w:rsid w:val="00923314"/>
    <w:rsid w:val="00923589"/>
    <w:rsid w:val="009245B9"/>
    <w:rsid w:val="009254E3"/>
    <w:rsid w:val="0092630E"/>
    <w:rsid w:val="009265DC"/>
    <w:rsid w:val="00926ED9"/>
    <w:rsid w:val="00930887"/>
    <w:rsid w:val="00930A97"/>
    <w:rsid w:val="00931725"/>
    <w:rsid w:val="00931AA3"/>
    <w:rsid w:val="00932CDB"/>
    <w:rsid w:val="0093379F"/>
    <w:rsid w:val="009349E2"/>
    <w:rsid w:val="00935D47"/>
    <w:rsid w:val="0093746D"/>
    <w:rsid w:val="009378AF"/>
    <w:rsid w:val="00937C9E"/>
    <w:rsid w:val="00937E66"/>
    <w:rsid w:val="0094001C"/>
    <w:rsid w:val="00940F01"/>
    <w:rsid w:val="009424C0"/>
    <w:rsid w:val="00942FF8"/>
    <w:rsid w:val="00944381"/>
    <w:rsid w:val="00944887"/>
    <w:rsid w:val="0094610B"/>
    <w:rsid w:val="009466F5"/>
    <w:rsid w:val="0094770E"/>
    <w:rsid w:val="009516E6"/>
    <w:rsid w:val="00951EA8"/>
    <w:rsid w:val="00952173"/>
    <w:rsid w:val="009531A8"/>
    <w:rsid w:val="009540C6"/>
    <w:rsid w:val="00954A54"/>
    <w:rsid w:val="00954E03"/>
    <w:rsid w:val="00955AAE"/>
    <w:rsid w:val="00956C5E"/>
    <w:rsid w:val="0096192E"/>
    <w:rsid w:val="00962E63"/>
    <w:rsid w:val="009631B2"/>
    <w:rsid w:val="009644A7"/>
    <w:rsid w:val="0096747B"/>
    <w:rsid w:val="00967A4C"/>
    <w:rsid w:val="0097085B"/>
    <w:rsid w:val="009716E0"/>
    <w:rsid w:val="00972C56"/>
    <w:rsid w:val="009740B6"/>
    <w:rsid w:val="0097418A"/>
    <w:rsid w:val="00974BB6"/>
    <w:rsid w:val="0097514F"/>
    <w:rsid w:val="00975D84"/>
    <w:rsid w:val="00976439"/>
    <w:rsid w:val="009773A6"/>
    <w:rsid w:val="009778C8"/>
    <w:rsid w:val="009804AE"/>
    <w:rsid w:val="009813BE"/>
    <w:rsid w:val="0098193A"/>
    <w:rsid w:val="00982EB1"/>
    <w:rsid w:val="00983BC7"/>
    <w:rsid w:val="009843F5"/>
    <w:rsid w:val="00984E0B"/>
    <w:rsid w:val="00984E91"/>
    <w:rsid w:val="0098501D"/>
    <w:rsid w:val="0098576A"/>
    <w:rsid w:val="00985DDD"/>
    <w:rsid w:val="0098720E"/>
    <w:rsid w:val="0099065E"/>
    <w:rsid w:val="009912F9"/>
    <w:rsid w:val="00991B7A"/>
    <w:rsid w:val="00992313"/>
    <w:rsid w:val="00993AF5"/>
    <w:rsid w:val="009945ED"/>
    <w:rsid w:val="00994C55"/>
    <w:rsid w:val="00995183"/>
    <w:rsid w:val="009965A1"/>
    <w:rsid w:val="00997193"/>
    <w:rsid w:val="009A00A6"/>
    <w:rsid w:val="009A00BC"/>
    <w:rsid w:val="009A085D"/>
    <w:rsid w:val="009A3892"/>
    <w:rsid w:val="009A39F8"/>
    <w:rsid w:val="009A3CAC"/>
    <w:rsid w:val="009A4255"/>
    <w:rsid w:val="009A4391"/>
    <w:rsid w:val="009A4714"/>
    <w:rsid w:val="009A5FDB"/>
    <w:rsid w:val="009A6A5B"/>
    <w:rsid w:val="009A7543"/>
    <w:rsid w:val="009B1EF3"/>
    <w:rsid w:val="009B2236"/>
    <w:rsid w:val="009B246A"/>
    <w:rsid w:val="009B3923"/>
    <w:rsid w:val="009B407B"/>
    <w:rsid w:val="009B44AC"/>
    <w:rsid w:val="009B60B8"/>
    <w:rsid w:val="009B645F"/>
    <w:rsid w:val="009B6F1F"/>
    <w:rsid w:val="009B707D"/>
    <w:rsid w:val="009B7440"/>
    <w:rsid w:val="009C1228"/>
    <w:rsid w:val="009C268D"/>
    <w:rsid w:val="009C2A61"/>
    <w:rsid w:val="009C3363"/>
    <w:rsid w:val="009C365C"/>
    <w:rsid w:val="009C3D35"/>
    <w:rsid w:val="009C3EE5"/>
    <w:rsid w:val="009C69B8"/>
    <w:rsid w:val="009C6C8E"/>
    <w:rsid w:val="009C7DC8"/>
    <w:rsid w:val="009D01DB"/>
    <w:rsid w:val="009D022E"/>
    <w:rsid w:val="009D1F4D"/>
    <w:rsid w:val="009D24C1"/>
    <w:rsid w:val="009D24EC"/>
    <w:rsid w:val="009D2D03"/>
    <w:rsid w:val="009D39F3"/>
    <w:rsid w:val="009D3C53"/>
    <w:rsid w:val="009D5ECE"/>
    <w:rsid w:val="009D68EA"/>
    <w:rsid w:val="009D7BE8"/>
    <w:rsid w:val="009E088A"/>
    <w:rsid w:val="009E0E5F"/>
    <w:rsid w:val="009E1B30"/>
    <w:rsid w:val="009E1EF1"/>
    <w:rsid w:val="009E3029"/>
    <w:rsid w:val="009E3D47"/>
    <w:rsid w:val="009E4E59"/>
    <w:rsid w:val="009E7321"/>
    <w:rsid w:val="009E7AE7"/>
    <w:rsid w:val="009F0121"/>
    <w:rsid w:val="009F04FB"/>
    <w:rsid w:val="009F0608"/>
    <w:rsid w:val="009F06F1"/>
    <w:rsid w:val="009F21C5"/>
    <w:rsid w:val="009F3104"/>
    <w:rsid w:val="009F52D8"/>
    <w:rsid w:val="009F5614"/>
    <w:rsid w:val="009F74A4"/>
    <w:rsid w:val="00A00660"/>
    <w:rsid w:val="00A010AF"/>
    <w:rsid w:val="00A0291E"/>
    <w:rsid w:val="00A0348C"/>
    <w:rsid w:val="00A03DDA"/>
    <w:rsid w:val="00A0433E"/>
    <w:rsid w:val="00A043C9"/>
    <w:rsid w:val="00A0536A"/>
    <w:rsid w:val="00A05519"/>
    <w:rsid w:val="00A0783D"/>
    <w:rsid w:val="00A07865"/>
    <w:rsid w:val="00A07B14"/>
    <w:rsid w:val="00A10FC8"/>
    <w:rsid w:val="00A12995"/>
    <w:rsid w:val="00A13EAC"/>
    <w:rsid w:val="00A13EB6"/>
    <w:rsid w:val="00A145A7"/>
    <w:rsid w:val="00A16923"/>
    <w:rsid w:val="00A17127"/>
    <w:rsid w:val="00A17779"/>
    <w:rsid w:val="00A17B78"/>
    <w:rsid w:val="00A17C4D"/>
    <w:rsid w:val="00A2042C"/>
    <w:rsid w:val="00A2083E"/>
    <w:rsid w:val="00A2091B"/>
    <w:rsid w:val="00A212F8"/>
    <w:rsid w:val="00A21C87"/>
    <w:rsid w:val="00A234FE"/>
    <w:rsid w:val="00A248EF"/>
    <w:rsid w:val="00A24EEA"/>
    <w:rsid w:val="00A25655"/>
    <w:rsid w:val="00A25AA5"/>
    <w:rsid w:val="00A25C44"/>
    <w:rsid w:val="00A25DB3"/>
    <w:rsid w:val="00A25DDC"/>
    <w:rsid w:val="00A26A17"/>
    <w:rsid w:val="00A274DF"/>
    <w:rsid w:val="00A27A0D"/>
    <w:rsid w:val="00A27AC8"/>
    <w:rsid w:val="00A30468"/>
    <w:rsid w:val="00A30F28"/>
    <w:rsid w:val="00A32A47"/>
    <w:rsid w:val="00A342C0"/>
    <w:rsid w:val="00A3497D"/>
    <w:rsid w:val="00A34A75"/>
    <w:rsid w:val="00A354F7"/>
    <w:rsid w:val="00A3601E"/>
    <w:rsid w:val="00A36266"/>
    <w:rsid w:val="00A3756A"/>
    <w:rsid w:val="00A37878"/>
    <w:rsid w:val="00A407DA"/>
    <w:rsid w:val="00A4094C"/>
    <w:rsid w:val="00A421A9"/>
    <w:rsid w:val="00A42274"/>
    <w:rsid w:val="00A423DA"/>
    <w:rsid w:val="00A42697"/>
    <w:rsid w:val="00A435A2"/>
    <w:rsid w:val="00A435DE"/>
    <w:rsid w:val="00A44E3A"/>
    <w:rsid w:val="00A44E4D"/>
    <w:rsid w:val="00A457FE"/>
    <w:rsid w:val="00A462E5"/>
    <w:rsid w:val="00A4640E"/>
    <w:rsid w:val="00A47C35"/>
    <w:rsid w:val="00A50B6A"/>
    <w:rsid w:val="00A51037"/>
    <w:rsid w:val="00A517AA"/>
    <w:rsid w:val="00A52169"/>
    <w:rsid w:val="00A53046"/>
    <w:rsid w:val="00A532F2"/>
    <w:rsid w:val="00A54AF4"/>
    <w:rsid w:val="00A55EB6"/>
    <w:rsid w:val="00A57237"/>
    <w:rsid w:val="00A5742E"/>
    <w:rsid w:val="00A574DB"/>
    <w:rsid w:val="00A57D0B"/>
    <w:rsid w:val="00A60116"/>
    <w:rsid w:val="00A6243D"/>
    <w:rsid w:val="00A628C2"/>
    <w:rsid w:val="00A62A57"/>
    <w:rsid w:val="00A63E7D"/>
    <w:rsid w:val="00A6428D"/>
    <w:rsid w:val="00A6440D"/>
    <w:rsid w:val="00A6488B"/>
    <w:rsid w:val="00A64C73"/>
    <w:rsid w:val="00A64D2C"/>
    <w:rsid w:val="00A667F1"/>
    <w:rsid w:val="00A67DAE"/>
    <w:rsid w:val="00A703B6"/>
    <w:rsid w:val="00A70885"/>
    <w:rsid w:val="00A70BBD"/>
    <w:rsid w:val="00A71373"/>
    <w:rsid w:val="00A71A16"/>
    <w:rsid w:val="00A721D0"/>
    <w:rsid w:val="00A73854"/>
    <w:rsid w:val="00A740F8"/>
    <w:rsid w:val="00A743F8"/>
    <w:rsid w:val="00A74D35"/>
    <w:rsid w:val="00A750EA"/>
    <w:rsid w:val="00A769EE"/>
    <w:rsid w:val="00A76F46"/>
    <w:rsid w:val="00A80831"/>
    <w:rsid w:val="00A83D7F"/>
    <w:rsid w:val="00A83F0F"/>
    <w:rsid w:val="00A843A8"/>
    <w:rsid w:val="00A85B93"/>
    <w:rsid w:val="00A87C18"/>
    <w:rsid w:val="00A90C7E"/>
    <w:rsid w:val="00A92504"/>
    <w:rsid w:val="00A9331E"/>
    <w:rsid w:val="00A93793"/>
    <w:rsid w:val="00A940D4"/>
    <w:rsid w:val="00A95CD2"/>
    <w:rsid w:val="00A95EBA"/>
    <w:rsid w:val="00AA0615"/>
    <w:rsid w:val="00AA159E"/>
    <w:rsid w:val="00AA2381"/>
    <w:rsid w:val="00AA34DD"/>
    <w:rsid w:val="00AA3999"/>
    <w:rsid w:val="00AA3B6B"/>
    <w:rsid w:val="00AA4079"/>
    <w:rsid w:val="00AA56BA"/>
    <w:rsid w:val="00AA5A71"/>
    <w:rsid w:val="00AA6817"/>
    <w:rsid w:val="00AB0D0C"/>
    <w:rsid w:val="00AB15F0"/>
    <w:rsid w:val="00AB380F"/>
    <w:rsid w:val="00AB3E12"/>
    <w:rsid w:val="00AB513F"/>
    <w:rsid w:val="00AB5724"/>
    <w:rsid w:val="00AB5BA7"/>
    <w:rsid w:val="00AB5F46"/>
    <w:rsid w:val="00AB6D79"/>
    <w:rsid w:val="00AB77CB"/>
    <w:rsid w:val="00AC006E"/>
    <w:rsid w:val="00AC2B14"/>
    <w:rsid w:val="00AC3B58"/>
    <w:rsid w:val="00AC5778"/>
    <w:rsid w:val="00AC57F6"/>
    <w:rsid w:val="00AC5A2E"/>
    <w:rsid w:val="00AC650C"/>
    <w:rsid w:val="00AC6AEB"/>
    <w:rsid w:val="00AD010D"/>
    <w:rsid w:val="00AD08F8"/>
    <w:rsid w:val="00AD0F86"/>
    <w:rsid w:val="00AD1184"/>
    <w:rsid w:val="00AD156D"/>
    <w:rsid w:val="00AD16C3"/>
    <w:rsid w:val="00AD3337"/>
    <w:rsid w:val="00AD4819"/>
    <w:rsid w:val="00AD4838"/>
    <w:rsid w:val="00AD49D8"/>
    <w:rsid w:val="00AD4C6F"/>
    <w:rsid w:val="00AD56F2"/>
    <w:rsid w:val="00AD5E14"/>
    <w:rsid w:val="00AD7CB7"/>
    <w:rsid w:val="00AD7FC2"/>
    <w:rsid w:val="00AE0351"/>
    <w:rsid w:val="00AE0AFC"/>
    <w:rsid w:val="00AE1817"/>
    <w:rsid w:val="00AE1F33"/>
    <w:rsid w:val="00AE3B74"/>
    <w:rsid w:val="00AE4A39"/>
    <w:rsid w:val="00AE50B5"/>
    <w:rsid w:val="00AE5844"/>
    <w:rsid w:val="00AF01EA"/>
    <w:rsid w:val="00AF03E0"/>
    <w:rsid w:val="00AF1E40"/>
    <w:rsid w:val="00AF1E4E"/>
    <w:rsid w:val="00AF2D67"/>
    <w:rsid w:val="00AF3873"/>
    <w:rsid w:val="00AF5E87"/>
    <w:rsid w:val="00AF6311"/>
    <w:rsid w:val="00B00CF9"/>
    <w:rsid w:val="00B0247B"/>
    <w:rsid w:val="00B0441B"/>
    <w:rsid w:val="00B04D3D"/>
    <w:rsid w:val="00B05CD7"/>
    <w:rsid w:val="00B0669F"/>
    <w:rsid w:val="00B068FE"/>
    <w:rsid w:val="00B06BD6"/>
    <w:rsid w:val="00B070C5"/>
    <w:rsid w:val="00B1010F"/>
    <w:rsid w:val="00B1040A"/>
    <w:rsid w:val="00B10777"/>
    <w:rsid w:val="00B11459"/>
    <w:rsid w:val="00B13A39"/>
    <w:rsid w:val="00B13FF5"/>
    <w:rsid w:val="00B159B0"/>
    <w:rsid w:val="00B160ED"/>
    <w:rsid w:val="00B161F0"/>
    <w:rsid w:val="00B16234"/>
    <w:rsid w:val="00B173C8"/>
    <w:rsid w:val="00B204EF"/>
    <w:rsid w:val="00B20789"/>
    <w:rsid w:val="00B2447B"/>
    <w:rsid w:val="00B2478C"/>
    <w:rsid w:val="00B26F6B"/>
    <w:rsid w:val="00B27905"/>
    <w:rsid w:val="00B3004D"/>
    <w:rsid w:val="00B30AA8"/>
    <w:rsid w:val="00B33F66"/>
    <w:rsid w:val="00B35279"/>
    <w:rsid w:val="00B36A63"/>
    <w:rsid w:val="00B36C4A"/>
    <w:rsid w:val="00B374C0"/>
    <w:rsid w:val="00B40F6F"/>
    <w:rsid w:val="00B4311C"/>
    <w:rsid w:val="00B44299"/>
    <w:rsid w:val="00B45D32"/>
    <w:rsid w:val="00B4772C"/>
    <w:rsid w:val="00B52023"/>
    <w:rsid w:val="00B520F6"/>
    <w:rsid w:val="00B523C5"/>
    <w:rsid w:val="00B525B2"/>
    <w:rsid w:val="00B56BD9"/>
    <w:rsid w:val="00B57678"/>
    <w:rsid w:val="00B57D26"/>
    <w:rsid w:val="00B60019"/>
    <w:rsid w:val="00B600C6"/>
    <w:rsid w:val="00B6016D"/>
    <w:rsid w:val="00B606B9"/>
    <w:rsid w:val="00B60BD6"/>
    <w:rsid w:val="00B61E59"/>
    <w:rsid w:val="00B62A43"/>
    <w:rsid w:val="00B62D2A"/>
    <w:rsid w:val="00B63029"/>
    <w:rsid w:val="00B630EE"/>
    <w:rsid w:val="00B63C0C"/>
    <w:rsid w:val="00B647AD"/>
    <w:rsid w:val="00B669A3"/>
    <w:rsid w:val="00B66AF3"/>
    <w:rsid w:val="00B67AFE"/>
    <w:rsid w:val="00B754DE"/>
    <w:rsid w:val="00B7554E"/>
    <w:rsid w:val="00B804F2"/>
    <w:rsid w:val="00B814EB"/>
    <w:rsid w:val="00B84BF7"/>
    <w:rsid w:val="00B85172"/>
    <w:rsid w:val="00B85731"/>
    <w:rsid w:val="00B8578E"/>
    <w:rsid w:val="00B85CD5"/>
    <w:rsid w:val="00B85E09"/>
    <w:rsid w:val="00B87108"/>
    <w:rsid w:val="00B91355"/>
    <w:rsid w:val="00B919FF"/>
    <w:rsid w:val="00B91B6B"/>
    <w:rsid w:val="00B923E2"/>
    <w:rsid w:val="00B952B4"/>
    <w:rsid w:val="00B953DC"/>
    <w:rsid w:val="00B96503"/>
    <w:rsid w:val="00B96E81"/>
    <w:rsid w:val="00B97107"/>
    <w:rsid w:val="00B974FE"/>
    <w:rsid w:val="00B97640"/>
    <w:rsid w:val="00B977BF"/>
    <w:rsid w:val="00B97A21"/>
    <w:rsid w:val="00BA04AF"/>
    <w:rsid w:val="00BA0955"/>
    <w:rsid w:val="00BA2CD5"/>
    <w:rsid w:val="00BA2F5C"/>
    <w:rsid w:val="00BA3411"/>
    <w:rsid w:val="00BA367C"/>
    <w:rsid w:val="00BA39A1"/>
    <w:rsid w:val="00BA3D1F"/>
    <w:rsid w:val="00BA4AC5"/>
    <w:rsid w:val="00BA7446"/>
    <w:rsid w:val="00BB0D82"/>
    <w:rsid w:val="00BB0E99"/>
    <w:rsid w:val="00BB2ECF"/>
    <w:rsid w:val="00BB3026"/>
    <w:rsid w:val="00BB3FDE"/>
    <w:rsid w:val="00BB522E"/>
    <w:rsid w:val="00BB6A43"/>
    <w:rsid w:val="00BB6D7A"/>
    <w:rsid w:val="00BB76CB"/>
    <w:rsid w:val="00BB7EED"/>
    <w:rsid w:val="00BC0048"/>
    <w:rsid w:val="00BC0B62"/>
    <w:rsid w:val="00BC1B6B"/>
    <w:rsid w:val="00BC4D5E"/>
    <w:rsid w:val="00BC5A79"/>
    <w:rsid w:val="00BC7CEB"/>
    <w:rsid w:val="00BD00B5"/>
    <w:rsid w:val="00BD107D"/>
    <w:rsid w:val="00BD3224"/>
    <w:rsid w:val="00BD4200"/>
    <w:rsid w:val="00BD5E45"/>
    <w:rsid w:val="00BD6463"/>
    <w:rsid w:val="00BD7052"/>
    <w:rsid w:val="00BE060B"/>
    <w:rsid w:val="00BE25C0"/>
    <w:rsid w:val="00BE4183"/>
    <w:rsid w:val="00BE6BF0"/>
    <w:rsid w:val="00BE6D38"/>
    <w:rsid w:val="00BF1BB6"/>
    <w:rsid w:val="00BF2DAB"/>
    <w:rsid w:val="00BF51ED"/>
    <w:rsid w:val="00BF5B9A"/>
    <w:rsid w:val="00BF5E1C"/>
    <w:rsid w:val="00BF744B"/>
    <w:rsid w:val="00BF753E"/>
    <w:rsid w:val="00BF78B3"/>
    <w:rsid w:val="00C01B50"/>
    <w:rsid w:val="00C02552"/>
    <w:rsid w:val="00C034B9"/>
    <w:rsid w:val="00C04B33"/>
    <w:rsid w:val="00C04E9D"/>
    <w:rsid w:val="00C054D8"/>
    <w:rsid w:val="00C06618"/>
    <w:rsid w:val="00C071A0"/>
    <w:rsid w:val="00C07B6C"/>
    <w:rsid w:val="00C10B6A"/>
    <w:rsid w:val="00C1186B"/>
    <w:rsid w:val="00C14390"/>
    <w:rsid w:val="00C14AB3"/>
    <w:rsid w:val="00C14DBA"/>
    <w:rsid w:val="00C15045"/>
    <w:rsid w:val="00C157EE"/>
    <w:rsid w:val="00C16094"/>
    <w:rsid w:val="00C16252"/>
    <w:rsid w:val="00C168B7"/>
    <w:rsid w:val="00C16BC4"/>
    <w:rsid w:val="00C16E05"/>
    <w:rsid w:val="00C17356"/>
    <w:rsid w:val="00C20909"/>
    <w:rsid w:val="00C22206"/>
    <w:rsid w:val="00C23287"/>
    <w:rsid w:val="00C25D11"/>
    <w:rsid w:val="00C26575"/>
    <w:rsid w:val="00C266B1"/>
    <w:rsid w:val="00C267F8"/>
    <w:rsid w:val="00C26C01"/>
    <w:rsid w:val="00C2712D"/>
    <w:rsid w:val="00C271C3"/>
    <w:rsid w:val="00C31316"/>
    <w:rsid w:val="00C32112"/>
    <w:rsid w:val="00C339E8"/>
    <w:rsid w:val="00C33EA5"/>
    <w:rsid w:val="00C349A7"/>
    <w:rsid w:val="00C362DD"/>
    <w:rsid w:val="00C37900"/>
    <w:rsid w:val="00C37B88"/>
    <w:rsid w:val="00C412EF"/>
    <w:rsid w:val="00C41655"/>
    <w:rsid w:val="00C417BB"/>
    <w:rsid w:val="00C4217B"/>
    <w:rsid w:val="00C422E1"/>
    <w:rsid w:val="00C44BC0"/>
    <w:rsid w:val="00C44BF4"/>
    <w:rsid w:val="00C44F12"/>
    <w:rsid w:val="00C45A9D"/>
    <w:rsid w:val="00C460B5"/>
    <w:rsid w:val="00C47B17"/>
    <w:rsid w:val="00C514FD"/>
    <w:rsid w:val="00C51EC5"/>
    <w:rsid w:val="00C53E84"/>
    <w:rsid w:val="00C56314"/>
    <w:rsid w:val="00C563BE"/>
    <w:rsid w:val="00C56AD5"/>
    <w:rsid w:val="00C571D9"/>
    <w:rsid w:val="00C57611"/>
    <w:rsid w:val="00C602E8"/>
    <w:rsid w:val="00C60378"/>
    <w:rsid w:val="00C610A3"/>
    <w:rsid w:val="00C642CA"/>
    <w:rsid w:val="00C6563D"/>
    <w:rsid w:val="00C70C34"/>
    <w:rsid w:val="00C71F0F"/>
    <w:rsid w:val="00C735A9"/>
    <w:rsid w:val="00C74A33"/>
    <w:rsid w:val="00C812CC"/>
    <w:rsid w:val="00C8271D"/>
    <w:rsid w:val="00C84049"/>
    <w:rsid w:val="00C860AB"/>
    <w:rsid w:val="00C86883"/>
    <w:rsid w:val="00C87D04"/>
    <w:rsid w:val="00C90509"/>
    <w:rsid w:val="00C90EA9"/>
    <w:rsid w:val="00C920D1"/>
    <w:rsid w:val="00C939EB"/>
    <w:rsid w:val="00C93DC2"/>
    <w:rsid w:val="00C9486A"/>
    <w:rsid w:val="00C94FBC"/>
    <w:rsid w:val="00C94FE6"/>
    <w:rsid w:val="00C95D86"/>
    <w:rsid w:val="00C96A38"/>
    <w:rsid w:val="00C96EBA"/>
    <w:rsid w:val="00C97D7D"/>
    <w:rsid w:val="00CA03D3"/>
    <w:rsid w:val="00CA38AE"/>
    <w:rsid w:val="00CA4A29"/>
    <w:rsid w:val="00CA4ACB"/>
    <w:rsid w:val="00CA4FC8"/>
    <w:rsid w:val="00CA51EB"/>
    <w:rsid w:val="00CA6CC1"/>
    <w:rsid w:val="00CA7034"/>
    <w:rsid w:val="00CA7184"/>
    <w:rsid w:val="00CB007F"/>
    <w:rsid w:val="00CB1B7A"/>
    <w:rsid w:val="00CB4D3C"/>
    <w:rsid w:val="00CB5D77"/>
    <w:rsid w:val="00CB5E4E"/>
    <w:rsid w:val="00CB6DC8"/>
    <w:rsid w:val="00CB7673"/>
    <w:rsid w:val="00CB7ADF"/>
    <w:rsid w:val="00CC2CD3"/>
    <w:rsid w:val="00CC2EBC"/>
    <w:rsid w:val="00CC3A85"/>
    <w:rsid w:val="00CD02C1"/>
    <w:rsid w:val="00CD134D"/>
    <w:rsid w:val="00CD1AC3"/>
    <w:rsid w:val="00CD1E91"/>
    <w:rsid w:val="00CD2B45"/>
    <w:rsid w:val="00CD356C"/>
    <w:rsid w:val="00CD3C32"/>
    <w:rsid w:val="00CD7EEE"/>
    <w:rsid w:val="00CE1006"/>
    <w:rsid w:val="00CE111C"/>
    <w:rsid w:val="00CE12AF"/>
    <w:rsid w:val="00CE14B3"/>
    <w:rsid w:val="00CE2C6F"/>
    <w:rsid w:val="00CE3937"/>
    <w:rsid w:val="00CE4374"/>
    <w:rsid w:val="00CE4636"/>
    <w:rsid w:val="00CE49BC"/>
    <w:rsid w:val="00CE5393"/>
    <w:rsid w:val="00CE5A1B"/>
    <w:rsid w:val="00CE5F43"/>
    <w:rsid w:val="00CE7742"/>
    <w:rsid w:val="00CF13EF"/>
    <w:rsid w:val="00CF1555"/>
    <w:rsid w:val="00CF3825"/>
    <w:rsid w:val="00CF3E4B"/>
    <w:rsid w:val="00CF42E7"/>
    <w:rsid w:val="00D039A0"/>
    <w:rsid w:val="00D03E20"/>
    <w:rsid w:val="00D044B6"/>
    <w:rsid w:val="00D05693"/>
    <w:rsid w:val="00D07C3A"/>
    <w:rsid w:val="00D10EB0"/>
    <w:rsid w:val="00D11E6D"/>
    <w:rsid w:val="00D12D34"/>
    <w:rsid w:val="00D14606"/>
    <w:rsid w:val="00D14BF3"/>
    <w:rsid w:val="00D159AC"/>
    <w:rsid w:val="00D160E1"/>
    <w:rsid w:val="00D164ED"/>
    <w:rsid w:val="00D165A1"/>
    <w:rsid w:val="00D16BA7"/>
    <w:rsid w:val="00D174B5"/>
    <w:rsid w:val="00D175D4"/>
    <w:rsid w:val="00D17C43"/>
    <w:rsid w:val="00D2075A"/>
    <w:rsid w:val="00D2096A"/>
    <w:rsid w:val="00D20C4E"/>
    <w:rsid w:val="00D21D71"/>
    <w:rsid w:val="00D22662"/>
    <w:rsid w:val="00D2280F"/>
    <w:rsid w:val="00D23296"/>
    <w:rsid w:val="00D23847"/>
    <w:rsid w:val="00D23B9D"/>
    <w:rsid w:val="00D24A21"/>
    <w:rsid w:val="00D257B9"/>
    <w:rsid w:val="00D27C3B"/>
    <w:rsid w:val="00D3048F"/>
    <w:rsid w:val="00D307A7"/>
    <w:rsid w:val="00D31CFF"/>
    <w:rsid w:val="00D32101"/>
    <w:rsid w:val="00D32664"/>
    <w:rsid w:val="00D328A1"/>
    <w:rsid w:val="00D32C12"/>
    <w:rsid w:val="00D32D44"/>
    <w:rsid w:val="00D3375B"/>
    <w:rsid w:val="00D34BA0"/>
    <w:rsid w:val="00D34C10"/>
    <w:rsid w:val="00D34CC1"/>
    <w:rsid w:val="00D34CDA"/>
    <w:rsid w:val="00D35FF7"/>
    <w:rsid w:val="00D368C4"/>
    <w:rsid w:val="00D3693A"/>
    <w:rsid w:val="00D4054B"/>
    <w:rsid w:val="00D40B29"/>
    <w:rsid w:val="00D41047"/>
    <w:rsid w:val="00D43EB9"/>
    <w:rsid w:val="00D4795C"/>
    <w:rsid w:val="00D5020F"/>
    <w:rsid w:val="00D505C0"/>
    <w:rsid w:val="00D50854"/>
    <w:rsid w:val="00D52BE6"/>
    <w:rsid w:val="00D5328F"/>
    <w:rsid w:val="00D54E35"/>
    <w:rsid w:val="00D5530D"/>
    <w:rsid w:val="00D55FBF"/>
    <w:rsid w:val="00D561E0"/>
    <w:rsid w:val="00D5695E"/>
    <w:rsid w:val="00D5697A"/>
    <w:rsid w:val="00D579C4"/>
    <w:rsid w:val="00D57D59"/>
    <w:rsid w:val="00D57DFF"/>
    <w:rsid w:val="00D62DCE"/>
    <w:rsid w:val="00D64B3F"/>
    <w:rsid w:val="00D64ED6"/>
    <w:rsid w:val="00D65017"/>
    <w:rsid w:val="00D650C9"/>
    <w:rsid w:val="00D653D9"/>
    <w:rsid w:val="00D6595F"/>
    <w:rsid w:val="00D6678A"/>
    <w:rsid w:val="00D66A29"/>
    <w:rsid w:val="00D67C48"/>
    <w:rsid w:val="00D7500D"/>
    <w:rsid w:val="00D751AC"/>
    <w:rsid w:val="00D76565"/>
    <w:rsid w:val="00D766E5"/>
    <w:rsid w:val="00D76939"/>
    <w:rsid w:val="00D77F9C"/>
    <w:rsid w:val="00D807AB"/>
    <w:rsid w:val="00D8150D"/>
    <w:rsid w:val="00D81525"/>
    <w:rsid w:val="00D8226E"/>
    <w:rsid w:val="00D83B8C"/>
    <w:rsid w:val="00D84096"/>
    <w:rsid w:val="00D84F62"/>
    <w:rsid w:val="00D8552E"/>
    <w:rsid w:val="00D85AF0"/>
    <w:rsid w:val="00D85C97"/>
    <w:rsid w:val="00D90F94"/>
    <w:rsid w:val="00D914FF"/>
    <w:rsid w:val="00D92734"/>
    <w:rsid w:val="00D9316C"/>
    <w:rsid w:val="00D94563"/>
    <w:rsid w:val="00D95408"/>
    <w:rsid w:val="00D97DD2"/>
    <w:rsid w:val="00D97F5D"/>
    <w:rsid w:val="00DA0F6D"/>
    <w:rsid w:val="00DA1194"/>
    <w:rsid w:val="00DA128C"/>
    <w:rsid w:val="00DA1FD2"/>
    <w:rsid w:val="00DA25B2"/>
    <w:rsid w:val="00DA2DD5"/>
    <w:rsid w:val="00DA35F6"/>
    <w:rsid w:val="00DA382D"/>
    <w:rsid w:val="00DA3F35"/>
    <w:rsid w:val="00DA4E7E"/>
    <w:rsid w:val="00DA5EDD"/>
    <w:rsid w:val="00DA625A"/>
    <w:rsid w:val="00DA6756"/>
    <w:rsid w:val="00DA6854"/>
    <w:rsid w:val="00DA6AA3"/>
    <w:rsid w:val="00DA7761"/>
    <w:rsid w:val="00DB27F8"/>
    <w:rsid w:val="00DB3549"/>
    <w:rsid w:val="00DB39C9"/>
    <w:rsid w:val="00DB3F72"/>
    <w:rsid w:val="00DB4D1E"/>
    <w:rsid w:val="00DB58FC"/>
    <w:rsid w:val="00DB7459"/>
    <w:rsid w:val="00DC04BA"/>
    <w:rsid w:val="00DC3055"/>
    <w:rsid w:val="00DC31E7"/>
    <w:rsid w:val="00DC5881"/>
    <w:rsid w:val="00DC5E13"/>
    <w:rsid w:val="00DD0055"/>
    <w:rsid w:val="00DD0A0D"/>
    <w:rsid w:val="00DD1BFB"/>
    <w:rsid w:val="00DD1CFE"/>
    <w:rsid w:val="00DD2E81"/>
    <w:rsid w:val="00DD32E2"/>
    <w:rsid w:val="00DD3F95"/>
    <w:rsid w:val="00DD406B"/>
    <w:rsid w:val="00DD5237"/>
    <w:rsid w:val="00DD5284"/>
    <w:rsid w:val="00DD5F8F"/>
    <w:rsid w:val="00DD74A1"/>
    <w:rsid w:val="00DD7943"/>
    <w:rsid w:val="00DD7D9E"/>
    <w:rsid w:val="00DD7E55"/>
    <w:rsid w:val="00DE0E31"/>
    <w:rsid w:val="00DE28E5"/>
    <w:rsid w:val="00DE2B60"/>
    <w:rsid w:val="00DE40C5"/>
    <w:rsid w:val="00DE45AC"/>
    <w:rsid w:val="00DE5B5B"/>
    <w:rsid w:val="00DE5E2B"/>
    <w:rsid w:val="00DE7074"/>
    <w:rsid w:val="00DE7163"/>
    <w:rsid w:val="00DE7A74"/>
    <w:rsid w:val="00DF0962"/>
    <w:rsid w:val="00DF0E95"/>
    <w:rsid w:val="00DF150F"/>
    <w:rsid w:val="00DF2214"/>
    <w:rsid w:val="00DF2A67"/>
    <w:rsid w:val="00DF2C44"/>
    <w:rsid w:val="00DF2D73"/>
    <w:rsid w:val="00DF43B0"/>
    <w:rsid w:val="00DF470C"/>
    <w:rsid w:val="00DF54E7"/>
    <w:rsid w:val="00DF586E"/>
    <w:rsid w:val="00DF662D"/>
    <w:rsid w:val="00DF667F"/>
    <w:rsid w:val="00DF6B85"/>
    <w:rsid w:val="00E00834"/>
    <w:rsid w:val="00E00B57"/>
    <w:rsid w:val="00E026B0"/>
    <w:rsid w:val="00E027A2"/>
    <w:rsid w:val="00E030D6"/>
    <w:rsid w:val="00E03E05"/>
    <w:rsid w:val="00E04317"/>
    <w:rsid w:val="00E0491C"/>
    <w:rsid w:val="00E0592E"/>
    <w:rsid w:val="00E06A62"/>
    <w:rsid w:val="00E06D45"/>
    <w:rsid w:val="00E153EB"/>
    <w:rsid w:val="00E17E81"/>
    <w:rsid w:val="00E17F1D"/>
    <w:rsid w:val="00E21104"/>
    <w:rsid w:val="00E219DC"/>
    <w:rsid w:val="00E2259F"/>
    <w:rsid w:val="00E22E21"/>
    <w:rsid w:val="00E2406B"/>
    <w:rsid w:val="00E250B6"/>
    <w:rsid w:val="00E26C54"/>
    <w:rsid w:val="00E276BB"/>
    <w:rsid w:val="00E27DE7"/>
    <w:rsid w:val="00E30AAF"/>
    <w:rsid w:val="00E30BB1"/>
    <w:rsid w:val="00E31901"/>
    <w:rsid w:val="00E35B4A"/>
    <w:rsid w:val="00E37357"/>
    <w:rsid w:val="00E37AB7"/>
    <w:rsid w:val="00E37DE2"/>
    <w:rsid w:val="00E46037"/>
    <w:rsid w:val="00E469E7"/>
    <w:rsid w:val="00E4713E"/>
    <w:rsid w:val="00E5248A"/>
    <w:rsid w:val="00E52795"/>
    <w:rsid w:val="00E52E1E"/>
    <w:rsid w:val="00E5343E"/>
    <w:rsid w:val="00E5362D"/>
    <w:rsid w:val="00E55112"/>
    <w:rsid w:val="00E55FCD"/>
    <w:rsid w:val="00E6133B"/>
    <w:rsid w:val="00E61B81"/>
    <w:rsid w:val="00E61DE3"/>
    <w:rsid w:val="00E6293D"/>
    <w:rsid w:val="00E62A5A"/>
    <w:rsid w:val="00E64239"/>
    <w:rsid w:val="00E650E3"/>
    <w:rsid w:val="00E65D59"/>
    <w:rsid w:val="00E6611F"/>
    <w:rsid w:val="00E67574"/>
    <w:rsid w:val="00E676E2"/>
    <w:rsid w:val="00E70EDF"/>
    <w:rsid w:val="00E71A8C"/>
    <w:rsid w:val="00E71A9A"/>
    <w:rsid w:val="00E722FB"/>
    <w:rsid w:val="00E7240B"/>
    <w:rsid w:val="00E730A6"/>
    <w:rsid w:val="00E7456E"/>
    <w:rsid w:val="00E746E3"/>
    <w:rsid w:val="00E762D4"/>
    <w:rsid w:val="00E76DB1"/>
    <w:rsid w:val="00E77433"/>
    <w:rsid w:val="00E77C34"/>
    <w:rsid w:val="00E80D54"/>
    <w:rsid w:val="00E81566"/>
    <w:rsid w:val="00E8195A"/>
    <w:rsid w:val="00E82426"/>
    <w:rsid w:val="00E82556"/>
    <w:rsid w:val="00E82703"/>
    <w:rsid w:val="00E846D7"/>
    <w:rsid w:val="00E848BE"/>
    <w:rsid w:val="00E84B3F"/>
    <w:rsid w:val="00E869F9"/>
    <w:rsid w:val="00E86E5D"/>
    <w:rsid w:val="00E9263D"/>
    <w:rsid w:val="00E92D3C"/>
    <w:rsid w:val="00E93D62"/>
    <w:rsid w:val="00E96433"/>
    <w:rsid w:val="00E967F5"/>
    <w:rsid w:val="00E9682B"/>
    <w:rsid w:val="00E96C83"/>
    <w:rsid w:val="00E970C6"/>
    <w:rsid w:val="00EA1482"/>
    <w:rsid w:val="00EA1F1E"/>
    <w:rsid w:val="00EA2868"/>
    <w:rsid w:val="00EA42AC"/>
    <w:rsid w:val="00EA538A"/>
    <w:rsid w:val="00EA5EF1"/>
    <w:rsid w:val="00EA70AC"/>
    <w:rsid w:val="00EA77A7"/>
    <w:rsid w:val="00EB017E"/>
    <w:rsid w:val="00EB1070"/>
    <w:rsid w:val="00EB16ED"/>
    <w:rsid w:val="00EB1DC1"/>
    <w:rsid w:val="00EB2598"/>
    <w:rsid w:val="00EB5434"/>
    <w:rsid w:val="00EB585D"/>
    <w:rsid w:val="00EB7706"/>
    <w:rsid w:val="00EB7C58"/>
    <w:rsid w:val="00EB7D2D"/>
    <w:rsid w:val="00EC02B8"/>
    <w:rsid w:val="00EC0763"/>
    <w:rsid w:val="00EC098E"/>
    <w:rsid w:val="00EC2934"/>
    <w:rsid w:val="00EC3661"/>
    <w:rsid w:val="00EC3852"/>
    <w:rsid w:val="00EC577F"/>
    <w:rsid w:val="00EC752D"/>
    <w:rsid w:val="00ED07B3"/>
    <w:rsid w:val="00ED091E"/>
    <w:rsid w:val="00ED0AD2"/>
    <w:rsid w:val="00ED2697"/>
    <w:rsid w:val="00ED26AE"/>
    <w:rsid w:val="00ED2FB2"/>
    <w:rsid w:val="00ED58DC"/>
    <w:rsid w:val="00ED5EDA"/>
    <w:rsid w:val="00ED6B6B"/>
    <w:rsid w:val="00ED7A87"/>
    <w:rsid w:val="00EE1CFF"/>
    <w:rsid w:val="00EE2B4D"/>
    <w:rsid w:val="00EE4D87"/>
    <w:rsid w:val="00EE4F25"/>
    <w:rsid w:val="00EE58DE"/>
    <w:rsid w:val="00EE5DD0"/>
    <w:rsid w:val="00EE6FAA"/>
    <w:rsid w:val="00EE74D6"/>
    <w:rsid w:val="00EE767E"/>
    <w:rsid w:val="00EE775F"/>
    <w:rsid w:val="00EF0688"/>
    <w:rsid w:val="00EF09F5"/>
    <w:rsid w:val="00EF20A8"/>
    <w:rsid w:val="00EF2FF2"/>
    <w:rsid w:val="00EF3F2F"/>
    <w:rsid w:val="00EF444C"/>
    <w:rsid w:val="00EF62D3"/>
    <w:rsid w:val="00EF63FB"/>
    <w:rsid w:val="00EF6A48"/>
    <w:rsid w:val="00EF74D0"/>
    <w:rsid w:val="00F001EA"/>
    <w:rsid w:val="00F00857"/>
    <w:rsid w:val="00F011A2"/>
    <w:rsid w:val="00F015CB"/>
    <w:rsid w:val="00F02189"/>
    <w:rsid w:val="00F03ACF"/>
    <w:rsid w:val="00F03F30"/>
    <w:rsid w:val="00F046A7"/>
    <w:rsid w:val="00F056B1"/>
    <w:rsid w:val="00F0699E"/>
    <w:rsid w:val="00F075CF"/>
    <w:rsid w:val="00F07889"/>
    <w:rsid w:val="00F102D0"/>
    <w:rsid w:val="00F11502"/>
    <w:rsid w:val="00F13F71"/>
    <w:rsid w:val="00F15A0C"/>
    <w:rsid w:val="00F15C30"/>
    <w:rsid w:val="00F15F61"/>
    <w:rsid w:val="00F20025"/>
    <w:rsid w:val="00F20246"/>
    <w:rsid w:val="00F2146F"/>
    <w:rsid w:val="00F21C07"/>
    <w:rsid w:val="00F22188"/>
    <w:rsid w:val="00F2251B"/>
    <w:rsid w:val="00F27C4C"/>
    <w:rsid w:val="00F31ED2"/>
    <w:rsid w:val="00F32678"/>
    <w:rsid w:val="00F3766A"/>
    <w:rsid w:val="00F40928"/>
    <w:rsid w:val="00F40ABC"/>
    <w:rsid w:val="00F4254E"/>
    <w:rsid w:val="00F42A0B"/>
    <w:rsid w:val="00F43631"/>
    <w:rsid w:val="00F4390E"/>
    <w:rsid w:val="00F43E51"/>
    <w:rsid w:val="00F45048"/>
    <w:rsid w:val="00F45DAE"/>
    <w:rsid w:val="00F46265"/>
    <w:rsid w:val="00F501A9"/>
    <w:rsid w:val="00F516AB"/>
    <w:rsid w:val="00F51AFA"/>
    <w:rsid w:val="00F51FFE"/>
    <w:rsid w:val="00F53BDE"/>
    <w:rsid w:val="00F53F55"/>
    <w:rsid w:val="00F5523B"/>
    <w:rsid w:val="00F568C7"/>
    <w:rsid w:val="00F56A50"/>
    <w:rsid w:val="00F57426"/>
    <w:rsid w:val="00F57C06"/>
    <w:rsid w:val="00F60274"/>
    <w:rsid w:val="00F607BD"/>
    <w:rsid w:val="00F61308"/>
    <w:rsid w:val="00F61326"/>
    <w:rsid w:val="00F63B1E"/>
    <w:rsid w:val="00F65EB1"/>
    <w:rsid w:val="00F66A46"/>
    <w:rsid w:val="00F66C04"/>
    <w:rsid w:val="00F67305"/>
    <w:rsid w:val="00F701AA"/>
    <w:rsid w:val="00F70346"/>
    <w:rsid w:val="00F71467"/>
    <w:rsid w:val="00F71CC7"/>
    <w:rsid w:val="00F71FC1"/>
    <w:rsid w:val="00F723C0"/>
    <w:rsid w:val="00F72D0F"/>
    <w:rsid w:val="00F740EF"/>
    <w:rsid w:val="00F7438E"/>
    <w:rsid w:val="00F747DD"/>
    <w:rsid w:val="00F74A36"/>
    <w:rsid w:val="00F753B8"/>
    <w:rsid w:val="00F76C89"/>
    <w:rsid w:val="00F77025"/>
    <w:rsid w:val="00F77661"/>
    <w:rsid w:val="00F77F23"/>
    <w:rsid w:val="00F80A3E"/>
    <w:rsid w:val="00F82BA0"/>
    <w:rsid w:val="00F82E8F"/>
    <w:rsid w:val="00F82E98"/>
    <w:rsid w:val="00F83669"/>
    <w:rsid w:val="00F83761"/>
    <w:rsid w:val="00F84334"/>
    <w:rsid w:val="00F84546"/>
    <w:rsid w:val="00F85CDC"/>
    <w:rsid w:val="00F868F1"/>
    <w:rsid w:val="00F86B0E"/>
    <w:rsid w:val="00F90042"/>
    <w:rsid w:val="00F90BDA"/>
    <w:rsid w:val="00F91004"/>
    <w:rsid w:val="00F92053"/>
    <w:rsid w:val="00F94DB5"/>
    <w:rsid w:val="00F96FD5"/>
    <w:rsid w:val="00FA050E"/>
    <w:rsid w:val="00FA2646"/>
    <w:rsid w:val="00FA30F3"/>
    <w:rsid w:val="00FA3153"/>
    <w:rsid w:val="00FA402B"/>
    <w:rsid w:val="00FA60AB"/>
    <w:rsid w:val="00FA68E8"/>
    <w:rsid w:val="00FA6BDC"/>
    <w:rsid w:val="00FA6D97"/>
    <w:rsid w:val="00FB04CB"/>
    <w:rsid w:val="00FB0B21"/>
    <w:rsid w:val="00FB1B4C"/>
    <w:rsid w:val="00FB27BF"/>
    <w:rsid w:val="00FB2DD0"/>
    <w:rsid w:val="00FB4BF0"/>
    <w:rsid w:val="00FB68F3"/>
    <w:rsid w:val="00FB7391"/>
    <w:rsid w:val="00FB7517"/>
    <w:rsid w:val="00FB76F8"/>
    <w:rsid w:val="00FC03BD"/>
    <w:rsid w:val="00FC0609"/>
    <w:rsid w:val="00FC081F"/>
    <w:rsid w:val="00FC30C0"/>
    <w:rsid w:val="00FC4E84"/>
    <w:rsid w:val="00FC4FDA"/>
    <w:rsid w:val="00FC5093"/>
    <w:rsid w:val="00FC58BA"/>
    <w:rsid w:val="00FC7359"/>
    <w:rsid w:val="00FC77AF"/>
    <w:rsid w:val="00FD1B62"/>
    <w:rsid w:val="00FD208E"/>
    <w:rsid w:val="00FD26FE"/>
    <w:rsid w:val="00FD2718"/>
    <w:rsid w:val="00FD3974"/>
    <w:rsid w:val="00FD4143"/>
    <w:rsid w:val="00FD429F"/>
    <w:rsid w:val="00FD44C6"/>
    <w:rsid w:val="00FD586B"/>
    <w:rsid w:val="00FD5A58"/>
    <w:rsid w:val="00FD63A0"/>
    <w:rsid w:val="00FD63C8"/>
    <w:rsid w:val="00FD661A"/>
    <w:rsid w:val="00FD78D1"/>
    <w:rsid w:val="00FE2154"/>
    <w:rsid w:val="00FE234B"/>
    <w:rsid w:val="00FE374B"/>
    <w:rsid w:val="00FE3FDA"/>
    <w:rsid w:val="00FF0D57"/>
    <w:rsid w:val="00FF23C7"/>
    <w:rsid w:val="00FF28E9"/>
    <w:rsid w:val="00FF4837"/>
    <w:rsid w:val="00FF4E0C"/>
    <w:rsid w:val="00FF5834"/>
    <w:rsid w:val="00FF6C2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305B32"/>
    <w:pPr>
      <w:spacing w:line="360" w:lineRule="auto"/>
      <w:ind w:firstLine="709"/>
      <w:jc w:val="both"/>
    </w:pPr>
    <w:rPr>
      <w:rFonts w:eastAsia="Times New Roman"/>
      <w:kern w:val="2"/>
      <w:sz w:val="24"/>
      <w:szCs w:val="24"/>
      <w:lang w:eastAsia="en-US"/>
    </w:rPr>
  </w:style>
  <w:style w:type="paragraph" w:styleId="1">
    <w:name w:val="heading 1"/>
    <w:aliases w:val="Т3"/>
    <w:basedOn w:val="a"/>
    <w:next w:val="a"/>
    <w:link w:val="10"/>
    <w:uiPriority w:val="99"/>
    <w:qFormat/>
    <w:rsid w:val="00D43EB9"/>
    <w:pPr>
      <w:keepNext/>
      <w:spacing w:before="240" w:after="60" w:line="240" w:lineRule="auto"/>
      <w:outlineLvl w:val="0"/>
    </w:pPr>
    <w:rPr>
      <w:rFonts w:ascii="Arial" w:eastAsia="Calibri" w:hAnsi="Arial"/>
      <w:b/>
      <w:bCs/>
      <w:kern w:val="32"/>
      <w:sz w:val="32"/>
      <w:szCs w:val="32"/>
      <w:lang w:eastAsia="ru-RU"/>
    </w:rPr>
  </w:style>
  <w:style w:type="paragraph" w:styleId="2">
    <w:name w:val="heading 2"/>
    <w:aliases w:val="Т4,OG Heading 2"/>
    <w:basedOn w:val="a"/>
    <w:next w:val="a"/>
    <w:link w:val="20"/>
    <w:uiPriority w:val="99"/>
    <w:qFormat/>
    <w:rsid w:val="00D43EB9"/>
    <w:pPr>
      <w:keepNext/>
      <w:spacing w:before="240" w:after="60" w:line="240" w:lineRule="auto"/>
      <w:outlineLvl w:val="1"/>
    </w:pPr>
    <w:rPr>
      <w:rFonts w:ascii="Arial" w:eastAsia="Calibri" w:hAnsi="Arial"/>
      <w:b/>
      <w:bCs/>
      <w:i/>
      <w:iCs/>
      <w:kern w:val="0"/>
      <w:sz w:val="28"/>
      <w:szCs w:val="28"/>
      <w:lang w:eastAsia="ru-RU"/>
    </w:rPr>
  </w:style>
  <w:style w:type="paragraph" w:styleId="3">
    <w:name w:val="heading 3"/>
    <w:aliases w:val="Tab"/>
    <w:basedOn w:val="a"/>
    <w:next w:val="a"/>
    <w:link w:val="30"/>
    <w:uiPriority w:val="99"/>
    <w:qFormat/>
    <w:rsid w:val="00D43EB9"/>
    <w:pPr>
      <w:keepNext/>
      <w:keepLines/>
      <w:spacing w:before="200"/>
      <w:outlineLvl w:val="2"/>
    </w:pPr>
    <w:rPr>
      <w:rFonts w:ascii="Cambria" w:eastAsia="Calibri" w:hAnsi="Cambria"/>
      <w:b/>
      <w:bCs/>
      <w:color w:val="4F81BD"/>
      <w:kern w:val="0"/>
      <w:sz w:val="20"/>
      <w:szCs w:val="20"/>
    </w:rPr>
  </w:style>
  <w:style w:type="paragraph" w:styleId="4">
    <w:name w:val="heading 4"/>
    <w:aliases w:val="Tab_name Знак"/>
    <w:basedOn w:val="a"/>
    <w:next w:val="a"/>
    <w:link w:val="41"/>
    <w:uiPriority w:val="99"/>
    <w:qFormat/>
    <w:rsid w:val="009A5FDB"/>
    <w:pPr>
      <w:keepNext/>
      <w:spacing w:before="240" w:after="60" w:line="240" w:lineRule="auto"/>
      <w:outlineLvl w:val="3"/>
    </w:pPr>
    <w:rPr>
      <w:rFonts w:ascii="Calibri" w:eastAsia="Calibri" w:hAnsi="Calibri"/>
      <w:b/>
      <w:bCs/>
      <w:kern w:val="0"/>
      <w:sz w:val="28"/>
      <w:szCs w:val="28"/>
      <w:lang w:eastAsia="ru-RU"/>
    </w:rPr>
  </w:style>
  <w:style w:type="paragraph" w:styleId="5">
    <w:name w:val="heading 5"/>
    <w:basedOn w:val="a"/>
    <w:next w:val="a"/>
    <w:link w:val="50"/>
    <w:uiPriority w:val="99"/>
    <w:qFormat/>
    <w:rsid w:val="00584B04"/>
    <w:pPr>
      <w:keepNext/>
      <w:keepLines/>
      <w:spacing w:before="200"/>
      <w:outlineLvl w:val="4"/>
    </w:pPr>
    <w:rPr>
      <w:rFonts w:ascii="Cambria" w:eastAsia="Calibri" w:hAnsi="Cambria"/>
      <w:color w:val="243F60"/>
      <w:kern w:val="0"/>
      <w:sz w:val="20"/>
      <w:szCs w:val="20"/>
    </w:rPr>
  </w:style>
  <w:style w:type="paragraph" w:styleId="8">
    <w:name w:val="heading 8"/>
    <w:basedOn w:val="a"/>
    <w:next w:val="a"/>
    <w:link w:val="80"/>
    <w:uiPriority w:val="99"/>
    <w:qFormat/>
    <w:locked/>
    <w:rsid w:val="00FD26FE"/>
    <w:pPr>
      <w:spacing w:before="240" w:after="60" w:line="240" w:lineRule="auto"/>
      <w:ind w:firstLine="0"/>
      <w:jc w:val="left"/>
      <w:outlineLvl w:val="7"/>
    </w:pPr>
    <w:rPr>
      <w:i/>
      <w:iCs/>
      <w:kern w:val="0"/>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3 Знак"/>
    <w:link w:val="1"/>
    <w:uiPriority w:val="99"/>
    <w:locked/>
    <w:rsid w:val="00D43EB9"/>
    <w:rPr>
      <w:rFonts w:ascii="Arial" w:hAnsi="Arial" w:cs="Arial"/>
      <w:b/>
      <w:bCs/>
      <w:kern w:val="32"/>
      <w:sz w:val="32"/>
      <w:szCs w:val="32"/>
      <w:lang w:eastAsia="ru-RU"/>
    </w:rPr>
  </w:style>
  <w:style w:type="character" w:customStyle="1" w:styleId="Heading2Char">
    <w:name w:val="Heading 2 Char"/>
    <w:aliases w:val="Т4 Char,OG Heading 2 Char"/>
    <w:uiPriority w:val="99"/>
    <w:locked/>
    <w:rsid w:val="00907D38"/>
    <w:rPr>
      <w:rFonts w:ascii="Arial" w:hAnsi="Arial" w:cs="Arial"/>
      <w:b/>
      <w:bCs/>
      <w:i/>
      <w:iCs/>
      <w:sz w:val="28"/>
      <w:szCs w:val="28"/>
      <w:lang w:eastAsia="ru-RU"/>
    </w:rPr>
  </w:style>
  <w:style w:type="character" w:customStyle="1" w:styleId="30">
    <w:name w:val="Заголовок 3 Знак"/>
    <w:aliases w:val="Tab Знак"/>
    <w:link w:val="3"/>
    <w:uiPriority w:val="99"/>
    <w:semiHidden/>
    <w:locked/>
    <w:rsid w:val="00D43EB9"/>
    <w:rPr>
      <w:rFonts w:ascii="Cambria" w:hAnsi="Cambria" w:cs="Times New Roman"/>
      <w:b/>
      <w:bCs/>
      <w:color w:val="4F81BD"/>
    </w:rPr>
  </w:style>
  <w:style w:type="character" w:customStyle="1" w:styleId="41">
    <w:name w:val="Заголовок 4 Знак1"/>
    <w:aliases w:val="Tab_name Знак Знак"/>
    <w:link w:val="4"/>
    <w:uiPriority w:val="99"/>
    <w:locked/>
    <w:rsid w:val="009A5FDB"/>
    <w:rPr>
      <w:rFonts w:ascii="Calibri" w:hAnsi="Calibri" w:cs="Times New Roman"/>
      <w:b/>
      <w:bCs/>
      <w:sz w:val="28"/>
      <w:szCs w:val="28"/>
      <w:lang w:eastAsia="ru-RU"/>
    </w:rPr>
  </w:style>
  <w:style w:type="character" w:customStyle="1" w:styleId="50">
    <w:name w:val="Заголовок 5 Знак"/>
    <w:link w:val="5"/>
    <w:uiPriority w:val="99"/>
    <w:locked/>
    <w:rsid w:val="00584B04"/>
    <w:rPr>
      <w:rFonts w:ascii="Cambria" w:hAnsi="Cambria" w:cs="Times New Roman"/>
      <w:color w:val="243F60"/>
    </w:rPr>
  </w:style>
  <w:style w:type="character" w:customStyle="1" w:styleId="80">
    <w:name w:val="Заголовок 8 Знак"/>
    <w:link w:val="8"/>
    <w:uiPriority w:val="99"/>
    <w:locked/>
    <w:rsid w:val="00FD26FE"/>
    <w:rPr>
      <w:rFonts w:eastAsia="Times New Roman" w:cs="Times New Roman"/>
      <w:i/>
      <w:iCs/>
      <w:sz w:val="24"/>
      <w:szCs w:val="24"/>
      <w:lang w:val="en-US"/>
    </w:rPr>
  </w:style>
  <w:style w:type="paragraph" w:styleId="a3">
    <w:name w:val="Document Map"/>
    <w:basedOn w:val="a"/>
    <w:link w:val="a4"/>
    <w:uiPriority w:val="99"/>
    <w:rsid w:val="00D43EB9"/>
    <w:pPr>
      <w:spacing w:line="240" w:lineRule="auto"/>
    </w:pPr>
    <w:rPr>
      <w:rFonts w:ascii="Tahoma" w:eastAsia="Calibri" w:hAnsi="Tahoma"/>
      <w:kern w:val="0"/>
      <w:sz w:val="16"/>
      <w:szCs w:val="16"/>
    </w:rPr>
  </w:style>
  <w:style w:type="character" w:customStyle="1" w:styleId="a4">
    <w:name w:val="Схема документа Знак"/>
    <w:link w:val="a3"/>
    <w:uiPriority w:val="99"/>
    <w:locked/>
    <w:rsid w:val="00D43EB9"/>
    <w:rPr>
      <w:rFonts w:ascii="Tahoma" w:hAnsi="Tahoma" w:cs="Tahoma"/>
      <w:sz w:val="16"/>
      <w:szCs w:val="16"/>
    </w:rPr>
  </w:style>
  <w:style w:type="character" w:customStyle="1" w:styleId="20">
    <w:name w:val="Заголовок 2 Знак"/>
    <w:aliases w:val="Т4 Знак,OG Heading 2 Знак"/>
    <w:link w:val="2"/>
    <w:uiPriority w:val="99"/>
    <w:locked/>
    <w:rsid w:val="00D43EB9"/>
    <w:rPr>
      <w:rFonts w:ascii="Arial" w:hAnsi="Arial" w:cs="Arial"/>
      <w:b/>
      <w:bCs/>
      <w:i/>
      <w:iCs/>
      <w:sz w:val="28"/>
      <w:szCs w:val="28"/>
      <w:lang w:eastAsia="ru-RU"/>
    </w:rPr>
  </w:style>
  <w:style w:type="paragraph" w:customStyle="1" w:styleId="11">
    <w:name w:val="Абзац списка1"/>
    <w:basedOn w:val="a"/>
    <w:uiPriority w:val="99"/>
    <w:rsid w:val="009531A8"/>
    <w:pPr>
      <w:ind w:left="720"/>
    </w:pPr>
  </w:style>
  <w:style w:type="character" w:customStyle="1" w:styleId="40">
    <w:name w:val="Заголовок 4 Знак"/>
    <w:uiPriority w:val="99"/>
    <w:semiHidden/>
    <w:locked/>
    <w:rsid w:val="009A5FDB"/>
    <w:rPr>
      <w:rFonts w:ascii="Cambria" w:hAnsi="Cambria" w:cs="Times New Roman"/>
      <w:b/>
      <w:bCs/>
      <w:i/>
      <w:iCs/>
      <w:color w:val="4F81BD"/>
    </w:rPr>
  </w:style>
  <w:style w:type="paragraph" w:styleId="a5">
    <w:name w:val="header"/>
    <w:basedOn w:val="a"/>
    <w:link w:val="a6"/>
    <w:uiPriority w:val="99"/>
    <w:rsid w:val="00CE5A1B"/>
    <w:pPr>
      <w:tabs>
        <w:tab w:val="center" w:pos="4677"/>
        <w:tab w:val="right" w:pos="9355"/>
      </w:tabs>
      <w:spacing w:line="240" w:lineRule="auto"/>
    </w:pPr>
    <w:rPr>
      <w:rFonts w:eastAsia="Calibri"/>
      <w:kern w:val="0"/>
      <w:sz w:val="20"/>
      <w:szCs w:val="20"/>
    </w:rPr>
  </w:style>
  <w:style w:type="character" w:customStyle="1" w:styleId="a6">
    <w:name w:val="Верхний колонтитул Знак"/>
    <w:link w:val="a5"/>
    <w:uiPriority w:val="99"/>
    <w:locked/>
    <w:rsid w:val="00CE5A1B"/>
    <w:rPr>
      <w:rFonts w:cs="Times New Roman"/>
    </w:rPr>
  </w:style>
  <w:style w:type="paragraph" w:styleId="a7">
    <w:name w:val="footer"/>
    <w:basedOn w:val="a"/>
    <w:link w:val="a8"/>
    <w:uiPriority w:val="99"/>
    <w:rsid w:val="00CE5A1B"/>
    <w:pPr>
      <w:tabs>
        <w:tab w:val="center" w:pos="4677"/>
        <w:tab w:val="right" w:pos="9355"/>
      </w:tabs>
      <w:spacing w:line="240" w:lineRule="auto"/>
    </w:pPr>
    <w:rPr>
      <w:rFonts w:eastAsia="Calibri"/>
      <w:kern w:val="0"/>
      <w:sz w:val="20"/>
      <w:szCs w:val="20"/>
    </w:rPr>
  </w:style>
  <w:style w:type="character" w:customStyle="1" w:styleId="a8">
    <w:name w:val="Нижний колонтитул Знак"/>
    <w:link w:val="a7"/>
    <w:uiPriority w:val="99"/>
    <w:locked/>
    <w:rsid w:val="00CE5A1B"/>
    <w:rPr>
      <w:rFonts w:cs="Times New Roman"/>
    </w:rPr>
  </w:style>
  <w:style w:type="character" w:styleId="a9">
    <w:name w:val="Hyperlink"/>
    <w:uiPriority w:val="99"/>
    <w:rsid w:val="009D24C1"/>
    <w:rPr>
      <w:rFonts w:cs="Times New Roman"/>
      <w:color w:val="0000FF"/>
      <w:u w:val="single"/>
    </w:rPr>
  </w:style>
  <w:style w:type="paragraph" w:styleId="12">
    <w:name w:val="toc 1"/>
    <w:basedOn w:val="a"/>
    <w:next w:val="a"/>
    <w:autoRedefine/>
    <w:uiPriority w:val="39"/>
    <w:rsid w:val="00ED7A87"/>
    <w:pPr>
      <w:tabs>
        <w:tab w:val="left" w:pos="1134"/>
        <w:tab w:val="right" w:leader="dot" w:pos="9345"/>
      </w:tabs>
      <w:ind w:firstLine="284"/>
    </w:pPr>
    <w:rPr>
      <w:rFonts w:eastAsia="Calibri"/>
      <w:caps/>
      <w:noProof/>
      <w:lang w:eastAsia="ru-RU"/>
    </w:rPr>
  </w:style>
  <w:style w:type="paragraph" w:styleId="21">
    <w:name w:val="toc 2"/>
    <w:basedOn w:val="a"/>
    <w:next w:val="a"/>
    <w:autoRedefine/>
    <w:uiPriority w:val="39"/>
    <w:rsid w:val="006C08D1"/>
    <w:pPr>
      <w:tabs>
        <w:tab w:val="left" w:pos="426"/>
        <w:tab w:val="left" w:pos="1134"/>
        <w:tab w:val="right" w:leader="dot" w:pos="9345"/>
      </w:tabs>
      <w:spacing w:line="240" w:lineRule="auto"/>
      <w:ind w:firstLine="284"/>
      <w:jc w:val="left"/>
    </w:pPr>
    <w:rPr>
      <w:rFonts w:eastAsia="Calibri"/>
      <w:lang w:eastAsia="ru-RU"/>
    </w:rPr>
  </w:style>
  <w:style w:type="paragraph" w:styleId="31">
    <w:name w:val="toc 3"/>
    <w:basedOn w:val="a"/>
    <w:next w:val="a"/>
    <w:autoRedefine/>
    <w:uiPriority w:val="39"/>
    <w:rsid w:val="009D24C1"/>
    <w:pPr>
      <w:tabs>
        <w:tab w:val="left" w:pos="1134"/>
        <w:tab w:val="right" w:leader="dot" w:pos="9345"/>
      </w:tabs>
      <w:spacing w:line="240" w:lineRule="auto"/>
      <w:ind w:left="1134" w:hanging="654"/>
    </w:pPr>
    <w:rPr>
      <w:rFonts w:eastAsia="Calibri"/>
      <w:lang w:eastAsia="ru-RU"/>
    </w:rPr>
  </w:style>
  <w:style w:type="paragraph" w:styleId="42">
    <w:name w:val="toc 4"/>
    <w:basedOn w:val="a"/>
    <w:next w:val="a"/>
    <w:autoRedefine/>
    <w:uiPriority w:val="99"/>
    <w:semiHidden/>
    <w:rsid w:val="009D24C1"/>
    <w:pPr>
      <w:spacing w:after="100"/>
      <w:ind w:left="660"/>
    </w:pPr>
    <w:rPr>
      <w:rFonts w:eastAsia="Calibri"/>
      <w:lang w:eastAsia="ru-RU"/>
    </w:rPr>
  </w:style>
  <w:style w:type="paragraph" w:styleId="51">
    <w:name w:val="toc 5"/>
    <w:basedOn w:val="a"/>
    <w:next w:val="a"/>
    <w:autoRedefine/>
    <w:uiPriority w:val="99"/>
    <w:semiHidden/>
    <w:rsid w:val="009D24C1"/>
    <w:pPr>
      <w:spacing w:after="100"/>
      <w:ind w:left="880"/>
    </w:pPr>
    <w:rPr>
      <w:rFonts w:eastAsia="Calibri"/>
      <w:lang w:eastAsia="ru-RU"/>
    </w:rPr>
  </w:style>
  <w:style w:type="paragraph" w:styleId="6">
    <w:name w:val="toc 6"/>
    <w:basedOn w:val="a"/>
    <w:next w:val="a"/>
    <w:autoRedefine/>
    <w:uiPriority w:val="99"/>
    <w:semiHidden/>
    <w:rsid w:val="009D24C1"/>
    <w:pPr>
      <w:spacing w:after="100"/>
      <w:ind w:left="1100"/>
    </w:pPr>
    <w:rPr>
      <w:rFonts w:eastAsia="Calibri"/>
      <w:lang w:eastAsia="ru-RU"/>
    </w:rPr>
  </w:style>
  <w:style w:type="paragraph" w:styleId="7">
    <w:name w:val="toc 7"/>
    <w:basedOn w:val="a"/>
    <w:next w:val="a"/>
    <w:autoRedefine/>
    <w:uiPriority w:val="99"/>
    <w:semiHidden/>
    <w:rsid w:val="009D24C1"/>
    <w:pPr>
      <w:spacing w:after="100"/>
      <w:ind w:left="1320"/>
    </w:pPr>
    <w:rPr>
      <w:rFonts w:eastAsia="Calibri"/>
      <w:lang w:eastAsia="ru-RU"/>
    </w:rPr>
  </w:style>
  <w:style w:type="paragraph" w:styleId="81">
    <w:name w:val="toc 8"/>
    <w:basedOn w:val="a"/>
    <w:next w:val="a"/>
    <w:autoRedefine/>
    <w:uiPriority w:val="99"/>
    <w:semiHidden/>
    <w:rsid w:val="009D24C1"/>
    <w:pPr>
      <w:spacing w:after="100"/>
      <w:ind w:left="1540"/>
    </w:pPr>
    <w:rPr>
      <w:rFonts w:eastAsia="Calibri"/>
      <w:lang w:eastAsia="ru-RU"/>
    </w:rPr>
  </w:style>
  <w:style w:type="paragraph" w:styleId="9">
    <w:name w:val="toc 9"/>
    <w:basedOn w:val="a"/>
    <w:next w:val="a"/>
    <w:autoRedefine/>
    <w:uiPriority w:val="99"/>
    <w:semiHidden/>
    <w:rsid w:val="009D24C1"/>
    <w:pPr>
      <w:spacing w:after="100"/>
      <w:ind w:left="1760"/>
    </w:pPr>
    <w:rPr>
      <w:rFonts w:eastAsia="Calibri"/>
      <w:lang w:eastAsia="ru-RU"/>
    </w:rPr>
  </w:style>
  <w:style w:type="paragraph" w:customStyle="1" w:styleId="2TimesNewRoman1212">
    <w:name w:val="Стиль Заголовок 2 + Times New Roman 12 пт После:  12 пт кернинг ..."/>
    <w:basedOn w:val="2"/>
    <w:uiPriority w:val="99"/>
    <w:rsid w:val="00B96E81"/>
    <w:pPr>
      <w:spacing w:after="240" w:line="360" w:lineRule="auto"/>
      <w:jc w:val="center"/>
    </w:pPr>
    <w:rPr>
      <w:rFonts w:ascii="Times New Roman" w:hAnsi="Times New Roman"/>
      <w:kern w:val="32"/>
      <w:sz w:val="24"/>
      <w:szCs w:val="20"/>
      <w:lang w:eastAsia="en-US"/>
    </w:rPr>
  </w:style>
  <w:style w:type="character" w:styleId="aa">
    <w:name w:val="annotation reference"/>
    <w:uiPriority w:val="99"/>
    <w:rsid w:val="009F3104"/>
    <w:rPr>
      <w:rFonts w:cs="Times New Roman"/>
      <w:sz w:val="16"/>
      <w:szCs w:val="16"/>
    </w:rPr>
  </w:style>
  <w:style w:type="paragraph" w:styleId="ab">
    <w:name w:val="annotation text"/>
    <w:basedOn w:val="a"/>
    <w:link w:val="ac"/>
    <w:uiPriority w:val="99"/>
    <w:rsid w:val="009F3104"/>
    <w:pPr>
      <w:spacing w:line="240" w:lineRule="auto"/>
    </w:pPr>
    <w:rPr>
      <w:rFonts w:eastAsia="Calibri"/>
      <w:kern w:val="0"/>
      <w:sz w:val="20"/>
      <w:szCs w:val="20"/>
    </w:rPr>
  </w:style>
  <w:style w:type="character" w:customStyle="1" w:styleId="ac">
    <w:name w:val="Текст примечания Знак"/>
    <w:link w:val="ab"/>
    <w:uiPriority w:val="99"/>
    <w:locked/>
    <w:rsid w:val="009F3104"/>
    <w:rPr>
      <w:rFonts w:cs="Times New Roman"/>
      <w:sz w:val="20"/>
      <w:szCs w:val="20"/>
    </w:rPr>
  </w:style>
  <w:style w:type="paragraph" w:styleId="ad">
    <w:name w:val="annotation subject"/>
    <w:basedOn w:val="ab"/>
    <w:next w:val="ab"/>
    <w:link w:val="ae"/>
    <w:uiPriority w:val="99"/>
    <w:semiHidden/>
    <w:rsid w:val="009F3104"/>
    <w:rPr>
      <w:b/>
      <w:bCs/>
    </w:rPr>
  </w:style>
  <w:style w:type="character" w:customStyle="1" w:styleId="ae">
    <w:name w:val="Тема примечания Знак"/>
    <w:link w:val="ad"/>
    <w:uiPriority w:val="99"/>
    <w:semiHidden/>
    <w:locked/>
    <w:rsid w:val="009F3104"/>
    <w:rPr>
      <w:rFonts w:cs="Times New Roman"/>
      <w:b/>
      <w:bCs/>
      <w:sz w:val="20"/>
      <w:szCs w:val="20"/>
    </w:rPr>
  </w:style>
  <w:style w:type="paragraph" w:styleId="af">
    <w:name w:val="Balloon Text"/>
    <w:basedOn w:val="a"/>
    <w:link w:val="af0"/>
    <w:uiPriority w:val="99"/>
    <w:semiHidden/>
    <w:rsid w:val="009F3104"/>
    <w:pPr>
      <w:spacing w:line="240" w:lineRule="auto"/>
    </w:pPr>
    <w:rPr>
      <w:rFonts w:ascii="Tahoma" w:eastAsia="Calibri" w:hAnsi="Tahoma"/>
      <w:kern w:val="0"/>
      <w:sz w:val="16"/>
      <w:szCs w:val="16"/>
    </w:rPr>
  </w:style>
  <w:style w:type="character" w:customStyle="1" w:styleId="af0">
    <w:name w:val="Текст выноски Знак"/>
    <w:link w:val="af"/>
    <w:uiPriority w:val="99"/>
    <w:semiHidden/>
    <w:locked/>
    <w:rsid w:val="009F3104"/>
    <w:rPr>
      <w:rFonts w:ascii="Tahoma" w:hAnsi="Tahoma" w:cs="Tahoma"/>
      <w:sz w:val="16"/>
      <w:szCs w:val="16"/>
    </w:rPr>
  </w:style>
  <w:style w:type="paragraph" w:customStyle="1" w:styleId="ConsPlusNormal">
    <w:name w:val="ConsPlusNormal"/>
    <w:uiPriority w:val="99"/>
    <w:rsid w:val="007460E6"/>
    <w:pPr>
      <w:widowControl w:val="0"/>
      <w:autoSpaceDE w:val="0"/>
      <w:autoSpaceDN w:val="0"/>
      <w:adjustRightInd w:val="0"/>
      <w:ind w:firstLine="720"/>
      <w:jc w:val="both"/>
    </w:pPr>
    <w:rPr>
      <w:rFonts w:ascii="Arial" w:hAnsi="Arial" w:cs="Arial"/>
    </w:rPr>
  </w:style>
  <w:style w:type="character" w:styleId="af1">
    <w:name w:val="page number"/>
    <w:uiPriority w:val="99"/>
    <w:rsid w:val="00607C52"/>
    <w:rPr>
      <w:rFonts w:cs="Times New Roman"/>
    </w:rPr>
  </w:style>
  <w:style w:type="paragraph" w:customStyle="1" w:styleId="13">
    <w:name w:val="Знак Знак Знак Знак Знак1 Знак Знак Знак Знак"/>
    <w:basedOn w:val="a"/>
    <w:uiPriority w:val="99"/>
    <w:rsid w:val="001F16E8"/>
    <w:pPr>
      <w:widowControl w:val="0"/>
      <w:adjustRightInd w:val="0"/>
      <w:spacing w:after="160" w:line="240" w:lineRule="exact"/>
      <w:jc w:val="right"/>
    </w:pPr>
    <w:rPr>
      <w:rFonts w:eastAsia="Calibri"/>
      <w:kern w:val="0"/>
      <w:sz w:val="20"/>
      <w:szCs w:val="20"/>
      <w:lang w:val="en-GB"/>
    </w:rPr>
  </w:style>
  <w:style w:type="paragraph" w:customStyle="1" w:styleId="rvps59">
    <w:name w:val="rvps59"/>
    <w:basedOn w:val="a"/>
    <w:uiPriority w:val="99"/>
    <w:rsid w:val="001F16E8"/>
    <w:pPr>
      <w:spacing w:line="240" w:lineRule="auto"/>
      <w:ind w:firstLine="705"/>
    </w:pPr>
    <w:rPr>
      <w:rFonts w:eastAsia="Calibri"/>
      <w:kern w:val="0"/>
      <w:lang w:eastAsia="ru-RU"/>
    </w:rPr>
  </w:style>
  <w:style w:type="paragraph" w:customStyle="1" w:styleId="rvps61">
    <w:name w:val="rvps61"/>
    <w:basedOn w:val="a"/>
    <w:uiPriority w:val="99"/>
    <w:rsid w:val="001F16E8"/>
    <w:pPr>
      <w:spacing w:line="240" w:lineRule="auto"/>
      <w:ind w:firstLine="705"/>
      <w:jc w:val="center"/>
    </w:pPr>
    <w:rPr>
      <w:rFonts w:eastAsia="Calibri"/>
      <w:kern w:val="0"/>
      <w:lang w:eastAsia="ru-RU"/>
    </w:rPr>
  </w:style>
  <w:style w:type="character" w:customStyle="1" w:styleId="rvts24">
    <w:name w:val="rvts24"/>
    <w:uiPriority w:val="99"/>
    <w:rsid w:val="001F16E8"/>
    <w:rPr>
      <w:rFonts w:ascii="Times New Roman" w:hAnsi="Times New Roman" w:cs="Times New Roman"/>
      <w:sz w:val="24"/>
      <w:szCs w:val="24"/>
    </w:rPr>
  </w:style>
  <w:style w:type="paragraph" w:customStyle="1" w:styleId="af2">
    <w:name w:val="Заголовок статьи"/>
    <w:basedOn w:val="a"/>
    <w:next w:val="a"/>
    <w:uiPriority w:val="99"/>
    <w:rsid w:val="001F16E8"/>
    <w:pPr>
      <w:widowControl w:val="0"/>
      <w:autoSpaceDE w:val="0"/>
      <w:autoSpaceDN w:val="0"/>
      <w:adjustRightInd w:val="0"/>
      <w:spacing w:line="240" w:lineRule="auto"/>
      <w:ind w:left="1612" w:hanging="892"/>
    </w:pPr>
    <w:rPr>
      <w:rFonts w:ascii="Arial" w:eastAsia="Calibri" w:hAnsi="Arial"/>
      <w:kern w:val="0"/>
      <w:sz w:val="20"/>
      <w:szCs w:val="20"/>
      <w:lang w:eastAsia="ru-RU"/>
    </w:rPr>
  </w:style>
  <w:style w:type="paragraph" w:customStyle="1" w:styleId="rvps1">
    <w:name w:val="rvps1"/>
    <w:basedOn w:val="a"/>
    <w:uiPriority w:val="99"/>
    <w:rsid w:val="001F16E8"/>
    <w:pPr>
      <w:spacing w:line="240" w:lineRule="auto"/>
      <w:jc w:val="center"/>
    </w:pPr>
    <w:rPr>
      <w:rFonts w:eastAsia="Calibri"/>
      <w:kern w:val="0"/>
      <w:lang w:eastAsia="ru-RU"/>
    </w:rPr>
  </w:style>
  <w:style w:type="character" w:customStyle="1" w:styleId="rvts21">
    <w:name w:val="rvts21"/>
    <w:uiPriority w:val="99"/>
    <w:rsid w:val="001F16E8"/>
    <w:rPr>
      <w:rFonts w:ascii="Times New Roman" w:hAnsi="Times New Roman" w:cs="Times New Roman"/>
      <w:color w:val="000000"/>
      <w:sz w:val="24"/>
      <w:szCs w:val="24"/>
    </w:rPr>
  </w:style>
  <w:style w:type="character" w:customStyle="1" w:styleId="rvts97">
    <w:name w:val="rvts97"/>
    <w:uiPriority w:val="99"/>
    <w:rsid w:val="001F16E8"/>
    <w:rPr>
      <w:rFonts w:ascii="Times New Roman" w:hAnsi="Times New Roman" w:cs="Times New Roman"/>
      <w:color w:val="000000"/>
      <w:sz w:val="24"/>
      <w:szCs w:val="24"/>
    </w:rPr>
  </w:style>
  <w:style w:type="paragraph" w:customStyle="1" w:styleId="rvps7">
    <w:name w:val="rvps7"/>
    <w:basedOn w:val="a"/>
    <w:uiPriority w:val="99"/>
    <w:rsid w:val="001F16E8"/>
    <w:pPr>
      <w:spacing w:line="240" w:lineRule="auto"/>
      <w:ind w:left="150" w:right="150"/>
    </w:pPr>
    <w:rPr>
      <w:rFonts w:eastAsia="Calibri"/>
      <w:kern w:val="0"/>
      <w:lang w:eastAsia="ru-RU"/>
    </w:rPr>
  </w:style>
  <w:style w:type="paragraph" w:styleId="af3">
    <w:name w:val="Body Text"/>
    <w:aliases w:val="Основной текст Знак Знак Знак Знак"/>
    <w:basedOn w:val="a"/>
    <w:link w:val="af4"/>
    <w:uiPriority w:val="99"/>
    <w:rsid w:val="00FB76F8"/>
    <w:pPr>
      <w:widowControl w:val="0"/>
      <w:spacing w:line="240" w:lineRule="auto"/>
      <w:ind w:firstLine="0"/>
      <w:jc w:val="center"/>
    </w:pPr>
    <w:rPr>
      <w:b/>
      <w:snapToGrid w:val="0"/>
      <w:kern w:val="0"/>
      <w:sz w:val="20"/>
      <w:szCs w:val="20"/>
      <w:lang w:eastAsia="ru-RU"/>
    </w:rPr>
  </w:style>
  <w:style w:type="character" w:customStyle="1" w:styleId="af4">
    <w:name w:val="Основной текст Знак"/>
    <w:aliases w:val="Основной текст Знак Знак Знак Знак Знак"/>
    <w:link w:val="af3"/>
    <w:uiPriority w:val="99"/>
    <w:locked/>
    <w:rsid w:val="00FB76F8"/>
    <w:rPr>
      <w:rFonts w:eastAsia="Times New Roman" w:cs="Times New Roman"/>
      <w:b/>
      <w:snapToGrid w:val="0"/>
      <w:kern w:val="0"/>
      <w:sz w:val="20"/>
      <w:szCs w:val="20"/>
      <w:lang w:eastAsia="ru-RU"/>
    </w:rPr>
  </w:style>
  <w:style w:type="paragraph" w:styleId="af5">
    <w:name w:val="caption"/>
    <w:aliases w:val="Таблица"/>
    <w:basedOn w:val="a"/>
    <w:next w:val="a"/>
    <w:uiPriority w:val="99"/>
    <w:qFormat/>
    <w:rsid w:val="00162E00"/>
    <w:pPr>
      <w:spacing w:after="200" w:line="240" w:lineRule="auto"/>
      <w:ind w:firstLine="0"/>
      <w:jc w:val="left"/>
    </w:pPr>
    <w:rPr>
      <w:b/>
      <w:bCs/>
      <w:sz w:val="20"/>
      <w:szCs w:val="18"/>
    </w:rPr>
  </w:style>
  <w:style w:type="paragraph" w:styleId="HTML">
    <w:name w:val="HTML Preformatted"/>
    <w:basedOn w:val="a"/>
    <w:link w:val="HTML0"/>
    <w:uiPriority w:val="99"/>
    <w:rsid w:val="00BA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Calibri" w:hAnsi="Courier New"/>
      <w:kern w:val="0"/>
      <w:sz w:val="20"/>
      <w:szCs w:val="20"/>
      <w:lang w:eastAsia="ru-RU"/>
    </w:rPr>
  </w:style>
  <w:style w:type="character" w:customStyle="1" w:styleId="HTML0">
    <w:name w:val="Стандартный HTML Знак"/>
    <w:link w:val="HTML"/>
    <w:uiPriority w:val="99"/>
    <w:locked/>
    <w:rsid w:val="00BA04AF"/>
    <w:rPr>
      <w:rFonts w:ascii="Courier New" w:hAnsi="Courier New" w:cs="Courier New"/>
      <w:kern w:val="0"/>
      <w:sz w:val="20"/>
      <w:szCs w:val="20"/>
      <w:lang w:eastAsia="ru-RU"/>
    </w:rPr>
  </w:style>
  <w:style w:type="paragraph" w:styleId="32">
    <w:name w:val="Body Text Indent 3"/>
    <w:basedOn w:val="a"/>
    <w:link w:val="33"/>
    <w:uiPriority w:val="99"/>
    <w:rsid w:val="001741A9"/>
    <w:pPr>
      <w:spacing w:after="120" w:line="240" w:lineRule="auto"/>
      <w:ind w:left="283" w:firstLine="0"/>
      <w:jc w:val="left"/>
    </w:pPr>
    <w:rPr>
      <w:kern w:val="0"/>
      <w:sz w:val="16"/>
      <w:szCs w:val="16"/>
      <w:lang w:val="en-US" w:eastAsia="ru-RU"/>
    </w:rPr>
  </w:style>
  <w:style w:type="character" w:customStyle="1" w:styleId="33">
    <w:name w:val="Основной текст с отступом 3 Знак"/>
    <w:link w:val="32"/>
    <w:uiPriority w:val="99"/>
    <w:locked/>
    <w:rsid w:val="001741A9"/>
    <w:rPr>
      <w:rFonts w:eastAsia="Times New Roman" w:cs="Times New Roman"/>
      <w:kern w:val="0"/>
      <w:sz w:val="16"/>
      <w:szCs w:val="16"/>
      <w:lang w:val="en-US" w:eastAsia="ru-RU"/>
    </w:rPr>
  </w:style>
  <w:style w:type="paragraph" w:styleId="22">
    <w:name w:val="Body Text Indent 2"/>
    <w:basedOn w:val="a"/>
    <w:link w:val="23"/>
    <w:uiPriority w:val="99"/>
    <w:rsid w:val="001741A9"/>
    <w:pPr>
      <w:spacing w:after="120" w:line="480" w:lineRule="auto"/>
      <w:ind w:left="283" w:firstLine="0"/>
      <w:jc w:val="left"/>
    </w:pPr>
    <w:rPr>
      <w:kern w:val="0"/>
      <w:sz w:val="20"/>
      <w:szCs w:val="20"/>
      <w:lang w:val="en-US" w:eastAsia="ru-RU"/>
    </w:rPr>
  </w:style>
  <w:style w:type="character" w:customStyle="1" w:styleId="23">
    <w:name w:val="Основной текст с отступом 2 Знак"/>
    <w:link w:val="22"/>
    <w:uiPriority w:val="99"/>
    <w:locked/>
    <w:rsid w:val="001741A9"/>
    <w:rPr>
      <w:rFonts w:eastAsia="Times New Roman" w:cs="Times New Roman"/>
      <w:kern w:val="0"/>
      <w:lang w:val="en-US" w:eastAsia="ru-RU"/>
    </w:rPr>
  </w:style>
  <w:style w:type="paragraph" w:customStyle="1" w:styleId="14">
    <w:name w:val="Обычный1"/>
    <w:uiPriority w:val="99"/>
    <w:rsid w:val="00E00834"/>
    <w:rPr>
      <w:sz w:val="24"/>
    </w:rPr>
  </w:style>
  <w:style w:type="paragraph" w:customStyle="1" w:styleId="af6">
    <w:name w:val="основной текст"/>
    <w:basedOn w:val="a"/>
    <w:uiPriority w:val="99"/>
    <w:rsid w:val="00E00834"/>
    <w:pPr>
      <w:spacing w:after="120" w:line="240" w:lineRule="auto"/>
      <w:ind w:firstLine="851"/>
    </w:pPr>
    <w:rPr>
      <w:rFonts w:ascii="Arial" w:eastAsia="Calibri" w:hAnsi="Arial"/>
      <w:kern w:val="0"/>
      <w:sz w:val="28"/>
      <w:szCs w:val="20"/>
      <w:lang w:eastAsia="ru-RU"/>
    </w:rPr>
  </w:style>
  <w:style w:type="paragraph" w:customStyle="1" w:styleId="120">
    <w:name w:val="осн.текст 12 Знак"/>
    <w:basedOn w:val="a"/>
    <w:link w:val="121"/>
    <w:uiPriority w:val="99"/>
    <w:rsid w:val="00E00834"/>
    <w:pPr>
      <w:spacing w:after="120" w:line="240" w:lineRule="auto"/>
      <w:ind w:firstLine="851"/>
    </w:pPr>
    <w:rPr>
      <w:rFonts w:ascii="Arial" w:eastAsia="Calibri" w:hAnsi="Arial"/>
      <w:kern w:val="0"/>
      <w:sz w:val="20"/>
      <w:szCs w:val="20"/>
      <w:lang w:eastAsia="ru-RU"/>
    </w:rPr>
  </w:style>
  <w:style w:type="character" w:customStyle="1" w:styleId="121">
    <w:name w:val="осн.текст 12 Знак Знак"/>
    <w:link w:val="120"/>
    <w:uiPriority w:val="99"/>
    <w:locked/>
    <w:rsid w:val="00E00834"/>
    <w:rPr>
      <w:rFonts w:ascii="Arial" w:hAnsi="Arial" w:cs="Times New Roman"/>
      <w:kern w:val="0"/>
      <w:sz w:val="20"/>
      <w:szCs w:val="20"/>
      <w:lang w:eastAsia="ru-RU"/>
    </w:rPr>
  </w:style>
  <w:style w:type="paragraph" w:customStyle="1" w:styleId="122">
    <w:name w:val="осн.текст 12"/>
    <w:basedOn w:val="a"/>
    <w:uiPriority w:val="99"/>
    <w:rsid w:val="001E324D"/>
    <w:pPr>
      <w:spacing w:after="120" w:line="240" w:lineRule="auto"/>
      <w:ind w:firstLine="851"/>
    </w:pPr>
    <w:rPr>
      <w:rFonts w:ascii="Arial" w:eastAsia="Calibri" w:hAnsi="Arial"/>
      <w:kern w:val="0"/>
      <w:szCs w:val="20"/>
      <w:lang w:eastAsia="ru-RU"/>
    </w:rPr>
  </w:style>
  <w:style w:type="paragraph" w:customStyle="1" w:styleId="aHeader">
    <w:name w:val="a_Header"/>
    <w:basedOn w:val="a"/>
    <w:uiPriority w:val="99"/>
    <w:rsid w:val="001E324D"/>
    <w:pPr>
      <w:tabs>
        <w:tab w:val="left" w:pos="1985"/>
      </w:tabs>
      <w:spacing w:after="60" w:line="240" w:lineRule="auto"/>
      <w:ind w:firstLine="0"/>
      <w:jc w:val="center"/>
    </w:pPr>
    <w:rPr>
      <w:rFonts w:ascii="Courier New" w:eastAsia="Calibri" w:hAnsi="Courier New"/>
      <w:kern w:val="0"/>
      <w:szCs w:val="20"/>
      <w:lang w:eastAsia="ru-RU"/>
    </w:rPr>
  </w:style>
  <w:style w:type="paragraph" w:styleId="24">
    <w:name w:val="Body Text 2"/>
    <w:basedOn w:val="a"/>
    <w:link w:val="25"/>
    <w:uiPriority w:val="99"/>
    <w:rsid w:val="00031A3A"/>
    <w:pPr>
      <w:spacing w:after="120" w:line="480" w:lineRule="auto"/>
    </w:pPr>
    <w:rPr>
      <w:rFonts w:eastAsia="Calibri"/>
      <w:kern w:val="0"/>
      <w:sz w:val="20"/>
      <w:szCs w:val="20"/>
    </w:rPr>
  </w:style>
  <w:style w:type="character" w:customStyle="1" w:styleId="25">
    <w:name w:val="Основной текст 2 Знак"/>
    <w:link w:val="24"/>
    <w:uiPriority w:val="99"/>
    <w:locked/>
    <w:rsid w:val="00031A3A"/>
    <w:rPr>
      <w:rFonts w:cs="Times New Roman"/>
    </w:rPr>
  </w:style>
  <w:style w:type="paragraph" w:styleId="af7">
    <w:name w:val="Body Text Indent"/>
    <w:basedOn w:val="a"/>
    <w:link w:val="af8"/>
    <w:uiPriority w:val="99"/>
    <w:rsid w:val="006D2442"/>
    <w:pPr>
      <w:spacing w:after="120"/>
      <w:ind w:left="283"/>
    </w:pPr>
    <w:rPr>
      <w:rFonts w:eastAsia="Calibri"/>
      <w:kern w:val="0"/>
      <w:sz w:val="20"/>
      <w:szCs w:val="20"/>
    </w:rPr>
  </w:style>
  <w:style w:type="character" w:customStyle="1" w:styleId="af8">
    <w:name w:val="Основной текст с отступом Знак"/>
    <w:link w:val="af7"/>
    <w:uiPriority w:val="99"/>
    <w:semiHidden/>
    <w:locked/>
    <w:rsid w:val="006D2442"/>
    <w:rPr>
      <w:rFonts w:cs="Times New Roman"/>
    </w:rPr>
  </w:style>
  <w:style w:type="paragraph" w:styleId="af9">
    <w:name w:val="Normal (Web)"/>
    <w:aliases w:val="Обычный (Web),Знак Знак22"/>
    <w:basedOn w:val="a"/>
    <w:uiPriority w:val="99"/>
    <w:rsid w:val="00601E7C"/>
    <w:pPr>
      <w:spacing w:before="100" w:beforeAutospacing="1" w:after="100" w:afterAutospacing="1" w:line="240" w:lineRule="auto"/>
      <w:ind w:firstLine="0"/>
      <w:jc w:val="left"/>
    </w:pPr>
    <w:rPr>
      <w:rFonts w:eastAsia="Calibri"/>
      <w:kern w:val="0"/>
      <w:lang w:eastAsia="ru-RU"/>
    </w:rPr>
  </w:style>
  <w:style w:type="paragraph" w:customStyle="1" w:styleId="afa">
    <w:name w:val="основной текст Знак"/>
    <w:basedOn w:val="a"/>
    <w:uiPriority w:val="99"/>
    <w:rsid w:val="00D34C10"/>
    <w:pPr>
      <w:spacing w:after="120" w:line="240" w:lineRule="auto"/>
      <w:ind w:firstLine="851"/>
    </w:pPr>
    <w:rPr>
      <w:rFonts w:ascii="Arial" w:eastAsia="Calibri" w:hAnsi="Arial"/>
      <w:kern w:val="0"/>
      <w:sz w:val="28"/>
      <w:szCs w:val="20"/>
      <w:lang w:eastAsia="ru-RU"/>
    </w:rPr>
  </w:style>
  <w:style w:type="paragraph" w:styleId="34">
    <w:name w:val="Body Text 3"/>
    <w:basedOn w:val="a"/>
    <w:link w:val="35"/>
    <w:uiPriority w:val="99"/>
    <w:rsid w:val="00717A03"/>
    <w:pPr>
      <w:spacing w:after="120" w:line="240" w:lineRule="auto"/>
      <w:ind w:firstLine="0"/>
      <w:jc w:val="left"/>
    </w:pPr>
    <w:rPr>
      <w:kern w:val="0"/>
      <w:sz w:val="16"/>
      <w:szCs w:val="16"/>
      <w:lang w:val="en-US" w:eastAsia="ru-RU"/>
    </w:rPr>
  </w:style>
  <w:style w:type="character" w:customStyle="1" w:styleId="35">
    <w:name w:val="Основной текст 3 Знак"/>
    <w:link w:val="34"/>
    <w:uiPriority w:val="99"/>
    <w:locked/>
    <w:rsid w:val="00717A03"/>
    <w:rPr>
      <w:rFonts w:eastAsia="Times New Roman" w:cs="Times New Roman"/>
      <w:kern w:val="0"/>
      <w:sz w:val="16"/>
      <w:szCs w:val="16"/>
      <w:lang w:val="en-US" w:eastAsia="ru-RU"/>
    </w:rPr>
  </w:style>
  <w:style w:type="paragraph" w:customStyle="1" w:styleId="FR2">
    <w:name w:val="FR2"/>
    <w:uiPriority w:val="99"/>
    <w:rsid w:val="00762792"/>
    <w:pPr>
      <w:widowControl w:val="0"/>
      <w:autoSpaceDE w:val="0"/>
      <w:autoSpaceDN w:val="0"/>
      <w:adjustRightInd w:val="0"/>
    </w:pPr>
    <w:rPr>
      <w:sz w:val="28"/>
      <w:szCs w:val="28"/>
    </w:rPr>
  </w:style>
  <w:style w:type="paragraph" w:customStyle="1" w:styleId="26">
    <w:name w:val="Обычный2"/>
    <w:uiPriority w:val="99"/>
    <w:rsid w:val="00937C9E"/>
    <w:rPr>
      <w:sz w:val="24"/>
    </w:rPr>
  </w:style>
  <w:style w:type="paragraph" w:customStyle="1" w:styleId="afb">
    <w:name w:val="Знак Знак Знак"/>
    <w:basedOn w:val="a"/>
    <w:uiPriority w:val="99"/>
    <w:rsid w:val="00306CCD"/>
    <w:pPr>
      <w:widowControl w:val="0"/>
      <w:adjustRightInd w:val="0"/>
      <w:spacing w:after="160" w:line="240" w:lineRule="exact"/>
      <w:ind w:firstLine="0"/>
      <w:jc w:val="right"/>
    </w:pPr>
    <w:rPr>
      <w:rFonts w:eastAsia="Calibri"/>
      <w:kern w:val="0"/>
      <w:sz w:val="20"/>
      <w:szCs w:val="20"/>
      <w:lang w:val="en-GB"/>
    </w:rPr>
  </w:style>
  <w:style w:type="paragraph" w:customStyle="1" w:styleId="text">
    <w:name w:val="text"/>
    <w:basedOn w:val="a"/>
    <w:uiPriority w:val="99"/>
    <w:rsid w:val="00FF6C20"/>
    <w:pPr>
      <w:spacing w:line="240" w:lineRule="auto"/>
      <w:ind w:firstLine="567"/>
    </w:pPr>
    <w:rPr>
      <w:rFonts w:ascii="Arial" w:hAnsi="Arial" w:cs="Arial"/>
      <w:kern w:val="0"/>
      <w:lang w:eastAsia="ru-RU"/>
    </w:rPr>
  </w:style>
  <w:style w:type="paragraph" w:customStyle="1" w:styleId="36">
    <w:name w:val="Верхний колонтит.3л"/>
    <w:basedOn w:val="a"/>
    <w:uiPriority w:val="99"/>
    <w:rsid w:val="00FD26FE"/>
    <w:pPr>
      <w:tabs>
        <w:tab w:val="center" w:pos="4153"/>
        <w:tab w:val="right" w:pos="8306"/>
      </w:tabs>
      <w:spacing w:line="240" w:lineRule="auto"/>
      <w:ind w:firstLine="0"/>
      <w:jc w:val="left"/>
    </w:pPr>
    <w:rPr>
      <w:kern w:val="0"/>
      <w:sz w:val="26"/>
      <w:szCs w:val="20"/>
      <w:lang w:eastAsia="ru-RU"/>
    </w:rPr>
  </w:style>
  <w:style w:type="paragraph" w:styleId="afc">
    <w:name w:val="Plain Text"/>
    <w:basedOn w:val="a"/>
    <w:link w:val="afd"/>
    <w:uiPriority w:val="99"/>
    <w:rsid w:val="00FD26FE"/>
    <w:pPr>
      <w:spacing w:line="240" w:lineRule="auto"/>
      <w:ind w:firstLine="0"/>
      <w:jc w:val="left"/>
    </w:pPr>
    <w:rPr>
      <w:rFonts w:ascii="Courier New" w:eastAsia="Calibri" w:hAnsi="Courier New"/>
      <w:kern w:val="0"/>
      <w:sz w:val="20"/>
      <w:szCs w:val="20"/>
    </w:rPr>
  </w:style>
  <w:style w:type="character" w:customStyle="1" w:styleId="afd">
    <w:name w:val="Текст Знак"/>
    <w:link w:val="afc"/>
    <w:uiPriority w:val="99"/>
    <w:locked/>
    <w:rsid w:val="00FD26FE"/>
    <w:rPr>
      <w:rFonts w:ascii="Courier New" w:hAnsi="Courier New" w:cs="Times New Roman"/>
    </w:rPr>
  </w:style>
  <w:style w:type="paragraph" w:customStyle="1" w:styleId="37">
    <w:name w:val="Обычный3"/>
    <w:uiPriority w:val="99"/>
    <w:rsid w:val="00C31316"/>
    <w:rPr>
      <w:rFonts w:eastAsia="Times New Roman"/>
      <w:sz w:val="24"/>
    </w:rPr>
  </w:style>
  <w:style w:type="table" w:styleId="afe">
    <w:name w:val="Table Grid"/>
    <w:basedOn w:val="a1"/>
    <w:uiPriority w:val="99"/>
    <w:locked/>
    <w:rsid w:val="00D0569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Iiiaeuiue">
    <w:name w:val="Ii?iaeuiue"/>
    <w:uiPriority w:val="99"/>
    <w:rsid w:val="00AD0F86"/>
    <w:rPr>
      <w:rFonts w:ascii="Baltica" w:eastAsia="Times New Roman" w:hAnsi="Baltica"/>
      <w:sz w:val="24"/>
    </w:rPr>
  </w:style>
  <w:style w:type="paragraph" w:customStyle="1" w:styleId="FR3">
    <w:name w:val="FR3"/>
    <w:uiPriority w:val="99"/>
    <w:rsid w:val="00AD0F86"/>
    <w:pPr>
      <w:widowControl w:val="0"/>
      <w:spacing w:before="420" w:line="340" w:lineRule="auto"/>
    </w:pPr>
    <w:rPr>
      <w:rFonts w:ascii="Arial" w:eastAsia="Times New Roman" w:hAnsi="Arial"/>
      <w:sz w:val="22"/>
    </w:rPr>
  </w:style>
  <w:style w:type="paragraph" w:styleId="aff">
    <w:name w:val="List"/>
    <w:basedOn w:val="a"/>
    <w:uiPriority w:val="99"/>
    <w:rsid w:val="00AD0F86"/>
    <w:pPr>
      <w:spacing w:before="100" w:beforeAutospacing="1" w:after="100" w:afterAutospacing="1" w:line="240" w:lineRule="auto"/>
      <w:ind w:firstLine="0"/>
      <w:jc w:val="left"/>
    </w:pPr>
    <w:rPr>
      <w:kern w:val="0"/>
      <w:lang w:eastAsia="ru-RU"/>
    </w:rPr>
  </w:style>
  <w:style w:type="paragraph" w:styleId="aff0">
    <w:name w:val="No Spacing"/>
    <w:uiPriority w:val="99"/>
    <w:qFormat/>
    <w:rsid w:val="00AD0F86"/>
    <w:rPr>
      <w:rFonts w:ascii="Calibri" w:hAnsi="Calibri"/>
      <w:sz w:val="22"/>
      <w:szCs w:val="22"/>
      <w:lang w:eastAsia="en-US"/>
    </w:rPr>
  </w:style>
  <w:style w:type="paragraph" w:customStyle="1" w:styleId="FR1">
    <w:name w:val="FR1"/>
    <w:uiPriority w:val="99"/>
    <w:rsid w:val="00AD0F86"/>
    <w:pPr>
      <w:widowControl w:val="0"/>
      <w:autoSpaceDE w:val="0"/>
      <w:autoSpaceDN w:val="0"/>
      <w:spacing w:before="20"/>
      <w:ind w:left="760"/>
    </w:pPr>
    <w:rPr>
      <w:rFonts w:eastAsia="Times New Roman"/>
      <w:sz w:val="32"/>
    </w:rPr>
  </w:style>
  <w:style w:type="paragraph" w:customStyle="1" w:styleId="123">
    <w:name w:val="Знак Знак Знак Знак Знак1 Знак Знак Знак Знак2"/>
    <w:basedOn w:val="a"/>
    <w:uiPriority w:val="99"/>
    <w:rsid w:val="00AD0F86"/>
    <w:pPr>
      <w:widowControl w:val="0"/>
      <w:adjustRightInd w:val="0"/>
      <w:spacing w:after="160" w:line="240" w:lineRule="exact"/>
      <w:ind w:firstLine="0"/>
      <w:jc w:val="right"/>
    </w:pPr>
    <w:rPr>
      <w:kern w:val="0"/>
      <w:sz w:val="20"/>
      <w:szCs w:val="20"/>
      <w:lang w:val="en-GB"/>
    </w:rPr>
  </w:style>
  <w:style w:type="paragraph" w:customStyle="1" w:styleId="aff1">
    <w:name w:val="Знак"/>
    <w:basedOn w:val="a"/>
    <w:uiPriority w:val="99"/>
    <w:rsid w:val="00AD0F86"/>
    <w:pPr>
      <w:widowControl w:val="0"/>
      <w:adjustRightInd w:val="0"/>
      <w:spacing w:after="160" w:line="240" w:lineRule="exact"/>
      <w:ind w:firstLine="0"/>
      <w:jc w:val="right"/>
    </w:pPr>
    <w:rPr>
      <w:rFonts w:eastAsia="Calibri"/>
      <w:kern w:val="0"/>
      <w:sz w:val="20"/>
      <w:szCs w:val="20"/>
      <w:lang w:val="en-GB"/>
    </w:rPr>
  </w:style>
  <w:style w:type="paragraph" w:customStyle="1" w:styleId="aff2">
    <w:name w:val="íàçâàíèå"/>
    <w:basedOn w:val="a"/>
    <w:uiPriority w:val="99"/>
    <w:rsid w:val="00AD0F86"/>
    <w:pPr>
      <w:widowControl w:val="0"/>
      <w:spacing w:line="240" w:lineRule="auto"/>
      <w:ind w:firstLine="0"/>
      <w:jc w:val="left"/>
    </w:pPr>
    <w:rPr>
      <w:kern w:val="0"/>
      <w:szCs w:val="20"/>
      <w:lang w:eastAsia="ru-RU"/>
    </w:rPr>
  </w:style>
  <w:style w:type="paragraph" w:customStyle="1" w:styleId="210">
    <w:name w:val="Основной текст 21"/>
    <w:basedOn w:val="a"/>
    <w:uiPriority w:val="99"/>
    <w:rsid w:val="00AD0F86"/>
    <w:pPr>
      <w:widowControl w:val="0"/>
      <w:overflowPunct w:val="0"/>
      <w:autoSpaceDE w:val="0"/>
      <w:autoSpaceDN w:val="0"/>
      <w:adjustRightInd w:val="0"/>
      <w:spacing w:line="240" w:lineRule="auto"/>
      <w:ind w:firstLine="720"/>
      <w:textAlignment w:val="baseline"/>
    </w:pPr>
    <w:rPr>
      <w:kern w:val="0"/>
      <w:sz w:val="28"/>
      <w:szCs w:val="20"/>
      <w:lang w:eastAsia="ru-RU"/>
    </w:rPr>
  </w:style>
  <w:style w:type="paragraph" w:customStyle="1" w:styleId="211">
    <w:name w:val="Основной текст с отступом 21"/>
    <w:basedOn w:val="a"/>
    <w:uiPriority w:val="99"/>
    <w:rsid w:val="00AD0F86"/>
    <w:pPr>
      <w:spacing w:line="240" w:lineRule="auto"/>
      <w:ind w:firstLine="567"/>
    </w:pPr>
    <w:rPr>
      <w:kern w:val="0"/>
      <w:sz w:val="28"/>
      <w:szCs w:val="20"/>
      <w:lang w:eastAsia="ru-RU"/>
    </w:rPr>
  </w:style>
  <w:style w:type="paragraph" w:customStyle="1" w:styleId="aff3">
    <w:name w:val="Знак Знак Знак Знак Знак Знак Знак"/>
    <w:basedOn w:val="a"/>
    <w:uiPriority w:val="99"/>
    <w:rsid w:val="00EB1DC1"/>
    <w:pPr>
      <w:widowControl w:val="0"/>
      <w:adjustRightInd w:val="0"/>
      <w:spacing w:after="160" w:line="240" w:lineRule="exact"/>
      <w:ind w:firstLine="0"/>
      <w:jc w:val="right"/>
    </w:pPr>
    <w:rPr>
      <w:kern w:val="0"/>
      <w:sz w:val="20"/>
      <w:szCs w:val="20"/>
      <w:lang w:val="en-GB"/>
    </w:rPr>
  </w:style>
  <w:style w:type="paragraph" w:customStyle="1" w:styleId="aff4">
    <w:name w:val="Содержимое таблицы"/>
    <w:basedOn w:val="a"/>
    <w:uiPriority w:val="99"/>
    <w:rsid w:val="00DF2C44"/>
    <w:pPr>
      <w:widowControl w:val="0"/>
      <w:suppressLineNumbers/>
      <w:suppressAutoHyphens/>
      <w:spacing w:line="240" w:lineRule="auto"/>
      <w:ind w:firstLine="0"/>
      <w:jc w:val="left"/>
    </w:pPr>
    <w:rPr>
      <w:rFonts w:eastAsia="Calibri"/>
      <w:lang w:eastAsia="ru-RU"/>
    </w:rPr>
  </w:style>
  <w:style w:type="paragraph" w:customStyle="1" w:styleId="43">
    <w:name w:val="Красная строка4"/>
    <w:basedOn w:val="af3"/>
    <w:uiPriority w:val="99"/>
    <w:rsid w:val="00092677"/>
    <w:pPr>
      <w:widowControl/>
      <w:suppressAutoHyphens/>
      <w:spacing w:after="120"/>
      <w:ind w:firstLine="210"/>
      <w:jc w:val="left"/>
    </w:pPr>
    <w:rPr>
      <w:b w:val="0"/>
      <w:sz w:val="24"/>
      <w:szCs w:val="24"/>
      <w:lang w:eastAsia="ar-SA"/>
    </w:rPr>
  </w:style>
  <w:style w:type="paragraph" w:styleId="aff5">
    <w:name w:val="List Paragraph"/>
    <w:basedOn w:val="a"/>
    <w:uiPriority w:val="99"/>
    <w:qFormat/>
    <w:rsid w:val="00811DC6"/>
    <w:pPr>
      <w:spacing w:after="200" w:line="276" w:lineRule="auto"/>
      <w:ind w:left="720" w:firstLine="0"/>
      <w:contextualSpacing/>
      <w:jc w:val="left"/>
    </w:pPr>
    <w:rPr>
      <w:rFonts w:eastAsia="Calibri"/>
    </w:rPr>
  </w:style>
  <w:style w:type="character" w:styleId="aff6">
    <w:name w:val="Emphasis"/>
    <w:uiPriority w:val="99"/>
    <w:qFormat/>
    <w:locked/>
    <w:rsid w:val="00C1186B"/>
    <w:rPr>
      <w:rFonts w:cs="Times New Roman"/>
      <w:i/>
      <w:iCs/>
    </w:rPr>
  </w:style>
  <w:style w:type="paragraph" w:customStyle="1" w:styleId="aff7">
    <w:name w:val="БДО Основной текст"/>
    <w:basedOn w:val="af3"/>
    <w:uiPriority w:val="99"/>
    <w:rsid w:val="00907D38"/>
    <w:pPr>
      <w:widowControl/>
      <w:suppressAutoHyphens/>
      <w:spacing w:after="120"/>
      <w:jc w:val="both"/>
    </w:pPr>
    <w:rPr>
      <w:rFonts w:ascii="Garamond" w:hAnsi="Garamond"/>
      <w:b w:val="0"/>
      <w:kern w:val="1"/>
      <w:sz w:val="24"/>
      <w:szCs w:val="24"/>
      <w:lang w:eastAsia="ar-SA"/>
    </w:rPr>
  </w:style>
  <w:style w:type="paragraph" w:styleId="aff8">
    <w:name w:val="footnote text"/>
    <w:basedOn w:val="a"/>
    <w:link w:val="aff9"/>
    <w:uiPriority w:val="99"/>
    <w:rsid w:val="00A42274"/>
    <w:rPr>
      <w:sz w:val="20"/>
      <w:szCs w:val="20"/>
    </w:rPr>
  </w:style>
  <w:style w:type="character" w:customStyle="1" w:styleId="aff9">
    <w:name w:val="Текст сноски Знак"/>
    <w:link w:val="aff8"/>
    <w:uiPriority w:val="99"/>
    <w:locked/>
    <w:rsid w:val="00A42274"/>
    <w:rPr>
      <w:rFonts w:eastAsia="Times New Roman" w:cs="Times New Roman"/>
      <w:kern w:val="2"/>
      <w:lang w:eastAsia="en-US"/>
    </w:rPr>
  </w:style>
  <w:style w:type="character" w:styleId="affa">
    <w:name w:val="footnote reference"/>
    <w:uiPriority w:val="99"/>
    <w:rsid w:val="00A42274"/>
    <w:rPr>
      <w:rFonts w:cs="Times New Roman"/>
      <w:vertAlign w:val="superscript"/>
    </w:rPr>
  </w:style>
  <w:style w:type="paragraph" w:customStyle="1" w:styleId="310">
    <w:name w:val="Основной текст 31"/>
    <w:basedOn w:val="a"/>
    <w:uiPriority w:val="99"/>
    <w:rsid w:val="003062F3"/>
    <w:pPr>
      <w:suppressAutoHyphens/>
      <w:spacing w:line="240" w:lineRule="auto"/>
      <w:ind w:firstLine="0"/>
      <w:jc w:val="left"/>
    </w:pPr>
    <w:rPr>
      <w:b/>
      <w:bCs/>
      <w:kern w:val="0"/>
      <w:lang w:eastAsia="ar-SA"/>
    </w:rPr>
  </w:style>
  <w:style w:type="paragraph" w:customStyle="1" w:styleId="44">
    <w:name w:val="Обычный4"/>
    <w:uiPriority w:val="99"/>
    <w:rsid w:val="000B683D"/>
    <w:rPr>
      <w:rFonts w:eastAsia="Times New Roman"/>
      <w:sz w:val="24"/>
    </w:rPr>
  </w:style>
  <w:style w:type="paragraph" w:customStyle="1" w:styleId="110">
    <w:name w:val="Знак Знак Знак Знак Знак1 Знак Знак Знак Знак1"/>
    <w:basedOn w:val="a"/>
    <w:uiPriority w:val="99"/>
    <w:rsid w:val="000B683D"/>
    <w:pPr>
      <w:widowControl w:val="0"/>
      <w:adjustRightInd w:val="0"/>
      <w:spacing w:after="160" w:line="240" w:lineRule="exact"/>
      <w:ind w:firstLine="0"/>
      <w:jc w:val="right"/>
    </w:pPr>
    <w:rPr>
      <w:kern w:val="0"/>
      <w:sz w:val="20"/>
      <w:szCs w:val="20"/>
      <w:lang w:val="en-GB"/>
    </w:rPr>
  </w:style>
  <w:style w:type="paragraph" w:customStyle="1" w:styleId="15">
    <w:name w:val="Знак1"/>
    <w:basedOn w:val="a"/>
    <w:uiPriority w:val="99"/>
    <w:rsid w:val="000B683D"/>
    <w:pPr>
      <w:widowControl w:val="0"/>
      <w:adjustRightInd w:val="0"/>
      <w:spacing w:after="160" w:line="240" w:lineRule="exact"/>
      <w:ind w:firstLine="0"/>
      <w:jc w:val="right"/>
    </w:pPr>
    <w:rPr>
      <w:rFonts w:eastAsia="Calibri"/>
      <w:kern w:val="0"/>
      <w:sz w:val="20"/>
      <w:szCs w:val="20"/>
      <w:lang w:val="en-GB"/>
    </w:rPr>
  </w:style>
  <w:style w:type="paragraph" w:customStyle="1" w:styleId="220">
    <w:name w:val="Основной текст 22"/>
    <w:basedOn w:val="a"/>
    <w:uiPriority w:val="99"/>
    <w:rsid w:val="000B683D"/>
    <w:pPr>
      <w:widowControl w:val="0"/>
      <w:overflowPunct w:val="0"/>
      <w:autoSpaceDE w:val="0"/>
      <w:autoSpaceDN w:val="0"/>
      <w:adjustRightInd w:val="0"/>
      <w:spacing w:line="240" w:lineRule="auto"/>
      <w:ind w:firstLine="720"/>
      <w:textAlignment w:val="baseline"/>
    </w:pPr>
    <w:rPr>
      <w:kern w:val="0"/>
      <w:sz w:val="28"/>
      <w:szCs w:val="20"/>
      <w:lang w:eastAsia="ru-RU"/>
    </w:rPr>
  </w:style>
  <w:style w:type="paragraph" w:customStyle="1" w:styleId="221">
    <w:name w:val="Основной текст с отступом 22"/>
    <w:basedOn w:val="a"/>
    <w:uiPriority w:val="99"/>
    <w:rsid w:val="000B683D"/>
    <w:pPr>
      <w:spacing w:line="240" w:lineRule="auto"/>
      <w:ind w:firstLine="567"/>
    </w:pPr>
    <w:rPr>
      <w:kern w:val="0"/>
      <w:sz w:val="28"/>
      <w:szCs w:val="20"/>
      <w:lang w:eastAsia="ru-RU"/>
    </w:rPr>
  </w:style>
  <w:style w:type="paragraph" w:customStyle="1" w:styleId="27">
    <w:name w:val="Абзац списка2"/>
    <w:basedOn w:val="a"/>
    <w:uiPriority w:val="99"/>
    <w:rsid w:val="000B683D"/>
    <w:pPr>
      <w:spacing w:after="200" w:line="276" w:lineRule="auto"/>
      <w:ind w:left="720" w:firstLine="0"/>
      <w:jc w:val="left"/>
    </w:pPr>
  </w:style>
  <w:style w:type="character" w:customStyle="1" w:styleId="fontstyle76">
    <w:name w:val="fontstyle76"/>
    <w:uiPriority w:val="99"/>
    <w:rsid w:val="000B683D"/>
    <w:rPr>
      <w:rFonts w:cs="Times New Roman"/>
    </w:rPr>
  </w:style>
  <w:style w:type="paragraph" w:customStyle="1" w:styleId="affb">
    <w:name w:val="быстрообычный"/>
    <w:basedOn w:val="a"/>
    <w:uiPriority w:val="99"/>
    <w:rsid w:val="00BB2ECF"/>
    <w:pPr>
      <w:keepLines/>
      <w:suppressAutoHyphens/>
      <w:ind w:firstLine="851"/>
    </w:pPr>
    <w:rPr>
      <w:kern w:val="0"/>
      <w:szCs w:val="36"/>
      <w:lang w:eastAsia="ru-RU"/>
    </w:rPr>
  </w:style>
  <w:style w:type="paragraph" w:customStyle="1" w:styleId="affc">
    <w:name w:val="быстротабличный"/>
    <w:basedOn w:val="a"/>
    <w:next w:val="affb"/>
    <w:uiPriority w:val="99"/>
    <w:rsid w:val="00162E00"/>
    <w:pPr>
      <w:keepLines/>
      <w:spacing w:line="240" w:lineRule="auto"/>
      <w:ind w:firstLine="0"/>
    </w:pPr>
    <w:rPr>
      <w:b/>
      <w:sz w:val="20"/>
      <w:szCs w:val="20"/>
    </w:rPr>
  </w:style>
  <w:style w:type="paragraph" w:customStyle="1" w:styleId="38">
    <w:name w:val="Абзац списка3"/>
    <w:basedOn w:val="a"/>
    <w:uiPriority w:val="99"/>
    <w:rsid w:val="00ED6B6B"/>
    <w:pPr>
      <w:ind w:left="720"/>
    </w:pPr>
  </w:style>
  <w:style w:type="paragraph" w:customStyle="1" w:styleId="affd">
    <w:name w:val="Подпись к рисунку"/>
    <w:basedOn w:val="af3"/>
    <w:uiPriority w:val="99"/>
    <w:rsid w:val="00E9682B"/>
    <w:pPr>
      <w:widowControl/>
      <w:suppressAutoHyphens/>
    </w:pPr>
    <w:rPr>
      <w:b w:val="0"/>
      <w:sz w:val="24"/>
    </w:rPr>
  </w:style>
  <w:style w:type="paragraph" w:customStyle="1" w:styleId="xl84">
    <w:name w:val="xl84"/>
    <w:basedOn w:val="a"/>
    <w:uiPriority w:val="99"/>
    <w:rsid w:val="00007E5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kern w:val="0"/>
      <w:sz w:val="20"/>
      <w:szCs w:val="20"/>
      <w:lang w:eastAsia="ru-RU"/>
    </w:rPr>
  </w:style>
  <w:style w:type="paragraph" w:customStyle="1" w:styleId="320">
    <w:name w:val="Основной текст с отступом 32"/>
    <w:basedOn w:val="a"/>
    <w:uiPriority w:val="99"/>
    <w:rsid w:val="008F400A"/>
    <w:pPr>
      <w:suppressAutoHyphens/>
      <w:spacing w:after="120" w:line="240" w:lineRule="auto"/>
      <w:ind w:left="283" w:firstLine="0"/>
      <w:jc w:val="left"/>
    </w:pPr>
    <w:rPr>
      <w:kern w:val="0"/>
      <w:sz w:val="16"/>
      <w:szCs w:val="16"/>
      <w:lang w:eastAsia="ar-SA"/>
    </w:rPr>
  </w:style>
  <w:style w:type="paragraph" w:styleId="affe">
    <w:name w:val="List Bullet"/>
    <w:aliases w:val="Маркированный список Знак Знак,Маркированный Знак Знак"/>
    <w:basedOn w:val="a"/>
    <w:link w:val="afff"/>
    <w:autoRedefine/>
    <w:uiPriority w:val="99"/>
    <w:rsid w:val="00967A4C"/>
    <w:pPr>
      <w:suppressAutoHyphens/>
      <w:autoSpaceDE w:val="0"/>
      <w:autoSpaceDN w:val="0"/>
      <w:adjustRightInd w:val="0"/>
      <w:ind w:firstLine="851"/>
    </w:pPr>
    <w:rPr>
      <w:kern w:val="0"/>
      <w:szCs w:val="20"/>
    </w:rPr>
  </w:style>
  <w:style w:type="character" w:customStyle="1" w:styleId="afff">
    <w:name w:val="Маркированный список Знак"/>
    <w:aliases w:val="Маркированный список Знак Знак Знак,Маркированный Знак Знак Знак"/>
    <w:link w:val="affe"/>
    <w:uiPriority w:val="99"/>
    <w:locked/>
    <w:rsid w:val="00967A4C"/>
    <w:rPr>
      <w:rFonts w:eastAsia="Times New Roman"/>
      <w:sz w:val="24"/>
      <w:lang w:eastAsia="en-US"/>
    </w:rPr>
  </w:style>
  <w:style w:type="paragraph" w:customStyle="1" w:styleId="60">
    <w:name w:val="Основной текст (6)"/>
    <w:basedOn w:val="a"/>
    <w:link w:val="61"/>
    <w:uiPriority w:val="99"/>
    <w:rsid w:val="008E71CB"/>
    <w:pPr>
      <w:widowControl w:val="0"/>
      <w:shd w:val="clear" w:color="auto" w:fill="FFFFFF"/>
      <w:spacing w:line="274" w:lineRule="exact"/>
      <w:ind w:hanging="1900"/>
    </w:pPr>
    <w:rPr>
      <w:spacing w:val="9"/>
      <w:kern w:val="0"/>
      <w:sz w:val="22"/>
      <w:szCs w:val="22"/>
    </w:rPr>
  </w:style>
  <w:style w:type="character" w:customStyle="1" w:styleId="61">
    <w:name w:val="Основной текст (6)_"/>
    <w:link w:val="60"/>
    <w:uiPriority w:val="99"/>
    <w:locked/>
    <w:rsid w:val="008E71CB"/>
    <w:rPr>
      <w:rFonts w:eastAsia="Times New Roman" w:cs="Times New Roman"/>
      <w:spacing w:val="9"/>
      <w:sz w:val="22"/>
      <w:szCs w:val="22"/>
      <w:shd w:val="clear" w:color="auto" w:fill="FFFFFF"/>
      <w:lang w:eastAsia="en-US"/>
    </w:rPr>
  </w:style>
  <w:style w:type="paragraph" w:customStyle="1" w:styleId="xl119">
    <w:name w:val="xl119"/>
    <w:basedOn w:val="a"/>
    <w:uiPriority w:val="99"/>
    <w:rsid w:val="009912F9"/>
    <w:pPr>
      <w:pBdr>
        <w:top w:val="single" w:sz="4" w:space="0" w:color="auto"/>
        <w:left w:val="single" w:sz="4" w:space="0" w:color="auto"/>
        <w:right w:val="single" w:sz="4" w:space="0" w:color="auto"/>
      </w:pBdr>
      <w:spacing w:before="100" w:beforeAutospacing="1" w:after="100" w:afterAutospacing="1" w:line="240" w:lineRule="auto"/>
      <w:ind w:firstLine="0"/>
      <w:jc w:val="center"/>
    </w:pPr>
    <w:rPr>
      <w:kern w:val="0"/>
      <w:sz w:val="20"/>
      <w:szCs w:val="20"/>
      <w:lang w:eastAsia="ru-RU"/>
    </w:rPr>
  </w:style>
</w:styles>
</file>

<file path=word/webSettings.xml><?xml version="1.0" encoding="utf-8"?>
<w:webSettings xmlns:r="http://schemas.openxmlformats.org/officeDocument/2006/relationships" xmlns:w="http://schemas.openxmlformats.org/wordprocessingml/2006/main">
  <w:divs>
    <w:div w:id="1548568058">
      <w:marLeft w:val="0"/>
      <w:marRight w:val="0"/>
      <w:marTop w:val="0"/>
      <w:marBottom w:val="0"/>
      <w:divBdr>
        <w:top w:val="none" w:sz="0" w:space="0" w:color="auto"/>
        <w:left w:val="none" w:sz="0" w:space="0" w:color="auto"/>
        <w:bottom w:val="none" w:sz="0" w:space="0" w:color="auto"/>
        <w:right w:val="none" w:sz="0" w:space="0" w:color="auto"/>
      </w:divBdr>
    </w:div>
    <w:div w:id="1548568059">
      <w:marLeft w:val="0"/>
      <w:marRight w:val="0"/>
      <w:marTop w:val="0"/>
      <w:marBottom w:val="0"/>
      <w:divBdr>
        <w:top w:val="none" w:sz="0" w:space="0" w:color="auto"/>
        <w:left w:val="none" w:sz="0" w:space="0" w:color="auto"/>
        <w:bottom w:val="none" w:sz="0" w:space="0" w:color="auto"/>
        <w:right w:val="none" w:sz="0" w:space="0" w:color="auto"/>
      </w:divBdr>
    </w:div>
    <w:div w:id="15485680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image" Target="media/image3.png"/><Relationship Id="rId26" Type="http://schemas.openxmlformats.org/officeDocument/2006/relationships/image" Target="media/image7.png"/><Relationship Id="rId39"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image" Target="media/image5.wmf"/><Relationship Id="rId34" Type="http://schemas.openxmlformats.org/officeDocument/2006/relationships/image" Target="media/image12.png"/><Relationship Id="rId42" Type="http://schemas.openxmlformats.org/officeDocument/2006/relationships/fontTable" Target="fontTable.xml"/><Relationship Id="rId7" Type="http://schemas.openxmlformats.org/officeDocument/2006/relationships/hyperlink" Target="mailto:marketing@isogd.pro" TargetMode="External"/><Relationship Id="rId12" Type="http://schemas.openxmlformats.org/officeDocument/2006/relationships/footer" Target="footer2.xml"/><Relationship Id="rId17" Type="http://schemas.openxmlformats.org/officeDocument/2006/relationships/image" Target="media/image2.png"/><Relationship Id="rId25" Type="http://schemas.openxmlformats.org/officeDocument/2006/relationships/oleObject" Target="embeddings/oleObject4.bin"/><Relationship Id="rId33" Type="http://schemas.openxmlformats.org/officeDocument/2006/relationships/image" Target="media/image11.png"/><Relationship Id="rId38" Type="http://schemas.openxmlformats.org/officeDocument/2006/relationships/oleObject" Target="embeddings/oleObject8.bin"/><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oleObject" Target="embeddings/oleObject1.bin"/><Relationship Id="rId29" Type="http://schemas.openxmlformats.org/officeDocument/2006/relationships/image" Target="media/image8.png"/><Relationship Id="rId41"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image" Target="media/image6.wmf"/><Relationship Id="rId32" Type="http://schemas.openxmlformats.org/officeDocument/2006/relationships/image" Target="media/image10.jpeg"/><Relationship Id="rId37" Type="http://schemas.openxmlformats.org/officeDocument/2006/relationships/image" Target="media/image13.wmf"/><Relationship Id="rId40"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hyperlink" Target="http://www.ripcity.ru/operator69.htm" TargetMode="External"/><Relationship Id="rId10" Type="http://schemas.openxmlformats.org/officeDocument/2006/relationships/header" Target="header2.xml"/><Relationship Id="rId19" Type="http://schemas.openxmlformats.org/officeDocument/2006/relationships/image" Target="media/image4.wmf"/><Relationship Id="rId31" Type="http://schemas.openxmlformats.org/officeDocument/2006/relationships/image" Target="media/image9.jpeg"/><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hyperlink" Target="http://www.ripcity.ru/operator21.htm"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932</TotalTime>
  <Pages>73</Pages>
  <Words>20435</Words>
  <Characters>116484</Characters>
  <Application>Microsoft Office Word</Application>
  <DocSecurity>0</DocSecurity>
  <Lines>970</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136646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Serezhka-Admin</cp:lastModifiedBy>
  <cp:revision>162</cp:revision>
  <cp:lastPrinted>2016-11-30T08:11:00Z</cp:lastPrinted>
  <dcterms:created xsi:type="dcterms:W3CDTF">2015-12-12T11:11:00Z</dcterms:created>
  <dcterms:modified xsi:type="dcterms:W3CDTF">2016-11-30T08:11:00Z</dcterms:modified>
</cp:coreProperties>
</file>